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8A59B9B" w14:textId="77777777" w:rsidR="001A17E1" w:rsidRPr="00660727" w:rsidRDefault="001A17E1" w:rsidP="001A17E1">
      <w:pPr>
        <w:pStyle w:val="Tekstpodstawowywcity"/>
        <w:spacing w:line="360" w:lineRule="auto"/>
        <w:jc w:val="center"/>
        <w:rPr>
          <w:b/>
          <w:bCs/>
          <w:sz w:val="36"/>
          <w:szCs w:val="36"/>
        </w:rPr>
      </w:pPr>
    </w:p>
    <w:p w14:paraId="244F5A02" w14:textId="77777777" w:rsidR="001A17E1" w:rsidRPr="00660727" w:rsidRDefault="001A17E1" w:rsidP="001A17E1">
      <w:pPr>
        <w:pStyle w:val="Tekstpodstawowywcity"/>
        <w:spacing w:line="360" w:lineRule="auto"/>
        <w:jc w:val="center"/>
        <w:rPr>
          <w:b/>
          <w:bCs/>
          <w:sz w:val="36"/>
          <w:szCs w:val="36"/>
        </w:rPr>
      </w:pPr>
    </w:p>
    <w:p w14:paraId="133CCA42" w14:textId="77777777" w:rsidR="001A17E1" w:rsidRPr="00660727" w:rsidRDefault="001A17E1" w:rsidP="001A17E1">
      <w:pPr>
        <w:pStyle w:val="Tekstpodstawowywcity"/>
        <w:spacing w:line="360" w:lineRule="auto"/>
        <w:jc w:val="center"/>
        <w:rPr>
          <w:b/>
          <w:bCs/>
          <w:sz w:val="36"/>
          <w:szCs w:val="36"/>
        </w:rPr>
      </w:pPr>
    </w:p>
    <w:p w14:paraId="1E27FD0D" w14:textId="77777777" w:rsidR="001A17E1" w:rsidRPr="00660727" w:rsidRDefault="001A17E1" w:rsidP="001A17E1">
      <w:pPr>
        <w:pStyle w:val="Tekstpodstawowywcity"/>
        <w:spacing w:line="360" w:lineRule="auto"/>
        <w:jc w:val="center"/>
        <w:rPr>
          <w:b/>
          <w:bCs/>
          <w:sz w:val="36"/>
          <w:szCs w:val="36"/>
        </w:rPr>
      </w:pPr>
    </w:p>
    <w:p w14:paraId="7F23A29A" w14:textId="77777777" w:rsidR="001A17E1" w:rsidRPr="00660727" w:rsidRDefault="001A17E1" w:rsidP="001A17E1">
      <w:pPr>
        <w:pStyle w:val="Tekstpodstawowywcity"/>
        <w:spacing w:line="360" w:lineRule="auto"/>
        <w:jc w:val="center"/>
        <w:rPr>
          <w:b/>
          <w:bCs/>
          <w:sz w:val="36"/>
          <w:szCs w:val="36"/>
        </w:rPr>
      </w:pPr>
    </w:p>
    <w:p w14:paraId="1521E7B5" w14:textId="77777777" w:rsidR="001A17E1" w:rsidRPr="00660727" w:rsidRDefault="001A17E1" w:rsidP="001A17E1">
      <w:pPr>
        <w:pStyle w:val="Tekstpodstawowywcity"/>
        <w:spacing w:line="360" w:lineRule="auto"/>
        <w:jc w:val="center"/>
        <w:rPr>
          <w:b/>
          <w:bCs/>
          <w:sz w:val="36"/>
          <w:szCs w:val="36"/>
        </w:rPr>
      </w:pPr>
    </w:p>
    <w:p w14:paraId="50C2C4AC" w14:textId="77777777" w:rsidR="001A17E1" w:rsidRPr="00660727" w:rsidRDefault="001A17E1" w:rsidP="001A17E1">
      <w:pPr>
        <w:pStyle w:val="Tekstpodstawowywcity"/>
        <w:spacing w:line="360" w:lineRule="auto"/>
        <w:jc w:val="center"/>
        <w:rPr>
          <w:spacing w:val="1"/>
          <w:sz w:val="36"/>
          <w:szCs w:val="36"/>
        </w:rPr>
      </w:pPr>
      <w:r w:rsidRPr="00660727">
        <w:rPr>
          <w:b/>
          <w:bCs/>
          <w:sz w:val="36"/>
          <w:szCs w:val="36"/>
        </w:rPr>
        <w:t>SPECYFIKACJE TECHNICZNE</w:t>
      </w:r>
      <w:r w:rsidRPr="00660727">
        <w:rPr>
          <w:spacing w:val="1"/>
          <w:sz w:val="36"/>
          <w:szCs w:val="36"/>
        </w:rPr>
        <w:t xml:space="preserve"> </w:t>
      </w:r>
    </w:p>
    <w:p w14:paraId="5AFFE3FB" w14:textId="77777777" w:rsidR="001A17E1" w:rsidRPr="007B6C1B" w:rsidRDefault="001A17E1" w:rsidP="001A17E1">
      <w:pPr>
        <w:pStyle w:val="Tekstpodstawowywcity"/>
        <w:spacing w:line="360" w:lineRule="auto"/>
        <w:jc w:val="center"/>
        <w:rPr>
          <w:spacing w:val="1"/>
          <w:sz w:val="36"/>
          <w:szCs w:val="36"/>
        </w:rPr>
      </w:pPr>
      <w:r w:rsidRPr="00660727">
        <w:rPr>
          <w:spacing w:val="1"/>
          <w:sz w:val="36"/>
          <w:szCs w:val="36"/>
        </w:rPr>
        <w:t>WYKONANIA I ODBIORU</w:t>
      </w:r>
      <w:r w:rsidR="007B6C1B">
        <w:rPr>
          <w:spacing w:val="1"/>
          <w:sz w:val="36"/>
          <w:szCs w:val="36"/>
        </w:rPr>
        <w:t xml:space="preserve"> ROBÓT BUDOWLANYCH</w:t>
      </w:r>
    </w:p>
    <w:p w14:paraId="25DA0ACC" w14:textId="77777777" w:rsidR="001A17E1" w:rsidRPr="00660727" w:rsidRDefault="00F4646B">
      <w:pPr>
        <w:pStyle w:val="Tekstpodstawowywcity"/>
        <w:jc w:val="center"/>
        <w:rPr>
          <w:b/>
          <w:bCs/>
          <w:sz w:val="28"/>
          <w:szCs w:val="28"/>
          <w:u w:val="single"/>
        </w:rPr>
      </w:pPr>
      <w:r w:rsidRPr="00660727">
        <w:rPr>
          <w:b/>
          <w:bCs/>
          <w:sz w:val="28"/>
          <w:szCs w:val="28"/>
          <w:u w:val="single"/>
        </w:rPr>
        <w:t>Roboty budowlane</w:t>
      </w:r>
    </w:p>
    <w:p w14:paraId="38DCFC31" w14:textId="77777777" w:rsidR="001A17E1" w:rsidRDefault="001A17E1">
      <w:pPr>
        <w:pStyle w:val="Tekstpodstawowywcity"/>
        <w:jc w:val="center"/>
        <w:rPr>
          <w:b/>
          <w:bCs/>
          <w:sz w:val="28"/>
          <w:szCs w:val="28"/>
          <w:u w:val="single"/>
        </w:rPr>
      </w:pPr>
    </w:p>
    <w:p w14:paraId="10C3B39A" w14:textId="77777777" w:rsidR="00660727" w:rsidRPr="00660727" w:rsidRDefault="00660727">
      <w:pPr>
        <w:pStyle w:val="Tekstpodstawowywcity"/>
        <w:jc w:val="center"/>
        <w:rPr>
          <w:b/>
          <w:bCs/>
          <w:sz w:val="28"/>
          <w:szCs w:val="28"/>
          <w:u w:val="single"/>
        </w:rPr>
      </w:pPr>
    </w:p>
    <w:p w14:paraId="3ECDDF94" w14:textId="77777777" w:rsidR="001A17E1" w:rsidRPr="00660727" w:rsidRDefault="001A17E1">
      <w:pPr>
        <w:pStyle w:val="Tekstpodstawowywcity"/>
        <w:jc w:val="center"/>
        <w:rPr>
          <w:b/>
          <w:bCs/>
          <w:sz w:val="28"/>
          <w:szCs w:val="28"/>
          <w:u w:val="single"/>
        </w:rPr>
      </w:pPr>
    </w:p>
    <w:p w14:paraId="7B07194A" w14:textId="77777777" w:rsidR="001A17E1" w:rsidRPr="00660727" w:rsidRDefault="001A17E1">
      <w:pPr>
        <w:pStyle w:val="Tekstpodstawowywcity"/>
        <w:jc w:val="center"/>
        <w:rPr>
          <w:b/>
          <w:bCs/>
          <w:sz w:val="28"/>
          <w:szCs w:val="28"/>
          <w:u w:val="single"/>
        </w:rPr>
      </w:pPr>
    </w:p>
    <w:p w14:paraId="5A6214A2" w14:textId="77777777" w:rsidR="001A17E1" w:rsidRPr="00660727" w:rsidRDefault="001A17E1">
      <w:pPr>
        <w:pStyle w:val="Tekstpodstawowywcity"/>
        <w:jc w:val="center"/>
        <w:rPr>
          <w:b/>
          <w:bCs/>
          <w:sz w:val="28"/>
          <w:szCs w:val="28"/>
          <w:u w:val="single"/>
        </w:rPr>
      </w:pPr>
    </w:p>
    <w:p w14:paraId="7FBE624A" w14:textId="77777777" w:rsidR="001A17E1" w:rsidRPr="00660727" w:rsidRDefault="001A17E1">
      <w:pPr>
        <w:pStyle w:val="Tekstpodstawowywcity"/>
        <w:jc w:val="center"/>
        <w:rPr>
          <w:b/>
          <w:bCs/>
          <w:sz w:val="28"/>
          <w:szCs w:val="28"/>
          <w:u w:val="single"/>
        </w:rPr>
      </w:pPr>
    </w:p>
    <w:p w14:paraId="45CDB01C" w14:textId="77777777" w:rsidR="001A17E1" w:rsidRPr="00660727" w:rsidRDefault="007B6C1B">
      <w:pPr>
        <w:pStyle w:val="Tekstpodstawowywcity"/>
        <w:jc w:val="center"/>
        <w:rPr>
          <w:b/>
          <w:bCs/>
          <w:sz w:val="28"/>
          <w:szCs w:val="28"/>
          <w:u w:val="single"/>
        </w:rPr>
      </w:pPr>
      <w:r w:rsidRPr="007B6C1B">
        <w:rPr>
          <w:rFonts w:ascii="Calibri" w:eastAsia="Times New Roman" w:hAnsi="Calibri"/>
          <w:b/>
          <w:bCs/>
          <w:color w:val="auto"/>
          <w:spacing w:val="0"/>
          <w:sz w:val="32"/>
          <w:szCs w:val="32"/>
          <w:lang w:eastAsia="en-US" w:bidi="en-US"/>
        </w:rPr>
        <w:t>PRZEBUDOWA BUDYNKU ADMINISTRACYJNO – BIUROWEGO SIEDZIBY WOJEWÓDZKIEGO INSPEKTORATU OCHRONY ŚRODOWISKA, DOSTOSOWANIU DO POTRZEB OSÓB NIEPEŁNOSPRAWNYCH, DOCIEPLENIU ŚCIAN PIWNICZNYCH ORAZ DACHU</w:t>
      </w:r>
      <w:bookmarkStart w:id="0" w:name="_Hlk205290072"/>
      <w:r w:rsidRPr="007B6C1B">
        <w:rPr>
          <w:rFonts w:ascii="Calibri" w:eastAsia="Times New Roman" w:hAnsi="Calibri"/>
          <w:b/>
          <w:bCs/>
          <w:color w:val="auto"/>
          <w:spacing w:val="0"/>
          <w:sz w:val="32"/>
          <w:szCs w:val="32"/>
          <w:lang w:eastAsia="en-US" w:bidi="en-US"/>
        </w:rPr>
        <w:t xml:space="preserve"> 10-011 OLSZTYN UL. KS. W. OSIŃSKIEGO 12/13 DZ. NR 44/1, 50/6, 51, OBR. 0066 Olsztyn</w:t>
      </w:r>
      <w:bookmarkEnd w:id="0"/>
    </w:p>
    <w:p w14:paraId="7EEA0C7E" w14:textId="77777777" w:rsidR="001A17E1" w:rsidRPr="00660727" w:rsidRDefault="001A17E1">
      <w:pPr>
        <w:pStyle w:val="Tekstpodstawowywcity"/>
        <w:jc w:val="center"/>
        <w:rPr>
          <w:b/>
          <w:bCs/>
          <w:sz w:val="28"/>
          <w:szCs w:val="28"/>
          <w:u w:val="single"/>
        </w:rPr>
      </w:pPr>
    </w:p>
    <w:p w14:paraId="73EE344F" w14:textId="77777777" w:rsidR="001A17E1" w:rsidRPr="00660727" w:rsidRDefault="001A17E1">
      <w:pPr>
        <w:pStyle w:val="Tekstpodstawowywcity"/>
        <w:jc w:val="center"/>
        <w:rPr>
          <w:b/>
          <w:bCs/>
          <w:sz w:val="28"/>
          <w:szCs w:val="28"/>
          <w:u w:val="single"/>
        </w:rPr>
      </w:pPr>
    </w:p>
    <w:p w14:paraId="1459A254" w14:textId="77777777" w:rsidR="001A17E1" w:rsidRPr="00660727" w:rsidRDefault="001A17E1">
      <w:pPr>
        <w:pStyle w:val="Tekstpodstawowywcity"/>
        <w:jc w:val="center"/>
        <w:rPr>
          <w:b/>
          <w:bCs/>
          <w:sz w:val="28"/>
          <w:szCs w:val="28"/>
          <w:u w:val="single"/>
        </w:rPr>
      </w:pPr>
    </w:p>
    <w:p w14:paraId="4DB52C15" w14:textId="77777777" w:rsidR="001A17E1" w:rsidRPr="00660727" w:rsidRDefault="001A17E1">
      <w:pPr>
        <w:pStyle w:val="Tekstpodstawowywcity"/>
        <w:jc w:val="center"/>
        <w:rPr>
          <w:b/>
          <w:bCs/>
          <w:sz w:val="28"/>
          <w:szCs w:val="28"/>
          <w:u w:val="single"/>
        </w:rPr>
      </w:pPr>
    </w:p>
    <w:p w14:paraId="3A690AFB" w14:textId="77777777" w:rsidR="001A17E1" w:rsidRPr="00660727" w:rsidRDefault="001A17E1">
      <w:pPr>
        <w:pStyle w:val="Tekstpodstawowywcity"/>
        <w:jc w:val="center"/>
        <w:rPr>
          <w:b/>
          <w:bCs/>
          <w:sz w:val="28"/>
          <w:szCs w:val="28"/>
          <w:u w:val="single"/>
        </w:rPr>
      </w:pPr>
    </w:p>
    <w:p w14:paraId="6AD7017E" w14:textId="77777777" w:rsidR="001A17E1" w:rsidRPr="00660727" w:rsidRDefault="001A17E1">
      <w:pPr>
        <w:pStyle w:val="Tekstpodstawowywcity"/>
        <w:jc w:val="center"/>
        <w:rPr>
          <w:b/>
          <w:bCs/>
          <w:sz w:val="28"/>
          <w:szCs w:val="28"/>
          <w:u w:val="single"/>
        </w:rPr>
      </w:pPr>
    </w:p>
    <w:p w14:paraId="55613575" w14:textId="77777777" w:rsidR="001A17E1" w:rsidRPr="00660727" w:rsidRDefault="001A17E1">
      <w:pPr>
        <w:pStyle w:val="Tekstpodstawowywcity"/>
        <w:jc w:val="center"/>
        <w:rPr>
          <w:b/>
          <w:bCs/>
          <w:sz w:val="28"/>
          <w:szCs w:val="28"/>
          <w:u w:val="single"/>
        </w:rPr>
      </w:pPr>
    </w:p>
    <w:p w14:paraId="0D4CBEEC" w14:textId="77777777" w:rsidR="001A17E1" w:rsidRPr="00660727" w:rsidRDefault="001A17E1">
      <w:pPr>
        <w:pStyle w:val="Tekstpodstawowywcity"/>
        <w:jc w:val="center"/>
        <w:rPr>
          <w:b/>
          <w:bCs/>
          <w:sz w:val="28"/>
          <w:szCs w:val="28"/>
          <w:u w:val="single"/>
        </w:rPr>
      </w:pPr>
    </w:p>
    <w:p w14:paraId="5445090C" w14:textId="77777777" w:rsidR="001A17E1" w:rsidRPr="00660727" w:rsidRDefault="001A17E1">
      <w:pPr>
        <w:pStyle w:val="Tekstpodstawowywcity"/>
        <w:jc w:val="center"/>
        <w:rPr>
          <w:b/>
          <w:bCs/>
          <w:sz w:val="28"/>
          <w:szCs w:val="28"/>
          <w:u w:val="single"/>
        </w:rPr>
      </w:pPr>
    </w:p>
    <w:p w14:paraId="7778FCBB" w14:textId="77777777" w:rsidR="001A17E1" w:rsidRPr="00660727" w:rsidRDefault="001A17E1">
      <w:pPr>
        <w:pStyle w:val="Tekstpodstawowywcity"/>
        <w:jc w:val="center"/>
        <w:rPr>
          <w:b/>
          <w:bCs/>
          <w:sz w:val="28"/>
          <w:szCs w:val="28"/>
          <w:u w:val="single"/>
        </w:rPr>
      </w:pPr>
    </w:p>
    <w:p w14:paraId="778476EF" w14:textId="77777777" w:rsidR="001A17E1" w:rsidRPr="00660727" w:rsidRDefault="001A17E1">
      <w:pPr>
        <w:pStyle w:val="Tekstpodstawowywcity"/>
        <w:jc w:val="center"/>
        <w:rPr>
          <w:b/>
          <w:bCs/>
          <w:sz w:val="28"/>
          <w:szCs w:val="28"/>
          <w:u w:val="single"/>
        </w:rPr>
      </w:pPr>
    </w:p>
    <w:p w14:paraId="2FD3A955" w14:textId="77777777" w:rsidR="001A17E1" w:rsidRPr="00660727" w:rsidRDefault="001A17E1">
      <w:pPr>
        <w:pStyle w:val="Tekstpodstawowywcity"/>
        <w:jc w:val="center"/>
        <w:rPr>
          <w:b/>
          <w:bCs/>
          <w:sz w:val="28"/>
          <w:szCs w:val="28"/>
          <w:u w:val="single"/>
        </w:rPr>
      </w:pPr>
    </w:p>
    <w:p w14:paraId="6613FB1E" w14:textId="77777777" w:rsidR="001A17E1" w:rsidRPr="00660727" w:rsidRDefault="001A17E1">
      <w:pPr>
        <w:pStyle w:val="Tekstpodstawowywcity"/>
        <w:jc w:val="center"/>
        <w:rPr>
          <w:b/>
          <w:bCs/>
          <w:sz w:val="28"/>
          <w:szCs w:val="28"/>
          <w:u w:val="single"/>
        </w:rPr>
      </w:pPr>
    </w:p>
    <w:p w14:paraId="2795948D" w14:textId="77777777" w:rsidR="001A17E1" w:rsidRPr="00660727" w:rsidRDefault="001A17E1">
      <w:pPr>
        <w:pStyle w:val="Tekstpodstawowywcity"/>
        <w:jc w:val="center"/>
        <w:rPr>
          <w:b/>
          <w:bCs/>
          <w:sz w:val="28"/>
          <w:szCs w:val="28"/>
          <w:u w:val="single"/>
        </w:rPr>
      </w:pPr>
    </w:p>
    <w:p w14:paraId="3070B938" w14:textId="77777777" w:rsidR="001A17E1" w:rsidRPr="00660727" w:rsidRDefault="001A17E1">
      <w:pPr>
        <w:pStyle w:val="Tekstpodstawowywcity"/>
        <w:jc w:val="center"/>
        <w:rPr>
          <w:b/>
          <w:bCs/>
          <w:sz w:val="28"/>
          <w:szCs w:val="28"/>
          <w:u w:val="single"/>
        </w:rPr>
      </w:pPr>
    </w:p>
    <w:p w14:paraId="6F7E6492" w14:textId="77777777" w:rsidR="00C8078D" w:rsidRPr="00660727" w:rsidRDefault="00C8078D">
      <w:pPr>
        <w:pStyle w:val="Tekstpodstawowywcity"/>
        <w:jc w:val="center"/>
        <w:rPr>
          <w:b/>
          <w:bCs/>
          <w:sz w:val="28"/>
          <w:szCs w:val="28"/>
          <w:u w:val="single"/>
        </w:rPr>
      </w:pPr>
    </w:p>
    <w:p w14:paraId="5EE51CF7" w14:textId="77777777" w:rsidR="00C8078D" w:rsidRPr="00660727" w:rsidRDefault="00C8078D">
      <w:pPr>
        <w:pStyle w:val="Tekstpodstawowywcity"/>
        <w:jc w:val="center"/>
        <w:rPr>
          <w:b/>
          <w:bCs/>
          <w:sz w:val="28"/>
          <w:szCs w:val="28"/>
          <w:u w:val="single"/>
        </w:rPr>
      </w:pPr>
    </w:p>
    <w:p w14:paraId="1695072D" w14:textId="77777777" w:rsidR="00C8078D" w:rsidRPr="00660727" w:rsidRDefault="00C8078D">
      <w:pPr>
        <w:pStyle w:val="Tekstpodstawowywcity"/>
        <w:jc w:val="center"/>
        <w:rPr>
          <w:b/>
          <w:bCs/>
          <w:sz w:val="28"/>
          <w:szCs w:val="28"/>
          <w:u w:val="single"/>
        </w:rPr>
      </w:pPr>
    </w:p>
    <w:p w14:paraId="6E40FBD9" w14:textId="77777777" w:rsidR="00C8078D" w:rsidRPr="00660727" w:rsidRDefault="00C8078D">
      <w:pPr>
        <w:pStyle w:val="Tekstpodstawowywcity"/>
        <w:jc w:val="center"/>
        <w:rPr>
          <w:b/>
          <w:bCs/>
          <w:sz w:val="28"/>
          <w:szCs w:val="28"/>
          <w:u w:val="single"/>
        </w:rPr>
      </w:pPr>
    </w:p>
    <w:p w14:paraId="4E0A9E01" w14:textId="77777777" w:rsidR="001A17E1" w:rsidRPr="00660727" w:rsidRDefault="001A17E1" w:rsidP="00BF000B">
      <w:pPr>
        <w:pStyle w:val="Tekstpodstawowywcity"/>
        <w:ind w:left="0" w:firstLine="0"/>
        <w:rPr>
          <w:b/>
          <w:bCs/>
          <w:sz w:val="28"/>
          <w:szCs w:val="28"/>
          <w:u w:val="single"/>
        </w:rPr>
      </w:pPr>
    </w:p>
    <w:p w14:paraId="085C750B" w14:textId="77777777" w:rsidR="00F26F5B" w:rsidRPr="00660727" w:rsidRDefault="00F26F5B">
      <w:pPr>
        <w:pStyle w:val="Tekstpodstawowywcity"/>
        <w:jc w:val="center"/>
        <w:rPr>
          <w:b/>
          <w:bCs/>
          <w:sz w:val="28"/>
          <w:szCs w:val="28"/>
          <w:u w:val="single"/>
        </w:rPr>
      </w:pPr>
      <w:r w:rsidRPr="00660727">
        <w:rPr>
          <w:b/>
          <w:bCs/>
          <w:sz w:val="28"/>
          <w:szCs w:val="28"/>
          <w:u w:val="single"/>
        </w:rPr>
        <w:t>SPIS   TREŚCI</w:t>
      </w:r>
    </w:p>
    <w:p w14:paraId="5E02D0F4" w14:textId="77777777" w:rsidR="000343C5" w:rsidRPr="00660727" w:rsidRDefault="000343C5" w:rsidP="00A650B7">
      <w:pPr>
        <w:shd w:val="clear" w:color="auto" w:fill="FFFFFF"/>
        <w:ind w:right="270"/>
        <w:rPr>
          <w:b/>
          <w:bCs/>
          <w:spacing w:val="-1"/>
          <w:sz w:val="20"/>
          <w:szCs w:val="20"/>
        </w:rPr>
      </w:pPr>
    </w:p>
    <w:p w14:paraId="2D17160E" w14:textId="77777777" w:rsidR="00F26F5B" w:rsidRPr="00660727" w:rsidRDefault="00F26F5B" w:rsidP="00A650B7">
      <w:pPr>
        <w:shd w:val="clear" w:color="auto" w:fill="FFFFFF"/>
        <w:ind w:right="270"/>
        <w:rPr>
          <w:b/>
          <w:bCs/>
          <w:sz w:val="20"/>
          <w:szCs w:val="20"/>
        </w:rPr>
      </w:pPr>
      <w:r w:rsidRPr="00660727">
        <w:rPr>
          <w:b/>
          <w:bCs/>
          <w:spacing w:val="-1"/>
          <w:sz w:val="20"/>
          <w:szCs w:val="20"/>
        </w:rPr>
        <w:t xml:space="preserve">OST. 00.00.00 </w:t>
      </w:r>
      <w:r w:rsidRPr="00660727">
        <w:rPr>
          <w:b/>
          <w:bCs/>
          <w:sz w:val="20"/>
          <w:szCs w:val="20"/>
        </w:rPr>
        <w:t>OGÓLNA SPECYFIKACJA TECHNICZNA</w:t>
      </w:r>
      <w:r w:rsidR="000343C5" w:rsidRPr="00660727">
        <w:rPr>
          <w:b/>
          <w:bCs/>
          <w:sz w:val="20"/>
          <w:szCs w:val="20"/>
        </w:rPr>
        <w:tab/>
      </w:r>
    </w:p>
    <w:p w14:paraId="69B5E2C3" w14:textId="77777777" w:rsidR="00C23A8C" w:rsidRPr="00660727" w:rsidRDefault="00C23A8C">
      <w:pPr>
        <w:rPr>
          <w:b/>
          <w:bCs/>
          <w:spacing w:val="-5"/>
          <w:sz w:val="20"/>
        </w:rPr>
      </w:pPr>
    </w:p>
    <w:p w14:paraId="01C93E37" w14:textId="77777777" w:rsidR="00A73598" w:rsidRPr="00660727" w:rsidRDefault="00F26F5B" w:rsidP="00C8078D">
      <w:pPr>
        <w:rPr>
          <w:b/>
          <w:bCs/>
          <w:spacing w:val="-5"/>
          <w:sz w:val="20"/>
        </w:rPr>
      </w:pPr>
      <w:r w:rsidRPr="00660727">
        <w:rPr>
          <w:b/>
          <w:bCs/>
          <w:spacing w:val="-5"/>
          <w:sz w:val="20"/>
        </w:rPr>
        <w:t>B.01.00.00  ROBOTY PRZYGOTOWAWCZE</w:t>
      </w:r>
      <w:r w:rsidR="000343C5" w:rsidRPr="00660727">
        <w:rPr>
          <w:b/>
          <w:bCs/>
          <w:sz w:val="20"/>
          <w:szCs w:val="20"/>
        </w:rPr>
        <w:t xml:space="preserve"> </w:t>
      </w:r>
      <w:r w:rsidR="005623CC" w:rsidRPr="00660727">
        <w:rPr>
          <w:b/>
          <w:bCs/>
          <w:sz w:val="20"/>
          <w:szCs w:val="20"/>
        </w:rPr>
        <w:t xml:space="preserve"> I ROZBIÓRKOWE</w:t>
      </w:r>
      <w:r w:rsidR="000343C5" w:rsidRPr="00660727">
        <w:rPr>
          <w:b/>
          <w:bCs/>
          <w:sz w:val="20"/>
          <w:szCs w:val="20"/>
        </w:rPr>
        <w:tab/>
      </w:r>
      <w:r w:rsidR="002B4877" w:rsidRPr="00660727">
        <w:rPr>
          <w:b/>
          <w:bCs/>
          <w:sz w:val="20"/>
          <w:szCs w:val="20"/>
        </w:rPr>
        <w:t xml:space="preserve">                                                </w:t>
      </w:r>
      <w:r w:rsidR="00A73598" w:rsidRPr="00660727">
        <w:rPr>
          <w:b/>
          <w:bCs/>
          <w:sz w:val="20"/>
          <w:szCs w:val="20"/>
        </w:rPr>
        <w:tab/>
      </w:r>
      <w:r w:rsidR="002B4877" w:rsidRPr="00660727">
        <w:rPr>
          <w:b/>
          <w:bCs/>
          <w:sz w:val="20"/>
          <w:szCs w:val="20"/>
        </w:rPr>
        <w:t xml:space="preserve">                          </w:t>
      </w:r>
    </w:p>
    <w:p w14:paraId="2064829F" w14:textId="77777777" w:rsidR="00F26F5B" w:rsidRPr="00660727" w:rsidRDefault="00F26F5B" w:rsidP="00187E35">
      <w:pPr>
        <w:ind w:right="270"/>
        <w:rPr>
          <w:spacing w:val="-5"/>
          <w:sz w:val="20"/>
        </w:rPr>
      </w:pPr>
    </w:p>
    <w:p w14:paraId="4AF3E1E8" w14:textId="77777777" w:rsidR="00F26F5B" w:rsidRPr="00660727" w:rsidRDefault="00F26F5B" w:rsidP="00A650B7">
      <w:pPr>
        <w:ind w:right="195"/>
        <w:rPr>
          <w:b/>
          <w:bCs/>
          <w:spacing w:val="-2"/>
          <w:sz w:val="20"/>
        </w:rPr>
      </w:pPr>
      <w:r w:rsidRPr="00660727">
        <w:rPr>
          <w:b/>
          <w:bCs/>
          <w:spacing w:val="-2"/>
          <w:sz w:val="20"/>
        </w:rPr>
        <w:t>B.</w:t>
      </w:r>
      <w:r w:rsidR="003A172F" w:rsidRPr="00660727">
        <w:rPr>
          <w:b/>
          <w:bCs/>
          <w:spacing w:val="-2"/>
          <w:sz w:val="20"/>
        </w:rPr>
        <w:t>0</w:t>
      </w:r>
      <w:r w:rsidR="00660727">
        <w:rPr>
          <w:b/>
          <w:bCs/>
          <w:spacing w:val="-2"/>
          <w:sz w:val="20"/>
        </w:rPr>
        <w:t>2</w:t>
      </w:r>
      <w:r w:rsidRPr="00660727">
        <w:rPr>
          <w:b/>
          <w:bCs/>
          <w:spacing w:val="-2"/>
          <w:sz w:val="20"/>
        </w:rPr>
        <w:t>.00.00 ROBOTY MUROWE</w:t>
      </w:r>
      <w:r w:rsidR="000343C5" w:rsidRPr="00660727">
        <w:rPr>
          <w:b/>
          <w:bCs/>
          <w:sz w:val="20"/>
          <w:szCs w:val="20"/>
        </w:rPr>
        <w:t xml:space="preserve"> </w:t>
      </w:r>
      <w:r w:rsidR="000343C5" w:rsidRPr="00660727">
        <w:rPr>
          <w:b/>
          <w:bCs/>
          <w:sz w:val="20"/>
          <w:szCs w:val="20"/>
        </w:rPr>
        <w:tab/>
      </w:r>
      <w:r w:rsidR="002B4877" w:rsidRPr="00660727">
        <w:rPr>
          <w:b/>
          <w:bCs/>
          <w:sz w:val="20"/>
          <w:szCs w:val="20"/>
        </w:rPr>
        <w:t xml:space="preserve">                         </w:t>
      </w:r>
    </w:p>
    <w:p w14:paraId="092E7174" w14:textId="77777777" w:rsidR="00086153" w:rsidRPr="00660727" w:rsidRDefault="00086153" w:rsidP="00086153">
      <w:pPr>
        <w:ind w:right="165"/>
        <w:rPr>
          <w:b/>
          <w:bCs/>
          <w:spacing w:val="3"/>
          <w:sz w:val="20"/>
        </w:rPr>
      </w:pPr>
    </w:p>
    <w:p w14:paraId="55C31F65" w14:textId="77777777" w:rsidR="00086153" w:rsidRPr="00660727" w:rsidRDefault="00086153" w:rsidP="00086153">
      <w:pPr>
        <w:ind w:right="165"/>
        <w:rPr>
          <w:b/>
          <w:bCs/>
          <w:spacing w:val="3"/>
          <w:sz w:val="20"/>
        </w:rPr>
      </w:pPr>
      <w:r w:rsidRPr="00660727">
        <w:rPr>
          <w:b/>
          <w:bCs/>
          <w:spacing w:val="3"/>
          <w:sz w:val="20"/>
        </w:rPr>
        <w:t xml:space="preserve">B. </w:t>
      </w:r>
      <w:r w:rsidR="00760913" w:rsidRPr="00660727">
        <w:rPr>
          <w:b/>
          <w:bCs/>
          <w:spacing w:val="3"/>
          <w:sz w:val="20"/>
        </w:rPr>
        <w:t>0</w:t>
      </w:r>
      <w:r w:rsidR="00660727">
        <w:rPr>
          <w:b/>
          <w:bCs/>
          <w:spacing w:val="3"/>
          <w:sz w:val="20"/>
        </w:rPr>
        <w:t>3</w:t>
      </w:r>
      <w:r w:rsidRPr="00660727">
        <w:rPr>
          <w:b/>
          <w:bCs/>
          <w:spacing w:val="3"/>
          <w:sz w:val="20"/>
        </w:rPr>
        <w:t>.00.00. TYNKI I OKŁADZINY</w:t>
      </w:r>
      <w:r w:rsidRPr="00660727">
        <w:rPr>
          <w:b/>
          <w:bCs/>
          <w:sz w:val="20"/>
          <w:szCs w:val="20"/>
        </w:rPr>
        <w:t xml:space="preserve"> </w:t>
      </w:r>
      <w:r w:rsidRPr="00660727">
        <w:rPr>
          <w:b/>
          <w:bCs/>
          <w:sz w:val="20"/>
          <w:szCs w:val="20"/>
        </w:rPr>
        <w:tab/>
      </w:r>
      <w:r w:rsidR="002B4877" w:rsidRPr="00660727">
        <w:rPr>
          <w:b/>
          <w:bCs/>
          <w:sz w:val="20"/>
          <w:szCs w:val="20"/>
        </w:rPr>
        <w:t xml:space="preserve">                         </w:t>
      </w:r>
    </w:p>
    <w:p w14:paraId="39983EA2" w14:textId="77777777" w:rsidR="00086153" w:rsidRPr="00660727" w:rsidRDefault="00660727" w:rsidP="00086153">
      <w:pPr>
        <w:ind w:right="270"/>
        <w:rPr>
          <w:spacing w:val="2"/>
          <w:sz w:val="20"/>
        </w:rPr>
      </w:pPr>
      <w:r>
        <w:rPr>
          <w:spacing w:val="2"/>
          <w:sz w:val="20"/>
        </w:rPr>
        <w:t xml:space="preserve"> </w:t>
      </w:r>
    </w:p>
    <w:p w14:paraId="20A797A2" w14:textId="77777777" w:rsidR="00086153" w:rsidRPr="00660727" w:rsidRDefault="00086153" w:rsidP="00086153">
      <w:pPr>
        <w:ind w:right="120"/>
        <w:rPr>
          <w:b/>
          <w:bCs/>
          <w:spacing w:val="-6"/>
          <w:sz w:val="20"/>
        </w:rPr>
      </w:pPr>
      <w:r w:rsidRPr="00660727">
        <w:rPr>
          <w:b/>
          <w:bCs/>
          <w:spacing w:val="-6"/>
          <w:sz w:val="20"/>
        </w:rPr>
        <w:t xml:space="preserve">B. </w:t>
      </w:r>
      <w:r w:rsidR="00C8078D" w:rsidRPr="00660727">
        <w:rPr>
          <w:b/>
          <w:bCs/>
          <w:spacing w:val="-6"/>
          <w:sz w:val="20"/>
        </w:rPr>
        <w:t>0</w:t>
      </w:r>
      <w:r w:rsidR="00660727">
        <w:rPr>
          <w:b/>
          <w:bCs/>
          <w:spacing w:val="-6"/>
          <w:sz w:val="20"/>
        </w:rPr>
        <w:t>4</w:t>
      </w:r>
      <w:r w:rsidRPr="00660727">
        <w:rPr>
          <w:b/>
          <w:bCs/>
          <w:spacing w:val="-6"/>
          <w:sz w:val="20"/>
        </w:rPr>
        <w:t xml:space="preserve">.00.00 </w:t>
      </w:r>
      <w:r w:rsidR="00660727">
        <w:rPr>
          <w:b/>
          <w:bCs/>
          <w:spacing w:val="-6"/>
          <w:sz w:val="20"/>
        </w:rPr>
        <w:t xml:space="preserve"> </w:t>
      </w:r>
      <w:r w:rsidRPr="00660727">
        <w:rPr>
          <w:b/>
          <w:bCs/>
          <w:spacing w:val="-6"/>
          <w:sz w:val="20"/>
        </w:rPr>
        <w:t>STOLARKA</w:t>
      </w:r>
      <w:r w:rsidRPr="00660727">
        <w:rPr>
          <w:b/>
          <w:bCs/>
          <w:sz w:val="20"/>
          <w:szCs w:val="20"/>
        </w:rPr>
        <w:t xml:space="preserve"> </w:t>
      </w:r>
      <w:r w:rsidRPr="00660727">
        <w:rPr>
          <w:b/>
          <w:bCs/>
          <w:sz w:val="20"/>
          <w:szCs w:val="20"/>
        </w:rPr>
        <w:tab/>
      </w:r>
      <w:r w:rsidRPr="00660727">
        <w:rPr>
          <w:b/>
          <w:bCs/>
          <w:sz w:val="20"/>
          <w:szCs w:val="20"/>
        </w:rPr>
        <w:tab/>
      </w:r>
      <w:r w:rsidR="002B4877" w:rsidRPr="00660727">
        <w:rPr>
          <w:b/>
          <w:bCs/>
          <w:sz w:val="20"/>
          <w:szCs w:val="20"/>
        </w:rPr>
        <w:t xml:space="preserve">                        </w:t>
      </w:r>
    </w:p>
    <w:p w14:paraId="5870DFF7" w14:textId="77777777" w:rsidR="00086153" w:rsidRPr="00660727" w:rsidRDefault="00086153" w:rsidP="00086153">
      <w:pPr>
        <w:ind w:right="120"/>
        <w:rPr>
          <w:strike/>
          <w:sz w:val="20"/>
        </w:rPr>
      </w:pPr>
    </w:p>
    <w:p w14:paraId="7D4CF6D2" w14:textId="77777777" w:rsidR="00086153" w:rsidRPr="00660727" w:rsidRDefault="00086153" w:rsidP="00086153">
      <w:pPr>
        <w:shd w:val="clear" w:color="auto" w:fill="FFFFFF"/>
        <w:rPr>
          <w:b/>
          <w:bCs/>
          <w:spacing w:val="2"/>
          <w:sz w:val="20"/>
        </w:rPr>
      </w:pPr>
      <w:r w:rsidRPr="00660727">
        <w:rPr>
          <w:b/>
          <w:bCs/>
          <w:spacing w:val="2"/>
          <w:sz w:val="20"/>
        </w:rPr>
        <w:t xml:space="preserve">B. </w:t>
      </w:r>
      <w:r w:rsidR="00C8078D" w:rsidRPr="00660727">
        <w:rPr>
          <w:b/>
          <w:bCs/>
          <w:spacing w:val="2"/>
          <w:sz w:val="20"/>
        </w:rPr>
        <w:t>0</w:t>
      </w:r>
      <w:r w:rsidR="00660727">
        <w:rPr>
          <w:b/>
          <w:bCs/>
          <w:spacing w:val="2"/>
          <w:sz w:val="20"/>
        </w:rPr>
        <w:t>5</w:t>
      </w:r>
      <w:r w:rsidRPr="00660727">
        <w:rPr>
          <w:b/>
          <w:bCs/>
          <w:spacing w:val="2"/>
          <w:sz w:val="20"/>
        </w:rPr>
        <w:t>.00.00. ROBOTY MALARSKIE</w:t>
      </w:r>
      <w:r w:rsidRPr="00660727">
        <w:rPr>
          <w:b/>
          <w:bCs/>
          <w:sz w:val="20"/>
          <w:szCs w:val="20"/>
        </w:rPr>
        <w:t xml:space="preserve"> </w:t>
      </w:r>
      <w:r w:rsidRPr="00660727">
        <w:rPr>
          <w:b/>
          <w:bCs/>
          <w:sz w:val="20"/>
          <w:szCs w:val="20"/>
        </w:rPr>
        <w:tab/>
      </w:r>
      <w:r w:rsidR="002B4877" w:rsidRPr="00660727">
        <w:rPr>
          <w:b/>
          <w:bCs/>
          <w:sz w:val="20"/>
          <w:szCs w:val="20"/>
        </w:rPr>
        <w:t xml:space="preserve">                        </w:t>
      </w:r>
    </w:p>
    <w:p w14:paraId="0CA5CC4E" w14:textId="77777777" w:rsidR="00511446" w:rsidRPr="00660727" w:rsidRDefault="00511446" w:rsidP="00086153">
      <w:pPr>
        <w:pStyle w:val="Nagwek1"/>
        <w:numPr>
          <w:ilvl w:val="0"/>
          <w:numId w:val="0"/>
        </w:numPr>
        <w:tabs>
          <w:tab w:val="left" w:pos="105"/>
          <w:tab w:val="center" w:pos="4814"/>
          <w:tab w:val="left" w:pos="7671"/>
          <w:tab w:val="right" w:pos="9461"/>
        </w:tabs>
        <w:ind w:right="105"/>
        <w:jc w:val="left"/>
        <w:rPr>
          <w:bCs/>
          <w:spacing w:val="4"/>
          <w:sz w:val="20"/>
          <w:szCs w:val="20"/>
        </w:rPr>
      </w:pPr>
    </w:p>
    <w:p w14:paraId="4F9B831C" w14:textId="77777777" w:rsidR="00086153" w:rsidRPr="00660727" w:rsidRDefault="00511446" w:rsidP="00086153">
      <w:pPr>
        <w:pStyle w:val="Nagwek1"/>
        <w:numPr>
          <w:ilvl w:val="0"/>
          <w:numId w:val="0"/>
        </w:numPr>
        <w:tabs>
          <w:tab w:val="left" w:pos="105"/>
          <w:tab w:val="center" w:pos="4814"/>
          <w:tab w:val="left" w:pos="7671"/>
          <w:tab w:val="right" w:pos="9461"/>
        </w:tabs>
        <w:ind w:right="105"/>
        <w:jc w:val="left"/>
        <w:rPr>
          <w:bCs/>
          <w:spacing w:val="4"/>
          <w:sz w:val="20"/>
          <w:szCs w:val="20"/>
        </w:rPr>
      </w:pPr>
      <w:r w:rsidRPr="00660727">
        <w:rPr>
          <w:spacing w:val="6"/>
          <w:sz w:val="20"/>
        </w:rPr>
        <w:t>B.</w:t>
      </w:r>
      <w:r w:rsidR="00660727">
        <w:rPr>
          <w:spacing w:val="6"/>
          <w:sz w:val="20"/>
        </w:rPr>
        <w:t xml:space="preserve"> 06</w:t>
      </w:r>
      <w:r w:rsidRPr="00660727">
        <w:rPr>
          <w:spacing w:val="6"/>
          <w:sz w:val="20"/>
        </w:rPr>
        <w:t xml:space="preserve">.00.00 </w:t>
      </w:r>
      <w:r w:rsidR="007B6C1B">
        <w:rPr>
          <w:spacing w:val="6"/>
          <w:sz w:val="20"/>
        </w:rPr>
        <w:t>OCIEPLENIA</w:t>
      </w:r>
      <w:r w:rsidRPr="00660727">
        <w:rPr>
          <w:spacing w:val="6"/>
          <w:sz w:val="20"/>
        </w:rPr>
        <w:t xml:space="preserve"> </w:t>
      </w:r>
      <w:r w:rsidR="00C80DF7" w:rsidRPr="00660727">
        <w:rPr>
          <w:bCs/>
          <w:spacing w:val="4"/>
          <w:sz w:val="20"/>
          <w:szCs w:val="20"/>
        </w:rPr>
        <w:t xml:space="preserve">                        </w:t>
      </w:r>
      <w:r w:rsidR="002B4877" w:rsidRPr="00660727">
        <w:rPr>
          <w:bCs/>
          <w:spacing w:val="4"/>
          <w:sz w:val="20"/>
          <w:szCs w:val="20"/>
        </w:rPr>
        <w:t xml:space="preserve">    </w:t>
      </w:r>
      <w:r w:rsidR="00C80DF7" w:rsidRPr="00660727">
        <w:rPr>
          <w:bCs/>
          <w:spacing w:val="4"/>
          <w:sz w:val="20"/>
          <w:szCs w:val="20"/>
        </w:rPr>
        <w:t xml:space="preserve">  </w:t>
      </w:r>
      <w:r w:rsidR="00086153" w:rsidRPr="00660727">
        <w:rPr>
          <w:b w:val="0"/>
          <w:bCs/>
          <w:sz w:val="20"/>
          <w:szCs w:val="20"/>
        </w:rPr>
        <w:tab/>
      </w:r>
    </w:p>
    <w:p w14:paraId="1C019A8C" w14:textId="77777777" w:rsidR="00C23A8C" w:rsidRPr="00660727" w:rsidRDefault="00C23A8C">
      <w:pPr>
        <w:ind w:left="135" w:right="270"/>
        <w:rPr>
          <w:b/>
          <w:bCs/>
          <w:sz w:val="20"/>
          <w:szCs w:val="20"/>
        </w:rPr>
      </w:pPr>
    </w:p>
    <w:p w14:paraId="0492AA61" w14:textId="77777777" w:rsidR="001219BE" w:rsidRPr="00660727" w:rsidRDefault="001219BE" w:rsidP="006D585A">
      <w:pPr>
        <w:ind w:right="270"/>
        <w:rPr>
          <w:b/>
          <w:bCs/>
          <w:sz w:val="20"/>
          <w:szCs w:val="20"/>
        </w:rPr>
      </w:pPr>
    </w:p>
    <w:p w14:paraId="099F0397" w14:textId="77777777" w:rsidR="001219BE" w:rsidRPr="00660727" w:rsidRDefault="001219BE">
      <w:pPr>
        <w:ind w:left="135" w:right="270"/>
        <w:rPr>
          <w:b/>
          <w:bCs/>
          <w:sz w:val="20"/>
          <w:szCs w:val="20"/>
        </w:rPr>
      </w:pPr>
    </w:p>
    <w:p w14:paraId="34595BBF" w14:textId="77777777" w:rsidR="00187E35" w:rsidRPr="00660727" w:rsidRDefault="00187E35">
      <w:pPr>
        <w:ind w:left="135" w:right="270"/>
        <w:rPr>
          <w:b/>
          <w:bCs/>
          <w:sz w:val="20"/>
          <w:szCs w:val="20"/>
        </w:rPr>
      </w:pPr>
    </w:p>
    <w:p w14:paraId="63218873" w14:textId="77777777" w:rsidR="00187E35" w:rsidRPr="00660727" w:rsidRDefault="00187E35">
      <w:pPr>
        <w:ind w:left="135" w:right="270"/>
        <w:rPr>
          <w:b/>
          <w:bCs/>
          <w:sz w:val="20"/>
          <w:szCs w:val="20"/>
        </w:rPr>
      </w:pPr>
    </w:p>
    <w:p w14:paraId="187C8A5B" w14:textId="77777777" w:rsidR="00187E35" w:rsidRPr="00660727" w:rsidRDefault="00187E35">
      <w:pPr>
        <w:ind w:left="135" w:right="270"/>
        <w:rPr>
          <w:b/>
          <w:bCs/>
          <w:sz w:val="20"/>
          <w:szCs w:val="20"/>
        </w:rPr>
      </w:pPr>
    </w:p>
    <w:p w14:paraId="7CD49215" w14:textId="77777777" w:rsidR="00187E35" w:rsidRPr="00660727" w:rsidRDefault="00187E35">
      <w:pPr>
        <w:ind w:left="135" w:right="270"/>
        <w:rPr>
          <w:b/>
          <w:bCs/>
          <w:sz w:val="20"/>
          <w:szCs w:val="20"/>
        </w:rPr>
      </w:pPr>
    </w:p>
    <w:p w14:paraId="01F52558" w14:textId="77777777" w:rsidR="00187E35" w:rsidRPr="00660727" w:rsidRDefault="00187E35">
      <w:pPr>
        <w:ind w:left="135" w:right="270"/>
        <w:rPr>
          <w:b/>
          <w:bCs/>
          <w:sz w:val="20"/>
          <w:szCs w:val="20"/>
        </w:rPr>
      </w:pPr>
    </w:p>
    <w:p w14:paraId="34A6623B" w14:textId="77777777" w:rsidR="00187E35" w:rsidRPr="00660727" w:rsidRDefault="00187E35">
      <w:pPr>
        <w:ind w:left="135" w:right="270"/>
        <w:rPr>
          <w:b/>
          <w:bCs/>
          <w:sz w:val="20"/>
          <w:szCs w:val="20"/>
        </w:rPr>
      </w:pPr>
    </w:p>
    <w:p w14:paraId="6E13534A" w14:textId="77777777" w:rsidR="00187E35" w:rsidRPr="00660727" w:rsidRDefault="00187E35">
      <w:pPr>
        <w:ind w:left="135" w:right="270"/>
        <w:rPr>
          <w:b/>
          <w:bCs/>
          <w:sz w:val="20"/>
          <w:szCs w:val="20"/>
        </w:rPr>
      </w:pPr>
    </w:p>
    <w:p w14:paraId="766F3743" w14:textId="77777777" w:rsidR="00187E35" w:rsidRPr="00660727" w:rsidRDefault="00187E35">
      <w:pPr>
        <w:ind w:left="135" w:right="270"/>
        <w:rPr>
          <w:b/>
          <w:bCs/>
          <w:sz w:val="20"/>
          <w:szCs w:val="20"/>
        </w:rPr>
      </w:pPr>
    </w:p>
    <w:p w14:paraId="23A80F6F" w14:textId="77777777" w:rsidR="00187E35" w:rsidRPr="00660727" w:rsidRDefault="00187E35">
      <w:pPr>
        <w:ind w:left="135" w:right="270"/>
        <w:rPr>
          <w:b/>
          <w:bCs/>
          <w:sz w:val="20"/>
          <w:szCs w:val="20"/>
        </w:rPr>
      </w:pPr>
    </w:p>
    <w:p w14:paraId="0164E62D" w14:textId="77777777" w:rsidR="00187E35" w:rsidRPr="00660727" w:rsidRDefault="00187E35">
      <w:pPr>
        <w:ind w:left="135" w:right="270"/>
        <w:rPr>
          <w:sz w:val="20"/>
        </w:rPr>
      </w:pPr>
    </w:p>
    <w:p w14:paraId="16DEFF74" w14:textId="77777777" w:rsidR="00F26F5B" w:rsidRPr="00660727" w:rsidRDefault="00F26F5B">
      <w:pPr>
        <w:ind w:left="135" w:right="270"/>
        <w:rPr>
          <w:sz w:val="20"/>
        </w:rPr>
      </w:pPr>
    </w:p>
    <w:p w14:paraId="03FAB3FA" w14:textId="77777777" w:rsidR="009C37C3" w:rsidRPr="00660727" w:rsidRDefault="009C37C3">
      <w:pPr>
        <w:ind w:left="135" w:right="270"/>
        <w:rPr>
          <w:sz w:val="20"/>
        </w:rPr>
      </w:pPr>
    </w:p>
    <w:p w14:paraId="43D72A97" w14:textId="77777777" w:rsidR="009C37C3" w:rsidRPr="00660727" w:rsidRDefault="009C37C3">
      <w:pPr>
        <w:ind w:left="135" w:right="270"/>
        <w:rPr>
          <w:sz w:val="20"/>
        </w:rPr>
      </w:pPr>
    </w:p>
    <w:p w14:paraId="3089BDDB" w14:textId="77777777" w:rsidR="009C37C3" w:rsidRPr="00660727" w:rsidRDefault="009C37C3">
      <w:pPr>
        <w:ind w:left="135" w:right="270"/>
        <w:rPr>
          <w:sz w:val="20"/>
        </w:rPr>
      </w:pPr>
    </w:p>
    <w:p w14:paraId="2F45585F" w14:textId="77777777" w:rsidR="009C37C3" w:rsidRPr="00660727" w:rsidRDefault="009C37C3">
      <w:pPr>
        <w:ind w:left="135" w:right="270"/>
        <w:rPr>
          <w:sz w:val="20"/>
        </w:rPr>
      </w:pPr>
    </w:p>
    <w:p w14:paraId="125BF7E0" w14:textId="77777777" w:rsidR="009C37C3" w:rsidRPr="00660727" w:rsidRDefault="009C37C3">
      <w:pPr>
        <w:ind w:left="135" w:right="270"/>
        <w:rPr>
          <w:sz w:val="20"/>
        </w:rPr>
      </w:pPr>
    </w:p>
    <w:p w14:paraId="6D410B2A" w14:textId="77777777" w:rsidR="009C37C3" w:rsidRPr="00660727" w:rsidRDefault="009C37C3">
      <w:pPr>
        <w:ind w:left="135" w:right="270"/>
        <w:rPr>
          <w:sz w:val="20"/>
        </w:rPr>
      </w:pPr>
    </w:p>
    <w:p w14:paraId="73562C56" w14:textId="77777777" w:rsidR="009C37C3" w:rsidRPr="00660727" w:rsidRDefault="009C37C3">
      <w:pPr>
        <w:ind w:left="135" w:right="270"/>
        <w:rPr>
          <w:sz w:val="20"/>
        </w:rPr>
      </w:pPr>
    </w:p>
    <w:p w14:paraId="4BEFD69A" w14:textId="77777777" w:rsidR="009C37C3" w:rsidRPr="00660727" w:rsidRDefault="009C37C3">
      <w:pPr>
        <w:ind w:left="135" w:right="270"/>
        <w:rPr>
          <w:sz w:val="20"/>
        </w:rPr>
      </w:pPr>
    </w:p>
    <w:p w14:paraId="4B08B96C" w14:textId="77777777" w:rsidR="009C37C3" w:rsidRPr="00660727" w:rsidRDefault="009C37C3">
      <w:pPr>
        <w:ind w:left="135" w:right="270"/>
        <w:rPr>
          <w:sz w:val="20"/>
        </w:rPr>
      </w:pPr>
    </w:p>
    <w:p w14:paraId="28BE3828" w14:textId="77777777" w:rsidR="00187E35" w:rsidRPr="00660727" w:rsidRDefault="00187E35" w:rsidP="00B65C30">
      <w:pPr>
        <w:pStyle w:val="Tekstpodstawowywcity"/>
        <w:ind w:left="0" w:firstLine="0"/>
        <w:rPr>
          <w:b/>
          <w:bCs/>
          <w:sz w:val="40"/>
          <w:szCs w:val="40"/>
        </w:rPr>
      </w:pPr>
    </w:p>
    <w:p w14:paraId="247D1ACB" w14:textId="77777777" w:rsidR="000C3275" w:rsidRPr="00660727" w:rsidRDefault="000C3275" w:rsidP="00B65C30">
      <w:pPr>
        <w:pStyle w:val="Tekstpodstawowywcity"/>
        <w:ind w:left="0" w:firstLine="0"/>
        <w:rPr>
          <w:b/>
          <w:bCs/>
          <w:sz w:val="40"/>
          <w:szCs w:val="40"/>
        </w:rPr>
      </w:pPr>
    </w:p>
    <w:p w14:paraId="6E79A36D" w14:textId="77777777" w:rsidR="000C3275" w:rsidRPr="00660727" w:rsidRDefault="000C3275" w:rsidP="00B65C30">
      <w:pPr>
        <w:pStyle w:val="Tekstpodstawowywcity"/>
        <w:ind w:left="0" w:firstLine="0"/>
        <w:rPr>
          <w:b/>
          <w:bCs/>
          <w:sz w:val="40"/>
          <w:szCs w:val="40"/>
        </w:rPr>
      </w:pPr>
    </w:p>
    <w:p w14:paraId="4B7F89F4" w14:textId="77777777" w:rsidR="000C3275" w:rsidRPr="00660727" w:rsidRDefault="000C3275" w:rsidP="00B65C30">
      <w:pPr>
        <w:pStyle w:val="Tekstpodstawowywcity"/>
        <w:ind w:left="0" w:firstLine="0"/>
        <w:rPr>
          <w:b/>
          <w:bCs/>
          <w:sz w:val="40"/>
          <w:szCs w:val="40"/>
        </w:rPr>
      </w:pPr>
    </w:p>
    <w:p w14:paraId="76DC2B21" w14:textId="77777777" w:rsidR="000C3275" w:rsidRPr="00660727" w:rsidRDefault="000C3275" w:rsidP="00B65C30">
      <w:pPr>
        <w:pStyle w:val="Tekstpodstawowywcity"/>
        <w:ind w:left="0" w:firstLine="0"/>
        <w:rPr>
          <w:b/>
          <w:bCs/>
          <w:sz w:val="40"/>
          <w:szCs w:val="40"/>
        </w:rPr>
      </w:pPr>
    </w:p>
    <w:p w14:paraId="776F9ADA" w14:textId="77777777" w:rsidR="000C3275" w:rsidRPr="00660727" w:rsidRDefault="000C3275" w:rsidP="00B65C30">
      <w:pPr>
        <w:pStyle w:val="Tekstpodstawowywcity"/>
        <w:ind w:left="0" w:firstLine="0"/>
        <w:rPr>
          <w:b/>
          <w:bCs/>
          <w:sz w:val="40"/>
          <w:szCs w:val="40"/>
        </w:rPr>
      </w:pPr>
    </w:p>
    <w:p w14:paraId="0F94A5CB" w14:textId="77777777" w:rsidR="000C3275" w:rsidRPr="00660727" w:rsidRDefault="000C3275" w:rsidP="00B65C30">
      <w:pPr>
        <w:pStyle w:val="Tekstpodstawowywcity"/>
        <w:ind w:left="0" w:firstLine="0"/>
        <w:rPr>
          <w:b/>
          <w:bCs/>
          <w:sz w:val="40"/>
          <w:szCs w:val="40"/>
        </w:rPr>
      </w:pPr>
    </w:p>
    <w:p w14:paraId="54A91551" w14:textId="77777777" w:rsidR="000C3275" w:rsidRPr="00660727" w:rsidRDefault="000C3275" w:rsidP="00B65C30">
      <w:pPr>
        <w:pStyle w:val="Tekstpodstawowywcity"/>
        <w:ind w:left="0" w:firstLine="0"/>
        <w:rPr>
          <w:b/>
          <w:bCs/>
          <w:sz w:val="40"/>
          <w:szCs w:val="40"/>
        </w:rPr>
      </w:pPr>
    </w:p>
    <w:p w14:paraId="75A3A395" w14:textId="77777777" w:rsidR="000C3275" w:rsidRPr="00660727" w:rsidRDefault="000C3275" w:rsidP="00B65C30">
      <w:pPr>
        <w:pStyle w:val="Tekstpodstawowywcity"/>
        <w:ind w:left="0" w:firstLine="0"/>
        <w:rPr>
          <w:b/>
          <w:bCs/>
          <w:sz w:val="40"/>
          <w:szCs w:val="40"/>
        </w:rPr>
      </w:pPr>
    </w:p>
    <w:p w14:paraId="21C77F32" w14:textId="77777777" w:rsidR="000C3275" w:rsidRPr="00660727" w:rsidRDefault="000C3275" w:rsidP="00B65C30">
      <w:pPr>
        <w:pStyle w:val="Tekstpodstawowywcity"/>
        <w:ind w:left="0" w:firstLine="0"/>
        <w:rPr>
          <w:b/>
          <w:bCs/>
          <w:sz w:val="40"/>
          <w:szCs w:val="40"/>
        </w:rPr>
      </w:pPr>
    </w:p>
    <w:p w14:paraId="7D676293" w14:textId="77777777" w:rsidR="000C3275" w:rsidRPr="00660727" w:rsidRDefault="000C3275" w:rsidP="00B65C30">
      <w:pPr>
        <w:pStyle w:val="Tekstpodstawowywcity"/>
        <w:ind w:left="0" w:firstLine="0"/>
        <w:rPr>
          <w:b/>
          <w:bCs/>
          <w:sz w:val="40"/>
          <w:szCs w:val="40"/>
        </w:rPr>
      </w:pPr>
    </w:p>
    <w:p w14:paraId="023D9133" w14:textId="77777777" w:rsidR="000C3275" w:rsidRPr="00660727" w:rsidRDefault="000C3275" w:rsidP="00B65C30">
      <w:pPr>
        <w:pStyle w:val="Tekstpodstawowywcity"/>
        <w:ind w:left="0" w:firstLine="0"/>
        <w:rPr>
          <w:b/>
          <w:bCs/>
          <w:sz w:val="40"/>
          <w:szCs w:val="40"/>
        </w:rPr>
      </w:pPr>
    </w:p>
    <w:p w14:paraId="0EF8054E" w14:textId="77777777" w:rsidR="000C3275" w:rsidRPr="00660727" w:rsidRDefault="000C3275" w:rsidP="00B65C30">
      <w:pPr>
        <w:pStyle w:val="Tekstpodstawowywcity"/>
        <w:ind w:left="0" w:firstLine="0"/>
        <w:rPr>
          <w:b/>
          <w:bCs/>
          <w:sz w:val="40"/>
          <w:szCs w:val="40"/>
        </w:rPr>
      </w:pPr>
    </w:p>
    <w:p w14:paraId="5BF04885" w14:textId="77777777" w:rsidR="000C3275" w:rsidRPr="00660727" w:rsidRDefault="000C3275" w:rsidP="00B65C30">
      <w:pPr>
        <w:pStyle w:val="Tekstpodstawowywcity"/>
        <w:ind w:left="0" w:firstLine="0"/>
        <w:rPr>
          <w:b/>
          <w:bCs/>
          <w:sz w:val="40"/>
          <w:szCs w:val="40"/>
        </w:rPr>
      </w:pPr>
    </w:p>
    <w:p w14:paraId="2C1AF63A" w14:textId="77777777" w:rsidR="00187E35" w:rsidRPr="00660727" w:rsidRDefault="00187E35">
      <w:pPr>
        <w:pStyle w:val="Tekstpodstawowywcity"/>
        <w:jc w:val="center"/>
        <w:rPr>
          <w:b/>
          <w:bCs/>
          <w:sz w:val="40"/>
          <w:szCs w:val="40"/>
        </w:rPr>
      </w:pPr>
    </w:p>
    <w:p w14:paraId="2164D5BB" w14:textId="77777777" w:rsidR="00F26F5B" w:rsidRPr="00660727" w:rsidRDefault="00F26F5B">
      <w:pPr>
        <w:pStyle w:val="Tekstpodstawowywcity"/>
        <w:jc w:val="center"/>
        <w:rPr>
          <w:b/>
          <w:bCs/>
          <w:sz w:val="40"/>
          <w:szCs w:val="40"/>
        </w:rPr>
      </w:pPr>
      <w:r w:rsidRPr="00660727">
        <w:rPr>
          <w:b/>
          <w:bCs/>
          <w:sz w:val="40"/>
          <w:szCs w:val="40"/>
        </w:rPr>
        <w:t>OGÓLNA SPECYFIKACJA TECHNICZNA</w:t>
      </w:r>
    </w:p>
    <w:p w14:paraId="3468256D" w14:textId="77777777" w:rsidR="00187E35" w:rsidRPr="00660727" w:rsidRDefault="00187E35">
      <w:pPr>
        <w:pStyle w:val="Tekstpodstawowywcity"/>
        <w:jc w:val="center"/>
        <w:rPr>
          <w:b/>
          <w:bCs/>
          <w:sz w:val="40"/>
          <w:szCs w:val="40"/>
        </w:rPr>
      </w:pPr>
    </w:p>
    <w:p w14:paraId="1A708CCF" w14:textId="77777777" w:rsidR="00187E35" w:rsidRPr="00660727" w:rsidRDefault="00187E35">
      <w:pPr>
        <w:pStyle w:val="Tekstpodstawowywcity"/>
        <w:jc w:val="center"/>
        <w:rPr>
          <w:b/>
          <w:bCs/>
          <w:sz w:val="40"/>
          <w:szCs w:val="40"/>
        </w:rPr>
      </w:pPr>
    </w:p>
    <w:p w14:paraId="6AD69C3E" w14:textId="77777777" w:rsidR="00187E35" w:rsidRPr="00660727" w:rsidRDefault="00187E35">
      <w:pPr>
        <w:pStyle w:val="Tekstpodstawowywcity"/>
        <w:jc w:val="center"/>
        <w:rPr>
          <w:b/>
          <w:bCs/>
          <w:sz w:val="40"/>
          <w:szCs w:val="40"/>
        </w:rPr>
      </w:pPr>
    </w:p>
    <w:p w14:paraId="4634D575" w14:textId="77777777" w:rsidR="00187E35" w:rsidRPr="00660727" w:rsidRDefault="00187E35">
      <w:pPr>
        <w:pStyle w:val="Tekstpodstawowywcity"/>
        <w:jc w:val="center"/>
        <w:rPr>
          <w:b/>
          <w:bCs/>
          <w:sz w:val="40"/>
          <w:szCs w:val="40"/>
        </w:rPr>
      </w:pPr>
    </w:p>
    <w:p w14:paraId="73EDC8BC" w14:textId="77777777" w:rsidR="00187E35" w:rsidRPr="00660727" w:rsidRDefault="00187E35">
      <w:pPr>
        <w:pStyle w:val="Tekstpodstawowywcity"/>
        <w:jc w:val="center"/>
        <w:rPr>
          <w:b/>
          <w:bCs/>
          <w:sz w:val="40"/>
          <w:szCs w:val="40"/>
        </w:rPr>
      </w:pPr>
    </w:p>
    <w:p w14:paraId="043ACF55" w14:textId="77777777" w:rsidR="00187E35" w:rsidRPr="00660727" w:rsidRDefault="00187E35">
      <w:pPr>
        <w:pStyle w:val="Tekstpodstawowywcity"/>
        <w:jc w:val="center"/>
        <w:rPr>
          <w:b/>
          <w:bCs/>
          <w:sz w:val="40"/>
          <w:szCs w:val="40"/>
        </w:rPr>
      </w:pPr>
    </w:p>
    <w:p w14:paraId="5F30AD3E" w14:textId="77777777" w:rsidR="00187E35" w:rsidRPr="00660727" w:rsidRDefault="00187E35">
      <w:pPr>
        <w:pStyle w:val="Tekstpodstawowywcity"/>
        <w:jc w:val="center"/>
        <w:rPr>
          <w:b/>
          <w:bCs/>
          <w:sz w:val="40"/>
          <w:szCs w:val="40"/>
        </w:rPr>
      </w:pPr>
    </w:p>
    <w:p w14:paraId="69731AA8" w14:textId="77777777" w:rsidR="00187E35" w:rsidRPr="00660727" w:rsidRDefault="00187E35">
      <w:pPr>
        <w:pStyle w:val="Tekstpodstawowywcity"/>
        <w:jc w:val="center"/>
        <w:rPr>
          <w:b/>
          <w:bCs/>
          <w:sz w:val="40"/>
          <w:szCs w:val="40"/>
        </w:rPr>
      </w:pPr>
    </w:p>
    <w:p w14:paraId="7FD297E3" w14:textId="77777777" w:rsidR="007E62D7" w:rsidRPr="00660727" w:rsidRDefault="007E62D7">
      <w:pPr>
        <w:pStyle w:val="Tekstpodstawowywcity"/>
        <w:jc w:val="center"/>
        <w:rPr>
          <w:b/>
          <w:bCs/>
          <w:sz w:val="40"/>
          <w:szCs w:val="40"/>
        </w:rPr>
      </w:pPr>
    </w:p>
    <w:p w14:paraId="4D19DF24" w14:textId="77777777" w:rsidR="00187E35" w:rsidRPr="00660727" w:rsidRDefault="00187E35">
      <w:pPr>
        <w:pStyle w:val="Tekstpodstawowywcity"/>
        <w:jc w:val="center"/>
        <w:rPr>
          <w:b/>
          <w:bCs/>
          <w:sz w:val="40"/>
          <w:szCs w:val="40"/>
        </w:rPr>
      </w:pPr>
    </w:p>
    <w:p w14:paraId="749255B2" w14:textId="77777777" w:rsidR="00187E35" w:rsidRPr="00660727" w:rsidRDefault="00187E35">
      <w:pPr>
        <w:pStyle w:val="Tekstpodstawowywcity"/>
        <w:jc w:val="center"/>
        <w:rPr>
          <w:b/>
          <w:bCs/>
          <w:sz w:val="40"/>
          <w:szCs w:val="40"/>
        </w:rPr>
      </w:pPr>
    </w:p>
    <w:p w14:paraId="2CEE83E7" w14:textId="77777777" w:rsidR="00187E35" w:rsidRPr="00660727" w:rsidRDefault="00187E35">
      <w:pPr>
        <w:pStyle w:val="Tekstpodstawowywcity"/>
        <w:jc w:val="center"/>
        <w:rPr>
          <w:b/>
          <w:bCs/>
          <w:sz w:val="40"/>
          <w:szCs w:val="40"/>
        </w:rPr>
      </w:pPr>
    </w:p>
    <w:p w14:paraId="554700AB" w14:textId="77777777" w:rsidR="00511446" w:rsidRPr="00660727" w:rsidRDefault="00511446" w:rsidP="00393148">
      <w:pPr>
        <w:ind w:right="270"/>
        <w:rPr>
          <w:b/>
          <w:bCs/>
          <w:spacing w:val="6"/>
          <w:sz w:val="40"/>
          <w:szCs w:val="40"/>
        </w:rPr>
      </w:pPr>
    </w:p>
    <w:p w14:paraId="1FF19277" w14:textId="77777777" w:rsidR="00C8078D" w:rsidRPr="00660727" w:rsidRDefault="00C8078D" w:rsidP="00393148">
      <w:pPr>
        <w:ind w:right="270"/>
        <w:rPr>
          <w:b/>
          <w:bCs/>
          <w:spacing w:val="6"/>
          <w:sz w:val="40"/>
          <w:szCs w:val="40"/>
        </w:rPr>
      </w:pPr>
    </w:p>
    <w:p w14:paraId="118C99C1" w14:textId="77777777" w:rsidR="00C8078D" w:rsidRPr="00660727" w:rsidRDefault="00C8078D" w:rsidP="00393148">
      <w:pPr>
        <w:ind w:right="270"/>
        <w:rPr>
          <w:b/>
          <w:bCs/>
          <w:spacing w:val="6"/>
          <w:sz w:val="40"/>
          <w:szCs w:val="40"/>
        </w:rPr>
      </w:pPr>
    </w:p>
    <w:p w14:paraId="59F32F45" w14:textId="77777777" w:rsidR="00C8078D" w:rsidRPr="00660727" w:rsidRDefault="00C8078D" w:rsidP="00393148">
      <w:pPr>
        <w:ind w:right="270"/>
        <w:rPr>
          <w:b/>
          <w:bCs/>
          <w:spacing w:val="6"/>
          <w:sz w:val="40"/>
          <w:szCs w:val="40"/>
        </w:rPr>
      </w:pPr>
    </w:p>
    <w:p w14:paraId="61693FB5" w14:textId="77777777" w:rsidR="00C8078D" w:rsidRPr="00660727" w:rsidRDefault="00C8078D" w:rsidP="00393148">
      <w:pPr>
        <w:ind w:right="270"/>
        <w:rPr>
          <w:b/>
          <w:bCs/>
          <w:spacing w:val="6"/>
          <w:sz w:val="40"/>
          <w:szCs w:val="40"/>
        </w:rPr>
      </w:pPr>
    </w:p>
    <w:p w14:paraId="1DBDF433" w14:textId="77777777" w:rsidR="00C8078D" w:rsidRPr="00660727" w:rsidRDefault="00C8078D" w:rsidP="00393148">
      <w:pPr>
        <w:ind w:right="270"/>
        <w:rPr>
          <w:b/>
          <w:bCs/>
          <w:spacing w:val="6"/>
          <w:sz w:val="40"/>
          <w:szCs w:val="40"/>
        </w:rPr>
      </w:pPr>
    </w:p>
    <w:p w14:paraId="1B4DFC28" w14:textId="77777777" w:rsidR="008D5A55" w:rsidRPr="00660727" w:rsidRDefault="008D5A55" w:rsidP="008D5A55"/>
    <w:p w14:paraId="19CF43C7" w14:textId="77777777" w:rsidR="008D5A55" w:rsidRPr="00660727" w:rsidRDefault="008D5A55" w:rsidP="008D5A55"/>
    <w:p w14:paraId="3F67FA71" w14:textId="77777777" w:rsidR="008D5A55" w:rsidRPr="00660727" w:rsidRDefault="008D5A55" w:rsidP="008D5A55"/>
    <w:p w14:paraId="12FF9007" w14:textId="77777777" w:rsidR="00F26F5B" w:rsidRPr="00660727" w:rsidRDefault="00F26F5B" w:rsidP="008D5A55">
      <w:pPr>
        <w:sectPr w:rsidR="00F26F5B" w:rsidRPr="00660727">
          <w:footerReference w:type="default" r:id="rId7"/>
          <w:footnotePr>
            <w:pos w:val="beneathText"/>
          </w:footnotePr>
          <w:type w:val="continuous"/>
          <w:pgSz w:w="11905" w:h="16837"/>
          <w:pgMar w:top="1134" w:right="1125" w:bottom="1133" w:left="1165" w:header="1134" w:footer="567" w:gutter="0"/>
          <w:cols w:space="708"/>
          <w:docGrid w:linePitch="360"/>
        </w:sectPr>
      </w:pPr>
    </w:p>
    <w:p w14:paraId="71452140" w14:textId="77777777" w:rsidR="00F26F5B" w:rsidRPr="00660727" w:rsidRDefault="00F26F5B">
      <w:pPr>
        <w:pStyle w:val="1"/>
        <w:numPr>
          <w:ilvl w:val="0"/>
          <w:numId w:val="3"/>
        </w:numPr>
        <w:tabs>
          <w:tab w:val="left" w:pos="855"/>
        </w:tabs>
        <w:ind w:left="855" w:right="270"/>
        <w:rPr>
          <w:sz w:val="20"/>
        </w:rPr>
      </w:pPr>
      <w:r w:rsidRPr="00660727">
        <w:rPr>
          <w:sz w:val="20"/>
        </w:rPr>
        <w:lastRenderedPageBreak/>
        <w:t>WSTĘP</w:t>
      </w:r>
    </w:p>
    <w:p w14:paraId="041983BF" w14:textId="77777777" w:rsidR="00F26F5B" w:rsidRPr="00660727" w:rsidRDefault="00F26F5B">
      <w:pPr>
        <w:pStyle w:val="1"/>
        <w:ind w:left="135" w:right="270"/>
        <w:rPr>
          <w:sz w:val="20"/>
        </w:rPr>
      </w:pPr>
    </w:p>
    <w:p w14:paraId="61DFF4A7" w14:textId="77777777" w:rsidR="00F26F5B" w:rsidRPr="00660727" w:rsidRDefault="00F26F5B">
      <w:pPr>
        <w:numPr>
          <w:ilvl w:val="1"/>
          <w:numId w:val="3"/>
        </w:numPr>
        <w:tabs>
          <w:tab w:val="left" w:pos="855"/>
        </w:tabs>
        <w:ind w:left="855" w:right="270"/>
        <w:rPr>
          <w:sz w:val="20"/>
          <w:u w:val="single"/>
        </w:rPr>
      </w:pPr>
      <w:r w:rsidRPr="00660727">
        <w:rPr>
          <w:sz w:val="20"/>
          <w:u w:val="single"/>
        </w:rPr>
        <w:t>Przedmiot OST</w:t>
      </w:r>
    </w:p>
    <w:p w14:paraId="67B98255" w14:textId="77777777" w:rsidR="00F26F5B" w:rsidRPr="00660727" w:rsidRDefault="00F26F5B">
      <w:pPr>
        <w:ind w:left="135" w:right="270"/>
        <w:rPr>
          <w:sz w:val="20"/>
          <w:u w:val="single"/>
        </w:rPr>
      </w:pPr>
    </w:p>
    <w:p w14:paraId="52C9E4A6" w14:textId="77777777" w:rsidR="00E44458" w:rsidRPr="00660727" w:rsidRDefault="00F26F5B" w:rsidP="00AC0159">
      <w:pPr>
        <w:jc w:val="both"/>
        <w:rPr>
          <w:b/>
          <w:bCs/>
          <w:sz w:val="20"/>
          <w:szCs w:val="20"/>
        </w:rPr>
      </w:pPr>
      <w:r w:rsidRPr="00660727">
        <w:rPr>
          <w:sz w:val="20"/>
        </w:rPr>
        <w:t xml:space="preserve">Przedmiotem niniejszej ogólnej specyfikacji technicznej (OST) są przepisy ogólne </w:t>
      </w:r>
      <w:r w:rsidR="00F87AAE" w:rsidRPr="00660727">
        <w:rPr>
          <w:spacing w:val="1"/>
          <w:sz w:val="20"/>
        </w:rPr>
        <w:t xml:space="preserve">dotyczące wykonania robót </w:t>
      </w:r>
      <w:r w:rsidRPr="00660727">
        <w:rPr>
          <w:spacing w:val="1"/>
          <w:sz w:val="20"/>
        </w:rPr>
        <w:t xml:space="preserve">budowlano </w:t>
      </w:r>
      <w:r w:rsidRPr="00660727">
        <w:rPr>
          <w:i/>
          <w:spacing w:val="1"/>
          <w:sz w:val="20"/>
        </w:rPr>
        <w:t xml:space="preserve">– </w:t>
      </w:r>
      <w:r w:rsidRPr="00660727">
        <w:rPr>
          <w:spacing w:val="1"/>
          <w:sz w:val="20"/>
        </w:rPr>
        <w:t>montażowyc</w:t>
      </w:r>
      <w:r w:rsidR="006B2183" w:rsidRPr="00660727">
        <w:rPr>
          <w:spacing w:val="1"/>
          <w:sz w:val="20"/>
        </w:rPr>
        <w:t xml:space="preserve">h </w:t>
      </w:r>
      <w:r w:rsidR="00CE0181" w:rsidRPr="00660727">
        <w:rPr>
          <w:spacing w:val="1"/>
          <w:sz w:val="20"/>
        </w:rPr>
        <w:t>podczas</w:t>
      </w:r>
      <w:r w:rsidR="00F87AAE" w:rsidRPr="00660727">
        <w:rPr>
          <w:spacing w:val="1"/>
          <w:sz w:val="20"/>
        </w:rPr>
        <w:t xml:space="preserve"> </w:t>
      </w:r>
      <w:r w:rsidR="007B6C1B"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2655921E" w14:textId="77777777" w:rsidR="00F26F5B" w:rsidRPr="00660727" w:rsidRDefault="00F26F5B" w:rsidP="00E44458">
      <w:pPr>
        <w:ind w:right="-213"/>
        <w:rPr>
          <w:sz w:val="20"/>
        </w:rPr>
      </w:pPr>
    </w:p>
    <w:p w14:paraId="3BD34C42" w14:textId="77777777" w:rsidR="00F26F5B" w:rsidRPr="00660727" w:rsidRDefault="00F26F5B">
      <w:pPr>
        <w:ind w:left="135" w:right="270"/>
        <w:rPr>
          <w:sz w:val="20"/>
          <w:u w:val="single"/>
        </w:rPr>
      </w:pPr>
      <w:r w:rsidRPr="00660727">
        <w:rPr>
          <w:spacing w:val="-11"/>
          <w:sz w:val="20"/>
        </w:rPr>
        <w:t>1..2.</w:t>
      </w:r>
      <w:r w:rsidRPr="00660727">
        <w:rPr>
          <w:sz w:val="20"/>
        </w:rPr>
        <w:tab/>
      </w:r>
      <w:r w:rsidRPr="00660727">
        <w:rPr>
          <w:sz w:val="20"/>
          <w:u w:val="single"/>
        </w:rPr>
        <w:t>Zakres stosowania OST</w:t>
      </w:r>
    </w:p>
    <w:p w14:paraId="34216521" w14:textId="77777777" w:rsidR="00F26F5B" w:rsidRPr="00660727" w:rsidRDefault="00F26F5B">
      <w:pPr>
        <w:ind w:left="135" w:right="270"/>
        <w:rPr>
          <w:sz w:val="20"/>
        </w:rPr>
      </w:pPr>
    </w:p>
    <w:p w14:paraId="00318513" w14:textId="77777777" w:rsidR="00F26F5B" w:rsidRPr="00660727" w:rsidRDefault="00F26F5B">
      <w:pPr>
        <w:ind w:left="135" w:right="270"/>
        <w:rPr>
          <w:spacing w:val="1"/>
          <w:sz w:val="20"/>
        </w:rPr>
      </w:pPr>
      <w:r w:rsidRPr="00660727">
        <w:rPr>
          <w:spacing w:val="2"/>
          <w:sz w:val="20"/>
        </w:rPr>
        <w:t xml:space="preserve">Ogólna specyfikacja techniczna (OST) stanowi obowiązującą podstawę opracowania </w:t>
      </w:r>
      <w:r w:rsidRPr="00660727">
        <w:rPr>
          <w:spacing w:val="1"/>
          <w:sz w:val="20"/>
        </w:rPr>
        <w:t>szczegółowej specyfikacji technicznej (SST) stosowanej jako dokument przetargowy i kontraktowy przy zlecaniu realizacji robót budowlano- montażowych</w:t>
      </w:r>
    </w:p>
    <w:p w14:paraId="06CAD477" w14:textId="77777777" w:rsidR="00F26F5B" w:rsidRPr="00660727" w:rsidRDefault="00F26F5B">
      <w:pPr>
        <w:ind w:left="135" w:right="270"/>
        <w:rPr>
          <w:spacing w:val="1"/>
          <w:sz w:val="20"/>
        </w:rPr>
      </w:pPr>
    </w:p>
    <w:p w14:paraId="2E45934E" w14:textId="77777777" w:rsidR="00F26F5B" w:rsidRPr="00660727" w:rsidRDefault="00F26F5B" w:rsidP="000D171F">
      <w:pPr>
        <w:numPr>
          <w:ilvl w:val="1"/>
          <w:numId w:val="75"/>
        </w:numPr>
        <w:ind w:right="270"/>
        <w:rPr>
          <w:spacing w:val="1"/>
          <w:sz w:val="20"/>
          <w:u w:val="single"/>
        </w:rPr>
      </w:pPr>
      <w:r w:rsidRPr="00660727">
        <w:rPr>
          <w:spacing w:val="1"/>
          <w:sz w:val="20"/>
          <w:u w:val="single"/>
        </w:rPr>
        <w:t>Zakres robót objętych SST</w:t>
      </w:r>
    </w:p>
    <w:p w14:paraId="3E30D06C" w14:textId="77777777" w:rsidR="00576B52" w:rsidRPr="00660727" w:rsidRDefault="00576B52" w:rsidP="00576B52">
      <w:pPr>
        <w:ind w:left="135" w:right="270"/>
        <w:rPr>
          <w:spacing w:val="1"/>
          <w:sz w:val="20"/>
          <w:u w:val="single"/>
        </w:rPr>
      </w:pPr>
    </w:p>
    <w:p w14:paraId="71B8998F" w14:textId="77777777" w:rsidR="00C23A8C" w:rsidRPr="00660727" w:rsidRDefault="00F26F5B" w:rsidP="00576B52">
      <w:pPr>
        <w:ind w:left="135" w:right="270"/>
        <w:rPr>
          <w:spacing w:val="2"/>
          <w:sz w:val="20"/>
        </w:rPr>
      </w:pPr>
      <w:r w:rsidRPr="00660727">
        <w:rPr>
          <w:spacing w:val="2"/>
          <w:sz w:val="20"/>
        </w:rPr>
        <w:t>Ustalenia zawarte w niniejszej specyfikacji obejmują wymagania ogólne wspólne dla  robót objętych niżej wymienionymi specyfikacjami:</w:t>
      </w:r>
    </w:p>
    <w:p w14:paraId="51E7EEB2" w14:textId="77777777" w:rsidR="00576B52" w:rsidRPr="00660727" w:rsidRDefault="00576B52" w:rsidP="00576B52">
      <w:pPr>
        <w:ind w:left="135" w:right="270"/>
        <w:rPr>
          <w:spacing w:val="2"/>
          <w:sz w:val="20"/>
        </w:rPr>
      </w:pPr>
    </w:p>
    <w:p w14:paraId="49BD044C" w14:textId="77777777" w:rsidR="00C8078D" w:rsidRPr="00660727" w:rsidRDefault="00C8078D" w:rsidP="00C8078D">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OST. 00.00.00 OGÓLNA SPECYFIKACJA TECHNICZNA</w:t>
      </w:r>
      <w:r w:rsidRPr="00660727">
        <w:rPr>
          <w:bCs/>
          <w:spacing w:val="-1"/>
          <w:sz w:val="20"/>
          <w:szCs w:val="20"/>
        </w:rPr>
        <w:tab/>
      </w:r>
    </w:p>
    <w:p w14:paraId="735AA515" w14:textId="77777777" w:rsidR="00C8078D" w:rsidRPr="00BF000B" w:rsidRDefault="00C8078D" w:rsidP="00BF000B">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 xml:space="preserve">B.01.00.00  ROBOTY PRZYGOTOWAWCZE </w:t>
      </w:r>
      <w:r w:rsidR="005623CC" w:rsidRPr="00660727">
        <w:rPr>
          <w:bCs/>
          <w:spacing w:val="-1"/>
          <w:sz w:val="20"/>
          <w:szCs w:val="20"/>
        </w:rPr>
        <w:t>I ROZBIÓRKOWE</w:t>
      </w:r>
      <w:r w:rsidRPr="00660727">
        <w:rPr>
          <w:bCs/>
          <w:spacing w:val="-1"/>
          <w:sz w:val="20"/>
          <w:szCs w:val="20"/>
        </w:rPr>
        <w:tab/>
        <w:t xml:space="preserve">                      </w:t>
      </w:r>
      <w:r w:rsidRPr="00BF000B">
        <w:rPr>
          <w:bCs/>
          <w:spacing w:val="-1"/>
          <w:sz w:val="20"/>
          <w:szCs w:val="20"/>
        </w:rPr>
        <w:tab/>
        <w:t xml:space="preserve">                          </w:t>
      </w:r>
      <w:r w:rsidRPr="00BF000B">
        <w:rPr>
          <w:bCs/>
          <w:spacing w:val="-1"/>
          <w:sz w:val="20"/>
          <w:szCs w:val="20"/>
        </w:rPr>
        <w:tab/>
        <w:t xml:space="preserve">                          </w:t>
      </w:r>
    </w:p>
    <w:p w14:paraId="777C0FC9" w14:textId="77777777" w:rsidR="00C8078D" w:rsidRPr="00BF000B" w:rsidRDefault="00C8078D" w:rsidP="00BF000B">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B.0</w:t>
      </w:r>
      <w:r w:rsidR="00BF000B">
        <w:rPr>
          <w:bCs/>
          <w:spacing w:val="-1"/>
          <w:sz w:val="20"/>
          <w:szCs w:val="20"/>
        </w:rPr>
        <w:t>2</w:t>
      </w:r>
      <w:r w:rsidRPr="00660727">
        <w:rPr>
          <w:bCs/>
          <w:spacing w:val="-1"/>
          <w:sz w:val="20"/>
          <w:szCs w:val="20"/>
        </w:rPr>
        <w:t xml:space="preserve">.00.00 ROBOTY MUROWE </w:t>
      </w:r>
      <w:r w:rsidRPr="00660727">
        <w:rPr>
          <w:bCs/>
          <w:spacing w:val="-1"/>
          <w:sz w:val="20"/>
          <w:szCs w:val="20"/>
        </w:rPr>
        <w:tab/>
        <w:t xml:space="preserve">                         </w:t>
      </w:r>
      <w:r w:rsidRPr="00BF000B">
        <w:rPr>
          <w:bCs/>
          <w:spacing w:val="-1"/>
          <w:sz w:val="20"/>
          <w:szCs w:val="20"/>
        </w:rPr>
        <w:tab/>
        <w:t xml:space="preserve">                         </w:t>
      </w:r>
    </w:p>
    <w:p w14:paraId="6D768748" w14:textId="77777777" w:rsidR="00C8078D" w:rsidRPr="00660727" w:rsidRDefault="00C8078D" w:rsidP="00C8078D">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B. 0</w:t>
      </w:r>
      <w:r w:rsidR="00BF000B">
        <w:rPr>
          <w:bCs/>
          <w:spacing w:val="-1"/>
          <w:sz w:val="20"/>
          <w:szCs w:val="20"/>
        </w:rPr>
        <w:t>3</w:t>
      </w:r>
      <w:r w:rsidRPr="00660727">
        <w:rPr>
          <w:bCs/>
          <w:spacing w:val="-1"/>
          <w:sz w:val="20"/>
          <w:szCs w:val="20"/>
        </w:rPr>
        <w:t xml:space="preserve">.00.00. TYNKI I OKŁADZINY </w:t>
      </w:r>
      <w:r w:rsidRPr="00660727">
        <w:rPr>
          <w:bCs/>
          <w:spacing w:val="-1"/>
          <w:sz w:val="20"/>
          <w:szCs w:val="20"/>
        </w:rPr>
        <w:tab/>
        <w:t xml:space="preserve">                         </w:t>
      </w:r>
    </w:p>
    <w:p w14:paraId="7730B955" w14:textId="77777777" w:rsidR="00C8078D" w:rsidRPr="00660727" w:rsidRDefault="00C8078D" w:rsidP="00C8078D">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B. 0</w:t>
      </w:r>
      <w:r w:rsidR="00BF000B">
        <w:rPr>
          <w:bCs/>
          <w:spacing w:val="-1"/>
          <w:sz w:val="20"/>
          <w:szCs w:val="20"/>
        </w:rPr>
        <w:t>4</w:t>
      </w:r>
      <w:r w:rsidRPr="00660727">
        <w:rPr>
          <w:bCs/>
          <w:spacing w:val="-1"/>
          <w:sz w:val="20"/>
          <w:szCs w:val="20"/>
        </w:rPr>
        <w:t xml:space="preserve">.00.00 STOLARKA </w:t>
      </w:r>
      <w:r w:rsidRPr="00660727">
        <w:rPr>
          <w:bCs/>
          <w:spacing w:val="-1"/>
          <w:sz w:val="20"/>
          <w:szCs w:val="20"/>
        </w:rPr>
        <w:tab/>
      </w:r>
      <w:r w:rsidRPr="00660727">
        <w:rPr>
          <w:bCs/>
          <w:spacing w:val="-1"/>
          <w:sz w:val="20"/>
          <w:szCs w:val="20"/>
        </w:rPr>
        <w:tab/>
        <w:t xml:space="preserve">                        </w:t>
      </w:r>
    </w:p>
    <w:p w14:paraId="2342EC8A" w14:textId="77777777" w:rsidR="00C8078D" w:rsidRPr="00BF000B" w:rsidRDefault="00C8078D" w:rsidP="00BF000B">
      <w:pPr>
        <w:pStyle w:val="Nagwek1"/>
        <w:tabs>
          <w:tab w:val="left" w:pos="105"/>
          <w:tab w:val="center" w:pos="4814"/>
          <w:tab w:val="left" w:pos="7671"/>
          <w:tab w:val="right" w:pos="9461"/>
        </w:tabs>
        <w:ind w:right="105"/>
        <w:rPr>
          <w:bCs/>
          <w:spacing w:val="-1"/>
          <w:sz w:val="20"/>
          <w:szCs w:val="20"/>
        </w:rPr>
      </w:pPr>
      <w:r w:rsidRPr="00660727">
        <w:rPr>
          <w:bCs/>
          <w:spacing w:val="-1"/>
          <w:sz w:val="20"/>
          <w:szCs w:val="20"/>
        </w:rPr>
        <w:t>B. 0</w:t>
      </w:r>
      <w:r w:rsidR="00BF000B">
        <w:rPr>
          <w:bCs/>
          <w:spacing w:val="-1"/>
          <w:sz w:val="20"/>
          <w:szCs w:val="20"/>
        </w:rPr>
        <w:t>5</w:t>
      </w:r>
      <w:r w:rsidRPr="00660727">
        <w:rPr>
          <w:bCs/>
          <w:spacing w:val="-1"/>
          <w:sz w:val="20"/>
          <w:szCs w:val="20"/>
        </w:rPr>
        <w:t xml:space="preserve">.00.00. ROBOTY MALARSKIE </w:t>
      </w:r>
      <w:r w:rsidRPr="00660727">
        <w:rPr>
          <w:bCs/>
          <w:spacing w:val="-1"/>
          <w:sz w:val="20"/>
          <w:szCs w:val="20"/>
        </w:rPr>
        <w:tab/>
        <w:t xml:space="preserve">                        </w:t>
      </w:r>
      <w:r w:rsidRPr="00BF000B">
        <w:rPr>
          <w:bCs/>
          <w:spacing w:val="-1"/>
          <w:sz w:val="20"/>
          <w:szCs w:val="20"/>
        </w:rPr>
        <w:t xml:space="preserve"> </w:t>
      </w:r>
    </w:p>
    <w:p w14:paraId="59792AF2" w14:textId="77777777" w:rsidR="00CE0181" w:rsidRPr="00660727" w:rsidRDefault="00C8078D" w:rsidP="00C8078D">
      <w:pPr>
        <w:pStyle w:val="Nagwek1"/>
        <w:numPr>
          <w:ilvl w:val="0"/>
          <w:numId w:val="0"/>
        </w:numPr>
        <w:tabs>
          <w:tab w:val="left" w:pos="105"/>
          <w:tab w:val="center" w:pos="4814"/>
          <w:tab w:val="left" w:pos="7671"/>
          <w:tab w:val="right" w:pos="9461"/>
        </w:tabs>
        <w:ind w:right="105"/>
        <w:jc w:val="left"/>
        <w:rPr>
          <w:bCs/>
          <w:spacing w:val="4"/>
          <w:sz w:val="20"/>
          <w:szCs w:val="20"/>
        </w:rPr>
      </w:pPr>
      <w:r w:rsidRPr="00660727">
        <w:rPr>
          <w:bCs/>
          <w:spacing w:val="-1"/>
          <w:sz w:val="20"/>
          <w:szCs w:val="20"/>
        </w:rPr>
        <w:t>B.</w:t>
      </w:r>
      <w:r w:rsidR="00BF000B">
        <w:rPr>
          <w:bCs/>
          <w:spacing w:val="-1"/>
          <w:sz w:val="20"/>
          <w:szCs w:val="20"/>
        </w:rPr>
        <w:t xml:space="preserve"> 06</w:t>
      </w:r>
      <w:r w:rsidRPr="00660727">
        <w:rPr>
          <w:bCs/>
          <w:spacing w:val="-1"/>
          <w:sz w:val="20"/>
          <w:szCs w:val="20"/>
        </w:rPr>
        <w:t xml:space="preserve">.00.00 </w:t>
      </w:r>
      <w:r w:rsidR="007B6C1B">
        <w:rPr>
          <w:bCs/>
          <w:spacing w:val="-1"/>
          <w:sz w:val="20"/>
          <w:szCs w:val="20"/>
        </w:rPr>
        <w:t>OCIEPLENIA</w:t>
      </w:r>
      <w:r w:rsidRPr="00660727">
        <w:rPr>
          <w:bCs/>
          <w:spacing w:val="-1"/>
          <w:sz w:val="20"/>
          <w:szCs w:val="20"/>
        </w:rPr>
        <w:t xml:space="preserve">      </w:t>
      </w:r>
    </w:p>
    <w:p w14:paraId="18716454" w14:textId="77777777" w:rsidR="00CE0181" w:rsidRPr="00660727" w:rsidRDefault="00CE0181" w:rsidP="006D585A">
      <w:pPr>
        <w:ind w:right="270"/>
        <w:rPr>
          <w:b/>
          <w:bCs/>
          <w:sz w:val="20"/>
          <w:szCs w:val="20"/>
        </w:rPr>
      </w:pPr>
    </w:p>
    <w:p w14:paraId="512298E5" w14:textId="77777777" w:rsidR="00F26F5B" w:rsidRPr="00660727" w:rsidRDefault="00F26F5B" w:rsidP="006D585A">
      <w:pPr>
        <w:ind w:right="270"/>
        <w:rPr>
          <w:sz w:val="20"/>
        </w:rPr>
      </w:pPr>
    </w:p>
    <w:p w14:paraId="375073BE" w14:textId="77777777" w:rsidR="006D585A" w:rsidRPr="00660727" w:rsidRDefault="006D585A" w:rsidP="006D585A">
      <w:pPr>
        <w:ind w:right="270"/>
        <w:rPr>
          <w:sz w:val="20"/>
        </w:rPr>
      </w:pPr>
    </w:p>
    <w:p w14:paraId="2474FEBE" w14:textId="77777777" w:rsidR="00F26F5B" w:rsidRPr="00660727" w:rsidRDefault="00F26F5B">
      <w:pPr>
        <w:numPr>
          <w:ilvl w:val="1"/>
          <w:numId w:val="4"/>
        </w:numPr>
        <w:tabs>
          <w:tab w:val="left" w:pos="495"/>
        </w:tabs>
        <w:ind w:left="495" w:right="270"/>
        <w:rPr>
          <w:spacing w:val="1"/>
          <w:sz w:val="20"/>
          <w:u w:val="single"/>
        </w:rPr>
      </w:pPr>
      <w:r w:rsidRPr="00660727">
        <w:rPr>
          <w:spacing w:val="1"/>
          <w:sz w:val="20"/>
          <w:u w:val="single"/>
        </w:rPr>
        <w:t>Określenia podstawowe</w:t>
      </w:r>
    </w:p>
    <w:p w14:paraId="375D73C6" w14:textId="77777777" w:rsidR="00F26F5B" w:rsidRPr="00660727" w:rsidRDefault="00F26F5B">
      <w:pPr>
        <w:ind w:left="135" w:right="270"/>
        <w:rPr>
          <w:sz w:val="20"/>
        </w:rPr>
      </w:pPr>
    </w:p>
    <w:p w14:paraId="172F47FA" w14:textId="77777777" w:rsidR="00F26F5B" w:rsidRPr="00660727" w:rsidRDefault="00F26F5B">
      <w:pPr>
        <w:ind w:left="135" w:right="270"/>
        <w:rPr>
          <w:sz w:val="20"/>
        </w:rPr>
      </w:pPr>
      <w:r w:rsidRPr="00660727">
        <w:rPr>
          <w:sz w:val="20"/>
        </w:rPr>
        <w:t>Użyte w OST wymienione poniżej określenia należy rozumieć następująco:</w:t>
      </w:r>
    </w:p>
    <w:p w14:paraId="0BE8FB85" w14:textId="77777777" w:rsidR="00F26F5B" w:rsidRPr="00660727" w:rsidRDefault="00F26F5B">
      <w:pPr>
        <w:ind w:left="135" w:right="270"/>
        <w:rPr>
          <w:spacing w:val="4"/>
          <w:sz w:val="20"/>
        </w:rPr>
      </w:pPr>
    </w:p>
    <w:p w14:paraId="0405CB8D" w14:textId="77777777" w:rsidR="00F26F5B" w:rsidRPr="00660727" w:rsidRDefault="00F26F5B">
      <w:pPr>
        <w:ind w:left="135" w:right="270"/>
        <w:rPr>
          <w:sz w:val="20"/>
        </w:rPr>
      </w:pPr>
      <w:r w:rsidRPr="00660727">
        <w:rPr>
          <w:spacing w:val="4"/>
          <w:sz w:val="20"/>
          <w:u w:val="single"/>
        </w:rPr>
        <w:t xml:space="preserve">1.4.1 Obiekty budowlane </w:t>
      </w:r>
      <w:r w:rsidRPr="00660727">
        <w:rPr>
          <w:spacing w:val="4"/>
          <w:sz w:val="20"/>
        </w:rPr>
        <w:t xml:space="preserve">- są to stale i tymczasowe budynki lub budowle (mosty, </w:t>
      </w:r>
      <w:r w:rsidRPr="00660727">
        <w:rPr>
          <w:spacing w:val="2"/>
          <w:sz w:val="20"/>
        </w:rPr>
        <w:t xml:space="preserve">budowle   ziemne,   tunele,   drogi,   linie   kolejowe,   sieci   energetyczne    i </w:t>
      </w:r>
      <w:r w:rsidRPr="00660727">
        <w:rPr>
          <w:sz w:val="20"/>
        </w:rPr>
        <w:t>telekomunikacyjne,   budowle   hydrotechniczne,    zbiorniki,    wolno    stojące</w:t>
      </w:r>
      <w:r w:rsidRPr="00660727">
        <w:rPr>
          <w:sz w:val="20"/>
        </w:rPr>
        <w:br/>
      </w:r>
      <w:r w:rsidRPr="00660727">
        <w:rPr>
          <w:spacing w:val="3"/>
          <w:sz w:val="20"/>
        </w:rPr>
        <w:t xml:space="preserve">instalacje przemysłowe lub urządzenia techniczne,  oczyszczalnie  ścieków, </w:t>
      </w:r>
      <w:r w:rsidRPr="00660727">
        <w:rPr>
          <w:spacing w:val="2"/>
          <w:sz w:val="20"/>
        </w:rPr>
        <w:t xml:space="preserve">ściany oporowe, sieci uzbrojenia terenu, budowle sportowe) stanowiące bazę  </w:t>
      </w:r>
      <w:r w:rsidRPr="00660727">
        <w:rPr>
          <w:spacing w:val="4"/>
          <w:sz w:val="20"/>
        </w:rPr>
        <w:t xml:space="preserve">techniczno - użytkową, wyposażoną w instalacje i urządzenia niezbędne do </w:t>
      </w:r>
      <w:r w:rsidRPr="00660727">
        <w:rPr>
          <w:sz w:val="20"/>
        </w:rPr>
        <w:t>spełnienia przeznaczonych im funkcji.</w:t>
      </w:r>
    </w:p>
    <w:p w14:paraId="6D5E9678" w14:textId="77777777" w:rsidR="00F26F5B" w:rsidRPr="00660727" w:rsidRDefault="00F26F5B">
      <w:pPr>
        <w:ind w:left="135" w:right="270"/>
        <w:rPr>
          <w:spacing w:val="-2"/>
          <w:sz w:val="20"/>
        </w:rPr>
      </w:pPr>
      <w:r w:rsidRPr="00660727">
        <w:rPr>
          <w:spacing w:val="2"/>
          <w:sz w:val="20"/>
          <w:u w:val="single"/>
        </w:rPr>
        <w:t xml:space="preserve">1.4.2.Budowa </w:t>
      </w:r>
      <w:r w:rsidRPr="00660727">
        <w:rPr>
          <w:spacing w:val="2"/>
          <w:sz w:val="20"/>
        </w:rPr>
        <w:t xml:space="preserve">-jest to wykonywanie obiektu budowlanego, a także jego przebudowa </w:t>
      </w:r>
      <w:r w:rsidRPr="00660727">
        <w:rPr>
          <w:spacing w:val="-2"/>
          <w:sz w:val="20"/>
        </w:rPr>
        <w:t>i rozbudowa</w:t>
      </w:r>
    </w:p>
    <w:p w14:paraId="60BF66EA" w14:textId="77777777" w:rsidR="00F26F5B" w:rsidRPr="00660727" w:rsidRDefault="00D244FD">
      <w:pPr>
        <w:ind w:left="135" w:right="270"/>
        <w:rPr>
          <w:spacing w:val="2"/>
          <w:sz w:val="20"/>
        </w:rPr>
      </w:pPr>
      <w:r w:rsidRPr="00660727">
        <w:rPr>
          <w:spacing w:val="2"/>
          <w:sz w:val="20"/>
          <w:u w:val="single"/>
        </w:rPr>
        <w:t>1.</w:t>
      </w:r>
      <w:r w:rsidR="00F26F5B" w:rsidRPr="00660727">
        <w:rPr>
          <w:spacing w:val="2"/>
          <w:sz w:val="20"/>
          <w:u w:val="single"/>
        </w:rPr>
        <w:t>4 3. Roboty budowlane</w:t>
      </w:r>
      <w:r w:rsidR="00F26F5B" w:rsidRPr="00660727">
        <w:rPr>
          <w:spacing w:val="2"/>
          <w:sz w:val="20"/>
        </w:rPr>
        <w:t xml:space="preserve"> - jest to budowa, montaż, remont albo rozbiórka obiektu </w:t>
      </w:r>
      <w:r w:rsidR="00F26F5B" w:rsidRPr="00660727">
        <w:rPr>
          <w:spacing w:val="6"/>
          <w:sz w:val="20"/>
        </w:rPr>
        <w:t xml:space="preserve">budowlanego lub części wraz z urządzeniami reklamowymi, dziełami </w:t>
      </w:r>
      <w:r w:rsidR="00F26F5B" w:rsidRPr="00660727">
        <w:rPr>
          <w:spacing w:val="2"/>
          <w:sz w:val="20"/>
        </w:rPr>
        <w:t>plastycznymi i innymi urządzeniami wpływającymi na wygląd obiektu</w:t>
      </w:r>
    </w:p>
    <w:p w14:paraId="29DBF973" w14:textId="77777777" w:rsidR="00F26F5B" w:rsidRPr="00660727" w:rsidRDefault="00D244FD">
      <w:pPr>
        <w:ind w:left="135" w:right="270"/>
        <w:rPr>
          <w:sz w:val="20"/>
        </w:rPr>
      </w:pPr>
      <w:r w:rsidRPr="00660727">
        <w:rPr>
          <w:spacing w:val="42"/>
          <w:sz w:val="20"/>
          <w:u w:val="single"/>
        </w:rPr>
        <w:t>1.</w:t>
      </w:r>
      <w:r w:rsidR="00F26F5B" w:rsidRPr="00660727">
        <w:rPr>
          <w:spacing w:val="42"/>
          <w:sz w:val="20"/>
          <w:u w:val="single"/>
        </w:rPr>
        <w:t>44</w:t>
      </w:r>
      <w:r w:rsidR="00F26F5B" w:rsidRPr="00660727">
        <w:rPr>
          <w:sz w:val="20"/>
          <w:u w:val="single"/>
        </w:rPr>
        <w:t xml:space="preserve"> </w:t>
      </w:r>
      <w:r w:rsidR="00F26F5B" w:rsidRPr="00660727">
        <w:rPr>
          <w:spacing w:val="9"/>
          <w:sz w:val="20"/>
          <w:u w:val="single"/>
        </w:rPr>
        <w:t>Projekt</w:t>
      </w:r>
      <w:r w:rsidR="00F26F5B" w:rsidRPr="00660727">
        <w:rPr>
          <w:spacing w:val="9"/>
          <w:sz w:val="20"/>
        </w:rPr>
        <w:t xml:space="preserve">  - należy przez lo rozumieć projekt indywidualny, typowy lub </w:t>
      </w:r>
      <w:r w:rsidR="00F26F5B" w:rsidRPr="00660727">
        <w:rPr>
          <w:sz w:val="20"/>
        </w:rPr>
        <w:t>powtarzalny</w:t>
      </w:r>
    </w:p>
    <w:p w14:paraId="76FD6D77" w14:textId="77777777" w:rsidR="00F26F5B" w:rsidRPr="00660727" w:rsidRDefault="00F26F5B">
      <w:pPr>
        <w:ind w:left="135" w:right="270"/>
        <w:rPr>
          <w:spacing w:val="-2"/>
          <w:sz w:val="20"/>
        </w:rPr>
      </w:pPr>
      <w:r w:rsidRPr="00660727">
        <w:rPr>
          <w:spacing w:val="7"/>
          <w:sz w:val="20"/>
          <w:u w:val="single"/>
        </w:rPr>
        <w:t xml:space="preserve">1.4 5. Drogi </w:t>
      </w:r>
      <w:r w:rsidRPr="00660727">
        <w:rPr>
          <w:spacing w:val="7"/>
          <w:sz w:val="20"/>
        </w:rPr>
        <w:t xml:space="preserve">-  bez bliższego określenia to drogi, przejazdy ścieżki, przejścia me </w:t>
      </w:r>
      <w:r w:rsidRPr="00660727">
        <w:rPr>
          <w:spacing w:val="3"/>
          <w:sz w:val="20"/>
        </w:rPr>
        <w:t xml:space="preserve">będące drogami publicznymi znajdujące się na placu budowy lub dojazdy do </w:t>
      </w:r>
      <w:r w:rsidRPr="00660727">
        <w:rPr>
          <w:spacing w:val="-2"/>
          <w:sz w:val="20"/>
        </w:rPr>
        <w:t>placu budowy.</w:t>
      </w:r>
    </w:p>
    <w:p w14:paraId="735D7360" w14:textId="77777777" w:rsidR="00F26F5B" w:rsidRPr="00660727" w:rsidRDefault="00F26F5B">
      <w:pPr>
        <w:ind w:left="135" w:right="270"/>
        <w:rPr>
          <w:spacing w:val="2"/>
          <w:sz w:val="20"/>
        </w:rPr>
      </w:pPr>
      <w:r w:rsidRPr="00660727">
        <w:rPr>
          <w:spacing w:val="12"/>
          <w:sz w:val="20"/>
          <w:u w:val="single"/>
        </w:rPr>
        <w:t>1.4. 6 Plac budowy</w:t>
      </w:r>
      <w:r w:rsidRPr="00660727">
        <w:rPr>
          <w:spacing w:val="12"/>
          <w:sz w:val="20"/>
        </w:rPr>
        <w:t xml:space="preserve"> - teren, na którym są wykonywane roboty budowlane </w:t>
      </w:r>
      <w:r w:rsidRPr="00660727">
        <w:rPr>
          <w:spacing w:val="5"/>
          <w:sz w:val="20"/>
        </w:rPr>
        <w:t xml:space="preserve">wymagające uzyskania pozwolenia lub czynności pomocnicze albo prace </w:t>
      </w:r>
      <w:r w:rsidRPr="00660727">
        <w:rPr>
          <w:spacing w:val="14"/>
          <w:sz w:val="20"/>
        </w:rPr>
        <w:t xml:space="preserve">związane z budową (np. wytwarzanie na budowie elementów </w:t>
      </w:r>
      <w:r w:rsidRPr="00660727">
        <w:rPr>
          <w:spacing w:val="2"/>
          <w:sz w:val="20"/>
        </w:rPr>
        <w:t>prefabrykowanych, składowanie materiałów, przedmiotów itp.)</w:t>
      </w:r>
    </w:p>
    <w:p w14:paraId="63202189" w14:textId="77777777" w:rsidR="00F26F5B" w:rsidRPr="00660727" w:rsidRDefault="00F26F5B">
      <w:pPr>
        <w:ind w:left="135" w:right="270"/>
        <w:rPr>
          <w:spacing w:val="1"/>
          <w:sz w:val="20"/>
        </w:rPr>
      </w:pPr>
      <w:r w:rsidRPr="00660727">
        <w:rPr>
          <w:spacing w:val="3"/>
          <w:sz w:val="20"/>
          <w:u w:val="single"/>
        </w:rPr>
        <w:t xml:space="preserve">1. 4. 7. Właściwy organ - </w:t>
      </w:r>
      <w:r w:rsidRPr="00660727">
        <w:rPr>
          <w:spacing w:val="3"/>
          <w:sz w:val="20"/>
        </w:rPr>
        <w:t xml:space="preserve"> to organ administracji państwowej w gminach, miastach i </w:t>
      </w:r>
      <w:r w:rsidRPr="00660727">
        <w:rPr>
          <w:spacing w:val="1"/>
          <w:sz w:val="20"/>
        </w:rPr>
        <w:t>dzielnicach miast podzielonych na dzielnice</w:t>
      </w:r>
    </w:p>
    <w:p w14:paraId="62B361C1" w14:textId="77777777" w:rsidR="00F26F5B" w:rsidRPr="00660727" w:rsidRDefault="00F26F5B">
      <w:pPr>
        <w:ind w:left="135" w:right="270"/>
        <w:rPr>
          <w:spacing w:val="1"/>
          <w:sz w:val="20"/>
        </w:rPr>
      </w:pPr>
      <w:r w:rsidRPr="00660727">
        <w:rPr>
          <w:spacing w:val="1"/>
          <w:sz w:val="20"/>
          <w:u w:val="single"/>
        </w:rPr>
        <w:t>1.4.8. Inwestor</w:t>
      </w:r>
      <w:r w:rsidRPr="00660727">
        <w:rPr>
          <w:spacing w:val="1"/>
          <w:sz w:val="20"/>
        </w:rPr>
        <w:t xml:space="preserve">    -     to    jednostka    organizacyjna    </w:t>
      </w:r>
      <w:r w:rsidRPr="00660727">
        <w:rPr>
          <w:spacing w:val="19"/>
          <w:sz w:val="20"/>
        </w:rPr>
        <w:t>lub</w:t>
      </w:r>
      <w:r w:rsidRPr="00660727">
        <w:rPr>
          <w:spacing w:val="1"/>
          <w:sz w:val="20"/>
        </w:rPr>
        <w:t xml:space="preserve">    osoba    upoważniona    do występowania w imieniu inwestora</w:t>
      </w:r>
    </w:p>
    <w:p w14:paraId="16BA12EA" w14:textId="77777777" w:rsidR="00F26F5B" w:rsidRPr="00660727" w:rsidRDefault="00F26F5B">
      <w:pPr>
        <w:ind w:left="135" w:right="270"/>
        <w:rPr>
          <w:sz w:val="20"/>
        </w:rPr>
      </w:pPr>
      <w:r w:rsidRPr="00660727">
        <w:rPr>
          <w:spacing w:val="2"/>
          <w:sz w:val="20"/>
          <w:u w:val="single"/>
        </w:rPr>
        <w:t>1.4.9. Mapa</w:t>
      </w:r>
      <w:r w:rsidRPr="00660727">
        <w:rPr>
          <w:spacing w:val="2"/>
          <w:sz w:val="20"/>
        </w:rPr>
        <w:t xml:space="preserve"> - to mapa lub szkic sytuacyjny, wymagany dla danego rodzaju czynności </w:t>
      </w:r>
      <w:r w:rsidRPr="00660727">
        <w:rPr>
          <w:sz w:val="20"/>
        </w:rPr>
        <w:t>lub opracowań</w:t>
      </w:r>
    </w:p>
    <w:p w14:paraId="7B7460C3" w14:textId="77777777" w:rsidR="00F26F5B" w:rsidRPr="00660727" w:rsidRDefault="00F26F5B">
      <w:pPr>
        <w:ind w:left="135" w:right="270"/>
        <w:rPr>
          <w:sz w:val="20"/>
        </w:rPr>
      </w:pPr>
      <w:r w:rsidRPr="00660727">
        <w:rPr>
          <w:spacing w:val="1"/>
          <w:sz w:val="20"/>
          <w:u w:val="single"/>
        </w:rPr>
        <w:t>1.4.10.Plan realizacyjny</w:t>
      </w:r>
      <w:r w:rsidRPr="00660727">
        <w:rPr>
          <w:spacing w:val="1"/>
          <w:sz w:val="20"/>
        </w:rPr>
        <w:t xml:space="preserve"> to: plan usytuowania obiektu budowlanego, sporządzony w ramach założeń techniczno - ekonomicznych inwestycji lub w dokumentacji </w:t>
      </w:r>
      <w:r w:rsidRPr="00660727">
        <w:rPr>
          <w:spacing w:val="2"/>
          <w:sz w:val="20"/>
        </w:rPr>
        <w:t xml:space="preserve">jednostadiowej dla inwestycji realizowanych przez jednostki gospodarki uspołecznionej, oraz plan zagospodarowania działki budowlanej, realizowane </w:t>
      </w:r>
      <w:r w:rsidRPr="00660727">
        <w:rPr>
          <w:spacing w:val="6"/>
          <w:sz w:val="20"/>
        </w:rPr>
        <w:t xml:space="preserve">przez osoby fizyczne i jednostki organizacyjne nie będące jednostkami </w:t>
      </w:r>
      <w:r w:rsidRPr="00660727">
        <w:rPr>
          <w:sz w:val="20"/>
        </w:rPr>
        <w:t>gospodarki uspołecznionej</w:t>
      </w:r>
    </w:p>
    <w:p w14:paraId="3AB11D2A" w14:textId="77777777" w:rsidR="00F26F5B" w:rsidRPr="00660727" w:rsidRDefault="00F26F5B">
      <w:pPr>
        <w:ind w:left="135" w:right="270"/>
        <w:rPr>
          <w:sz w:val="20"/>
        </w:rPr>
      </w:pPr>
      <w:r w:rsidRPr="00660727">
        <w:rPr>
          <w:spacing w:val="3"/>
          <w:sz w:val="20"/>
          <w:u w:val="single"/>
        </w:rPr>
        <w:t>1.4.11.Nadzór techniczny</w:t>
      </w:r>
      <w:r w:rsidRPr="00660727">
        <w:rPr>
          <w:spacing w:val="3"/>
          <w:sz w:val="20"/>
        </w:rPr>
        <w:t xml:space="preserve"> - to osoby pełniące samodzielne funkcje w budownictwie, </w:t>
      </w:r>
      <w:r w:rsidRPr="00660727">
        <w:rPr>
          <w:sz w:val="20"/>
        </w:rPr>
        <w:t xml:space="preserve">jak: </w:t>
      </w:r>
    </w:p>
    <w:p w14:paraId="37B8A5B5" w14:textId="77777777" w:rsidR="00F26F5B" w:rsidRPr="00660727" w:rsidRDefault="00F26F5B">
      <w:pPr>
        <w:ind w:left="135" w:right="270"/>
        <w:rPr>
          <w:spacing w:val="2"/>
          <w:sz w:val="20"/>
        </w:rPr>
      </w:pPr>
      <w:r w:rsidRPr="00660727">
        <w:rPr>
          <w:sz w:val="20"/>
        </w:rPr>
        <w:t xml:space="preserve">- </w:t>
      </w:r>
      <w:r w:rsidRPr="00660727">
        <w:rPr>
          <w:spacing w:val="2"/>
          <w:sz w:val="20"/>
        </w:rPr>
        <w:t>projektowanie i sprawdzanie prawidłowości rozwiązań projektowych</w:t>
      </w:r>
    </w:p>
    <w:p w14:paraId="41B9D53D" w14:textId="77777777" w:rsidR="00F26F5B" w:rsidRPr="00660727" w:rsidRDefault="00F26F5B">
      <w:pPr>
        <w:ind w:left="135" w:right="270"/>
        <w:rPr>
          <w:sz w:val="20"/>
        </w:rPr>
      </w:pPr>
      <w:r w:rsidRPr="00660727">
        <w:rPr>
          <w:spacing w:val="1"/>
          <w:sz w:val="20"/>
        </w:rPr>
        <w:t>- kierowanie   robotami    budowlanymi    lub    wytwarzaniem    konstrukcyjnych</w:t>
      </w:r>
      <w:r w:rsidRPr="00660727">
        <w:rPr>
          <w:spacing w:val="1"/>
          <w:sz w:val="20"/>
        </w:rPr>
        <w:br/>
      </w:r>
      <w:r w:rsidRPr="00660727">
        <w:rPr>
          <w:spacing w:val="2"/>
          <w:sz w:val="20"/>
        </w:rPr>
        <w:lastRenderedPageBreak/>
        <w:t xml:space="preserve">elementów budowlanych (np. wykonywanie funkcji kierownika robót, obiektu, </w:t>
      </w:r>
      <w:r w:rsidRPr="00660727">
        <w:rPr>
          <w:sz w:val="20"/>
        </w:rPr>
        <w:t>majstra budowlanego)</w:t>
      </w:r>
    </w:p>
    <w:p w14:paraId="11365FC0" w14:textId="77777777" w:rsidR="00F26F5B" w:rsidRPr="00660727" w:rsidRDefault="00F26F5B">
      <w:pPr>
        <w:ind w:left="135" w:right="270"/>
        <w:rPr>
          <w:spacing w:val="-2"/>
          <w:sz w:val="20"/>
        </w:rPr>
      </w:pPr>
      <w:r w:rsidRPr="00660727">
        <w:rPr>
          <w:spacing w:val="5"/>
          <w:sz w:val="20"/>
        </w:rPr>
        <w:t xml:space="preserve">-  sprawowanie kontroli i nadzoru nad robotami budowlanymi, wytwarzaniem </w:t>
      </w:r>
      <w:r w:rsidRPr="00660727">
        <w:rPr>
          <w:spacing w:val="4"/>
          <w:sz w:val="20"/>
        </w:rPr>
        <w:t xml:space="preserve">konstrukcyjnych elementów budowlanych  (np.  kontrola techniczna jakości </w:t>
      </w:r>
      <w:r w:rsidRPr="00660727">
        <w:rPr>
          <w:spacing w:val="5"/>
          <w:sz w:val="20"/>
        </w:rPr>
        <w:t xml:space="preserve">budowy, obiektu, wytwarzania elementów budowlanych, techniczny nadzór </w:t>
      </w:r>
      <w:r w:rsidRPr="00660727">
        <w:rPr>
          <w:spacing w:val="-2"/>
          <w:sz w:val="20"/>
        </w:rPr>
        <w:t>inwestorski)</w:t>
      </w:r>
    </w:p>
    <w:p w14:paraId="6E041360" w14:textId="77777777" w:rsidR="00F26F5B" w:rsidRPr="00660727" w:rsidRDefault="00F26F5B">
      <w:pPr>
        <w:ind w:left="135" w:right="270"/>
        <w:rPr>
          <w:sz w:val="20"/>
        </w:rPr>
      </w:pPr>
      <w:r w:rsidRPr="00660727">
        <w:rPr>
          <w:spacing w:val="3"/>
          <w:sz w:val="20"/>
        </w:rPr>
        <w:t xml:space="preserve">- sprawdzanie prawidłowości rozwiązań projektowych lub kontrola techniczna  </w:t>
      </w:r>
      <w:r w:rsidRPr="00660727">
        <w:rPr>
          <w:spacing w:val="1"/>
          <w:sz w:val="20"/>
        </w:rPr>
        <w:t xml:space="preserve">robót i obiektów budowlanych - wykonywane w ramach organów administracji  </w:t>
      </w:r>
      <w:r w:rsidRPr="00660727">
        <w:rPr>
          <w:sz w:val="20"/>
        </w:rPr>
        <w:t xml:space="preserve">państwowej lub gospodarczej </w:t>
      </w:r>
    </w:p>
    <w:p w14:paraId="2D6846C8" w14:textId="77777777" w:rsidR="00F26F5B" w:rsidRPr="00660727" w:rsidRDefault="00F26F5B">
      <w:pPr>
        <w:ind w:left="135" w:right="270"/>
        <w:rPr>
          <w:sz w:val="20"/>
        </w:rPr>
      </w:pPr>
      <w:r w:rsidRPr="00660727">
        <w:rPr>
          <w:spacing w:val="2"/>
          <w:sz w:val="20"/>
          <w:u w:val="single"/>
        </w:rPr>
        <w:t>1.4.12.Sprzęt zmechanizowany</w:t>
      </w:r>
      <w:r w:rsidRPr="00660727">
        <w:rPr>
          <w:spacing w:val="2"/>
          <w:sz w:val="20"/>
        </w:rPr>
        <w:t xml:space="preserve"> - to maszyny i urządzenia, takie jak: dźwignice, </w:t>
      </w:r>
      <w:r w:rsidRPr="00660727">
        <w:rPr>
          <w:spacing w:val="5"/>
          <w:sz w:val="20"/>
        </w:rPr>
        <w:t xml:space="preserve">przenośniki, betoniarki, przeciągarki wagonowe, ciągniki i inny sprzęt o </w:t>
      </w:r>
      <w:r w:rsidRPr="00660727">
        <w:rPr>
          <w:sz w:val="20"/>
        </w:rPr>
        <w:t>napędzie silnikowym</w:t>
      </w:r>
    </w:p>
    <w:p w14:paraId="147038B5" w14:textId="77777777" w:rsidR="00F26F5B" w:rsidRPr="00660727" w:rsidRDefault="00F26F5B">
      <w:pPr>
        <w:ind w:left="135" w:right="270"/>
        <w:rPr>
          <w:spacing w:val="1"/>
          <w:sz w:val="20"/>
        </w:rPr>
      </w:pPr>
      <w:r w:rsidRPr="00660727">
        <w:rPr>
          <w:spacing w:val="1"/>
          <w:sz w:val="20"/>
          <w:u w:val="single"/>
        </w:rPr>
        <w:t>1.4.13.Sprzęt pomocniczy</w:t>
      </w:r>
      <w:r w:rsidRPr="00660727">
        <w:rPr>
          <w:spacing w:val="1"/>
          <w:sz w:val="20"/>
        </w:rPr>
        <w:t xml:space="preserve"> - to elementy nie stanowiące stałego wyposażenia sprzętu zmechanizowanego, a niezbędne przy wykonywaniu robót budowlanych, takie </w:t>
      </w:r>
      <w:r w:rsidRPr="00660727">
        <w:rPr>
          <w:spacing w:val="3"/>
          <w:sz w:val="20"/>
        </w:rPr>
        <w:t xml:space="preserve">jak: zawiesia, uchwyty, bloki przenośne, podstawki ładunkowe, pomosty </w:t>
      </w:r>
      <w:r w:rsidRPr="00660727">
        <w:rPr>
          <w:spacing w:val="1"/>
          <w:sz w:val="20"/>
        </w:rPr>
        <w:t xml:space="preserve">przenośne, wózki ręczne, taczki, narzędzia i urządzenia pomocnicze  </w:t>
      </w:r>
    </w:p>
    <w:p w14:paraId="303C2742" w14:textId="77777777" w:rsidR="00F26F5B" w:rsidRPr="00660727" w:rsidRDefault="00F26F5B">
      <w:pPr>
        <w:ind w:left="135" w:right="270"/>
        <w:rPr>
          <w:sz w:val="20"/>
        </w:rPr>
      </w:pPr>
      <w:r w:rsidRPr="00660727">
        <w:rPr>
          <w:spacing w:val="1"/>
          <w:sz w:val="20"/>
          <w:u w:val="single"/>
        </w:rPr>
        <w:t>1.4.</w:t>
      </w:r>
      <w:r w:rsidRPr="00660727">
        <w:rPr>
          <w:sz w:val="20"/>
          <w:u w:val="single"/>
        </w:rPr>
        <w:t>14.  Ilekroć w niniejszych OST jest mowa o</w:t>
      </w:r>
      <w:r w:rsidRPr="00660727">
        <w:rPr>
          <w:sz w:val="20"/>
        </w:rPr>
        <w:t xml:space="preserve"> :</w:t>
      </w:r>
    </w:p>
    <w:p w14:paraId="0EBAEEF7" w14:textId="77777777" w:rsidR="00F26F5B" w:rsidRPr="00660727" w:rsidRDefault="00F26F5B">
      <w:pPr>
        <w:ind w:left="135" w:right="270"/>
        <w:rPr>
          <w:sz w:val="20"/>
        </w:rPr>
      </w:pPr>
      <w:r w:rsidRPr="00660727">
        <w:rPr>
          <w:spacing w:val="3"/>
          <w:sz w:val="20"/>
        </w:rPr>
        <w:t xml:space="preserve">- </w:t>
      </w:r>
      <w:r w:rsidRPr="00660727">
        <w:rPr>
          <w:spacing w:val="3"/>
          <w:sz w:val="20"/>
          <w:u w:val="single"/>
        </w:rPr>
        <w:t>wykonawcy</w:t>
      </w:r>
      <w:r w:rsidRPr="00660727">
        <w:rPr>
          <w:spacing w:val="3"/>
          <w:sz w:val="20"/>
        </w:rPr>
        <w:t xml:space="preserve">, rozumie się przez to przyjmującego zamówienie na wykonanie </w:t>
      </w:r>
      <w:r w:rsidRPr="00660727">
        <w:rPr>
          <w:sz w:val="20"/>
        </w:rPr>
        <w:t>inwestycji, robót lub remontów</w:t>
      </w:r>
    </w:p>
    <w:p w14:paraId="346E20FE" w14:textId="77777777" w:rsidR="00F26F5B" w:rsidRPr="00660727" w:rsidRDefault="00F26F5B">
      <w:pPr>
        <w:ind w:left="135" w:right="270"/>
        <w:rPr>
          <w:spacing w:val="-5"/>
          <w:sz w:val="20"/>
        </w:rPr>
      </w:pPr>
      <w:r w:rsidRPr="00660727">
        <w:rPr>
          <w:spacing w:val="-4"/>
          <w:sz w:val="20"/>
        </w:rPr>
        <w:t xml:space="preserve">- </w:t>
      </w:r>
      <w:r w:rsidRPr="00660727">
        <w:rPr>
          <w:spacing w:val="-4"/>
          <w:sz w:val="20"/>
          <w:u w:val="single"/>
        </w:rPr>
        <w:t>zamawiającym</w:t>
      </w:r>
      <w:r w:rsidRPr="00660727">
        <w:rPr>
          <w:spacing w:val="-4"/>
          <w:sz w:val="20"/>
        </w:rPr>
        <w:t xml:space="preserve">, rozumie się przez to udzielającego zamówienie wykonawcy; do obowiązków zamawiającego należy: przekazanie placu budowy, przekazanie </w:t>
      </w:r>
      <w:r w:rsidRPr="00660727">
        <w:rPr>
          <w:spacing w:val="3"/>
          <w:sz w:val="20"/>
        </w:rPr>
        <w:t xml:space="preserve">dokumentacji projektowej oraz zapewnienie nadzoru autorskiego i </w:t>
      </w:r>
      <w:r w:rsidRPr="00660727">
        <w:rPr>
          <w:spacing w:val="-5"/>
          <w:sz w:val="20"/>
        </w:rPr>
        <w:t>inwestorskiego.</w:t>
      </w:r>
    </w:p>
    <w:p w14:paraId="7FF49101" w14:textId="77777777" w:rsidR="00F26F5B" w:rsidRPr="00660727" w:rsidRDefault="00F26F5B">
      <w:pPr>
        <w:ind w:left="135" w:right="270"/>
        <w:rPr>
          <w:spacing w:val="-4"/>
          <w:sz w:val="20"/>
        </w:rPr>
      </w:pPr>
      <w:r w:rsidRPr="00660727">
        <w:rPr>
          <w:spacing w:val="1"/>
          <w:sz w:val="20"/>
          <w:u w:val="single"/>
        </w:rPr>
        <w:t>1.4.15. Dziennik budowy</w:t>
      </w:r>
      <w:r w:rsidRPr="00660727">
        <w:rPr>
          <w:spacing w:val="1"/>
          <w:sz w:val="20"/>
        </w:rPr>
        <w:t xml:space="preserve"> - opatrzony pieczęcią Zamawiającego zeszyt, z </w:t>
      </w:r>
      <w:r w:rsidRPr="00660727">
        <w:rPr>
          <w:spacing w:val="-2"/>
          <w:sz w:val="20"/>
        </w:rPr>
        <w:t xml:space="preserve">ponumerowanymi stronami, służący do notowania wydarzeń zaistniałych w </w:t>
      </w:r>
      <w:r w:rsidRPr="00660727">
        <w:rPr>
          <w:spacing w:val="2"/>
          <w:sz w:val="20"/>
        </w:rPr>
        <w:t xml:space="preserve">czasie wykonywania zadania budowlanego, rejestrowania dokonanych </w:t>
      </w:r>
      <w:r w:rsidRPr="00660727">
        <w:rPr>
          <w:spacing w:val="-3"/>
          <w:sz w:val="20"/>
        </w:rPr>
        <w:t xml:space="preserve">odbiorów robót, przekazywania poleceń i innej korespondencji technicznej </w:t>
      </w:r>
      <w:r w:rsidRPr="00660727">
        <w:rPr>
          <w:spacing w:val="-4"/>
          <w:sz w:val="20"/>
        </w:rPr>
        <w:t>pomiędzy Inżynierem, wykonawcą i projektantem.</w:t>
      </w:r>
    </w:p>
    <w:p w14:paraId="646BC04F" w14:textId="77777777" w:rsidR="00F26F5B" w:rsidRPr="00660727" w:rsidRDefault="00F26F5B">
      <w:pPr>
        <w:ind w:left="135" w:right="270"/>
        <w:rPr>
          <w:spacing w:val="-5"/>
          <w:sz w:val="20"/>
        </w:rPr>
      </w:pPr>
      <w:r w:rsidRPr="00660727">
        <w:rPr>
          <w:spacing w:val="-4"/>
          <w:sz w:val="20"/>
          <w:u w:val="single"/>
        </w:rPr>
        <w:t>1.4.16.Kierownik budowy</w:t>
      </w:r>
      <w:r w:rsidRPr="00660727">
        <w:rPr>
          <w:spacing w:val="-4"/>
          <w:sz w:val="20"/>
        </w:rPr>
        <w:t xml:space="preserve"> - osoba wyznaczona przez Wykonawcę, upoważniona do kierowania robotami i do występowania w jego imieniu w sprawach realizacji </w:t>
      </w:r>
      <w:r w:rsidRPr="00660727">
        <w:rPr>
          <w:spacing w:val="-5"/>
          <w:sz w:val="20"/>
        </w:rPr>
        <w:t>kontraktu.</w:t>
      </w:r>
    </w:p>
    <w:p w14:paraId="14BD74BD" w14:textId="77777777" w:rsidR="00F26F5B" w:rsidRPr="00660727" w:rsidRDefault="00F26F5B">
      <w:pPr>
        <w:ind w:left="135" w:right="270"/>
        <w:rPr>
          <w:spacing w:val="-4"/>
          <w:sz w:val="20"/>
        </w:rPr>
      </w:pPr>
      <w:r w:rsidRPr="00660727">
        <w:rPr>
          <w:spacing w:val="-4"/>
          <w:sz w:val="20"/>
          <w:u w:val="single"/>
        </w:rPr>
        <w:t>1.4.17.Kosztorys ofertowy</w:t>
      </w:r>
      <w:r w:rsidRPr="00660727">
        <w:rPr>
          <w:spacing w:val="-4"/>
          <w:sz w:val="20"/>
        </w:rPr>
        <w:t xml:space="preserve"> -    wyceniony kosztorys ślepy.</w:t>
      </w:r>
    </w:p>
    <w:p w14:paraId="43342890" w14:textId="77777777" w:rsidR="00F26F5B" w:rsidRPr="00660727" w:rsidRDefault="00F26F5B">
      <w:pPr>
        <w:ind w:left="135" w:right="270"/>
        <w:rPr>
          <w:spacing w:val="-3"/>
          <w:sz w:val="20"/>
        </w:rPr>
      </w:pPr>
      <w:r w:rsidRPr="00660727">
        <w:rPr>
          <w:spacing w:val="1"/>
          <w:sz w:val="20"/>
          <w:u w:val="single"/>
        </w:rPr>
        <w:t>1.4.18. Kosztorys „ślepy</w:t>
      </w:r>
      <w:r w:rsidRPr="00660727">
        <w:rPr>
          <w:spacing w:val="1"/>
          <w:sz w:val="20"/>
        </w:rPr>
        <w:t xml:space="preserve">" - wykaz robót z podaniem ich ilości (przedmiar) w </w:t>
      </w:r>
      <w:r w:rsidRPr="00660727">
        <w:rPr>
          <w:spacing w:val="-3"/>
          <w:sz w:val="20"/>
        </w:rPr>
        <w:t>kolejności technologicznej ich wykonania.</w:t>
      </w:r>
    </w:p>
    <w:p w14:paraId="4304F51A" w14:textId="77777777" w:rsidR="00F26F5B" w:rsidRPr="00660727" w:rsidRDefault="00F26F5B">
      <w:pPr>
        <w:ind w:left="135" w:right="270"/>
        <w:rPr>
          <w:spacing w:val="-4"/>
          <w:sz w:val="20"/>
        </w:rPr>
      </w:pPr>
      <w:r w:rsidRPr="00660727">
        <w:rPr>
          <w:spacing w:val="-3"/>
          <w:sz w:val="20"/>
          <w:u w:val="single"/>
        </w:rPr>
        <w:t xml:space="preserve">1.4.19.Księga obmiarów </w:t>
      </w:r>
      <w:r w:rsidRPr="00660727">
        <w:rPr>
          <w:spacing w:val="-3"/>
          <w:sz w:val="20"/>
        </w:rPr>
        <w:t xml:space="preserve">- akceptowany przez Inżyniera zeszyt z ponumerowanymi </w:t>
      </w:r>
      <w:r w:rsidRPr="00660727">
        <w:rPr>
          <w:spacing w:val="-2"/>
          <w:sz w:val="20"/>
        </w:rPr>
        <w:t xml:space="preserve">stronami służący do wpisywania przez Wykonawcę obmiaru dokonywanych </w:t>
      </w:r>
      <w:r w:rsidRPr="00660727">
        <w:rPr>
          <w:spacing w:val="-4"/>
          <w:sz w:val="20"/>
        </w:rPr>
        <w:t>robót w formie wyliczeń, szkiców i ew. dodatkowych załączników. Wpisy w księdze obmiarów podlegają potwierdzeniu przez Inżyniera.</w:t>
      </w:r>
    </w:p>
    <w:p w14:paraId="303BC9A7" w14:textId="77777777" w:rsidR="00F26F5B" w:rsidRPr="00660727" w:rsidRDefault="00F26F5B">
      <w:pPr>
        <w:ind w:left="135" w:right="270"/>
        <w:rPr>
          <w:spacing w:val="-3"/>
          <w:sz w:val="20"/>
        </w:rPr>
      </w:pPr>
      <w:r w:rsidRPr="00660727">
        <w:rPr>
          <w:spacing w:val="-4"/>
          <w:sz w:val="20"/>
          <w:u w:val="single"/>
        </w:rPr>
        <w:t>1.4..20. Materiały</w:t>
      </w:r>
      <w:r w:rsidRPr="00660727">
        <w:rPr>
          <w:spacing w:val="-4"/>
          <w:sz w:val="20"/>
        </w:rPr>
        <w:t xml:space="preserve"> - wszelkie tworzywa niezbędne do wykonania robót, zgodne z </w:t>
      </w:r>
      <w:r w:rsidRPr="00660727">
        <w:rPr>
          <w:spacing w:val="-3"/>
          <w:sz w:val="20"/>
        </w:rPr>
        <w:t>dokumentacją projektową i specyfikacjami zaakceptowane przez Inżyniera.</w:t>
      </w:r>
    </w:p>
    <w:p w14:paraId="00B3D208" w14:textId="77777777" w:rsidR="00FB7D1D" w:rsidRPr="00660727" w:rsidRDefault="00FB7D1D" w:rsidP="00FB7D1D">
      <w:pPr>
        <w:ind w:left="135" w:right="270"/>
        <w:rPr>
          <w:spacing w:val="-3"/>
          <w:sz w:val="20"/>
        </w:rPr>
      </w:pPr>
      <w:r w:rsidRPr="00660727">
        <w:rPr>
          <w:b/>
          <w:sz w:val="20"/>
          <w:u w:val="single"/>
        </w:rPr>
        <w:t>1.4.21. Inżynier</w:t>
      </w:r>
      <w:r w:rsidRPr="00660727">
        <w:rPr>
          <w:spacing w:val="-3"/>
          <w:sz w:val="20"/>
        </w:rPr>
        <w:t xml:space="preserve"> – </w:t>
      </w:r>
      <w:r w:rsidR="002A2008" w:rsidRPr="00660727">
        <w:rPr>
          <w:spacing w:val="-3"/>
          <w:sz w:val="20"/>
        </w:rPr>
        <w:t xml:space="preserve">pracownik, </w:t>
      </w:r>
      <w:r w:rsidRPr="00660727">
        <w:rPr>
          <w:spacing w:val="-3"/>
          <w:sz w:val="20"/>
        </w:rPr>
        <w:t>przedstawiciel inwestora upoważniony przez inwestora do jego reprezentowania we wszystkich czynnościach inwestorskich w procesie realizacji inwestycji. Reprezentuje on interesy inwestora na budowie i wykonuje bieżącą kontrolę</w:t>
      </w:r>
      <w:r w:rsidR="00C27F65" w:rsidRPr="00660727">
        <w:rPr>
          <w:spacing w:val="-3"/>
          <w:sz w:val="20"/>
        </w:rPr>
        <w:t xml:space="preserve"> </w:t>
      </w:r>
      <w:r w:rsidR="00C27F65" w:rsidRPr="00660727">
        <w:rPr>
          <w:sz w:val="20"/>
          <w:szCs w:val="20"/>
        </w:rPr>
        <w:t>przez sprawowanie kontroli zgodności realizacji robót budowlanych z dokumentacją projektów, specyfikacjami technicznymi, przepisami, zasadami wiedzy technicznej oraz postanowieniami warunków umowy</w:t>
      </w:r>
      <w:r w:rsidRPr="00660727">
        <w:rPr>
          <w:spacing w:val="-3"/>
          <w:sz w:val="20"/>
        </w:rPr>
        <w:t xml:space="preserve"> , bierze udział w sprawdzianach i odbiorach robót zakrywanych i zanikających, badaniu i odbiorze materiałów, robót i obiektu.</w:t>
      </w:r>
      <w:r w:rsidR="00C27F65" w:rsidRPr="00660727">
        <w:rPr>
          <w:spacing w:val="-3"/>
          <w:sz w:val="20"/>
          <w:szCs w:val="20"/>
        </w:rPr>
        <w:t xml:space="preserve"> </w:t>
      </w:r>
      <w:r w:rsidR="00C27F65" w:rsidRPr="00660727">
        <w:rPr>
          <w:spacing w:val="-3"/>
          <w:sz w:val="20"/>
        </w:rPr>
        <w:t>W rozumieniu ustawy prawo budowlane Inzynierem określa sie inspektora nadzoru inwestorskiego</w:t>
      </w:r>
    </w:p>
    <w:p w14:paraId="0D8D1F87" w14:textId="77777777" w:rsidR="00F26F5B" w:rsidRPr="00660727" w:rsidRDefault="00F26F5B">
      <w:pPr>
        <w:ind w:left="135" w:right="270"/>
        <w:rPr>
          <w:spacing w:val="-4"/>
          <w:sz w:val="20"/>
        </w:rPr>
      </w:pPr>
      <w:r w:rsidRPr="00660727">
        <w:rPr>
          <w:sz w:val="20"/>
          <w:u w:val="single"/>
        </w:rPr>
        <w:t>1.4.2</w:t>
      </w:r>
      <w:r w:rsidR="00FB7D1D" w:rsidRPr="00660727">
        <w:rPr>
          <w:sz w:val="20"/>
          <w:u w:val="single"/>
        </w:rPr>
        <w:t>2</w:t>
      </w:r>
      <w:r w:rsidRPr="00660727">
        <w:rPr>
          <w:sz w:val="20"/>
          <w:u w:val="single"/>
        </w:rPr>
        <w:t>.Polecenie Inżyniera</w:t>
      </w:r>
      <w:r w:rsidRPr="00660727">
        <w:rPr>
          <w:sz w:val="20"/>
        </w:rPr>
        <w:t xml:space="preserve"> - wszelkie polecenia przekazane Wykonawcy przez </w:t>
      </w:r>
      <w:r w:rsidRPr="00660727">
        <w:rPr>
          <w:spacing w:val="-2"/>
          <w:sz w:val="20"/>
        </w:rPr>
        <w:t xml:space="preserve">Inżyniera, w formie pisemnej, dotyczące sposobu realizacji robót lub innych </w:t>
      </w:r>
      <w:r w:rsidRPr="00660727">
        <w:rPr>
          <w:spacing w:val="-4"/>
          <w:sz w:val="20"/>
        </w:rPr>
        <w:t>spraw związanych z prowadzeniem budowy.</w:t>
      </w:r>
    </w:p>
    <w:p w14:paraId="79FF2E5F" w14:textId="77777777" w:rsidR="00F26F5B" w:rsidRPr="00660727" w:rsidRDefault="00F26F5B">
      <w:pPr>
        <w:ind w:left="135" w:right="270"/>
        <w:rPr>
          <w:spacing w:val="-4"/>
          <w:sz w:val="20"/>
        </w:rPr>
      </w:pPr>
      <w:r w:rsidRPr="00660727">
        <w:rPr>
          <w:spacing w:val="2"/>
          <w:sz w:val="20"/>
          <w:u w:val="single"/>
        </w:rPr>
        <w:t>1.4.2</w:t>
      </w:r>
      <w:r w:rsidR="00FB7D1D" w:rsidRPr="00660727">
        <w:rPr>
          <w:spacing w:val="2"/>
          <w:sz w:val="20"/>
          <w:u w:val="single"/>
        </w:rPr>
        <w:t>3</w:t>
      </w:r>
      <w:r w:rsidRPr="00660727">
        <w:rPr>
          <w:spacing w:val="2"/>
          <w:sz w:val="20"/>
          <w:u w:val="single"/>
        </w:rPr>
        <w:t>.Projektant</w:t>
      </w:r>
      <w:r w:rsidRPr="00660727">
        <w:rPr>
          <w:spacing w:val="2"/>
          <w:sz w:val="20"/>
        </w:rPr>
        <w:t xml:space="preserve"> - uprawniona osoba prawna lub fizyczna będąca autorem </w:t>
      </w:r>
      <w:r w:rsidRPr="00660727">
        <w:rPr>
          <w:spacing w:val="-4"/>
          <w:sz w:val="20"/>
        </w:rPr>
        <w:t>dokumentacji projektowej.</w:t>
      </w:r>
    </w:p>
    <w:p w14:paraId="4DA2DDEC" w14:textId="77777777" w:rsidR="00F26F5B" w:rsidRPr="00660727" w:rsidRDefault="00F26F5B">
      <w:pPr>
        <w:ind w:left="135" w:right="270"/>
        <w:rPr>
          <w:spacing w:val="-4"/>
          <w:sz w:val="20"/>
        </w:rPr>
      </w:pPr>
      <w:r w:rsidRPr="00660727">
        <w:rPr>
          <w:spacing w:val="-3"/>
          <w:sz w:val="20"/>
          <w:u w:val="single"/>
        </w:rPr>
        <w:t>1.4.2</w:t>
      </w:r>
      <w:r w:rsidR="00FB7D1D" w:rsidRPr="00660727">
        <w:rPr>
          <w:spacing w:val="-3"/>
          <w:sz w:val="20"/>
          <w:u w:val="single"/>
        </w:rPr>
        <w:t>4</w:t>
      </w:r>
      <w:r w:rsidRPr="00660727">
        <w:rPr>
          <w:spacing w:val="-3"/>
          <w:sz w:val="20"/>
          <w:u w:val="single"/>
        </w:rPr>
        <w:t>.Przedsięwzięcie budowlane</w:t>
      </w:r>
      <w:r w:rsidRPr="00660727">
        <w:rPr>
          <w:spacing w:val="-3"/>
          <w:sz w:val="20"/>
        </w:rPr>
        <w:t xml:space="preserve"> - kompleksowa realizacja nowego połączenia </w:t>
      </w:r>
      <w:r w:rsidRPr="00660727">
        <w:rPr>
          <w:spacing w:val="-4"/>
          <w:sz w:val="20"/>
        </w:rPr>
        <w:t>drogowego lub całkowita modernizacja (zmiana parametrów geometrycznych trasy w planie i przekroju podłużnym) istniejącego połączenia.</w:t>
      </w:r>
    </w:p>
    <w:p w14:paraId="7C287C13" w14:textId="77777777" w:rsidR="00F26F5B" w:rsidRPr="00660727" w:rsidRDefault="00F26F5B">
      <w:pPr>
        <w:ind w:left="135" w:right="270"/>
        <w:rPr>
          <w:spacing w:val="-4"/>
          <w:sz w:val="20"/>
        </w:rPr>
      </w:pPr>
      <w:r w:rsidRPr="00660727">
        <w:rPr>
          <w:spacing w:val="-3"/>
          <w:sz w:val="20"/>
          <w:u w:val="single"/>
        </w:rPr>
        <w:t>1.4.2</w:t>
      </w:r>
      <w:r w:rsidR="00FB7D1D" w:rsidRPr="00660727">
        <w:rPr>
          <w:spacing w:val="-3"/>
          <w:sz w:val="20"/>
          <w:u w:val="single"/>
        </w:rPr>
        <w:t>5</w:t>
      </w:r>
      <w:r w:rsidRPr="00660727">
        <w:rPr>
          <w:spacing w:val="-3"/>
          <w:sz w:val="20"/>
          <w:u w:val="single"/>
        </w:rPr>
        <w:t>. Rysunki</w:t>
      </w:r>
      <w:r w:rsidRPr="00660727">
        <w:rPr>
          <w:spacing w:val="-3"/>
          <w:sz w:val="20"/>
        </w:rPr>
        <w:t xml:space="preserve"> - część dokumentacji projektowej, która wskazuje lokalizację, </w:t>
      </w:r>
      <w:r w:rsidRPr="00660727">
        <w:rPr>
          <w:spacing w:val="-4"/>
          <w:sz w:val="20"/>
        </w:rPr>
        <w:t>charakterystykę i wymiary obiektu będącego przedmiotem robót</w:t>
      </w:r>
    </w:p>
    <w:p w14:paraId="382CE0D6" w14:textId="77777777" w:rsidR="00F26F5B" w:rsidRPr="00660727" w:rsidRDefault="00F26F5B">
      <w:pPr>
        <w:ind w:left="135" w:right="270"/>
        <w:rPr>
          <w:spacing w:val="-5"/>
          <w:sz w:val="20"/>
        </w:rPr>
      </w:pPr>
      <w:r w:rsidRPr="00660727">
        <w:rPr>
          <w:spacing w:val="2"/>
          <w:sz w:val="20"/>
          <w:u w:val="single"/>
        </w:rPr>
        <w:t>1.4.2</w:t>
      </w:r>
      <w:r w:rsidR="00FB7D1D" w:rsidRPr="00660727">
        <w:rPr>
          <w:spacing w:val="2"/>
          <w:sz w:val="20"/>
          <w:u w:val="single"/>
        </w:rPr>
        <w:t>6</w:t>
      </w:r>
      <w:r w:rsidRPr="00660727">
        <w:rPr>
          <w:spacing w:val="2"/>
          <w:sz w:val="20"/>
          <w:u w:val="single"/>
        </w:rPr>
        <w:t>.Szerokość całkowita obiektu (mostu/wiaduktu</w:t>
      </w:r>
      <w:r w:rsidRPr="00660727">
        <w:rPr>
          <w:spacing w:val="2"/>
          <w:sz w:val="20"/>
        </w:rPr>
        <w:t xml:space="preserve">) - odległość między </w:t>
      </w:r>
      <w:r w:rsidRPr="00660727">
        <w:rPr>
          <w:spacing w:val="-3"/>
          <w:sz w:val="20"/>
        </w:rPr>
        <w:t xml:space="preserve">zewnętrznymi krawędziami konstrukcji obiektu, mierzona w linii prostopadłej </w:t>
      </w:r>
      <w:r w:rsidRPr="00660727">
        <w:rPr>
          <w:spacing w:val="1"/>
          <w:sz w:val="20"/>
        </w:rPr>
        <w:t xml:space="preserve">do osi podłużnej, obejmuje całkowitą szerokość konstrukcyjną ustroju </w:t>
      </w:r>
      <w:r w:rsidRPr="00660727">
        <w:rPr>
          <w:spacing w:val="-5"/>
          <w:sz w:val="20"/>
        </w:rPr>
        <w:t>niosącego.</w:t>
      </w:r>
    </w:p>
    <w:p w14:paraId="2CBA3601" w14:textId="77777777" w:rsidR="00F26F5B" w:rsidRPr="00660727" w:rsidRDefault="00F26F5B">
      <w:pPr>
        <w:ind w:left="135" w:right="270"/>
        <w:rPr>
          <w:spacing w:val="-4"/>
          <w:sz w:val="20"/>
        </w:rPr>
      </w:pPr>
      <w:r w:rsidRPr="00660727">
        <w:rPr>
          <w:spacing w:val="-4"/>
          <w:sz w:val="20"/>
          <w:u w:val="single"/>
        </w:rPr>
        <w:t>1.4..2</w:t>
      </w:r>
      <w:r w:rsidR="00FB7D1D" w:rsidRPr="00660727">
        <w:rPr>
          <w:spacing w:val="-4"/>
          <w:sz w:val="20"/>
          <w:u w:val="single"/>
        </w:rPr>
        <w:t>7</w:t>
      </w:r>
      <w:r w:rsidRPr="00660727">
        <w:rPr>
          <w:spacing w:val="-4"/>
          <w:sz w:val="20"/>
          <w:u w:val="single"/>
        </w:rPr>
        <w:t>.Zadanie budowlane</w:t>
      </w:r>
      <w:r w:rsidRPr="00660727">
        <w:rPr>
          <w:spacing w:val="-4"/>
          <w:sz w:val="20"/>
        </w:rPr>
        <w:t xml:space="preserve"> - część przedsięwzięcia budowlanego, stanowiąca odrębną całość konstrukcyjną lub technologiczną, zdolną do samodzielnego spełnienia przewidywanych funkcji techniczno - użytkowych. Zadanie może polegać na </w:t>
      </w:r>
      <w:r w:rsidRPr="00660727">
        <w:rPr>
          <w:spacing w:val="-5"/>
          <w:sz w:val="20"/>
        </w:rPr>
        <w:t xml:space="preserve">wykonywaniu robót związanych z budową, modernizacją, utrzymaniem oraz </w:t>
      </w:r>
      <w:r w:rsidRPr="00660727">
        <w:rPr>
          <w:spacing w:val="-4"/>
          <w:sz w:val="20"/>
        </w:rPr>
        <w:t>ochroną budowli drogowej lub jej elementu.</w:t>
      </w:r>
    </w:p>
    <w:p w14:paraId="7EB68A0B" w14:textId="77777777" w:rsidR="00F26F5B" w:rsidRPr="00660727" w:rsidRDefault="00F26F5B">
      <w:pPr>
        <w:ind w:left="135" w:right="270"/>
        <w:rPr>
          <w:sz w:val="20"/>
        </w:rPr>
      </w:pPr>
    </w:p>
    <w:p w14:paraId="3BDAC55A" w14:textId="77777777" w:rsidR="004B1BA6" w:rsidRPr="00660727" w:rsidRDefault="004B1BA6">
      <w:pPr>
        <w:ind w:left="135" w:right="270"/>
        <w:rPr>
          <w:sz w:val="20"/>
        </w:rPr>
      </w:pPr>
    </w:p>
    <w:p w14:paraId="52D1E330" w14:textId="77777777" w:rsidR="00F26F5B" w:rsidRPr="00660727" w:rsidRDefault="00F26F5B">
      <w:pPr>
        <w:numPr>
          <w:ilvl w:val="1"/>
          <w:numId w:val="5"/>
        </w:numPr>
        <w:tabs>
          <w:tab w:val="left" w:pos="495"/>
        </w:tabs>
        <w:ind w:left="495" w:right="270"/>
        <w:rPr>
          <w:spacing w:val="-5"/>
          <w:sz w:val="20"/>
          <w:u w:val="single"/>
        </w:rPr>
      </w:pPr>
      <w:r w:rsidRPr="00660727">
        <w:rPr>
          <w:spacing w:val="-5"/>
          <w:sz w:val="20"/>
          <w:u w:val="single"/>
        </w:rPr>
        <w:t xml:space="preserve"> Ogólne wymagania dotyczące robót</w:t>
      </w:r>
    </w:p>
    <w:p w14:paraId="59058BF1" w14:textId="77777777" w:rsidR="00F26F5B" w:rsidRPr="00660727" w:rsidRDefault="00F26F5B">
      <w:pPr>
        <w:ind w:left="135" w:right="270"/>
        <w:rPr>
          <w:sz w:val="20"/>
        </w:rPr>
      </w:pPr>
    </w:p>
    <w:p w14:paraId="44D67EC8" w14:textId="77777777" w:rsidR="00F26F5B" w:rsidRPr="00660727" w:rsidRDefault="00F26F5B">
      <w:pPr>
        <w:ind w:left="135" w:right="270"/>
        <w:rPr>
          <w:spacing w:val="-5"/>
          <w:sz w:val="20"/>
        </w:rPr>
      </w:pPr>
      <w:r w:rsidRPr="00660727">
        <w:rPr>
          <w:spacing w:val="-4"/>
          <w:sz w:val="20"/>
        </w:rPr>
        <w:t xml:space="preserve">Wykonawca robót jest odpowiedzialny za jakość ich wykonania oraz za ich zgodność </w:t>
      </w:r>
      <w:r w:rsidRPr="00660727">
        <w:rPr>
          <w:spacing w:val="-5"/>
          <w:sz w:val="20"/>
        </w:rPr>
        <w:t>z dokumentacją projektową, OST, SST i poleceniami Inżyniera.</w:t>
      </w:r>
    </w:p>
    <w:p w14:paraId="73CA9D83" w14:textId="77777777" w:rsidR="00F26F5B" w:rsidRPr="00660727" w:rsidRDefault="00F26F5B">
      <w:pPr>
        <w:ind w:left="135" w:right="270"/>
        <w:rPr>
          <w:spacing w:val="13"/>
          <w:sz w:val="20"/>
          <w:u w:val="single"/>
        </w:rPr>
      </w:pPr>
    </w:p>
    <w:p w14:paraId="3F09A925" w14:textId="77777777" w:rsidR="00B65C30" w:rsidRPr="00660727" w:rsidRDefault="00B65C30" w:rsidP="00EB7248">
      <w:pPr>
        <w:ind w:right="270"/>
        <w:rPr>
          <w:spacing w:val="13"/>
          <w:sz w:val="20"/>
          <w:u w:val="single"/>
        </w:rPr>
      </w:pPr>
    </w:p>
    <w:p w14:paraId="70AAC256" w14:textId="77777777" w:rsidR="00F26F5B" w:rsidRPr="00660727" w:rsidRDefault="00F26F5B">
      <w:pPr>
        <w:numPr>
          <w:ilvl w:val="2"/>
          <w:numId w:val="6"/>
        </w:numPr>
        <w:tabs>
          <w:tab w:val="left" w:pos="855"/>
        </w:tabs>
        <w:ind w:left="855" w:right="270"/>
        <w:rPr>
          <w:sz w:val="20"/>
          <w:u w:val="single"/>
        </w:rPr>
      </w:pPr>
      <w:r w:rsidRPr="00660727">
        <w:rPr>
          <w:sz w:val="20"/>
          <w:u w:val="single"/>
        </w:rPr>
        <w:t>Przekazanie placu budowy</w:t>
      </w:r>
    </w:p>
    <w:p w14:paraId="61EE4B89" w14:textId="77777777" w:rsidR="00F26F5B" w:rsidRPr="00660727" w:rsidRDefault="00F26F5B">
      <w:pPr>
        <w:ind w:left="135" w:right="270"/>
        <w:rPr>
          <w:sz w:val="20"/>
          <w:u w:val="single"/>
        </w:rPr>
      </w:pPr>
    </w:p>
    <w:p w14:paraId="0DD4AF00" w14:textId="77777777" w:rsidR="00F26F5B" w:rsidRPr="00660727" w:rsidRDefault="00F26F5B">
      <w:pPr>
        <w:ind w:left="135" w:right="270"/>
        <w:rPr>
          <w:sz w:val="20"/>
        </w:rPr>
      </w:pPr>
      <w:r w:rsidRPr="00660727">
        <w:rPr>
          <w:spacing w:val="4"/>
          <w:sz w:val="20"/>
        </w:rPr>
        <w:t xml:space="preserve">Zamawiający w terminie określonym w dokumentach przetargowych przekaże </w:t>
      </w:r>
      <w:r w:rsidRPr="00660727">
        <w:rPr>
          <w:sz w:val="20"/>
        </w:rPr>
        <w:t xml:space="preserve">Wykonawcy plac budowy wraz z wszystkimi wymaganymi uzgodnieniami prawnymi i </w:t>
      </w:r>
      <w:r w:rsidRPr="00660727">
        <w:rPr>
          <w:spacing w:val="1"/>
          <w:sz w:val="20"/>
        </w:rPr>
        <w:t xml:space="preserve">administracyjnymi, lokalizację i współrzędne </w:t>
      </w:r>
      <w:r w:rsidRPr="00660727">
        <w:rPr>
          <w:spacing w:val="1"/>
          <w:sz w:val="20"/>
        </w:rPr>
        <w:lastRenderedPageBreak/>
        <w:t xml:space="preserve">punktów głównych terenu oraz reperów, dziennik budowy i księgę obmiarów robót oraz co najmniej dwa egzemplarze pełnej </w:t>
      </w:r>
      <w:r w:rsidRPr="00660727">
        <w:rPr>
          <w:sz w:val="20"/>
        </w:rPr>
        <w:t>dokumentacji kontraktowej.</w:t>
      </w:r>
    </w:p>
    <w:p w14:paraId="334A3984" w14:textId="77777777" w:rsidR="00F26F5B" w:rsidRPr="00660727" w:rsidRDefault="00F26F5B">
      <w:pPr>
        <w:ind w:left="135" w:right="270"/>
        <w:rPr>
          <w:spacing w:val="2"/>
          <w:sz w:val="20"/>
        </w:rPr>
      </w:pPr>
      <w:r w:rsidRPr="00660727">
        <w:rPr>
          <w:spacing w:val="2"/>
          <w:sz w:val="20"/>
        </w:rPr>
        <w:t xml:space="preserve">Po przekazaniu placu budowy Wykonawca odtworzy i utrwali punkty główne terenu. </w:t>
      </w:r>
      <w:r w:rsidRPr="00660727">
        <w:rPr>
          <w:spacing w:val="1"/>
          <w:sz w:val="20"/>
        </w:rPr>
        <w:t xml:space="preserve">Na Wykonawcy spoczywa odpowiedzialność za ochronę przekazanych mu punktów pomiarowych do chwili odbioru końcowego robót. Uszkodzone lub zniszczone znaki </w:t>
      </w:r>
      <w:r w:rsidRPr="00660727">
        <w:rPr>
          <w:spacing w:val="2"/>
          <w:sz w:val="20"/>
        </w:rPr>
        <w:t>geodezyjne Wykonawca odtworzy i utrwali na własny koszt.</w:t>
      </w:r>
    </w:p>
    <w:p w14:paraId="418D3E5E" w14:textId="77777777" w:rsidR="00F26F5B" w:rsidRPr="00660727" w:rsidRDefault="00F26F5B">
      <w:pPr>
        <w:ind w:left="135" w:right="270"/>
        <w:rPr>
          <w:sz w:val="20"/>
        </w:rPr>
      </w:pPr>
    </w:p>
    <w:p w14:paraId="629E6594" w14:textId="77777777" w:rsidR="00F26F5B" w:rsidRPr="00660727" w:rsidRDefault="00F26F5B">
      <w:pPr>
        <w:ind w:left="135" w:right="270"/>
        <w:rPr>
          <w:spacing w:val="1"/>
          <w:sz w:val="20"/>
          <w:u w:val="single"/>
        </w:rPr>
      </w:pPr>
      <w:r w:rsidRPr="00660727">
        <w:rPr>
          <w:spacing w:val="-9"/>
          <w:sz w:val="20"/>
        </w:rPr>
        <w:t>1.5..2.</w:t>
      </w:r>
      <w:r w:rsidRPr="00660727">
        <w:rPr>
          <w:spacing w:val="-9"/>
          <w:sz w:val="20"/>
          <w:u w:val="single"/>
        </w:rPr>
        <w:t xml:space="preserve"> .</w:t>
      </w:r>
      <w:r w:rsidRPr="00660727">
        <w:rPr>
          <w:spacing w:val="1"/>
          <w:sz w:val="20"/>
          <w:u w:val="single"/>
        </w:rPr>
        <w:t>Dokumentacja projektowa</w:t>
      </w:r>
    </w:p>
    <w:p w14:paraId="71ABB8E7" w14:textId="77777777" w:rsidR="00F26F5B" w:rsidRPr="00660727" w:rsidRDefault="00F26F5B">
      <w:pPr>
        <w:ind w:left="135" w:right="270"/>
        <w:rPr>
          <w:sz w:val="20"/>
          <w:u w:val="single"/>
        </w:rPr>
      </w:pPr>
    </w:p>
    <w:p w14:paraId="63E16376" w14:textId="77777777" w:rsidR="00F26F5B" w:rsidRPr="00660727" w:rsidRDefault="00F26F5B">
      <w:pPr>
        <w:ind w:left="135" w:right="270"/>
        <w:jc w:val="both"/>
        <w:rPr>
          <w:spacing w:val="1"/>
          <w:sz w:val="20"/>
        </w:rPr>
      </w:pPr>
      <w:r w:rsidRPr="00660727">
        <w:rPr>
          <w:spacing w:val="2"/>
          <w:sz w:val="20"/>
        </w:rPr>
        <w:t xml:space="preserve">Wykonawca otrzyma od Zamawiającego co najmniej dwa egzemplarze dokumentacji </w:t>
      </w:r>
      <w:r w:rsidRPr="00660727">
        <w:rPr>
          <w:spacing w:val="1"/>
          <w:sz w:val="20"/>
        </w:rPr>
        <w:t>projektowej i dwa komplety SST.</w:t>
      </w:r>
    </w:p>
    <w:p w14:paraId="58B19549" w14:textId="77777777" w:rsidR="00F26F5B" w:rsidRPr="00660727" w:rsidRDefault="00F26F5B">
      <w:pPr>
        <w:ind w:left="135" w:right="270"/>
        <w:jc w:val="both"/>
        <w:rPr>
          <w:spacing w:val="1"/>
          <w:sz w:val="20"/>
        </w:rPr>
      </w:pPr>
      <w:r w:rsidRPr="00660727">
        <w:rPr>
          <w:spacing w:val="2"/>
          <w:sz w:val="20"/>
        </w:rPr>
        <w:t xml:space="preserve">Dokumentacja   projektowa   będzie   zawierać   rysunki,   obliczenia   i   dokumenty, </w:t>
      </w:r>
      <w:r w:rsidRPr="00660727">
        <w:rPr>
          <w:spacing w:val="1"/>
          <w:sz w:val="20"/>
        </w:rPr>
        <w:t>stanowiące dokument przetargowy.</w:t>
      </w:r>
    </w:p>
    <w:p w14:paraId="2FB8EF2E" w14:textId="77777777" w:rsidR="00F26F5B" w:rsidRPr="00660727" w:rsidRDefault="00F26F5B">
      <w:pPr>
        <w:ind w:left="135" w:right="270"/>
        <w:jc w:val="both"/>
        <w:rPr>
          <w:sz w:val="20"/>
        </w:rPr>
      </w:pPr>
      <w:r w:rsidRPr="00660727">
        <w:rPr>
          <w:spacing w:val="1"/>
          <w:sz w:val="20"/>
        </w:rPr>
        <w:t xml:space="preserve">Jeżeli w trakcie wykonywania robót okaże się koniecznym uzupełnienie dokumentacji </w:t>
      </w:r>
      <w:r w:rsidRPr="00660727">
        <w:rPr>
          <w:spacing w:val="2"/>
          <w:sz w:val="20"/>
        </w:rPr>
        <w:t xml:space="preserve">projektowej  przekazanej  przez Zamawiającego,   Wykonawca  sporządzi  brakujące </w:t>
      </w:r>
      <w:r w:rsidRPr="00660727">
        <w:rPr>
          <w:spacing w:val="6"/>
          <w:sz w:val="20"/>
        </w:rPr>
        <w:t xml:space="preserve">rysunki i SST na własny koszt w 4 egzemplarzach i przedłoży je Inżynierowi do </w:t>
      </w:r>
      <w:r w:rsidRPr="00660727">
        <w:rPr>
          <w:sz w:val="20"/>
        </w:rPr>
        <w:t>zatwierdzenia.</w:t>
      </w:r>
    </w:p>
    <w:p w14:paraId="64BC937F" w14:textId="77777777" w:rsidR="00F26F5B" w:rsidRPr="00660727" w:rsidRDefault="00F26F5B">
      <w:pPr>
        <w:ind w:left="135" w:right="270"/>
        <w:jc w:val="both"/>
        <w:rPr>
          <w:sz w:val="20"/>
        </w:rPr>
      </w:pPr>
      <w:r w:rsidRPr="00660727">
        <w:rPr>
          <w:spacing w:val="1"/>
          <w:sz w:val="20"/>
        </w:rPr>
        <w:t xml:space="preserve">Wszystkie   wykonane   roboty   i   dostarczone   materiały   powinny   być   zgodne   z </w:t>
      </w:r>
      <w:r w:rsidRPr="00660727">
        <w:rPr>
          <w:sz w:val="20"/>
        </w:rPr>
        <w:t>dokumentacją projektową i SST.</w:t>
      </w:r>
    </w:p>
    <w:p w14:paraId="31735C89" w14:textId="77777777" w:rsidR="00F26F5B" w:rsidRPr="00660727" w:rsidRDefault="00F26F5B">
      <w:pPr>
        <w:ind w:left="135" w:right="270"/>
        <w:jc w:val="both"/>
        <w:rPr>
          <w:sz w:val="20"/>
        </w:rPr>
      </w:pPr>
    </w:p>
    <w:p w14:paraId="31B1AEBD" w14:textId="77777777" w:rsidR="00F26F5B" w:rsidRPr="00660727" w:rsidRDefault="00F26F5B">
      <w:pPr>
        <w:numPr>
          <w:ilvl w:val="2"/>
          <w:numId w:val="7"/>
        </w:numPr>
        <w:tabs>
          <w:tab w:val="left" w:pos="855"/>
        </w:tabs>
        <w:ind w:left="855" w:right="270"/>
        <w:rPr>
          <w:spacing w:val="1"/>
          <w:sz w:val="20"/>
          <w:u w:val="single"/>
        </w:rPr>
      </w:pPr>
      <w:r w:rsidRPr="00660727">
        <w:rPr>
          <w:spacing w:val="1"/>
          <w:sz w:val="20"/>
          <w:u w:val="single"/>
        </w:rPr>
        <w:t>Zgodność robót z dokumentacją projektową i SST</w:t>
      </w:r>
    </w:p>
    <w:p w14:paraId="088960A1" w14:textId="77777777" w:rsidR="00F26F5B" w:rsidRPr="00660727" w:rsidRDefault="00F26F5B">
      <w:pPr>
        <w:ind w:left="135" w:right="270"/>
        <w:rPr>
          <w:sz w:val="20"/>
          <w:u w:val="single"/>
        </w:rPr>
      </w:pPr>
    </w:p>
    <w:p w14:paraId="194CBD68" w14:textId="77777777" w:rsidR="00F26F5B" w:rsidRPr="00660727" w:rsidRDefault="00F26F5B">
      <w:pPr>
        <w:ind w:left="135" w:right="270"/>
        <w:jc w:val="both"/>
        <w:rPr>
          <w:sz w:val="20"/>
        </w:rPr>
      </w:pPr>
      <w:r w:rsidRPr="00660727">
        <w:rPr>
          <w:sz w:val="20"/>
        </w:rPr>
        <w:t xml:space="preserve">Dane określone w dokumentacji projektowej i w SST powinny być uważane za </w:t>
      </w:r>
      <w:r w:rsidRPr="00660727">
        <w:rPr>
          <w:spacing w:val="6"/>
          <w:sz w:val="20"/>
        </w:rPr>
        <w:t xml:space="preserve">wartości docelowe, od których dopuszczalne są odchylenia w ramach </w:t>
      </w:r>
      <w:r w:rsidRPr="00660727">
        <w:rPr>
          <w:spacing w:val="3"/>
          <w:sz w:val="20"/>
        </w:rPr>
        <w:t xml:space="preserve">określonego przedziału tolerancji. Cechy materiałów i elementów budowli </w:t>
      </w:r>
      <w:r w:rsidRPr="00660727">
        <w:rPr>
          <w:spacing w:val="4"/>
          <w:sz w:val="20"/>
        </w:rPr>
        <w:t xml:space="preserve">powinny być jednorodne i wykazywać bliską zgodność z określonymi </w:t>
      </w:r>
      <w:r w:rsidRPr="00660727">
        <w:rPr>
          <w:sz w:val="20"/>
        </w:rPr>
        <w:t>wymaganiami, a rozrzuty tych cech nie powinny przekraczać dopuszczalnego przedziału tolerancji.</w:t>
      </w:r>
    </w:p>
    <w:p w14:paraId="300B0C1C" w14:textId="77777777" w:rsidR="00F26F5B" w:rsidRPr="00660727" w:rsidRDefault="00F26F5B">
      <w:pPr>
        <w:ind w:left="135" w:right="270"/>
        <w:jc w:val="both"/>
        <w:rPr>
          <w:sz w:val="20"/>
        </w:rPr>
      </w:pPr>
      <w:r w:rsidRPr="00660727">
        <w:rPr>
          <w:spacing w:val="3"/>
          <w:sz w:val="20"/>
        </w:rPr>
        <w:t xml:space="preserve">Jeżeli przedział tolerancji nie został określony w dokumentacji projektowej </w:t>
      </w:r>
      <w:r w:rsidRPr="00660727">
        <w:rPr>
          <w:spacing w:val="1"/>
          <w:sz w:val="20"/>
        </w:rPr>
        <w:t xml:space="preserve">i/lub w SST to należy przyjąć przeciętne tolerancje, akceptowane zwyczajowo </w:t>
      </w:r>
      <w:r w:rsidRPr="00660727">
        <w:rPr>
          <w:sz w:val="20"/>
        </w:rPr>
        <w:t>dla danego rodzaju robót.</w:t>
      </w:r>
    </w:p>
    <w:p w14:paraId="32DC5308" w14:textId="77777777" w:rsidR="00F26F5B" w:rsidRPr="00660727" w:rsidRDefault="00F26F5B">
      <w:pPr>
        <w:ind w:left="135" w:right="270"/>
        <w:jc w:val="both"/>
        <w:rPr>
          <w:sz w:val="20"/>
        </w:rPr>
      </w:pPr>
      <w:r w:rsidRPr="00660727">
        <w:rPr>
          <w:sz w:val="20"/>
        </w:rPr>
        <w:t xml:space="preserve">Jeżeli została określona wartość minimalna lub wartość maksymalna tolerancji </w:t>
      </w:r>
      <w:r w:rsidRPr="00660727">
        <w:rPr>
          <w:spacing w:val="1"/>
          <w:sz w:val="20"/>
        </w:rPr>
        <w:t xml:space="preserve">albo obie te wartości, to roboty powinny być prowadzone w taki sposób, aby </w:t>
      </w:r>
      <w:r w:rsidRPr="00660727">
        <w:rPr>
          <w:spacing w:val="6"/>
          <w:sz w:val="20"/>
        </w:rPr>
        <w:t xml:space="preserve">cechy tych materiałów lub elementów budowli nie znajdowały się w </w:t>
      </w:r>
      <w:r w:rsidRPr="00660727">
        <w:rPr>
          <w:sz w:val="20"/>
        </w:rPr>
        <w:t>przeważającej mierze w pobliżu wartości granicznych.</w:t>
      </w:r>
    </w:p>
    <w:p w14:paraId="496A30F9" w14:textId="77777777" w:rsidR="00F26F5B" w:rsidRPr="00660727" w:rsidRDefault="00F26F5B">
      <w:pPr>
        <w:ind w:left="135" w:right="270"/>
        <w:jc w:val="both"/>
        <w:rPr>
          <w:spacing w:val="1"/>
          <w:sz w:val="20"/>
        </w:rPr>
      </w:pPr>
      <w:r w:rsidRPr="00660727">
        <w:rPr>
          <w:sz w:val="20"/>
        </w:rPr>
        <w:t xml:space="preserve">W przypadku, gdy materiały lub roboty nie są w pełni zgodne z dokumentacją </w:t>
      </w:r>
      <w:r w:rsidRPr="00660727">
        <w:rPr>
          <w:spacing w:val="5"/>
          <w:sz w:val="20"/>
        </w:rPr>
        <w:t xml:space="preserve">projektową lub SST, ale osiągnięto możliwą do zaakceptowania jakość </w:t>
      </w:r>
      <w:r w:rsidRPr="00660727">
        <w:rPr>
          <w:spacing w:val="2"/>
          <w:sz w:val="20"/>
        </w:rPr>
        <w:t xml:space="preserve">elementy budowli, to Inżynier może akceptować takie roboty i zgodzić się na </w:t>
      </w:r>
      <w:r w:rsidRPr="00660727">
        <w:rPr>
          <w:spacing w:val="6"/>
          <w:sz w:val="20"/>
        </w:rPr>
        <w:t xml:space="preserve">ich pozostawienie, jednak zastosuje odpowiednie potrącenia od ceny </w:t>
      </w:r>
      <w:r w:rsidRPr="00660727">
        <w:rPr>
          <w:spacing w:val="1"/>
          <w:sz w:val="20"/>
        </w:rPr>
        <w:t>kontraktowej, zgodnie z ustaleniami szczegółowymi kontraktu i/lub SST.</w:t>
      </w:r>
    </w:p>
    <w:p w14:paraId="09E59CD9" w14:textId="77777777" w:rsidR="00F26F5B" w:rsidRPr="00660727" w:rsidRDefault="00F26F5B">
      <w:pPr>
        <w:ind w:left="135" w:right="270"/>
        <w:jc w:val="both"/>
        <w:rPr>
          <w:spacing w:val="2"/>
          <w:sz w:val="20"/>
        </w:rPr>
      </w:pPr>
      <w:r w:rsidRPr="00660727">
        <w:rPr>
          <w:sz w:val="20"/>
        </w:rPr>
        <w:t xml:space="preserve">W przypadku gdy materiały lub roboty nie są w pełni zgodne z dokumentacją </w:t>
      </w:r>
      <w:r w:rsidRPr="00660727">
        <w:rPr>
          <w:spacing w:val="6"/>
          <w:sz w:val="20"/>
        </w:rPr>
        <w:t xml:space="preserve">projektową lub SST, i wpłynęło to na niezadowalającą jakość elementu </w:t>
      </w:r>
      <w:r w:rsidRPr="00660727">
        <w:rPr>
          <w:spacing w:val="1"/>
          <w:sz w:val="20"/>
        </w:rPr>
        <w:t xml:space="preserve">budowli, to takie materiały i roboty nie zostaną zaakceptowane przez Inżyniera. </w:t>
      </w:r>
      <w:r w:rsidRPr="00660727">
        <w:rPr>
          <w:spacing w:val="2"/>
          <w:sz w:val="20"/>
        </w:rPr>
        <w:t>W takiej sytuacji elementy budowli powinny być niezwłocznie rozebrane i zastąpione innymi na koszt Wykonawcy.</w:t>
      </w:r>
    </w:p>
    <w:p w14:paraId="48BEE2E2" w14:textId="77777777" w:rsidR="00CE0181" w:rsidRPr="00660727" w:rsidRDefault="00CE0181">
      <w:pPr>
        <w:ind w:left="135" w:right="270"/>
        <w:rPr>
          <w:spacing w:val="2"/>
          <w:sz w:val="20"/>
          <w:u w:val="single"/>
        </w:rPr>
      </w:pPr>
    </w:p>
    <w:p w14:paraId="5E12DED4" w14:textId="77777777" w:rsidR="00F26F5B" w:rsidRPr="00660727" w:rsidRDefault="00F26F5B">
      <w:pPr>
        <w:ind w:left="135" w:right="270"/>
        <w:rPr>
          <w:spacing w:val="2"/>
          <w:sz w:val="20"/>
          <w:u w:val="single"/>
        </w:rPr>
      </w:pPr>
      <w:r w:rsidRPr="00660727">
        <w:rPr>
          <w:spacing w:val="2"/>
          <w:sz w:val="20"/>
          <w:u w:val="single"/>
        </w:rPr>
        <w:t>1.5.4     Zabezpieczenie placu budowy</w:t>
      </w:r>
    </w:p>
    <w:p w14:paraId="14FB45FB" w14:textId="77777777" w:rsidR="00F26F5B" w:rsidRPr="00660727" w:rsidRDefault="00F26F5B">
      <w:pPr>
        <w:ind w:left="135" w:right="270"/>
        <w:rPr>
          <w:sz w:val="20"/>
          <w:u w:val="single"/>
        </w:rPr>
      </w:pPr>
    </w:p>
    <w:p w14:paraId="06B8754B" w14:textId="77777777" w:rsidR="00F26F5B" w:rsidRPr="00660727" w:rsidRDefault="00F26F5B">
      <w:pPr>
        <w:ind w:left="135" w:right="270"/>
        <w:jc w:val="both"/>
        <w:rPr>
          <w:spacing w:val="2"/>
          <w:sz w:val="20"/>
        </w:rPr>
      </w:pPr>
      <w:r w:rsidRPr="00660727">
        <w:rPr>
          <w:spacing w:val="4"/>
          <w:sz w:val="20"/>
        </w:rPr>
        <w:t xml:space="preserve">Wykonawca jest zobowiązany do utrzymania ruchu publicznego na placu </w:t>
      </w:r>
      <w:r w:rsidRPr="00660727">
        <w:rPr>
          <w:spacing w:val="2"/>
          <w:sz w:val="20"/>
        </w:rPr>
        <w:t>budowy, w sposób określony w SST D.00.00., w okresie trwania realizacji kontraktu aż do zakończenia i odbioru końcowego robót.</w:t>
      </w:r>
    </w:p>
    <w:p w14:paraId="6D78802E" w14:textId="77777777" w:rsidR="00F26F5B" w:rsidRPr="00660727" w:rsidRDefault="00F26F5B">
      <w:pPr>
        <w:ind w:left="135" w:right="270"/>
        <w:jc w:val="both"/>
        <w:rPr>
          <w:spacing w:val="1"/>
          <w:sz w:val="20"/>
        </w:rPr>
      </w:pPr>
      <w:r w:rsidRPr="00660727">
        <w:rPr>
          <w:spacing w:val="4"/>
          <w:sz w:val="20"/>
        </w:rPr>
        <w:t xml:space="preserve">Przed przystąpieniem do robót Wykonawca przedstawi Inżynierowi do </w:t>
      </w:r>
      <w:r w:rsidRPr="00660727">
        <w:rPr>
          <w:spacing w:val="5"/>
          <w:sz w:val="20"/>
        </w:rPr>
        <w:t xml:space="preserve">zatwierdzenia uzgodniony z odpowiednim Zarządem drogi i organem </w:t>
      </w:r>
      <w:r w:rsidRPr="00660727">
        <w:rPr>
          <w:spacing w:val="4"/>
          <w:sz w:val="20"/>
        </w:rPr>
        <w:t xml:space="preserve">zarządzającym ruchem projekt organizacji ruchu i zabezpieczenia robót w </w:t>
      </w:r>
      <w:r w:rsidRPr="00660727">
        <w:rPr>
          <w:spacing w:val="3"/>
          <w:sz w:val="20"/>
        </w:rPr>
        <w:t xml:space="preserve">okresie trwania budowy. W zależności od potrzeb i postępu robót projekt </w:t>
      </w:r>
      <w:r w:rsidRPr="00660727">
        <w:rPr>
          <w:spacing w:val="1"/>
          <w:sz w:val="20"/>
        </w:rPr>
        <w:t>organizacji ruchu powinien być aktualizowany przez Wykonawcę na bieżąco.</w:t>
      </w:r>
    </w:p>
    <w:p w14:paraId="42DA5EEB" w14:textId="77777777" w:rsidR="00F26F5B" w:rsidRPr="00660727" w:rsidRDefault="00F26F5B">
      <w:pPr>
        <w:ind w:left="135" w:right="270"/>
        <w:jc w:val="both"/>
        <w:rPr>
          <w:spacing w:val="1"/>
          <w:sz w:val="20"/>
        </w:rPr>
      </w:pPr>
      <w:r w:rsidRPr="00660727">
        <w:rPr>
          <w:spacing w:val="3"/>
          <w:sz w:val="20"/>
        </w:rPr>
        <w:t xml:space="preserve">W czasie wykonywania robót Wykonawca dostarczy, zainstaluje i będzie </w:t>
      </w:r>
      <w:r w:rsidRPr="00660727">
        <w:rPr>
          <w:spacing w:val="5"/>
          <w:sz w:val="20"/>
        </w:rPr>
        <w:t xml:space="preserve">obsługiwał wszystkie tymczasowe urządzenia zabezpieczające takie jak: </w:t>
      </w:r>
      <w:r w:rsidRPr="00660727">
        <w:rPr>
          <w:spacing w:val="4"/>
          <w:sz w:val="20"/>
        </w:rPr>
        <w:t xml:space="preserve">zapory, światła ostrzegawcze, sygnały itp., zapewniając w ten sposób </w:t>
      </w:r>
      <w:r w:rsidRPr="00660727">
        <w:rPr>
          <w:spacing w:val="1"/>
          <w:sz w:val="20"/>
        </w:rPr>
        <w:t>bezpieczeństwo pojazdów i pieszych.</w:t>
      </w:r>
    </w:p>
    <w:p w14:paraId="4E78411A" w14:textId="77777777" w:rsidR="00F26F5B" w:rsidRPr="00660727" w:rsidRDefault="00F26F5B">
      <w:pPr>
        <w:pStyle w:val="WW-Tekstpodstawowy2"/>
        <w:ind w:left="135" w:right="270"/>
      </w:pPr>
      <w:r w:rsidRPr="00660727">
        <w:t>Wykonawca zapewni stałe warunki widoczności w dzień i w nocy tych zapór i znaków, dla których jest to nieodzowne ze względów bezpieczeństwa.</w:t>
      </w:r>
    </w:p>
    <w:p w14:paraId="76665337" w14:textId="77777777" w:rsidR="00F26F5B" w:rsidRPr="00660727" w:rsidRDefault="00F26F5B">
      <w:pPr>
        <w:ind w:left="135" w:right="270"/>
        <w:jc w:val="both"/>
        <w:rPr>
          <w:spacing w:val="1"/>
          <w:sz w:val="20"/>
        </w:rPr>
      </w:pPr>
      <w:r w:rsidRPr="00660727">
        <w:rPr>
          <w:spacing w:val="3"/>
          <w:sz w:val="20"/>
        </w:rPr>
        <w:t xml:space="preserve">Wszystkie znaki, zapory i inne urządzenia zabezpieczające powinny być </w:t>
      </w:r>
      <w:r w:rsidRPr="00660727">
        <w:rPr>
          <w:spacing w:val="1"/>
          <w:sz w:val="20"/>
        </w:rPr>
        <w:t>akceptowane przez Inżyniera.</w:t>
      </w:r>
    </w:p>
    <w:p w14:paraId="4E935DD7" w14:textId="77777777" w:rsidR="00F26F5B" w:rsidRPr="00660727" w:rsidRDefault="00F26F5B">
      <w:pPr>
        <w:ind w:left="135" w:right="270"/>
        <w:jc w:val="both"/>
        <w:rPr>
          <w:spacing w:val="1"/>
          <w:sz w:val="20"/>
        </w:rPr>
      </w:pPr>
      <w:r w:rsidRPr="00660727">
        <w:rPr>
          <w:spacing w:val="2"/>
          <w:sz w:val="20"/>
        </w:rPr>
        <w:t xml:space="preserve">Fakt przystąpienia do robót Wykonawca powinien obwieścić publicznie przed ich rozpoczęciem w sposób uzgodniony z Inżynierem oraz przez umieszczenie </w:t>
      </w:r>
      <w:r w:rsidRPr="00660727">
        <w:rPr>
          <w:spacing w:val="3"/>
          <w:sz w:val="20"/>
        </w:rPr>
        <w:t xml:space="preserve">w miejscach i ilościach określonych przez Inżyniera tablic informacyjnych. </w:t>
      </w:r>
      <w:r w:rsidRPr="00660727">
        <w:rPr>
          <w:spacing w:val="5"/>
          <w:sz w:val="20"/>
        </w:rPr>
        <w:t xml:space="preserve">Treść tablic informacyjnych powinna być zatwierdzona przez Inżyniera. </w:t>
      </w:r>
      <w:r w:rsidRPr="00660727">
        <w:rPr>
          <w:spacing w:val="1"/>
          <w:sz w:val="20"/>
        </w:rPr>
        <w:t>Tablice informacyjne będą utrzymywane przez Wykonawcę w dobrym stanie przez cały okres realizacji robót.</w:t>
      </w:r>
    </w:p>
    <w:p w14:paraId="0683DA80" w14:textId="77777777" w:rsidR="00F26F5B" w:rsidRPr="00660727" w:rsidRDefault="00F26F5B">
      <w:pPr>
        <w:ind w:left="135" w:right="270"/>
        <w:jc w:val="both"/>
        <w:rPr>
          <w:spacing w:val="1"/>
          <w:sz w:val="20"/>
        </w:rPr>
      </w:pPr>
      <w:r w:rsidRPr="00660727">
        <w:rPr>
          <w:spacing w:val="1"/>
          <w:sz w:val="20"/>
        </w:rPr>
        <w:t>Koszt zabezpieczenia placu budowy nie podlega odrębnej zapłacie i przyjmuje się, że jest włączony w cenę kontraktową.</w:t>
      </w:r>
    </w:p>
    <w:p w14:paraId="0B62085E" w14:textId="77777777" w:rsidR="00F26F5B" w:rsidRPr="00660727" w:rsidRDefault="00F26F5B">
      <w:pPr>
        <w:ind w:left="135" w:right="270"/>
        <w:rPr>
          <w:sz w:val="20"/>
        </w:rPr>
      </w:pPr>
    </w:p>
    <w:p w14:paraId="4AE7A38A" w14:textId="77777777" w:rsidR="00F26F5B" w:rsidRPr="00660727" w:rsidRDefault="00F26F5B">
      <w:pPr>
        <w:ind w:left="135" w:right="270"/>
        <w:rPr>
          <w:sz w:val="20"/>
          <w:u w:val="single"/>
        </w:rPr>
      </w:pPr>
      <w:r w:rsidRPr="00660727">
        <w:rPr>
          <w:sz w:val="20"/>
          <w:u w:val="single"/>
        </w:rPr>
        <w:t>1.5.5   Ochrona środowiska w czasie wykonywania robót</w:t>
      </w:r>
    </w:p>
    <w:p w14:paraId="3379B11C" w14:textId="77777777" w:rsidR="00F26F5B" w:rsidRPr="00660727" w:rsidRDefault="00F26F5B">
      <w:pPr>
        <w:ind w:left="135" w:right="270"/>
        <w:rPr>
          <w:sz w:val="20"/>
        </w:rPr>
      </w:pPr>
      <w:r w:rsidRPr="00660727">
        <w:rPr>
          <w:sz w:val="20"/>
        </w:rPr>
        <w:br/>
        <w:t>(1) Ustalenia ogólne dotyczące ochrony środowiska</w:t>
      </w:r>
    </w:p>
    <w:p w14:paraId="5E8C600D" w14:textId="77777777" w:rsidR="00F26F5B" w:rsidRPr="00660727" w:rsidRDefault="00F26F5B">
      <w:pPr>
        <w:ind w:left="135" w:right="270"/>
        <w:rPr>
          <w:sz w:val="20"/>
        </w:rPr>
      </w:pPr>
    </w:p>
    <w:p w14:paraId="4A4DCD9B" w14:textId="77777777" w:rsidR="00F26F5B" w:rsidRPr="00660727" w:rsidRDefault="00F26F5B">
      <w:pPr>
        <w:ind w:left="135" w:right="270"/>
        <w:rPr>
          <w:spacing w:val="1"/>
          <w:sz w:val="20"/>
        </w:rPr>
      </w:pPr>
      <w:r w:rsidRPr="00660727">
        <w:rPr>
          <w:spacing w:val="2"/>
          <w:sz w:val="20"/>
        </w:rPr>
        <w:lastRenderedPageBreak/>
        <w:t xml:space="preserve">Wykonawca ma obowiązek znać i stosować w czasie prowadzenia robót wszelkie </w:t>
      </w:r>
      <w:r w:rsidRPr="00660727">
        <w:rPr>
          <w:spacing w:val="5"/>
          <w:sz w:val="20"/>
        </w:rPr>
        <w:t xml:space="preserve">przepisy dotyczące ochrony środowiska naturalnego. W szczególności </w:t>
      </w:r>
      <w:r w:rsidRPr="00660727">
        <w:rPr>
          <w:spacing w:val="1"/>
          <w:sz w:val="20"/>
        </w:rPr>
        <w:t>Wykonawca powinien zapewnić spełnienie następujących  warunków:</w:t>
      </w:r>
    </w:p>
    <w:p w14:paraId="25D588F4" w14:textId="77777777" w:rsidR="00F26F5B" w:rsidRPr="00660727" w:rsidRDefault="00F26F5B">
      <w:pPr>
        <w:ind w:left="135" w:right="270"/>
        <w:rPr>
          <w:sz w:val="20"/>
        </w:rPr>
      </w:pPr>
      <w:r w:rsidRPr="00660727">
        <w:rPr>
          <w:spacing w:val="5"/>
          <w:sz w:val="20"/>
        </w:rPr>
        <w:t xml:space="preserve">a) Miejsca na bazy. magazyny, składowiska i wewnętrzne drogi transportowe powinny być  tak wybrane,  aby nie  powodować  zniszczeń w  środowisku </w:t>
      </w:r>
      <w:r w:rsidRPr="00660727">
        <w:rPr>
          <w:sz w:val="20"/>
        </w:rPr>
        <w:t xml:space="preserve">naturalnym. </w:t>
      </w:r>
    </w:p>
    <w:p w14:paraId="0BF3C3B9" w14:textId="77777777" w:rsidR="00F26F5B" w:rsidRPr="00660727" w:rsidRDefault="00F26F5B">
      <w:pPr>
        <w:ind w:left="135" w:right="270"/>
        <w:rPr>
          <w:spacing w:val="1"/>
          <w:sz w:val="20"/>
        </w:rPr>
      </w:pPr>
      <w:r w:rsidRPr="00660727">
        <w:rPr>
          <w:spacing w:val="1"/>
          <w:sz w:val="20"/>
        </w:rPr>
        <w:t>b) Powinny zostać podjęte odpowiednie środki zabezpieczające przed:</w:t>
      </w:r>
    </w:p>
    <w:p w14:paraId="21A843D6" w14:textId="77777777" w:rsidR="00F26F5B" w:rsidRPr="00660727" w:rsidRDefault="00F26F5B">
      <w:pPr>
        <w:ind w:left="135" w:right="270"/>
        <w:rPr>
          <w:sz w:val="20"/>
        </w:rPr>
      </w:pPr>
    </w:p>
    <w:p w14:paraId="4F3F21FD" w14:textId="77777777" w:rsidR="00F26F5B" w:rsidRPr="00660727" w:rsidRDefault="00F26F5B">
      <w:pPr>
        <w:numPr>
          <w:ilvl w:val="0"/>
          <w:numId w:val="2"/>
        </w:numPr>
        <w:tabs>
          <w:tab w:val="left" w:pos="135"/>
        </w:tabs>
        <w:ind w:left="135" w:right="270"/>
        <w:rPr>
          <w:sz w:val="20"/>
        </w:rPr>
      </w:pPr>
      <w:r w:rsidRPr="00660727">
        <w:rPr>
          <w:spacing w:val="2"/>
          <w:sz w:val="20"/>
        </w:rPr>
        <w:t xml:space="preserve">zanieczyszczeniem zbiorników i cieków wodnych pytami, paliwami, olejami, </w:t>
      </w:r>
      <w:r w:rsidRPr="00660727">
        <w:rPr>
          <w:sz w:val="20"/>
        </w:rPr>
        <w:t>materiałami     bitumicznymi,     chemikaliami     oraz     innymi     szkodliwymi substancjami</w:t>
      </w:r>
      <w:r w:rsidR="002A4E69" w:rsidRPr="00660727">
        <w:rPr>
          <w:sz w:val="20"/>
        </w:rPr>
        <w:t xml:space="preserve"> </w:t>
      </w:r>
      <w:r w:rsidRPr="00660727">
        <w:rPr>
          <w:spacing w:val="1"/>
          <w:sz w:val="20"/>
        </w:rPr>
        <w:t>przekroczeniem norm zanieczyszczenia powietrza pyłami i gazami</w:t>
      </w:r>
      <w:r w:rsidR="002A4E69" w:rsidRPr="00660727">
        <w:rPr>
          <w:spacing w:val="1"/>
          <w:sz w:val="20"/>
        </w:rPr>
        <w:t xml:space="preserve"> </w:t>
      </w:r>
      <w:r w:rsidRPr="00660727">
        <w:rPr>
          <w:spacing w:val="1"/>
          <w:sz w:val="20"/>
        </w:rPr>
        <w:t>przekroczeniem dopuszczalnych norm hałasu</w:t>
      </w:r>
      <w:r w:rsidR="002A4E69" w:rsidRPr="00660727">
        <w:rPr>
          <w:spacing w:val="1"/>
          <w:sz w:val="20"/>
        </w:rPr>
        <w:t xml:space="preserve"> </w:t>
      </w:r>
      <w:r w:rsidRPr="00660727">
        <w:rPr>
          <w:sz w:val="20"/>
        </w:rPr>
        <w:t>możliwością powstania pożaru</w:t>
      </w:r>
    </w:p>
    <w:p w14:paraId="4407B80F" w14:textId="77777777" w:rsidR="00F26F5B" w:rsidRPr="00660727" w:rsidRDefault="00F26F5B">
      <w:pPr>
        <w:ind w:left="135" w:right="270"/>
        <w:rPr>
          <w:sz w:val="20"/>
        </w:rPr>
      </w:pPr>
    </w:p>
    <w:p w14:paraId="772CE66C" w14:textId="77777777" w:rsidR="00F26F5B" w:rsidRPr="00660727" w:rsidRDefault="00F26F5B">
      <w:pPr>
        <w:ind w:left="135" w:right="270"/>
        <w:rPr>
          <w:spacing w:val="1"/>
          <w:sz w:val="20"/>
        </w:rPr>
      </w:pPr>
      <w:r w:rsidRPr="00660727">
        <w:rPr>
          <w:spacing w:val="5"/>
          <w:sz w:val="20"/>
        </w:rPr>
        <w:t xml:space="preserve">c) Praca sprzętu budowlanego  używanego podczas realizacji  robót nie może </w:t>
      </w:r>
      <w:r w:rsidRPr="00660727">
        <w:rPr>
          <w:spacing w:val="1"/>
          <w:sz w:val="20"/>
        </w:rPr>
        <w:t>powodować zniszczeń w środowisku naturalnym</w:t>
      </w:r>
    </w:p>
    <w:p w14:paraId="1090A84F" w14:textId="77777777" w:rsidR="002A4E69" w:rsidRPr="00660727" w:rsidRDefault="002A4E69">
      <w:pPr>
        <w:ind w:left="135" w:right="270"/>
        <w:rPr>
          <w:spacing w:val="1"/>
          <w:sz w:val="20"/>
        </w:rPr>
      </w:pPr>
    </w:p>
    <w:p w14:paraId="1895A7E8" w14:textId="77777777" w:rsidR="00F26F5B" w:rsidRPr="00660727" w:rsidRDefault="00F26F5B">
      <w:pPr>
        <w:ind w:left="135" w:right="270"/>
        <w:rPr>
          <w:spacing w:val="1"/>
          <w:sz w:val="20"/>
        </w:rPr>
      </w:pPr>
      <w:r w:rsidRPr="00660727">
        <w:rPr>
          <w:spacing w:val="1"/>
          <w:sz w:val="20"/>
        </w:rPr>
        <w:t>d) Materiały stosowane do robót nie powinny zawierać składników zagrażających środowisku, o stężeniu przekraczającym dopuszczalne normy.</w:t>
      </w:r>
    </w:p>
    <w:p w14:paraId="40573484" w14:textId="77777777" w:rsidR="00F26F5B" w:rsidRPr="00660727" w:rsidRDefault="00F26F5B">
      <w:pPr>
        <w:ind w:left="135" w:right="270"/>
        <w:rPr>
          <w:spacing w:val="-8"/>
          <w:sz w:val="20"/>
        </w:rPr>
      </w:pPr>
    </w:p>
    <w:p w14:paraId="6C867F7F" w14:textId="77777777" w:rsidR="00F26F5B" w:rsidRPr="00660727" w:rsidRDefault="00F26F5B">
      <w:pPr>
        <w:ind w:left="135" w:right="270"/>
        <w:rPr>
          <w:spacing w:val="1"/>
          <w:sz w:val="20"/>
        </w:rPr>
      </w:pPr>
      <w:r w:rsidRPr="00660727">
        <w:rPr>
          <w:spacing w:val="3"/>
          <w:sz w:val="20"/>
        </w:rPr>
        <w:t xml:space="preserve">Opłaty i kary za przekroczenie w trakcie realizacji robót norm, określonych w </w:t>
      </w:r>
      <w:r w:rsidRPr="00660727">
        <w:rPr>
          <w:spacing w:val="1"/>
          <w:sz w:val="20"/>
        </w:rPr>
        <w:t>odpowiednich przepisach dotyczących ochrony środowiska, obciążają Wykonawcę.</w:t>
      </w:r>
    </w:p>
    <w:p w14:paraId="7ED61947" w14:textId="77777777" w:rsidR="00F26F5B" w:rsidRPr="00660727" w:rsidRDefault="00F26F5B">
      <w:pPr>
        <w:ind w:left="135" w:right="270"/>
        <w:rPr>
          <w:sz w:val="20"/>
        </w:rPr>
      </w:pPr>
    </w:p>
    <w:p w14:paraId="7694B997" w14:textId="77777777" w:rsidR="00F26F5B" w:rsidRPr="00660727" w:rsidRDefault="00187E35">
      <w:pPr>
        <w:ind w:left="135" w:right="270"/>
        <w:rPr>
          <w:sz w:val="20"/>
        </w:rPr>
      </w:pPr>
      <w:r w:rsidRPr="00660727">
        <w:rPr>
          <w:sz w:val="20"/>
        </w:rPr>
        <w:t>(2)</w:t>
      </w:r>
      <w:r w:rsidRPr="00660727">
        <w:rPr>
          <w:sz w:val="20"/>
        </w:rPr>
        <w:tab/>
      </w:r>
      <w:r w:rsidR="00F26F5B" w:rsidRPr="00660727">
        <w:rPr>
          <w:sz w:val="20"/>
        </w:rPr>
        <w:t>Ochrona wód.</w:t>
      </w:r>
    </w:p>
    <w:p w14:paraId="42A0DF59" w14:textId="77777777" w:rsidR="00F26F5B" w:rsidRPr="00660727" w:rsidRDefault="00F26F5B">
      <w:pPr>
        <w:ind w:left="135" w:right="270"/>
        <w:rPr>
          <w:sz w:val="20"/>
        </w:rPr>
      </w:pPr>
    </w:p>
    <w:p w14:paraId="30A53F29" w14:textId="77777777" w:rsidR="00F26F5B" w:rsidRPr="00660727" w:rsidRDefault="00F26F5B">
      <w:pPr>
        <w:ind w:left="135" w:right="270"/>
        <w:rPr>
          <w:spacing w:val="-4"/>
          <w:sz w:val="20"/>
        </w:rPr>
      </w:pPr>
      <w:r w:rsidRPr="00660727">
        <w:rPr>
          <w:spacing w:val="4"/>
          <w:sz w:val="20"/>
        </w:rPr>
        <w:t xml:space="preserve">Wody powierzchniowe i wody gruntowe nie mogą być zanieczyszczane w czasie </w:t>
      </w:r>
      <w:r w:rsidRPr="00660727">
        <w:rPr>
          <w:spacing w:val="-4"/>
          <w:sz w:val="20"/>
        </w:rPr>
        <w:t>robót.</w:t>
      </w:r>
    </w:p>
    <w:p w14:paraId="4E74DBF7" w14:textId="77777777" w:rsidR="00F26F5B" w:rsidRPr="00660727" w:rsidRDefault="00F26F5B">
      <w:pPr>
        <w:ind w:left="135" w:right="270"/>
        <w:rPr>
          <w:sz w:val="20"/>
        </w:rPr>
      </w:pPr>
      <w:r w:rsidRPr="00660727">
        <w:rPr>
          <w:sz w:val="20"/>
        </w:rPr>
        <w:t xml:space="preserve">Jeżeli teren budowy lub wyrobiska materiałów lokalnych albo ukopy położone są w </w:t>
      </w:r>
      <w:r w:rsidRPr="00660727">
        <w:rPr>
          <w:spacing w:val="1"/>
          <w:sz w:val="20"/>
        </w:rPr>
        <w:t xml:space="preserve">sąsiedztwie zbiorników lub cieków wodnych to w razie potrzeby obszary te powinny </w:t>
      </w:r>
      <w:r w:rsidRPr="00660727">
        <w:rPr>
          <w:sz w:val="20"/>
        </w:rPr>
        <w:t xml:space="preserve">być oddzielone rowami lub innymi przegrodami. Wody odprowadzone z terenu robót </w:t>
      </w:r>
      <w:r w:rsidRPr="00660727">
        <w:rPr>
          <w:spacing w:val="4"/>
          <w:sz w:val="20"/>
        </w:rPr>
        <w:t xml:space="preserve">powinny być oczyszczane przez filtrację i osadniki, albo inne urządzenia, które </w:t>
      </w:r>
      <w:r w:rsidRPr="00660727">
        <w:rPr>
          <w:spacing w:val="1"/>
          <w:sz w:val="20"/>
        </w:rPr>
        <w:t xml:space="preserve">redukują zawartość pyłów i innych zanieczyszczeń w odprowadzanych wodach do </w:t>
      </w:r>
      <w:r w:rsidRPr="00660727">
        <w:rPr>
          <w:spacing w:val="4"/>
          <w:sz w:val="20"/>
        </w:rPr>
        <w:t xml:space="preserve">poziomu nie większego od występującego w naturalnych zbiornikach i ciekach </w:t>
      </w:r>
      <w:r w:rsidRPr="00660727">
        <w:rPr>
          <w:sz w:val="20"/>
        </w:rPr>
        <w:t>wodnych, do których są odprowadzane.</w:t>
      </w:r>
    </w:p>
    <w:p w14:paraId="742764ED" w14:textId="77777777" w:rsidR="00F26F5B" w:rsidRPr="00660727" w:rsidRDefault="00F26F5B">
      <w:pPr>
        <w:ind w:left="135" w:right="270"/>
        <w:rPr>
          <w:spacing w:val="1"/>
          <w:sz w:val="20"/>
        </w:rPr>
      </w:pPr>
      <w:r w:rsidRPr="00660727">
        <w:rPr>
          <w:spacing w:val="3"/>
          <w:sz w:val="20"/>
        </w:rPr>
        <w:t xml:space="preserve">Wody powierzchniowe odpływające z baz, magazynów i składowisk materiałów </w:t>
      </w:r>
      <w:r w:rsidRPr="00660727">
        <w:rPr>
          <w:spacing w:val="2"/>
          <w:sz w:val="20"/>
        </w:rPr>
        <w:t xml:space="preserve">powinny być oczyszczone, jeżeli zawierają składniki szkodliwe dla otoczenia, takie </w:t>
      </w:r>
      <w:r w:rsidRPr="00660727">
        <w:rPr>
          <w:spacing w:val="1"/>
          <w:sz w:val="20"/>
        </w:rPr>
        <w:t>jak pyły, oleje, bitumy, chemikalia czy inne szkodliwe dla środowiska substancje.</w:t>
      </w:r>
    </w:p>
    <w:p w14:paraId="2657BBE7" w14:textId="77777777" w:rsidR="00F26F5B" w:rsidRPr="00660727" w:rsidRDefault="00F26F5B">
      <w:pPr>
        <w:ind w:left="135" w:right="270"/>
        <w:rPr>
          <w:sz w:val="20"/>
        </w:rPr>
      </w:pPr>
      <w:r w:rsidRPr="00660727">
        <w:rPr>
          <w:spacing w:val="5"/>
          <w:sz w:val="20"/>
        </w:rPr>
        <w:t xml:space="preserve">Zbiorniki materiałów napędowych, olejów, bitumów, chemikaliów i innych </w:t>
      </w:r>
      <w:r w:rsidRPr="00660727">
        <w:rPr>
          <w:spacing w:val="3"/>
          <w:sz w:val="20"/>
        </w:rPr>
        <w:t xml:space="preserve">szkodliwych dla środowiska substancji powinny być wykonane i obsługiwane w </w:t>
      </w:r>
      <w:r w:rsidRPr="00660727">
        <w:rPr>
          <w:sz w:val="20"/>
        </w:rPr>
        <w:t>sposób gwarantujący nieprzedostawanie się tych materiałów do otoczenia.</w:t>
      </w:r>
    </w:p>
    <w:p w14:paraId="0ED064AA" w14:textId="77777777" w:rsidR="00F26F5B" w:rsidRPr="00660727" w:rsidRDefault="00F26F5B">
      <w:pPr>
        <w:ind w:left="135" w:right="270"/>
        <w:rPr>
          <w:spacing w:val="-2"/>
          <w:sz w:val="20"/>
        </w:rPr>
      </w:pPr>
      <w:r w:rsidRPr="00660727">
        <w:rPr>
          <w:spacing w:val="6"/>
          <w:sz w:val="20"/>
        </w:rPr>
        <w:t xml:space="preserve">Maszyny i sprzęt zmechanizowany nie mogą poruszać się w obrębie granic </w:t>
      </w:r>
      <w:r w:rsidRPr="00660727">
        <w:rPr>
          <w:sz w:val="20"/>
        </w:rPr>
        <w:t>zbiorników i cieków wodnych z wyjątkiem przypadków, gdy uzyskano na to zgodę odpowiednich władz a ruch ten</w:t>
      </w:r>
      <w:r w:rsidRPr="00660727">
        <w:rPr>
          <w:b/>
          <w:sz w:val="20"/>
        </w:rPr>
        <w:t xml:space="preserve"> </w:t>
      </w:r>
      <w:r w:rsidRPr="00660727">
        <w:rPr>
          <w:sz w:val="20"/>
        </w:rPr>
        <w:t xml:space="preserve">odbywa się w celu przeprowadzenia robót określonych </w:t>
      </w:r>
      <w:r w:rsidRPr="00660727">
        <w:rPr>
          <w:spacing w:val="-2"/>
          <w:sz w:val="20"/>
        </w:rPr>
        <w:t>w kontrakcie.</w:t>
      </w:r>
    </w:p>
    <w:p w14:paraId="6BB275C4" w14:textId="77777777" w:rsidR="00F26F5B" w:rsidRPr="00660727" w:rsidRDefault="00F26F5B">
      <w:pPr>
        <w:ind w:left="135" w:right="270"/>
        <w:rPr>
          <w:spacing w:val="2"/>
          <w:sz w:val="20"/>
        </w:rPr>
      </w:pPr>
      <w:r w:rsidRPr="00660727">
        <w:rPr>
          <w:spacing w:val="-3"/>
          <w:sz w:val="20"/>
        </w:rPr>
        <w:t>(1)</w:t>
      </w:r>
      <w:r w:rsidRPr="00660727">
        <w:rPr>
          <w:sz w:val="20"/>
        </w:rPr>
        <w:tab/>
      </w:r>
      <w:r w:rsidRPr="00660727">
        <w:rPr>
          <w:spacing w:val="2"/>
          <w:sz w:val="20"/>
        </w:rPr>
        <w:t>Ochrona powietrza</w:t>
      </w:r>
    </w:p>
    <w:p w14:paraId="385CE042" w14:textId="77777777" w:rsidR="00F26F5B" w:rsidRPr="00660727" w:rsidRDefault="00F26F5B">
      <w:pPr>
        <w:ind w:left="135" w:right="270"/>
        <w:jc w:val="both"/>
        <w:rPr>
          <w:spacing w:val="2"/>
          <w:sz w:val="20"/>
        </w:rPr>
      </w:pPr>
      <w:r w:rsidRPr="00660727">
        <w:rPr>
          <w:spacing w:val="1"/>
          <w:sz w:val="20"/>
        </w:rPr>
        <w:t xml:space="preserve">Stężenie pyłów i zanieczyszczeń odprowadzanych do atmosfery nie może przekraczać </w:t>
      </w:r>
      <w:r w:rsidRPr="00660727">
        <w:rPr>
          <w:spacing w:val="2"/>
          <w:sz w:val="20"/>
        </w:rPr>
        <w:t>wartości dopuszczalnych przez odpowiednie przepisy.</w:t>
      </w:r>
    </w:p>
    <w:p w14:paraId="5E1407C9" w14:textId="77777777" w:rsidR="00F26F5B" w:rsidRPr="00660727" w:rsidRDefault="00F26F5B">
      <w:pPr>
        <w:ind w:left="135" w:right="270"/>
        <w:jc w:val="both"/>
        <w:rPr>
          <w:spacing w:val="3"/>
          <w:sz w:val="20"/>
        </w:rPr>
      </w:pPr>
      <w:r w:rsidRPr="00660727">
        <w:rPr>
          <w:sz w:val="20"/>
        </w:rPr>
        <w:t xml:space="preserve">Jeżeli roboty będą prowadzone metodą mieszania materiałów na budowie z użyciem </w:t>
      </w:r>
      <w:r w:rsidRPr="00660727">
        <w:rPr>
          <w:spacing w:val="2"/>
          <w:sz w:val="20"/>
        </w:rPr>
        <w:t xml:space="preserve">materiałów pylących, takich jak popioły lotne, wapno, cement itp. to stosowany sprzęt </w:t>
      </w:r>
      <w:r w:rsidRPr="00660727">
        <w:rPr>
          <w:spacing w:val="1"/>
          <w:sz w:val="20"/>
        </w:rPr>
        <w:t xml:space="preserve">i technologia powinny ograniczać zapylenie. Roboty takie mogą być prowadzone na </w:t>
      </w:r>
      <w:r w:rsidRPr="00660727">
        <w:rPr>
          <w:spacing w:val="3"/>
          <w:sz w:val="20"/>
        </w:rPr>
        <w:t>terenach zabudowanych za zgodą organów administracji terenowej.</w:t>
      </w:r>
    </w:p>
    <w:p w14:paraId="417B929F" w14:textId="77777777" w:rsidR="00F26F5B" w:rsidRPr="00660727" w:rsidRDefault="00F26F5B">
      <w:pPr>
        <w:ind w:left="135" w:right="270"/>
        <w:jc w:val="both"/>
        <w:rPr>
          <w:spacing w:val="2"/>
          <w:sz w:val="20"/>
        </w:rPr>
      </w:pPr>
      <w:r w:rsidRPr="00660727">
        <w:rPr>
          <w:spacing w:val="-4"/>
          <w:sz w:val="20"/>
        </w:rPr>
        <w:t>(2)</w:t>
      </w:r>
      <w:r w:rsidRPr="00660727">
        <w:rPr>
          <w:sz w:val="20"/>
        </w:rPr>
        <w:tab/>
      </w:r>
      <w:r w:rsidRPr="00660727">
        <w:rPr>
          <w:spacing w:val="2"/>
          <w:sz w:val="20"/>
        </w:rPr>
        <w:t>Ochrona przed hałasem</w:t>
      </w:r>
    </w:p>
    <w:p w14:paraId="3CB4A71E" w14:textId="77777777" w:rsidR="00F26F5B" w:rsidRPr="00660727" w:rsidRDefault="00F26F5B">
      <w:pPr>
        <w:ind w:left="135" w:right="270"/>
        <w:jc w:val="both"/>
        <w:rPr>
          <w:spacing w:val="2"/>
          <w:sz w:val="20"/>
        </w:rPr>
      </w:pPr>
      <w:r w:rsidRPr="00660727">
        <w:rPr>
          <w:spacing w:val="1"/>
          <w:sz w:val="20"/>
        </w:rPr>
        <w:t xml:space="preserve">Jeżeli roboty prowadzone będą na terenach zabudowanych to Zamawiający powinien określić w dokumentacji projektowej lub SST i uzgodnić z odpowiednimi organami </w:t>
      </w:r>
      <w:r w:rsidRPr="00660727">
        <w:rPr>
          <w:spacing w:val="7"/>
          <w:sz w:val="20"/>
        </w:rPr>
        <w:t xml:space="preserve">administracji samorządowej, technologię i czas robót ograniczające w miarę </w:t>
      </w:r>
      <w:r w:rsidRPr="00660727">
        <w:rPr>
          <w:spacing w:val="2"/>
          <w:sz w:val="20"/>
        </w:rPr>
        <w:t>możliwości poziom hałasu i jego uciążliwość dla mieszkańców.</w:t>
      </w:r>
    </w:p>
    <w:p w14:paraId="797BFD11" w14:textId="77777777" w:rsidR="00F26F5B" w:rsidRPr="00660727" w:rsidRDefault="00F26F5B">
      <w:pPr>
        <w:ind w:left="135" w:right="270"/>
        <w:jc w:val="both"/>
        <w:rPr>
          <w:spacing w:val="2"/>
          <w:sz w:val="20"/>
        </w:rPr>
      </w:pPr>
      <w:r w:rsidRPr="00660727">
        <w:rPr>
          <w:spacing w:val="3"/>
          <w:sz w:val="20"/>
        </w:rPr>
        <w:t xml:space="preserve">Wykonawca nie powinien stosować innej technologii robót, o większym poziomie </w:t>
      </w:r>
      <w:r w:rsidRPr="00660727">
        <w:rPr>
          <w:spacing w:val="2"/>
          <w:sz w:val="20"/>
        </w:rPr>
        <w:t>hałasu, niż określona przez zamawiającego pod rygorem wstrzymania robót.</w:t>
      </w:r>
    </w:p>
    <w:p w14:paraId="24A866D8" w14:textId="77777777" w:rsidR="00F26F5B" w:rsidRPr="00660727" w:rsidRDefault="00F26F5B">
      <w:pPr>
        <w:ind w:left="135" w:right="270"/>
        <w:rPr>
          <w:sz w:val="20"/>
        </w:rPr>
      </w:pPr>
    </w:p>
    <w:p w14:paraId="6B7E3512" w14:textId="77777777" w:rsidR="00F26F5B" w:rsidRPr="00660727" w:rsidRDefault="00F26F5B">
      <w:pPr>
        <w:ind w:left="135" w:right="270"/>
        <w:rPr>
          <w:spacing w:val="1"/>
          <w:sz w:val="20"/>
          <w:u w:val="single"/>
        </w:rPr>
      </w:pPr>
      <w:r w:rsidRPr="00660727">
        <w:rPr>
          <w:spacing w:val="1"/>
          <w:sz w:val="20"/>
        </w:rPr>
        <w:t>1.5.6</w:t>
      </w:r>
      <w:r w:rsidRPr="00660727">
        <w:rPr>
          <w:spacing w:val="1"/>
          <w:sz w:val="20"/>
          <w:u w:val="single"/>
        </w:rPr>
        <w:t>. Ochrona przeciwpożarowa</w:t>
      </w:r>
    </w:p>
    <w:p w14:paraId="63C6F41D" w14:textId="77777777" w:rsidR="00F26F5B" w:rsidRPr="00660727" w:rsidRDefault="00F26F5B">
      <w:pPr>
        <w:ind w:left="135" w:right="270"/>
        <w:rPr>
          <w:sz w:val="20"/>
          <w:u w:val="single"/>
        </w:rPr>
      </w:pPr>
    </w:p>
    <w:p w14:paraId="628FF10C" w14:textId="77777777" w:rsidR="00F26F5B" w:rsidRPr="00660727" w:rsidRDefault="00F26F5B">
      <w:pPr>
        <w:ind w:left="135" w:right="270"/>
        <w:jc w:val="both"/>
        <w:rPr>
          <w:spacing w:val="2"/>
          <w:sz w:val="20"/>
        </w:rPr>
      </w:pPr>
      <w:r w:rsidRPr="00660727">
        <w:rPr>
          <w:spacing w:val="2"/>
          <w:sz w:val="20"/>
        </w:rPr>
        <w:t xml:space="preserve">Wykonawca powinien przestrzegać przepisy ochrony przeciwpożarowej. </w:t>
      </w:r>
      <w:r w:rsidRPr="00660727">
        <w:rPr>
          <w:spacing w:val="1"/>
          <w:sz w:val="20"/>
        </w:rPr>
        <w:t xml:space="preserve">Wykonawca powinien utrzymywać sprawny sprzęt przeciwpożarowy wymagany przez </w:t>
      </w:r>
      <w:r w:rsidRPr="00660727">
        <w:rPr>
          <w:spacing w:val="2"/>
          <w:sz w:val="20"/>
        </w:rPr>
        <w:t>odpowiednie przepisy, na terenie baz produkcyjnych, w pomieszczeniach biurowych i mieszkalnych, magazynach oraz maszynach i pojazdach.</w:t>
      </w:r>
    </w:p>
    <w:p w14:paraId="471F4482" w14:textId="77777777" w:rsidR="00F26F5B" w:rsidRPr="00660727" w:rsidRDefault="00F26F5B">
      <w:pPr>
        <w:ind w:left="135" w:right="270"/>
        <w:jc w:val="both"/>
        <w:rPr>
          <w:spacing w:val="2"/>
          <w:sz w:val="20"/>
        </w:rPr>
      </w:pPr>
      <w:r w:rsidRPr="00660727">
        <w:rPr>
          <w:spacing w:val="1"/>
          <w:sz w:val="20"/>
        </w:rPr>
        <w:t xml:space="preserve">Materiały łatwopalne powinny być składowane w sposób zgodny z odpowiednimi </w:t>
      </w:r>
      <w:r w:rsidRPr="00660727">
        <w:rPr>
          <w:spacing w:val="2"/>
          <w:sz w:val="20"/>
        </w:rPr>
        <w:t>przepisami i zabezpieczone przed dostępem osób trzecich.</w:t>
      </w:r>
    </w:p>
    <w:p w14:paraId="1593FF54" w14:textId="77777777" w:rsidR="00F26F5B" w:rsidRPr="00660727" w:rsidRDefault="00F26F5B">
      <w:pPr>
        <w:ind w:left="135" w:right="270"/>
        <w:jc w:val="both"/>
        <w:rPr>
          <w:spacing w:val="1"/>
          <w:sz w:val="20"/>
        </w:rPr>
      </w:pPr>
      <w:r w:rsidRPr="00660727">
        <w:rPr>
          <w:spacing w:val="5"/>
          <w:sz w:val="20"/>
        </w:rPr>
        <w:t xml:space="preserve">Maszyny i urządzenia napędzane silnikami spalinowymi i parowymi powinny być </w:t>
      </w:r>
      <w:r w:rsidRPr="00660727">
        <w:rPr>
          <w:spacing w:val="2"/>
          <w:sz w:val="20"/>
        </w:rPr>
        <w:t xml:space="preserve">wyposażone w urządzenia zabezpieczające przed rozprzestrzenianiem się iskier. Jeżeli przy realizacji robót konieczne jest spalanie korzeni, pni lub innych materiałów </w:t>
      </w:r>
      <w:r w:rsidRPr="00660727">
        <w:rPr>
          <w:spacing w:val="4"/>
          <w:sz w:val="20"/>
        </w:rPr>
        <w:t xml:space="preserve">to przed rozpoczęciem  spalania  Wykonawca powinien powiadomić  odpowiednie </w:t>
      </w:r>
      <w:r w:rsidRPr="00660727">
        <w:rPr>
          <w:spacing w:val="1"/>
          <w:sz w:val="20"/>
        </w:rPr>
        <w:t>władze i/lub służby.</w:t>
      </w:r>
    </w:p>
    <w:p w14:paraId="69B6F3A8" w14:textId="77777777" w:rsidR="00F26F5B" w:rsidRPr="00660727" w:rsidRDefault="00F26F5B">
      <w:pPr>
        <w:ind w:left="135" w:right="270"/>
        <w:jc w:val="both"/>
        <w:rPr>
          <w:spacing w:val="1"/>
          <w:sz w:val="20"/>
        </w:rPr>
      </w:pPr>
      <w:r w:rsidRPr="00660727">
        <w:rPr>
          <w:spacing w:val="1"/>
          <w:sz w:val="20"/>
        </w:rPr>
        <w:t xml:space="preserve">Lokalizacja i sposób spalania powinny być takie, aby nie dopuścić do jakichkolwiek </w:t>
      </w:r>
      <w:r w:rsidRPr="00660727">
        <w:rPr>
          <w:spacing w:val="5"/>
          <w:sz w:val="20"/>
        </w:rPr>
        <w:t xml:space="preserve">uszkodzeń sąsiadujących obiektów, drzew i krzewów. Zarówno lokalizacja jak i </w:t>
      </w:r>
      <w:r w:rsidRPr="00660727">
        <w:rPr>
          <w:spacing w:val="6"/>
          <w:sz w:val="20"/>
        </w:rPr>
        <w:t xml:space="preserve">sposób spalania powinny być uzgodnione przez </w:t>
      </w:r>
      <w:r w:rsidRPr="00660727">
        <w:rPr>
          <w:spacing w:val="6"/>
          <w:sz w:val="20"/>
        </w:rPr>
        <w:lastRenderedPageBreak/>
        <w:t xml:space="preserve">Wykonawcę z odpowiednimi </w:t>
      </w:r>
      <w:r w:rsidRPr="00660727">
        <w:rPr>
          <w:spacing w:val="7"/>
          <w:sz w:val="20"/>
        </w:rPr>
        <w:t xml:space="preserve">władzami. Przy operacji spalania, w razie potrzeby, Wykonawca powinien </w:t>
      </w:r>
      <w:r w:rsidRPr="00660727">
        <w:rPr>
          <w:spacing w:val="6"/>
          <w:sz w:val="20"/>
        </w:rPr>
        <w:t xml:space="preserve">zorganizować patrole przeciwpożarowe. Spalanie powinno być przerwane na </w:t>
      </w:r>
      <w:r w:rsidRPr="00660727">
        <w:rPr>
          <w:sz w:val="20"/>
        </w:rPr>
        <w:t xml:space="preserve">polecenie odpowiednich władz. W razie przerwania albo zakończenia spalania ogniska </w:t>
      </w:r>
      <w:r w:rsidRPr="00660727">
        <w:rPr>
          <w:spacing w:val="1"/>
          <w:sz w:val="20"/>
        </w:rPr>
        <w:t>powinny być wygaszone.</w:t>
      </w:r>
    </w:p>
    <w:p w14:paraId="2AAE7270" w14:textId="77777777" w:rsidR="00F26F5B" w:rsidRPr="00660727" w:rsidRDefault="00F26F5B">
      <w:pPr>
        <w:ind w:left="135" w:right="270"/>
        <w:jc w:val="both"/>
        <w:rPr>
          <w:spacing w:val="2"/>
          <w:sz w:val="20"/>
        </w:rPr>
      </w:pPr>
      <w:r w:rsidRPr="00660727">
        <w:rPr>
          <w:spacing w:val="2"/>
          <w:sz w:val="20"/>
        </w:rPr>
        <w:t xml:space="preserve">Wykonawca, pod kierunkiem odpowiednich władz i/lub służb albo samodzielnie, powinien na własny koszt wygasić pożar na terenie budowy lub w jego sąsiedztwie, </w:t>
      </w:r>
      <w:r w:rsidRPr="00660727">
        <w:rPr>
          <w:sz w:val="20"/>
        </w:rPr>
        <w:t xml:space="preserve">wywołany    bezpośrednio   jako    rezultat    realizacji    robót.    Wykonawca    będzie </w:t>
      </w:r>
      <w:r w:rsidRPr="00660727">
        <w:rPr>
          <w:spacing w:val="2"/>
          <w:sz w:val="20"/>
        </w:rPr>
        <w:t>odpowiedzialny za wszelkie straty spowodowane pożarem wywołanym jako rezultat realizacji robót albo przez personel Wykonawcy.</w:t>
      </w:r>
    </w:p>
    <w:p w14:paraId="0168F694" w14:textId="77777777" w:rsidR="002A4E69" w:rsidRPr="00660727" w:rsidRDefault="002A4E69">
      <w:pPr>
        <w:ind w:left="135" w:right="270"/>
        <w:rPr>
          <w:sz w:val="20"/>
        </w:rPr>
      </w:pPr>
    </w:p>
    <w:p w14:paraId="32C82E9C" w14:textId="77777777" w:rsidR="00F26F5B" w:rsidRPr="00660727" w:rsidRDefault="00F26F5B">
      <w:pPr>
        <w:numPr>
          <w:ilvl w:val="2"/>
          <w:numId w:val="8"/>
        </w:numPr>
        <w:tabs>
          <w:tab w:val="left" w:pos="855"/>
        </w:tabs>
        <w:ind w:left="855" w:right="270"/>
        <w:rPr>
          <w:spacing w:val="2"/>
          <w:sz w:val="20"/>
          <w:u w:val="single"/>
        </w:rPr>
      </w:pPr>
      <w:r w:rsidRPr="00660727">
        <w:rPr>
          <w:spacing w:val="2"/>
          <w:sz w:val="20"/>
          <w:u w:val="single"/>
        </w:rPr>
        <w:t>Materiały szkodliwe dla otoczenia</w:t>
      </w:r>
    </w:p>
    <w:p w14:paraId="44B0DBE8" w14:textId="77777777" w:rsidR="00F26F5B" w:rsidRPr="00660727" w:rsidRDefault="00F26F5B">
      <w:pPr>
        <w:ind w:left="135" w:right="270"/>
        <w:rPr>
          <w:sz w:val="20"/>
          <w:u w:val="single"/>
        </w:rPr>
      </w:pPr>
    </w:p>
    <w:p w14:paraId="4FF13254" w14:textId="77777777" w:rsidR="00F26F5B" w:rsidRPr="00660727" w:rsidRDefault="00F26F5B">
      <w:pPr>
        <w:ind w:left="135" w:right="270"/>
        <w:jc w:val="both"/>
        <w:rPr>
          <w:spacing w:val="1"/>
          <w:sz w:val="20"/>
        </w:rPr>
      </w:pPr>
      <w:r w:rsidRPr="00660727">
        <w:rPr>
          <w:spacing w:val="7"/>
          <w:sz w:val="20"/>
        </w:rPr>
        <w:t xml:space="preserve">Materiały, które w sposób trwały są szkodliwe dla otoczenia, nie mogą być </w:t>
      </w:r>
      <w:r w:rsidRPr="00660727">
        <w:rPr>
          <w:spacing w:val="1"/>
          <w:sz w:val="20"/>
        </w:rPr>
        <w:t>dopuszczone do użycia.</w:t>
      </w:r>
    </w:p>
    <w:p w14:paraId="732496FB" w14:textId="77777777" w:rsidR="00F26F5B" w:rsidRPr="00660727" w:rsidRDefault="00F26F5B">
      <w:pPr>
        <w:ind w:left="135" w:right="270"/>
        <w:jc w:val="both"/>
        <w:rPr>
          <w:spacing w:val="1"/>
          <w:sz w:val="20"/>
        </w:rPr>
      </w:pPr>
      <w:r w:rsidRPr="00660727">
        <w:rPr>
          <w:spacing w:val="3"/>
          <w:sz w:val="20"/>
        </w:rPr>
        <w:t xml:space="preserve">Jeżeli jakiekolwiek szkodliwe składniki mogłyby przedostać się z wbudowanych </w:t>
      </w:r>
      <w:r w:rsidRPr="00660727">
        <w:rPr>
          <w:spacing w:val="2"/>
          <w:sz w:val="20"/>
        </w:rPr>
        <w:t xml:space="preserve">materiałów do wód powierzchniowych i/lub gruntowych albo powietrza to materiały </w:t>
      </w:r>
      <w:r w:rsidRPr="00660727">
        <w:rPr>
          <w:spacing w:val="1"/>
          <w:sz w:val="20"/>
        </w:rPr>
        <w:t>takie nie mogą być stosowane.</w:t>
      </w:r>
    </w:p>
    <w:p w14:paraId="5DC10C8C" w14:textId="77777777" w:rsidR="00F26F5B" w:rsidRPr="00660727" w:rsidRDefault="00F26F5B">
      <w:pPr>
        <w:ind w:left="135" w:right="270"/>
        <w:jc w:val="both"/>
        <w:rPr>
          <w:spacing w:val="3"/>
          <w:sz w:val="20"/>
        </w:rPr>
      </w:pPr>
      <w:r w:rsidRPr="00660727">
        <w:rPr>
          <w:spacing w:val="4"/>
          <w:sz w:val="20"/>
        </w:rPr>
        <w:t xml:space="preserve">Nie dopuszcza się użycia materiałów wywołujących szkodliwe promieniowanie o </w:t>
      </w:r>
      <w:r w:rsidRPr="00660727">
        <w:rPr>
          <w:spacing w:val="3"/>
          <w:sz w:val="20"/>
        </w:rPr>
        <w:t>tężeniu większym od dopuszczalnego.</w:t>
      </w:r>
    </w:p>
    <w:p w14:paraId="520B5051" w14:textId="77777777" w:rsidR="00F26F5B" w:rsidRPr="00660727" w:rsidRDefault="00F26F5B">
      <w:pPr>
        <w:ind w:left="135" w:right="270"/>
        <w:jc w:val="both"/>
        <w:rPr>
          <w:spacing w:val="2"/>
          <w:sz w:val="20"/>
        </w:rPr>
      </w:pPr>
      <w:r w:rsidRPr="00660727">
        <w:rPr>
          <w:spacing w:val="1"/>
          <w:sz w:val="20"/>
        </w:rPr>
        <w:t xml:space="preserve">Wszelkie budowle lub elementy budowli wykonane z takich materiałów powinny być </w:t>
      </w:r>
      <w:r w:rsidRPr="00660727">
        <w:rPr>
          <w:spacing w:val="2"/>
          <w:sz w:val="20"/>
        </w:rPr>
        <w:t>rozebrane i wykonane ponownie z właściwych materiałów.</w:t>
      </w:r>
    </w:p>
    <w:p w14:paraId="17151E20" w14:textId="77777777" w:rsidR="00F26F5B" w:rsidRPr="00660727" w:rsidRDefault="00F26F5B">
      <w:pPr>
        <w:ind w:left="135" w:right="270"/>
        <w:jc w:val="both"/>
        <w:rPr>
          <w:spacing w:val="2"/>
          <w:sz w:val="20"/>
        </w:rPr>
      </w:pPr>
      <w:r w:rsidRPr="00660727">
        <w:rPr>
          <w:spacing w:val="1"/>
          <w:sz w:val="20"/>
        </w:rPr>
        <w:t xml:space="preserve">Wszelkie materiały odpadowe użyte do robót powinny mieć świadectwa dopuszczenia, wydane przez uprawnioną jednostkę, jednoznacznie określające brak szkodliwego </w:t>
      </w:r>
      <w:r w:rsidRPr="00660727">
        <w:rPr>
          <w:spacing w:val="2"/>
          <w:sz w:val="20"/>
        </w:rPr>
        <w:t>oddziaływania tych materiałów na środowisko.</w:t>
      </w:r>
    </w:p>
    <w:p w14:paraId="20317E47" w14:textId="77777777" w:rsidR="00F26F5B" w:rsidRPr="00660727" w:rsidRDefault="00F26F5B">
      <w:pPr>
        <w:ind w:left="135" w:right="270"/>
        <w:jc w:val="both"/>
        <w:rPr>
          <w:spacing w:val="2"/>
          <w:sz w:val="20"/>
        </w:rPr>
      </w:pPr>
      <w:r w:rsidRPr="00660727">
        <w:rPr>
          <w:spacing w:val="3"/>
          <w:sz w:val="20"/>
        </w:rPr>
        <w:t xml:space="preserve">Materiały, które są szkodliwe dla otoczenia tylko w czasie robót, a po zakończeniu </w:t>
      </w:r>
      <w:r w:rsidRPr="00660727">
        <w:rPr>
          <w:sz w:val="20"/>
        </w:rPr>
        <w:t xml:space="preserve">robót ich szkodliwość zanika (np. materiały pylaste) mogą być użyte pod warunkiem </w:t>
      </w:r>
      <w:r w:rsidRPr="00660727">
        <w:rPr>
          <w:spacing w:val="4"/>
          <w:sz w:val="20"/>
        </w:rPr>
        <w:t xml:space="preserve">przestrzegania wymagań technologicznych wbudowania, jeżeli wymagają tego </w:t>
      </w:r>
      <w:r w:rsidRPr="00660727">
        <w:rPr>
          <w:spacing w:val="6"/>
          <w:sz w:val="20"/>
        </w:rPr>
        <w:t xml:space="preserve">odpowiednie przepisy Zamawiający powinien otrzymać zgodę na użycie tych </w:t>
      </w:r>
      <w:r w:rsidRPr="00660727">
        <w:rPr>
          <w:spacing w:val="2"/>
          <w:sz w:val="20"/>
        </w:rPr>
        <w:t>materiałów od właściwych organów administracji państwowej.</w:t>
      </w:r>
    </w:p>
    <w:p w14:paraId="25C63CAA" w14:textId="77777777" w:rsidR="00F26F5B" w:rsidRPr="00660727" w:rsidRDefault="00F26F5B">
      <w:pPr>
        <w:ind w:left="135" w:right="270"/>
        <w:jc w:val="both"/>
        <w:rPr>
          <w:spacing w:val="2"/>
          <w:sz w:val="20"/>
        </w:rPr>
      </w:pPr>
      <w:r w:rsidRPr="00660727">
        <w:rPr>
          <w:spacing w:val="1"/>
          <w:sz w:val="20"/>
        </w:rPr>
        <w:t xml:space="preserve">Jeżeli wykonawca użył materiałów szkodliwych dla otoczenia według warunków szczegółowych kontraktu i zgodnie ze specyfikacjami, a ich użycie spowodowało </w:t>
      </w:r>
      <w:r w:rsidRPr="00660727">
        <w:rPr>
          <w:spacing w:val="2"/>
          <w:sz w:val="20"/>
        </w:rPr>
        <w:t>jakiekolwiek zagrożenie środowiska, to konsekwencje tego poniesie Zamawiający.</w:t>
      </w:r>
    </w:p>
    <w:p w14:paraId="41121B8D" w14:textId="77777777" w:rsidR="00F26F5B" w:rsidRPr="00660727" w:rsidRDefault="00F26F5B">
      <w:pPr>
        <w:ind w:left="135" w:right="270"/>
        <w:jc w:val="both"/>
        <w:rPr>
          <w:sz w:val="20"/>
        </w:rPr>
      </w:pPr>
    </w:p>
    <w:p w14:paraId="6EB7C93C" w14:textId="77777777" w:rsidR="00F26F5B" w:rsidRPr="00660727" w:rsidRDefault="00F26F5B">
      <w:pPr>
        <w:numPr>
          <w:ilvl w:val="2"/>
          <w:numId w:val="8"/>
        </w:numPr>
        <w:tabs>
          <w:tab w:val="left" w:pos="855"/>
        </w:tabs>
        <w:ind w:left="855" w:right="270"/>
        <w:rPr>
          <w:spacing w:val="1"/>
          <w:sz w:val="20"/>
          <w:u w:val="single"/>
        </w:rPr>
      </w:pPr>
      <w:r w:rsidRPr="00660727">
        <w:rPr>
          <w:spacing w:val="1"/>
          <w:sz w:val="20"/>
          <w:u w:val="single"/>
        </w:rPr>
        <w:t>Ochrona własności publicznej i prywatnej</w:t>
      </w:r>
    </w:p>
    <w:p w14:paraId="1BAFFAE9" w14:textId="77777777" w:rsidR="00F26F5B" w:rsidRPr="00660727" w:rsidRDefault="00F26F5B">
      <w:pPr>
        <w:ind w:left="135" w:right="270"/>
        <w:jc w:val="both"/>
        <w:rPr>
          <w:spacing w:val="1"/>
          <w:sz w:val="20"/>
        </w:rPr>
      </w:pPr>
      <w:r w:rsidRPr="00660727">
        <w:rPr>
          <w:spacing w:val="3"/>
          <w:sz w:val="20"/>
        </w:rPr>
        <w:t xml:space="preserve">Wykonawca jest zobowiązany do ochrony przed uszkodzeniem lub zniszczeniem </w:t>
      </w:r>
      <w:r w:rsidRPr="00660727">
        <w:rPr>
          <w:spacing w:val="1"/>
          <w:sz w:val="20"/>
        </w:rPr>
        <w:t>własności publicznej i prywatnej.</w:t>
      </w:r>
    </w:p>
    <w:p w14:paraId="493976B7" w14:textId="77777777" w:rsidR="00F26F5B" w:rsidRPr="00660727" w:rsidRDefault="00F26F5B">
      <w:pPr>
        <w:ind w:left="135" w:right="270"/>
        <w:jc w:val="both"/>
        <w:rPr>
          <w:sz w:val="20"/>
        </w:rPr>
      </w:pPr>
      <w:r w:rsidRPr="00660727">
        <w:rPr>
          <w:sz w:val="20"/>
        </w:rPr>
        <w:t xml:space="preserve">Jeżeli w związku z zaniedbaniem, niewłaściwym prowadzeniem robót lub brakiem </w:t>
      </w:r>
      <w:r w:rsidRPr="00660727">
        <w:rPr>
          <w:spacing w:val="3"/>
          <w:sz w:val="20"/>
        </w:rPr>
        <w:t xml:space="preserve">koniecznych działań ze strony Wykonawcy nastąpi uszkodzenie lub zniszczenie </w:t>
      </w:r>
      <w:r w:rsidRPr="00660727">
        <w:rPr>
          <w:spacing w:val="6"/>
          <w:sz w:val="20"/>
        </w:rPr>
        <w:t xml:space="preserve">własności publicznej lub prywatnej to Wykonawca na swój koszt naprawi lub </w:t>
      </w:r>
      <w:r w:rsidRPr="00660727">
        <w:rPr>
          <w:spacing w:val="1"/>
          <w:sz w:val="20"/>
        </w:rPr>
        <w:t xml:space="preserve">odtworzy uszkodzoną własność. Stan naprawionej własności powinien być nie gorszy </w:t>
      </w:r>
      <w:r w:rsidRPr="00660727">
        <w:rPr>
          <w:sz w:val="20"/>
        </w:rPr>
        <w:t>niż przed powstaniem uszkodzenia.</w:t>
      </w:r>
    </w:p>
    <w:p w14:paraId="3C8C1B8E" w14:textId="77777777" w:rsidR="00F26F5B" w:rsidRPr="00660727" w:rsidRDefault="00F26F5B">
      <w:pPr>
        <w:ind w:left="135" w:right="270"/>
        <w:jc w:val="both"/>
        <w:rPr>
          <w:spacing w:val="1"/>
          <w:sz w:val="20"/>
        </w:rPr>
      </w:pPr>
      <w:r w:rsidRPr="00660727">
        <w:rPr>
          <w:spacing w:val="1"/>
          <w:sz w:val="20"/>
        </w:rPr>
        <w:t xml:space="preserve">Wykonawca jest w pełni odpowiedzialny za spowodowanie uszkodzenia urządzeń </w:t>
      </w:r>
      <w:r w:rsidRPr="00660727">
        <w:rPr>
          <w:spacing w:val="3"/>
          <w:sz w:val="20"/>
        </w:rPr>
        <w:t xml:space="preserve">uzbrojenia terenu, przewodów, rurociągów, kabli teletechnicznych itp., których </w:t>
      </w:r>
      <w:r w:rsidRPr="00660727">
        <w:rPr>
          <w:spacing w:val="1"/>
          <w:sz w:val="20"/>
        </w:rPr>
        <w:t>położenie było wskazane przez Zamawiającego lub ich właścicieli.</w:t>
      </w:r>
    </w:p>
    <w:p w14:paraId="6609DE97" w14:textId="77777777" w:rsidR="00F26F5B" w:rsidRPr="00660727" w:rsidRDefault="00F26F5B">
      <w:pPr>
        <w:ind w:left="135" w:right="270"/>
        <w:jc w:val="both"/>
        <w:rPr>
          <w:sz w:val="20"/>
        </w:rPr>
      </w:pPr>
      <w:r w:rsidRPr="00660727">
        <w:rPr>
          <w:spacing w:val="2"/>
          <w:sz w:val="20"/>
        </w:rPr>
        <w:t xml:space="preserve">Wykonawca, na podstawie informacji podanej przez Zamawiającego , dotyczącej istniejących urządzeń uzbrojenia terenu, powinien przed rozpoczęciem robót zasięgnąć </w:t>
      </w:r>
      <w:r w:rsidRPr="00660727">
        <w:rPr>
          <w:spacing w:val="4"/>
          <w:sz w:val="20"/>
        </w:rPr>
        <w:t xml:space="preserve">od ich właścicieli danych odnośnie dokładnego położenia tych urządzeń w obrębie </w:t>
      </w:r>
      <w:r w:rsidRPr="00660727">
        <w:rPr>
          <w:sz w:val="20"/>
        </w:rPr>
        <w:t>placu budowy.</w:t>
      </w:r>
    </w:p>
    <w:p w14:paraId="23AD360D" w14:textId="77777777" w:rsidR="00F26F5B" w:rsidRPr="00660727" w:rsidRDefault="00F26F5B">
      <w:pPr>
        <w:ind w:left="135" w:right="270"/>
        <w:jc w:val="both"/>
        <w:rPr>
          <w:spacing w:val="3"/>
          <w:sz w:val="20"/>
        </w:rPr>
      </w:pPr>
      <w:r w:rsidRPr="00660727">
        <w:rPr>
          <w:spacing w:val="2"/>
          <w:sz w:val="20"/>
        </w:rPr>
        <w:t xml:space="preserve">O zamiarze przystąpienia do robót w pobliżu tych urządzeń, bądź ich przełożenia. </w:t>
      </w:r>
      <w:r w:rsidRPr="00660727">
        <w:rPr>
          <w:spacing w:val="3"/>
          <w:sz w:val="20"/>
        </w:rPr>
        <w:t>Wykonawca powinien zawiadomić właścicieli urządzeń i Inżyniera.</w:t>
      </w:r>
    </w:p>
    <w:p w14:paraId="46FF597A" w14:textId="77777777" w:rsidR="00F26F5B" w:rsidRPr="00660727" w:rsidRDefault="00F26F5B">
      <w:pPr>
        <w:ind w:left="135" w:right="270"/>
        <w:jc w:val="both"/>
        <w:rPr>
          <w:spacing w:val="2"/>
          <w:sz w:val="20"/>
        </w:rPr>
      </w:pPr>
      <w:r w:rsidRPr="00660727">
        <w:rPr>
          <w:spacing w:val="5"/>
          <w:sz w:val="20"/>
        </w:rPr>
        <w:t xml:space="preserve">Jakiekolwiek uszkodzenia instalacji i urządzeń podziemnych nie wskazanych w </w:t>
      </w:r>
      <w:r w:rsidRPr="00660727">
        <w:rPr>
          <w:spacing w:val="1"/>
          <w:sz w:val="20"/>
        </w:rPr>
        <w:t xml:space="preserve">informacji dostarczonej Wykonawcy przez zamawiającego i powstałe bez winy lub zaniedbania Wykonawcy zostaną usunięte na koszt Zamawiającego. W pozostałych </w:t>
      </w:r>
      <w:r w:rsidRPr="00660727">
        <w:rPr>
          <w:spacing w:val="2"/>
          <w:sz w:val="20"/>
        </w:rPr>
        <w:t>przypadkach koszt naprawy obciąża Wykonawcę.</w:t>
      </w:r>
    </w:p>
    <w:p w14:paraId="4D188578" w14:textId="77777777" w:rsidR="00F26F5B" w:rsidRPr="00660727" w:rsidRDefault="00F26F5B">
      <w:pPr>
        <w:ind w:left="135" w:right="270"/>
        <w:jc w:val="both"/>
        <w:rPr>
          <w:sz w:val="20"/>
        </w:rPr>
      </w:pPr>
    </w:p>
    <w:p w14:paraId="40C538DE" w14:textId="77777777" w:rsidR="00F26F5B" w:rsidRPr="00660727" w:rsidRDefault="00F26F5B">
      <w:pPr>
        <w:numPr>
          <w:ilvl w:val="2"/>
          <w:numId w:val="8"/>
        </w:numPr>
        <w:tabs>
          <w:tab w:val="left" w:pos="855"/>
        </w:tabs>
        <w:ind w:left="855" w:right="270"/>
        <w:rPr>
          <w:spacing w:val="2"/>
          <w:sz w:val="20"/>
          <w:u w:val="single"/>
        </w:rPr>
      </w:pPr>
      <w:r w:rsidRPr="00660727">
        <w:rPr>
          <w:spacing w:val="2"/>
          <w:sz w:val="20"/>
          <w:u w:val="single"/>
        </w:rPr>
        <w:t>Ograniczenie obciążeń osi pojazdów</w:t>
      </w:r>
    </w:p>
    <w:p w14:paraId="6923622E" w14:textId="77777777" w:rsidR="00F26F5B" w:rsidRPr="00660727" w:rsidRDefault="00F26F5B">
      <w:pPr>
        <w:ind w:left="135" w:right="270"/>
        <w:rPr>
          <w:spacing w:val="2"/>
          <w:sz w:val="20"/>
          <w:u w:val="single"/>
        </w:rPr>
      </w:pPr>
    </w:p>
    <w:p w14:paraId="0D7A6E22" w14:textId="77777777" w:rsidR="00F26F5B" w:rsidRPr="00660727" w:rsidRDefault="00F26F5B">
      <w:pPr>
        <w:ind w:left="135" w:right="270"/>
        <w:jc w:val="both"/>
        <w:rPr>
          <w:spacing w:val="3"/>
          <w:sz w:val="20"/>
        </w:rPr>
      </w:pPr>
      <w:r w:rsidRPr="00660727">
        <w:rPr>
          <w:spacing w:val="3"/>
          <w:sz w:val="20"/>
        </w:rPr>
        <w:t xml:space="preserve">Wykonawca powinien dostosować się do obowiązujących ograniczeń obciążeń osi </w:t>
      </w:r>
      <w:r w:rsidRPr="00660727">
        <w:rPr>
          <w:spacing w:val="5"/>
          <w:sz w:val="20"/>
        </w:rPr>
        <w:t xml:space="preserve">pojazdów podczas transportu materiałów i sprzętu na drogach publicznych poza </w:t>
      </w:r>
      <w:r w:rsidRPr="00660727">
        <w:rPr>
          <w:spacing w:val="3"/>
          <w:sz w:val="20"/>
        </w:rPr>
        <w:t>granicami placu budowy określonym w dokumentach kontraktowych.</w:t>
      </w:r>
    </w:p>
    <w:p w14:paraId="2CDFC5A6" w14:textId="77777777" w:rsidR="00F26F5B" w:rsidRPr="00660727" w:rsidRDefault="00F26F5B">
      <w:pPr>
        <w:ind w:left="135" w:right="270"/>
        <w:jc w:val="both"/>
        <w:rPr>
          <w:spacing w:val="2"/>
          <w:sz w:val="20"/>
        </w:rPr>
      </w:pPr>
      <w:r w:rsidRPr="00660727">
        <w:rPr>
          <w:spacing w:val="3"/>
          <w:sz w:val="20"/>
        </w:rPr>
        <w:t xml:space="preserve">Specjalne zezwolenie na użycie pojazdów o ponadnormatywnych obciążeniach osi, o </w:t>
      </w:r>
      <w:r w:rsidRPr="00660727">
        <w:rPr>
          <w:spacing w:val="5"/>
          <w:sz w:val="20"/>
        </w:rPr>
        <w:t xml:space="preserve">ile zostaną uzyskane przez Wykonawcę od odpowiednich władz, nie zwalniają </w:t>
      </w:r>
      <w:r w:rsidRPr="00660727">
        <w:rPr>
          <w:spacing w:val="10"/>
          <w:sz w:val="20"/>
        </w:rPr>
        <w:t xml:space="preserve">Wykonawcy od odpowiedzialności za uszkodzenia dróg, które mogą być </w:t>
      </w:r>
      <w:r w:rsidRPr="00660727">
        <w:rPr>
          <w:spacing w:val="2"/>
          <w:sz w:val="20"/>
        </w:rPr>
        <w:t>spowodowane ruchem tych pojazdów.</w:t>
      </w:r>
    </w:p>
    <w:p w14:paraId="1FAE4D18" w14:textId="77777777" w:rsidR="00F26F5B" w:rsidRPr="00660727" w:rsidRDefault="00F26F5B">
      <w:pPr>
        <w:ind w:left="135" w:right="270"/>
        <w:jc w:val="both"/>
        <w:rPr>
          <w:spacing w:val="-2"/>
          <w:sz w:val="20"/>
        </w:rPr>
      </w:pPr>
      <w:r w:rsidRPr="00660727">
        <w:rPr>
          <w:spacing w:val="3"/>
          <w:sz w:val="20"/>
        </w:rPr>
        <w:t xml:space="preserve">Wykonawca nie może  używać pojazdów o ponadnormatywnych  obciążeniach osi na </w:t>
      </w:r>
      <w:r w:rsidRPr="00660727">
        <w:rPr>
          <w:spacing w:val="5"/>
          <w:sz w:val="20"/>
        </w:rPr>
        <w:t xml:space="preserve">istniejących,  ani wykonywanych konstrukcjach nawierzchni w obrębie granic placu </w:t>
      </w:r>
      <w:r w:rsidRPr="00660727">
        <w:rPr>
          <w:spacing w:val="-2"/>
          <w:sz w:val="20"/>
        </w:rPr>
        <w:t>budowy.</w:t>
      </w:r>
    </w:p>
    <w:p w14:paraId="7CD058BF" w14:textId="77777777" w:rsidR="00F26F5B" w:rsidRPr="00660727" w:rsidRDefault="00F26F5B">
      <w:pPr>
        <w:ind w:left="135" w:right="270"/>
        <w:jc w:val="both"/>
        <w:rPr>
          <w:spacing w:val="2"/>
          <w:sz w:val="20"/>
        </w:rPr>
      </w:pPr>
      <w:r w:rsidRPr="00660727">
        <w:rPr>
          <w:spacing w:val="3"/>
          <w:sz w:val="20"/>
        </w:rPr>
        <w:t xml:space="preserve">Wykonawca  będzie odpowiedzialny     za jakiekolwiek  uszkodzenia  spowodowane ruchem budowlanym i będzie zobowiązany do naprawy uszkodzonych elementów na </w:t>
      </w:r>
      <w:r w:rsidRPr="00660727">
        <w:rPr>
          <w:spacing w:val="2"/>
          <w:sz w:val="20"/>
        </w:rPr>
        <w:t>własny koszt, w sposób zaakceptowany przez Inżyniera.</w:t>
      </w:r>
    </w:p>
    <w:p w14:paraId="5FE99F15" w14:textId="77777777" w:rsidR="00F26F5B" w:rsidRPr="00660727" w:rsidRDefault="00F26F5B">
      <w:pPr>
        <w:ind w:left="135" w:right="270"/>
        <w:jc w:val="both"/>
        <w:rPr>
          <w:sz w:val="20"/>
        </w:rPr>
      </w:pPr>
    </w:p>
    <w:p w14:paraId="2088C0AC" w14:textId="77777777" w:rsidR="00F26F5B" w:rsidRPr="00660727" w:rsidRDefault="00F26F5B">
      <w:pPr>
        <w:numPr>
          <w:ilvl w:val="2"/>
          <w:numId w:val="8"/>
        </w:numPr>
        <w:tabs>
          <w:tab w:val="left" w:pos="855"/>
        </w:tabs>
        <w:ind w:left="855" w:right="270"/>
        <w:rPr>
          <w:spacing w:val="2"/>
          <w:sz w:val="20"/>
          <w:u w:val="single"/>
        </w:rPr>
      </w:pPr>
      <w:r w:rsidRPr="00660727">
        <w:rPr>
          <w:spacing w:val="2"/>
          <w:sz w:val="20"/>
          <w:u w:val="single"/>
        </w:rPr>
        <w:t>Bezpieczeństwo i higiena pracy</w:t>
      </w:r>
    </w:p>
    <w:p w14:paraId="39544A5F" w14:textId="77777777" w:rsidR="00F26F5B" w:rsidRPr="00660727" w:rsidRDefault="00F26F5B">
      <w:pPr>
        <w:ind w:left="135" w:right="270"/>
        <w:rPr>
          <w:sz w:val="20"/>
        </w:rPr>
      </w:pPr>
    </w:p>
    <w:p w14:paraId="71B5E7B7" w14:textId="77777777" w:rsidR="00F26F5B" w:rsidRPr="00660727" w:rsidRDefault="00F26F5B">
      <w:pPr>
        <w:ind w:left="135" w:right="270"/>
        <w:jc w:val="both"/>
        <w:rPr>
          <w:spacing w:val="2"/>
          <w:sz w:val="20"/>
        </w:rPr>
      </w:pPr>
      <w:r w:rsidRPr="00660727">
        <w:rPr>
          <w:spacing w:val="5"/>
          <w:sz w:val="20"/>
        </w:rPr>
        <w:t xml:space="preserve">Podczas realizacji robót Wykonawca powinien przestrzegać wszystkie przepisy </w:t>
      </w:r>
      <w:r w:rsidRPr="00660727">
        <w:rPr>
          <w:spacing w:val="7"/>
          <w:sz w:val="20"/>
        </w:rPr>
        <w:t xml:space="preserve">dotyczące bezpieczeństwa </w:t>
      </w:r>
      <w:r w:rsidRPr="00660727">
        <w:rPr>
          <w:spacing w:val="7"/>
          <w:sz w:val="20"/>
        </w:rPr>
        <w:lastRenderedPageBreak/>
        <w:t xml:space="preserve">i higieny pracy. W szczególności Wykonawca ma </w:t>
      </w:r>
      <w:r w:rsidRPr="00660727">
        <w:rPr>
          <w:spacing w:val="1"/>
          <w:sz w:val="20"/>
        </w:rPr>
        <w:t xml:space="preserve">obowiązek zadbać, aby personel nie wykonywał pracy w warunkach niebezpiecznych, </w:t>
      </w:r>
      <w:r w:rsidRPr="00660727">
        <w:rPr>
          <w:spacing w:val="2"/>
          <w:sz w:val="20"/>
        </w:rPr>
        <w:t>szkodliwych dla zdrowia oraz nie spełniających odpowiednich wymagań sanitarnych.</w:t>
      </w:r>
    </w:p>
    <w:p w14:paraId="6A874313" w14:textId="77777777" w:rsidR="00F26F5B" w:rsidRPr="00660727" w:rsidRDefault="00F26F5B">
      <w:pPr>
        <w:ind w:left="135" w:right="270"/>
        <w:jc w:val="both"/>
        <w:rPr>
          <w:spacing w:val="1"/>
          <w:sz w:val="20"/>
        </w:rPr>
      </w:pPr>
      <w:r w:rsidRPr="00660727">
        <w:rPr>
          <w:spacing w:val="2"/>
          <w:sz w:val="20"/>
        </w:rPr>
        <w:t xml:space="preserve">Wykonawca powinien zapewnić wszelkie urządzenia zabezpieczające oraz sprzęt i odpowiednią odzież dla ochrony życia i zdrowia osób zatrudnionych na budowie oraz </w:t>
      </w:r>
      <w:r w:rsidRPr="00660727">
        <w:rPr>
          <w:spacing w:val="1"/>
          <w:sz w:val="20"/>
        </w:rPr>
        <w:t>dla zapewnienia bezpieczeństwa publicznego.</w:t>
      </w:r>
    </w:p>
    <w:p w14:paraId="622529CF" w14:textId="77777777" w:rsidR="00F26F5B" w:rsidRPr="00660727" w:rsidRDefault="00F26F5B">
      <w:pPr>
        <w:ind w:left="135" w:right="270"/>
        <w:jc w:val="both"/>
        <w:rPr>
          <w:spacing w:val="2"/>
          <w:sz w:val="20"/>
        </w:rPr>
      </w:pPr>
      <w:r w:rsidRPr="00660727">
        <w:rPr>
          <w:spacing w:val="7"/>
          <w:sz w:val="20"/>
        </w:rPr>
        <w:t xml:space="preserve">Wykonawca powinien zapewnić i utrzymać w odpowiednim stanie urządzenia </w:t>
      </w:r>
      <w:r w:rsidRPr="00660727">
        <w:rPr>
          <w:spacing w:val="2"/>
          <w:sz w:val="20"/>
        </w:rPr>
        <w:t>socjalne dla personelu prowadzącego roboty objęte kontraktem.</w:t>
      </w:r>
    </w:p>
    <w:p w14:paraId="46C1D858" w14:textId="77777777" w:rsidR="00F26F5B" w:rsidRPr="00660727" w:rsidRDefault="00F26F5B">
      <w:pPr>
        <w:ind w:left="135" w:right="270"/>
        <w:jc w:val="both"/>
        <w:rPr>
          <w:spacing w:val="1"/>
          <w:sz w:val="20"/>
        </w:rPr>
      </w:pPr>
      <w:r w:rsidRPr="00660727">
        <w:rPr>
          <w:spacing w:val="4"/>
          <w:sz w:val="20"/>
        </w:rPr>
        <w:t xml:space="preserve">Uznaje się, że wszelkie koszty związane z wypełnieniem wymagań określonych </w:t>
      </w:r>
      <w:r w:rsidRPr="00660727">
        <w:rPr>
          <w:spacing w:val="1"/>
          <w:sz w:val="20"/>
        </w:rPr>
        <w:t>powyżej nie podlegają odrębnej zapłacie i są uwzględnione w cenie kontraktowej.</w:t>
      </w:r>
    </w:p>
    <w:p w14:paraId="15958243" w14:textId="77777777" w:rsidR="00C741E2" w:rsidRPr="00660727" w:rsidRDefault="00C741E2">
      <w:pPr>
        <w:ind w:left="135" w:right="270"/>
        <w:jc w:val="both"/>
        <w:rPr>
          <w:spacing w:val="1"/>
          <w:sz w:val="20"/>
        </w:rPr>
      </w:pPr>
    </w:p>
    <w:p w14:paraId="23B2F319" w14:textId="77777777" w:rsidR="00F26F5B" w:rsidRPr="00660727" w:rsidRDefault="00F26F5B">
      <w:pPr>
        <w:numPr>
          <w:ilvl w:val="2"/>
          <w:numId w:val="8"/>
        </w:numPr>
        <w:tabs>
          <w:tab w:val="left" w:pos="855"/>
        </w:tabs>
        <w:ind w:left="855" w:right="270"/>
        <w:rPr>
          <w:spacing w:val="3"/>
          <w:sz w:val="20"/>
          <w:u w:val="single"/>
        </w:rPr>
      </w:pPr>
      <w:r w:rsidRPr="00660727">
        <w:rPr>
          <w:spacing w:val="3"/>
          <w:sz w:val="20"/>
          <w:u w:val="single"/>
        </w:rPr>
        <w:t>Utrzymanie robót.</w:t>
      </w:r>
    </w:p>
    <w:p w14:paraId="2324C6BF" w14:textId="77777777" w:rsidR="00F26F5B" w:rsidRPr="00660727" w:rsidRDefault="00F26F5B">
      <w:pPr>
        <w:ind w:left="135" w:right="270"/>
        <w:rPr>
          <w:sz w:val="20"/>
          <w:u w:val="single"/>
        </w:rPr>
      </w:pPr>
    </w:p>
    <w:p w14:paraId="54E95DDC" w14:textId="77777777" w:rsidR="00F26F5B" w:rsidRPr="00660727" w:rsidRDefault="00F26F5B">
      <w:pPr>
        <w:ind w:left="135" w:right="270"/>
        <w:jc w:val="both"/>
        <w:rPr>
          <w:spacing w:val="4"/>
          <w:sz w:val="20"/>
        </w:rPr>
      </w:pPr>
      <w:r w:rsidRPr="00660727">
        <w:rPr>
          <w:spacing w:val="4"/>
          <w:sz w:val="20"/>
        </w:rPr>
        <w:t xml:space="preserve">Wykonawca powinien utrzymywać roboty do czasu końcowego odbioru, utrzymanie </w:t>
      </w:r>
      <w:r w:rsidRPr="00660727">
        <w:rPr>
          <w:spacing w:val="3"/>
          <w:sz w:val="20"/>
        </w:rPr>
        <w:t xml:space="preserve">powinno być prowadzone w taki sposób, aby budynek lub jego elementy byty w </w:t>
      </w:r>
      <w:r w:rsidRPr="00660727">
        <w:rPr>
          <w:spacing w:val="4"/>
          <w:sz w:val="20"/>
        </w:rPr>
        <w:t>zadowalającym stanie przez cały czas. do momentu odbioru końcowego.</w:t>
      </w:r>
    </w:p>
    <w:p w14:paraId="17C29DE9" w14:textId="77777777" w:rsidR="00F26F5B" w:rsidRPr="00660727" w:rsidRDefault="00F26F5B">
      <w:pPr>
        <w:ind w:left="135" w:right="270"/>
        <w:jc w:val="both"/>
        <w:rPr>
          <w:sz w:val="20"/>
        </w:rPr>
      </w:pPr>
      <w:r w:rsidRPr="00660727">
        <w:rPr>
          <w:spacing w:val="8"/>
          <w:sz w:val="20"/>
        </w:rPr>
        <w:t xml:space="preserve">Jeśli Wykonawca w jakimkolwiek czasie zaniedba utrzymanie, to na polecenie </w:t>
      </w:r>
      <w:r w:rsidRPr="00660727">
        <w:rPr>
          <w:spacing w:val="3"/>
          <w:sz w:val="20"/>
        </w:rPr>
        <w:t xml:space="preserve">Inżyniera powinien rozpocząć roboty utrzymaniowe nie później niż w 24 godziny po otrzymaniu tego polecenia, w przeciwnym razie Inżynier może natychmiast zatrzymać </w:t>
      </w:r>
      <w:r w:rsidRPr="00660727">
        <w:rPr>
          <w:sz w:val="20"/>
        </w:rPr>
        <w:t>roboty.</w:t>
      </w:r>
    </w:p>
    <w:p w14:paraId="2030B715" w14:textId="77777777" w:rsidR="00F26F5B" w:rsidRPr="00660727" w:rsidRDefault="00F26F5B">
      <w:pPr>
        <w:ind w:left="135" w:right="270"/>
        <w:jc w:val="both"/>
        <w:rPr>
          <w:sz w:val="20"/>
        </w:rPr>
      </w:pPr>
    </w:p>
    <w:p w14:paraId="07EC6664" w14:textId="77777777" w:rsidR="00F26F5B" w:rsidRPr="00660727" w:rsidRDefault="00F26F5B">
      <w:pPr>
        <w:pStyle w:val="1"/>
        <w:numPr>
          <w:ilvl w:val="0"/>
          <w:numId w:val="8"/>
        </w:numPr>
        <w:tabs>
          <w:tab w:val="left" w:pos="855"/>
        </w:tabs>
        <w:ind w:left="855" w:right="270"/>
        <w:rPr>
          <w:sz w:val="20"/>
        </w:rPr>
      </w:pPr>
      <w:r w:rsidRPr="00660727">
        <w:rPr>
          <w:sz w:val="20"/>
        </w:rPr>
        <w:t>MATERIAŁY</w:t>
      </w:r>
    </w:p>
    <w:p w14:paraId="1320C1EE" w14:textId="77777777" w:rsidR="00F26F5B" w:rsidRPr="00660727" w:rsidRDefault="00F26F5B">
      <w:pPr>
        <w:pStyle w:val="1"/>
        <w:ind w:left="135" w:right="270"/>
        <w:rPr>
          <w:sz w:val="20"/>
        </w:rPr>
      </w:pPr>
    </w:p>
    <w:p w14:paraId="6ABC7264" w14:textId="77777777" w:rsidR="00F26F5B" w:rsidRPr="00660727" w:rsidRDefault="00F26F5B">
      <w:pPr>
        <w:numPr>
          <w:ilvl w:val="1"/>
          <w:numId w:val="9"/>
        </w:numPr>
        <w:tabs>
          <w:tab w:val="left" w:pos="855"/>
        </w:tabs>
        <w:ind w:left="855" w:right="270"/>
        <w:rPr>
          <w:spacing w:val="3"/>
          <w:sz w:val="20"/>
          <w:u w:val="single"/>
        </w:rPr>
      </w:pPr>
      <w:r w:rsidRPr="00660727">
        <w:rPr>
          <w:spacing w:val="3"/>
          <w:sz w:val="20"/>
          <w:u w:val="single"/>
        </w:rPr>
        <w:t>Źródła uzyskania materiałów</w:t>
      </w:r>
    </w:p>
    <w:p w14:paraId="5A7D699A" w14:textId="77777777" w:rsidR="00F26F5B" w:rsidRPr="00660727" w:rsidRDefault="00F26F5B">
      <w:pPr>
        <w:ind w:left="135" w:right="270"/>
        <w:rPr>
          <w:sz w:val="20"/>
        </w:rPr>
      </w:pPr>
    </w:p>
    <w:p w14:paraId="18491BC7" w14:textId="77777777" w:rsidR="00F26F5B" w:rsidRPr="00660727" w:rsidRDefault="00F26F5B">
      <w:pPr>
        <w:ind w:left="135" w:right="270"/>
        <w:jc w:val="both"/>
        <w:rPr>
          <w:spacing w:val="3"/>
          <w:sz w:val="20"/>
        </w:rPr>
      </w:pPr>
      <w:r w:rsidRPr="00660727">
        <w:rPr>
          <w:spacing w:val="4"/>
          <w:sz w:val="20"/>
        </w:rPr>
        <w:t xml:space="preserve">Źródła uzyskania wszystkich materiałów powinny być wybrane przez Wykonawcę z </w:t>
      </w:r>
      <w:r w:rsidRPr="00660727">
        <w:rPr>
          <w:spacing w:val="3"/>
          <w:sz w:val="20"/>
        </w:rPr>
        <w:t xml:space="preserve">wyprzedzeniem, przed rozpoczęciem robót. Nie później niż 3 tygodnie przed użyciem </w:t>
      </w:r>
      <w:r w:rsidRPr="00660727">
        <w:rPr>
          <w:spacing w:val="4"/>
          <w:sz w:val="20"/>
        </w:rPr>
        <w:t xml:space="preserve">materiału Wykonawca powinien dostarczyć Inżynierowi wymagane wyniki badań </w:t>
      </w:r>
      <w:r w:rsidRPr="00660727">
        <w:rPr>
          <w:spacing w:val="15"/>
          <w:sz w:val="20"/>
        </w:rPr>
        <w:t xml:space="preserve">laboratoryjnych i reprezentatywne próbki materiałów. W przypadku </w:t>
      </w:r>
      <w:r w:rsidRPr="00660727">
        <w:rPr>
          <w:spacing w:val="10"/>
          <w:sz w:val="20"/>
        </w:rPr>
        <w:t xml:space="preserve">niezaakceptowania materiału ze wskazanego źródła, Wykonawca powinien </w:t>
      </w:r>
      <w:r w:rsidRPr="00660727">
        <w:rPr>
          <w:spacing w:val="3"/>
          <w:sz w:val="20"/>
        </w:rPr>
        <w:t>przedstawić do akceptacji Inżyniera materiał z innego źródła. Zatwierdzenie źródła materiałów nie oznacza, że wszystkie materiały z tego źródła będą przez Inżyniera dopuszczone do wbudowania.</w:t>
      </w:r>
    </w:p>
    <w:p w14:paraId="47BB6B2C" w14:textId="77777777" w:rsidR="00F26F5B" w:rsidRPr="00660727" w:rsidRDefault="00F26F5B">
      <w:pPr>
        <w:ind w:left="135" w:right="270"/>
        <w:jc w:val="both"/>
        <w:rPr>
          <w:sz w:val="20"/>
        </w:rPr>
      </w:pPr>
    </w:p>
    <w:p w14:paraId="7C0B5491" w14:textId="77777777" w:rsidR="00F26F5B" w:rsidRPr="00660727" w:rsidRDefault="00F26F5B">
      <w:pPr>
        <w:numPr>
          <w:ilvl w:val="1"/>
          <w:numId w:val="9"/>
        </w:numPr>
        <w:tabs>
          <w:tab w:val="left" w:pos="855"/>
        </w:tabs>
        <w:ind w:left="855" w:right="270"/>
        <w:rPr>
          <w:spacing w:val="3"/>
          <w:sz w:val="20"/>
          <w:u w:val="single"/>
        </w:rPr>
      </w:pPr>
      <w:r w:rsidRPr="00660727">
        <w:rPr>
          <w:spacing w:val="3"/>
          <w:sz w:val="20"/>
          <w:u w:val="single"/>
        </w:rPr>
        <w:t>Wariantowe stosowanie materiałów</w:t>
      </w:r>
    </w:p>
    <w:p w14:paraId="59B839DB" w14:textId="77777777" w:rsidR="00F26F5B" w:rsidRPr="00660727" w:rsidRDefault="00F26F5B">
      <w:pPr>
        <w:ind w:left="135" w:right="270"/>
        <w:rPr>
          <w:sz w:val="20"/>
        </w:rPr>
      </w:pPr>
    </w:p>
    <w:p w14:paraId="0B907814" w14:textId="77777777" w:rsidR="00F26F5B" w:rsidRPr="00660727" w:rsidRDefault="00F26F5B">
      <w:pPr>
        <w:ind w:left="135" w:right="270"/>
        <w:jc w:val="both"/>
        <w:rPr>
          <w:spacing w:val="2"/>
          <w:sz w:val="20"/>
        </w:rPr>
      </w:pPr>
      <w:r w:rsidRPr="00660727">
        <w:rPr>
          <w:spacing w:val="4"/>
          <w:sz w:val="20"/>
        </w:rPr>
        <w:t xml:space="preserve">Jeśli dokumentacja projektowa lub SST przewidują możliwość wariantowego wyboru rodzaju materiału w wykonywanych robotach. Wykonawca powinien powiadomić Inżyniera o swoim wyborze co najmniej 3 tygodnie przed użyciem materiału, albo w </w:t>
      </w:r>
      <w:r w:rsidRPr="00660727">
        <w:rPr>
          <w:spacing w:val="3"/>
          <w:sz w:val="20"/>
        </w:rPr>
        <w:t xml:space="preserve">okresie dłuższym jeśli będzie to wymagane dla badań prowadzonych przez Inżyniera. </w:t>
      </w:r>
      <w:r w:rsidRPr="00660727">
        <w:rPr>
          <w:spacing w:val="7"/>
          <w:sz w:val="20"/>
        </w:rPr>
        <w:t xml:space="preserve">Wybrany i zaakceptowany rodzaj materiału nie może być później zmieniany bez </w:t>
      </w:r>
      <w:r w:rsidRPr="00660727">
        <w:rPr>
          <w:spacing w:val="2"/>
          <w:sz w:val="20"/>
        </w:rPr>
        <w:t>zgody Inżyniera.</w:t>
      </w:r>
    </w:p>
    <w:p w14:paraId="405B51DC" w14:textId="77777777" w:rsidR="00F26F5B" w:rsidRPr="00660727" w:rsidRDefault="00F26F5B">
      <w:pPr>
        <w:ind w:left="135" w:right="270"/>
        <w:rPr>
          <w:sz w:val="20"/>
        </w:rPr>
      </w:pPr>
    </w:p>
    <w:p w14:paraId="0A60406A" w14:textId="77777777" w:rsidR="00F26F5B" w:rsidRPr="00660727" w:rsidRDefault="00F26F5B">
      <w:pPr>
        <w:numPr>
          <w:ilvl w:val="1"/>
          <w:numId w:val="9"/>
        </w:numPr>
        <w:tabs>
          <w:tab w:val="left" w:pos="855"/>
        </w:tabs>
        <w:ind w:left="855" w:right="270"/>
        <w:rPr>
          <w:spacing w:val="2"/>
          <w:sz w:val="20"/>
          <w:u w:val="single"/>
        </w:rPr>
      </w:pPr>
      <w:r w:rsidRPr="00660727">
        <w:rPr>
          <w:spacing w:val="2"/>
          <w:sz w:val="20"/>
          <w:u w:val="single"/>
        </w:rPr>
        <w:t>Materiały miejscowe</w:t>
      </w:r>
    </w:p>
    <w:p w14:paraId="2993CDAB" w14:textId="77777777" w:rsidR="00F26F5B" w:rsidRPr="00660727" w:rsidRDefault="00F26F5B">
      <w:pPr>
        <w:ind w:left="135" w:right="270"/>
        <w:rPr>
          <w:sz w:val="20"/>
        </w:rPr>
      </w:pPr>
    </w:p>
    <w:p w14:paraId="2645E493" w14:textId="77777777" w:rsidR="00F26F5B" w:rsidRPr="00660727" w:rsidRDefault="00F26F5B">
      <w:pPr>
        <w:numPr>
          <w:ilvl w:val="2"/>
          <w:numId w:val="9"/>
        </w:numPr>
        <w:tabs>
          <w:tab w:val="left" w:pos="855"/>
        </w:tabs>
        <w:ind w:left="855" w:right="270"/>
        <w:rPr>
          <w:spacing w:val="4"/>
          <w:sz w:val="20"/>
        </w:rPr>
      </w:pPr>
      <w:r w:rsidRPr="00660727">
        <w:rPr>
          <w:spacing w:val="4"/>
          <w:sz w:val="20"/>
        </w:rPr>
        <w:t>Źródła materiałów miejscowych</w:t>
      </w:r>
    </w:p>
    <w:p w14:paraId="625EB1DE" w14:textId="77777777" w:rsidR="00F26F5B" w:rsidRPr="00660727" w:rsidRDefault="00F26F5B">
      <w:pPr>
        <w:ind w:left="135" w:right="270"/>
        <w:rPr>
          <w:sz w:val="20"/>
        </w:rPr>
      </w:pPr>
    </w:p>
    <w:p w14:paraId="65DA8303" w14:textId="77777777" w:rsidR="00F26F5B" w:rsidRPr="00660727" w:rsidRDefault="00F26F5B">
      <w:pPr>
        <w:ind w:left="135" w:right="270"/>
        <w:jc w:val="both"/>
        <w:rPr>
          <w:spacing w:val="2"/>
          <w:sz w:val="20"/>
        </w:rPr>
      </w:pPr>
      <w:r w:rsidRPr="00660727">
        <w:rPr>
          <w:spacing w:val="5"/>
          <w:sz w:val="20"/>
        </w:rPr>
        <w:t xml:space="preserve">Wykonawca nie może eksploatować źródła materiałów miejscowych do czasu, gdy </w:t>
      </w:r>
      <w:r w:rsidRPr="00660727">
        <w:rPr>
          <w:spacing w:val="8"/>
          <w:sz w:val="20"/>
        </w:rPr>
        <w:t xml:space="preserve">plan eksploatacji źródła zostanie zatwierdzony przez odpowiednie urzędy i </w:t>
      </w:r>
      <w:r w:rsidRPr="00660727">
        <w:rPr>
          <w:spacing w:val="6"/>
          <w:sz w:val="20"/>
        </w:rPr>
        <w:t xml:space="preserve">zaaprobowany przez Inżyniera. Nie dotyczy to istniejących źródeł materiałów </w:t>
      </w:r>
      <w:r w:rsidRPr="00660727">
        <w:rPr>
          <w:spacing w:val="3"/>
          <w:sz w:val="20"/>
        </w:rPr>
        <w:t xml:space="preserve">miejscowych, poprzednio eksploatowanych przemysłowo na podstawie wcześniej </w:t>
      </w:r>
      <w:r w:rsidRPr="00660727">
        <w:rPr>
          <w:spacing w:val="2"/>
          <w:sz w:val="20"/>
        </w:rPr>
        <w:t>wydanych decyzji odpowiednich urzędów.</w:t>
      </w:r>
    </w:p>
    <w:p w14:paraId="0AE1037A" w14:textId="77777777" w:rsidR="00F26F5B" w:rsidRPr="00660727" w:rsidRDefault="00F26F5B">
      <w:pPr>
        <w:ind w:left="135" w:right="270"/>
        <w:jc w:val="both"/>
        <w:rPr>
          <w:spacing w:val="2"/>
          <w:sz w:val="20"/>
        </w:rPr>
      </w:pPr>
      <w:r w:rsidRPr="00660727">
        <w:rPr>
          <w:spacing w:val="11"/>
          <w:sz w:val="20"/>
        </w:rPr>
        <w:t xml:space="preserve">Zaaprobowanie źródła wybranego przez wykonawcę jest uwarunkowane </w:t>
      </w:r>
      <w:r w:rsidRPr="00660727">
        <w:rPr>
          <w:spacing w:val="10"/>
          <w:sz w:val="20"/>
        </w:rPr>
        <w:t xml:space="preserve">dostarczeniem Inżynierowi przez Wykonawcę wiarygodnej dokumentacji, </w:t>
      </w:r>
      <w:r w:rsidRPr="00660727">
        <w:rPr>
          <w:spacing w:val="3"/>
          <w:sz w:val="20"/>
        </w:rPr>
        <w:t xml:space="preserve">zawierającej raporty z badań terenowych i laboratoryjnych oraz, o ile istnieją, danych z eksploatacji źródła w przeszłości, które wykażą, że materiał o odpowiedniej jakości </w:t>
      </w:r>
      <w:r w:rsidRPr="00660727">
        <w:rPr>
          <w:spacing w:val="2"/>
          <w:sz w:val="20"/>
        </w:rPr>
        <w:t>jest dostępny w danym źródle w wymaganej ilości</w:t>
      </w:r>
    </w:p>
    <w:p w14:paraId="754F1CAF" w14:textId="77777777" w:rsidR="00F26F5B" w:rsidRPr="00660727" w:rsidRDefault="00F26F5B">
      <w:pPr>
        <w:ind w:left="135" w:right="270"/>
        <w:jc w:val="both"/>
        <w:rPr>
          <w:sz w:val="20"/>
        </w:rPr>
      </w:pPr>
      <w:r w:rsidRPr="00660727">
        <w:rPr>
          <w:spacing w:val="6"/>
          <w:sz w:val="20"/>
        </w:rPr>
        <w:t xml:space="preserve">Lokalizacja źródeł materiałów miejscowych wskazanych przez Zamawiającego </w:t>
      </w:r>
      <w:r w:rsidRPr="00660727">
        <w:rPr>
          <w:spacing w:val="2"/>
          <w:sz w:val="20"/>
        </w:rPr>
        <w:t xml:space="preserve">powinna być przedstawiona na rysunkach i opisana w dokumentach przetargowych, generalnie materiały z tych źródeł będą akceptowane, z tym że Wykonawca będzie </w:t>
      </w:r>
      <w:r w:rsidRPr="00660727">
        <w:rPr>
          <w:spacing w:val="8"/>
          <w:sz w:val="20"/>
        </w:rPr>
        <w:t xml:space="preserve">odpowiedzialny za określenie ilości i typów sprzętu oraz technologii robót </w:t>
      </w:r>
      <w:r w:rsidRPr="00660727">
        <w:rPr>
          <w:spacing w:val="7"/>
          <w:sz w:val="20"/>
        </w:rPr>
        <w:t xml:space="preserve">gwarantujących wyprodukowanie materiałów odpowiadających wymaganiom </w:t>
      </w:r>
      <w:r w:rsidRPr="00660727">
        <w:rPr>
          <w:sz w:val="20"/>
        </w:rPr>
        <w:t>określonym w SST.</w:t>
      </w:r>
    </w:p>
    <w:p w14:paraId="770C5CB5" w14:textId="77777777" w:rsidR="00F26F5B" w:rsidRPr="00660727" w:rsidRDefault="00F26F5B">
      <w:pPr>
        <w:ind w:left="135" w:right="270"/>
        <w:jc w:val="both"/>
        <w:rPr>
          <w:spacing w:val="2"/>
          <w:sz w:val="20"/>
        </w:rPr>
      </w:pPr>
      <w:r w:rsidRPr="00660727">
        <w:rPr>
          <w:spacing w:val="6"/>
          <w:sz w:val="20"/>
        </w:rPr>
        <w:t xml:space="preserve">Biorąc pod uwagę fakt, że na podstawie próbek pobranych ze źródła nie można </w:t>
      </w:r>
      <w:r w:rsidRPr="00660727">
        <w:rPr>
          <w:spacing w:val="3"/>
          <w:sz w:val="20"/>
        </w:rPr>
        <w:t xml:space="preserve">dokładnie określić granic zalegania materiałów i że mogą wystąpić normalne wahania ich cech. Inżynier może polecić selekcję materiału z danej części źródła oraz może </w:t>
      </w:r>
      <w:r w:rsidRPr="00660727">
        <w:rPr>
          <w:spacing w:val="2"/>
          <w:sz w:val="20"/>
        </w:rPr>
        <w:t>odrzucić część źródła jako me nadającą się do eksploatacji.</w:t>
      </w:r>
    </w:p>
    <w:p w14:paraId="304D84C4" w14:textId="77777777" w:rsidR="00F26F5B" w:rsidRPr="00660727" w:rsidRDefault="00F26F5B">
      <w:pPr>
        <w:ind w:left="135" w:right="270"/>
        <w:jc w:val="both"/>
        <w:rPr>
          <w:sz w:val="20"/>
        </w:rPr>
      </w:pPr>
    </w:p>
    <w:p w14:paraId="28EB142B" w14:textId="77777777" w:rsidR="00F26F5B" w:rsidRPr="00660727" w:rsidRDefault="00F26F5B">
      <w:pPr>
        <w:numPr>
          <w:ilvl w:val="1"/>
          <w:numId w:val="9"/>
        </w:numPr>
        <w:tabs>
          <w:tab w:val="left" w:pos="855"/>
        </w:tabs>
        <w:ind w:left="855" w:right="270"/>
        <w:rPr>
          <w:spacing w:val="2"/>
          <w:sz w:val="20"/>
          <w:u w:val="single"/>
        </w:rPr>
      </w:pPr>
      <w:r w:rsidRPr="00660727">
        <w:rPr>
          <w:spacing w:val="2"/>
          <w:sz w:val="20"/>
          <w:u w:val="single"/>
        </w:rPr>
        <w:t>Inspekcja wytwórni materiałów</w:t>
      </w:r>
    </w:p>
    <w:p w14:paraId="5D717B9A" w14:textId="77777777" w:rsidR="00F26F5B" w:rsidRPr="00660727" w:rsidRDefault="00F26F5B">
      <w:pPr>
        <w:ind w:left="135" w:right="270"/>
        <w:jc w:val="both"/>
        <w:rPr>
          <w:sz w:val="20"/>
        </w:rPr>
      </w:pPr>
    </w:p>
    <w:p w14:paraId="659FB5CF" w14:textId="77777777" w:rsidR="00F26F5B" w:rsidRPr="00660727" w:rsidRDefault="00F26F5B">
      <w:pPr>
        <w:ind w:left="135" w:right="270"/>
        <w:jc w:val="both"/>
        <w:rPr>
          <w:spacing w:val="3"/>
          <w:sz w:val="20"/>
        </w:rPr>
      </w:pPr>
      <w:r w:rsidRPr="00660727">
        <w:rPr>
          <w:spacing w:val="3"/>
          <w:sz w:val="20"/>
        </w:rPr>
        <w:t xml:space="preserve">Wytwórnie materiałów mogą być okresowo kontrolowane przez Inżyniera w celu sprawdzenia zgodności stosowanych metod produkcyjnych z wymaganiami. Próbki </w:t>
      </w:r>
      <w:r w:rsidRPr="00660727">
        <w:rPr>
          <w:spacing w:val="2"/>
          <w:sz w:val="20"/>
        </w:rPr>
        <w:t xml:space="preserve">materiałów mogą być pobierane w celu sprawdzenia ich właściwości. Wynik kontroli </w:t>
      </w:r>
      <w:r w:rsidRPr="00660727">
        <w:rPr>
          <w:spacing w:val="3"/>
          <w:sz w:val="20"/>
        </w:rPr>
        <w:t xml:space="preserve">będzie podstawą akceptacji określonej partii materiałów pod </w:t>
      </w:r>
      <w:r w:rsidRPr="00660727">
        <w:rPr>
          <w:spacing w:val="3"/>
          <w:sz w:val="20"/>
        </w:rPr>
        <w:lastRenderedPageBreak/>
        <w:t>względem jakości.</w:t>
      </w:r>
    </w:p>
    <w:p w14:paraId="3B0EB17F" w14:textId="77777777" w:rsidR="00F26F5B" w:rsidRPr="00660727" w:rsidRDefault="00F26F5B">
      <w:pPr>
        <w:ind w:left="135" w:right="270"/>
        <w:jc w:val="both"/>
        <w:rPr>
          <w:spacing w:val="1"/>
          <w:sz w:val="20"/>
        </w:rPr>
      </w:pPr>
      <w:r w:rsidRPr="00660727">
        <w:rPr>
          <w:spacing w:val="2"/>
          <w:sz w:val="20"/>
        </w:rPr>
        <w:t xml:space="preserve">W przypadku , gdy Inżynier będzie przeprowadzał inspekcję wytwórni powinny być </w:t>
      </w:r>
      <w:r w:rsidRPr="00660727">
        <w:rPr>
          <w:spacing w:val="1"/>
          <w:sz w:val="20"/>
        </w:rPr>
        <w:t>zachowane następujące warunki:</w:t>
      </w:r>
    </w:p>
    <w:p w14:paraId="3DBC332C" w14:textId="77777777" w:rsidR="00F26F5B" w:rsidRPr="00660727" w:rsidRDefault="00F26F5B">
      <w:pPr>
        <w:ind w:left="135" w:right="270"/>
        <w:jc w:val="both"/>
        <w:rPr>
          <w:spacing w:val="3"/>
          <w:sz w:val="20"/>
        </w:rPr>
      </w:pPr>
      <w:r w:rsidRPr="00660727">
        <w:rPr>
          <w:spacing w:val="5"/>
          <w:sz w:val="20"/>
        </w:rPr>
        <w:t xml:space="preserve">Inżynier  będzie  miał  zapewnioną  współpracę  i  pomoc  Wykonawcy     oraz </w:t>
      </w:r>
      <w:r w:rsidRPr="00660727">
        <w:rPr>
          <w:spacing w:val="3"/>
          <w:sz w:val="20"/>
        </w:rPr>
        <w:t>producenta materiałów w czasie przeprowadzania inspekcji.</w:t>
      </w:r>
    </w:p>
    <w:p w14:paraId="7803F73F" w14:textId="77777777" w:rsidR="00F26F5B" w:rsidRPr="00660727" w:rsidRDefault="00F26F5B">
      <w:pPr>
        <w:ind w:left="135" w:right="270"/>
        <w:jc w:val="both"/>
        <w:rPr>
          <w:spacing w:val="3"/>
          <w:sz w:val="20"/>
        </w:rPr>
      </w:pPr>
      <w:r w:rsidRPr="00660727">
        <w:rPr>
          <w:spacing w:val="2"/>
          <w:sz w:val="20"/>
        </w:rPr>
        <w:t xml:space="preserve">Inżynier będzie miał wolny dostęp, w dowolnym czasie, do tych części wytwórni, </w:t>
      </w:r>
      <w:r w:rsidRPr="00660727">
        <w:rPr>
          <w:spacing w:val="3"/>
          <w:sz w:val="20"/>
        </w:rPr>
        <w:t>gdzie odbywa się produkcja materiałów przeznaczonych do realizacji kontraktu.</w:t>
      </w:r>
    </w:p>
    <w:p w14:paraId="4B312B0A" w14:textId="77777777" w:rsidR="00F26F5B" w:rsidRPr="00660727" w:rsidRDefault="00F26F5B">
      <w:pPr>
        <w:ind w:left="135" w:right="270"/>
        <w:rPr>
          <w:spacing w:val="-8"/>
          <w:sz w:val="20"/>
        </w:rPr>
      </w:pPr>
    </w:p>
    <w:p w14:paraId="384D01EA" w14:textId="77777777" w:rsidR="00F26F5B" w:rsidRPr="00660727" w:rsidRDefault="00F26F5B">
      <w:pPr>
        <w:numPr>
          <w:ilvl w:val="1"/>
          <w:numId w:val="9"/>
        </w:numPr>
        <w:tabs>
          <w:tab w:val="left" w:pos="855"/>
          <w:tab w:val="left" w:pos="5675"/>
        </w:tabs>
        <w:ind w:left="855" w:right="270"/>
        <w:rPr>
          <w:spacing w:val="2"/>
          <w:sz w:val="20"/>
          <w:u w:val="single"/>
        </w:rPr>
      </w:pPr>
      <w:r w:rsidRPr="00660727">
        <w:rPr>
          <w:spacing w:val="2"/>
          <w:sz w:val="20"/>
          <w:u w:val="single"/>
        </w:rPr>
        <w:t>Materiały nie odpowiadające wymaganiom</w:t>
      </w:r>
    </w:p>
    <w:p w14:paraId="7D4F3B55" w14:textId="77777777" w:rsidR="00F26F5B" w:rsidRPr="00660727" w:rsidRDefault="00F26F5B">
      <w:pPr>
        <w:tabs>
          <w:tab w:val="left" w:pos="4955"/>
        </w:tabs>
        <w:ind w:left="135" w:right="270"/>
        <w:rPr>
          <w:sz w:val="20"/>
        </w:rPr>
      </w:pPr>
    </w:p>
    <w:p w14:paraId="63A41719" w14:textId="77777777" w:rsidR="00F26F5B" w:rsidRPr="00660727" w:rsidRDefault="00F26F5B">
      <w:pPr>
        <w:ind w:left="135" w:right="270"/>
        <w:jc w:val="both"/>
        <w:rPr>
          <w:spacing w:val="-2"/>
          <w:sz w:val="20"/>
        </w:rPr>
      </w:pPr>
      <w:r w:rsidRPr="00660727">
        <w:rPr>
          <w:spacing w:val="2"/>
          <w:sz w:val="20"/>
        </w:rPr>
        <w:t xml:space="preserve">Materiały nie odpowiadające wymaganiom zostaną przez Wykonawcę wywiezione z </w:t>
      </w:r>
      <w:r w:rsidRPr="00660727">
        <w:rPr>
          <w:spacing w:val="4"/>
          <w:sz w:val="20"/>
        </w:rPr>
        <w:t xml:space="preserve">placu budowy, bądź złożone w miejscu wskazanym przez Inżyniera. Jeśli Inżynier zezwoli wykonawcy na użycie tych materiałów do innych robót, niż te dla których </w:t>
      </w:r>
      <w:r w:rsidRPr="00660727">
        <w:rPr>
          <w:spacing w:val="6"/>
          <w:sz w:val="20"/>
        </w:rPr>
        <w:t xml:space="preserve">zostały zakupione, to koszt tych materiałów zostanie przewartościowany przez </w:t>
      </w:r>
      <w:r w:rsidRPr="00660727">
        <w:rPr>
          <w:spacing w:val="-2"/>
          <w:sz w:val="20"/>
        </w:rPr>
        <w:t>Inżyniera.</w:t>
      </w:r>
    </w:p>
    <w:p w14:paraId="29171797" w14:textId="77777777" w:rsidR="00F26F5B" w:rsidRPr="00660727" w:rsidRDefault="00F26F5B">
      <w:pPr>
        <w:ind w:left="135" w:right="270"/>
        <w:jc w:val="both"/>
        <w:rPr>
          <w:sz w:val="20"/>
        </w:rPr>
      </w:pPr>
      <w:r w:rsidRPr="00660727">
        <w:rPr>
          <w:spacing w:val="1"/>
          <w:sz w:val="20"/>
        </w:rPr>
        <w:t xml:space="preserve">Każdy rodzaj robót, w którym znajdują się nie zbadane i nie zaakceptowane materiały, </w:t>
      </w:r>
      <w:r w:rsidRPr="00660727">
        <w:rPr>
          <w:spacing w:val="7"/>
          <w:sz w:val="20"/>
        </w:rPr>
        <w:t xml:space="preserve">Wykonawca wykonuje na własne ryzyko, licząc się z jego nieprzyjęciem i </w:t>
      </w:r>
      <w:r w:rsidRPr="00660727">
        <w:rPr>
          <w:sz w:val="20"/>
        </w:rPr>
        <w:t>niezapłaceniem.</w:t>
      </w:r>
    </w:p>
    <w:p w14:paraId="75F0B8D8" w14:textId="77777777" w:rsidR="00F26F5B" w:rsidRPr="00660727" w:rsidRDefault="00F26F5B">
      <w:pPr>
        <w:ind w:left="135" w:right="270"/>
        <w:jc w:val="both"/>
        <w:rPr>
          <w:sz w:val="20"/>
        </w:rPr>
      </w:pPr>
    </w:p>
    <w:p w14:paraId="2EF03121" w14:textId="77777777" w:rsidR="00F26F5B" w:rsidRPr="00660727" w:rsidRDefault="00F26F5B">
      <w:pPr>
        <w:ind w:left="135" w:right="270"/>
        <w:rPr>
          <w:spacing w:val="2"/>
          <w:sz w:val="20"/>
          <w:u w:val="single"/>
        </w:rPr>
      </w:pPr>
      <w:r w:rsidRPr="00660727">
        <w:rPr>
          <w:spacing w:val="2"/>
          <w:sz w:val="20"/>
        </w:rPr>
        <w:t xml:space="preserve">2 6.     </w:t>
      </w:r>
      <w:r w:rsidRPr="00660727">
        <w:rPr>
          <w:spacing w:val="2"/>
          <w:sz w:val="20"/>
          <w:u w:val="single"/>
        </w:rPr>
        <w:t>Przechowywanie i składowanie materiałów</w:t>
      </w:r>
    </w:p>
    <w:p w14:paraId="4F997FCD" w14:textId="77777777" w:rsidR="00F26F5B" w:rsidRPr="00660727" w:rsidRDefault="00F26F5B">
      <w:pPr>
        <w:ind w:left="135" w:right="270"/>
        <w:rPr>
          <w:sz w:val="20"/>
        </w:rPr>
      </w:pPr>
    </w:p>
    <w:p w14:paraId="4EC8B9E2" w14:textId="77777777" w:rsidR="00F26F5B" w:rsidRPr="00660727" w:rsidRDefault="00F26F5B">
      <w:pPr>
        <w:ind w:left="135" w:right="270"/>
        <w:jc w:val="both"/>
        <w:rPr>
          <w:spacing w:val="-6"/>
          <w:sz w:val="20"/>
        </w:rPr>
      </w:pPr>
      <w:r w:rsidRPr="00660727">
        <w:rPr>
          <w:spacing w:val="2"/>
          <w:sz w:val="20"/>
        </w:rPr>
        <w:t xml:space="preserve">Wykonawca powinien zapewnić wszystkim materiałom warunki przechowywania i </w:t>
      </w:r>
      <w:r w:rsidRPr="00660727">
        <w:rPr>
          <w:spacing w:val="5"/>
          <w:sz w:val="20"/>
        </w:rPr>
        <w:t xml:space="preserve">składowania zapewniające zachowanie ich jakości i przydatności do robót oraz </w:t>
      </w:r>
      <w:r w:rsidRPr="00660727">
        <w:rPr>
          <w:spacing w:val="1"/>
          <w:sz w:val="20"/>
        </w:rPr>
        <w:t xml:space="preserve">zgodność   z   wymaganiami   poszczególnych      SST.   odpowiedzialność   za   wady </w:t>
      </w:r>
      <w:r w:rsidRPr="00660727">
        <w:rPr>
          <w:spacing w:val="-2"/>
          <w:sz w:val="20"/>
        </w:rPr>
        <w:t xml:space="preserve">materiałów powstałe w czasie przechowywania i składowania ponosi Wykonawca. </w:t>
      </w:r>
      <w:r w:rsidRPr="00660727">
        <w:rPr>
          <w:spacing w:val="-3"/>
          <w:sz w:val="20"/>
        </w:rPr>
        <w:t xml:space="preserve">Inżynier może zezwolić na inny sposób przechowywania i składowania niż podany w </w:t>
      </w:r>
      <w:r w:rsidRPr="00660727">
        <w:rPr>
          <w:sz w:val="20"/>
        </w:rPr>
        <w:t xml:space="preserve">SST lecz nie zwalnia to Wykonawcy z odpowiedzialności za ewentualne powstałe z </w:t>
      </w:r>
      <w:r w:rsidRPr="00660727">
        <w:rPr>
          <w:spacing w:val="-3"/>
          <w:sz w:val="20"/>
        </w:rPr>
        <w:t xml:space="preserve">tego tytułu straty. Składowanie powinno być prowadzone w sposób umożliwiający </w:t>
      </w:r>
      <w:r w:rsidRPr="00660727">
        <w:rPr>
          <w:spacing w:val="-6"/>
          <w:sz w:val="20"/>
        </w:rPr>
        <w:t>inspekcję materiałów.</w:t>
      </w:r>
    </w:p>
    <w:p w14:paraId="058FE7D9" w14:textId="77777777" w:rsidR="00F26F5B" w:rsidRPr="00660727" w:rsidRDefault="00F26F5B">
      <w:pPr>
        <w:ind w:left="135" w:right="270"/>
        <w:jc w:val="both"/>
        <w:rPr>
          <w:spacing w:val="-5"/>
          <w:sz w:val="20"/>
        </w:rPr>
      </w:pPr>
      <w:r w:rsidRPr="00660727">
        <w:rPr>
          <w:spacing w:val="-3"/>
          <w:sz w:val="20"/>
        </w:rPr>
        <w:t xml:space="preserve">Wszystkie miejsca czasowego składowania materiałów powinny być po zakończeniu </w:t>
      </w:r>
      <w:r w:rsidRPr="00660727">
        <w:rPr>
          <w:spacing w:val="1"/>
          <w:sz w:val="20"/>
        </w:rPr>
        <w:t xml:space="preserve">robót doprowadzone przez Wykonawcę do ich pierwotnego stanu, w sposób </w:t>
      </w:r>
      <w:r w:rsidRPr="00660727">
        <w:rPr>
          <w:spacing w:val="-5"/>
          <w:sz w:val="20"/>
        </w:rPr>
        <w:t>zaakceptowany przez Inżyniera.</w:t>
      </w:r>
    </w:p>
    <w:p w14:paraId="7CBE3403" w14:textId="77777777" w:rsidR="00F26F5B" w:rsidRPr="00660727" w:rsidRDefault="00F26F5B">
      <w:pPr>
        <w:ind w:left="135" w:right="270"/>
        <w:jc w:val="both"/>
        <w:rPr>
          <w:sz w:val="20"/>
        </w:rPr>
      </w:pPr>
    </w:p>
    <w:p w14:paraId="27DE6288" w14:textId="77777777" w:rsidR="00F26F5B" w:rsidRPr="00660727" w:rsidRDefault="00F26F5B">
      <w:pPr>
        <w:pStyle w:val="1"/>
        <w:numPr>
          <w:ilvl w:val="0"/>
          <w:numId w:val="9"/>
        </w:numPr>
        <w:tabs>
          <w:tab w:val="left" w:pos="855"/>
        </w:tabs>
        <w:ind w:left="855" w:right="270"/>
        <w:rPr>
          <w:spacing w:val="-8"/>
          <w:sz w:val="20"/>
        </w:rPr>
      </w:pPr>
      <w:r w:rsidRPr="00660727">
        <w:rPr>
          <w:spacing w:val="-8"/>
          <w:sz w:val="20"/>
        </w:rPr>
        <w:t>SPRZĘT</w:t>
      </w:r>
    </w:p>
    <w:p w14:paraId="1976D699" w14:textId="77777777" w:rsidR="00F26F5B" w:rsidRPr="00660727" w:rsidRDefault="00F26F5B">
      <w:pPr>
        <w:pStyle w:val="1"/>
        <w:ind w:left="135" w:right="270"/>
        <w:rPr>
          <w:sz w:val="20"/>
        </w:rPr>
      </w:pPr>
    </w:p>
    <w:p w14:paraId="7F13613A" w14:textId="77777777" w:rsidR="00F26F5B" w:rsidRPr="00660727" w:rsidRDefault="00F26F5B">
      <w:pPr>
        <w:ind w:left="135" w:right="270"/>
        <w:jc w:val="both"/>
        <w:rPr>
          <w:spacing w:val="-7"/>
          <w:sz w:val="20"/>
        </w:rPr>
      </w:pPr>
      <w:r w:rsidRPr="00660727">
        <w:rPr>
          <w:spacing w:val="2"/>
          <w:sz w:val="20"/>
        </w:rPr>
        <w:t xml:space="preserve">Wykonawca jest zobowiązany do używania jedynie takiego sprzętu, który nie </w:t>
      </w:r>
      <w:r w:rsidRPr="00660727">
        <w:rPr>
          <w:sz w:val="20"/>
        </w:rPr>
        <w:t xml:space="preserve">spowoduje niekorzystnego wpływu na właściwości wykonywanych robót. Sprzęt </w:t>
      </w:r>
      <w:r w:rsidRPr="00660727">
        <w:rPr>
          <w:spacing w:val="-3"/>
          <w:sz w:val="20"/>
        </w:rPr>
        <w:t xml:space="preserve">używany do robót powinien być zgodny z ofertą Wykonawcy i powinien odpowiadać </w:t>
      </w:r>
      <w:r w:rsidRPr="00660727">
        <w:rPr>
          <w:spacing w:val="1"/>
          <w:sz w:val="20"/>
        </w:rPr>
        <w:t xml:space="preserve">pod względem typów i ilości wskazaniom zawartym w SST, PZJ lub projekcie </w:t>
      </w:r>
      <w:r w:rsidRPr="00660727">
        <w:rPr>
          <w:sz w:val="20"/>
        </w:rPr>
        <w:t xml:space="preserve">organizacji robót, zaakceptowanych przez Inżyniera; w przypadku braku ustaleń w </w:t>
      </w:r>
      <w:r w:rsidRPr="00660727">
        <w:rPr>
          <w:spacing w:val="3"/>
          <w:sz w:val="20"/>
        </w:rPr>
        <w:t xml:space="preserve">takich dokumentach sprzęt powinien być uzgodniony i zaakceptowany przez </w:t>
      </w:r>
      <w:r w:rsidRPr="00660727">
        <w:rPr>
          <w:spacing w:val="-7"/>
          <w:sz w:val="20"/>
        </w:rPr>
        <w:t>Inżyniera.</w:t>
      </w:r>
    </w:p>
    <w:p w14:paraId="2585F05F" w14:textId="77777777" w:rsidR="00F26F5B" w:rsidRPr="00660727" w:rsidRDefault="00F26F5B">
      <w:pPr>
        <w:ind w:left="135" w:right="270"/>
        <w:jc w:val="both"/>
        <w:rPr>
          <w:spacing w:val="-3"/>
          <w:sz w:val="20"/>
        </w:rPr>
      </w:pPr>
      <w:r w:rsidRPr="00660727">
        <w:rPr>
          <w:spacing w:val="-3"/>
          <w:sz w:val="20"/>
        </w:rPr>
        <w:t xml:space="preserve">Liczba i wydajność sprzętu powinna gwarantować przeprowadzenie robót, zgodnie z </w:t>
      </w:r>
      <w:r w:rsidRPr="00660727">
        <w:rPr>
          <w:spacing w:val="-4"/>
          <w:sz w:val="20"/>
        </w:rPr>
        <w:t xml:space="preserve">zasadami określonymi w dokumentacji projektowej , SST i wskazaniach Inżyniera w </w:t>
      </w:r>
      <w:r w:rsidRPr="00660727">
        <w:rPr>
          <w:spacing w:val="-3"/>
          <w:sz w:val="20"/>
        </w:rPr>
        <w:t>terminie przewidzianym kontraktem.</w:t>
      </w:r>
    </w:p>
    <w:p w14:paraId="1E63418F" w14:textId="77777777" w:rsidR="00F26F5B" w:rsidRPr="00660727" w:rsidRDefault="00F26F5B">
      <w:pPr>
        <w:ind w:left="135" w:right="270"/>
        <w:jc w:val="both"/>
        <w:rPr>
          <w:spacing w:val="-3"/>
          <w:sz w:val="20"/>
        </w:rPr>
      </w:pPr>
      <w:r w:rsidRPr="00660727">
        <w:rPr>
          <w:spacing w:val="-3"/>
          <w:sz w:val="20"/>
        </w:rPr>
        <w:t xml:space="preserve">Sprzęt powinien być stale utrzymywany w dobrym stanie technicznym. Wykonawca </w:t>
      </w:r>
      <w:r w:rsidRPr="00660727">
        <w:rPr>
          <w:spacing w:val="-4"/>
          <w:sz w:val="20"/>
        </w:rPr>
        <w:t xml:space="preserve">powinien również dysponować sprawnym sprzętem rezerwowym, umożliwiającym </w:t>
      </w:r>
      <w:r w:rsidRPr="00660727">
        <w:rPr>
          <w:spacing w:val="-3"/>
          <w:sz w:val="20"/>
        </w:rPr>
        <w:t>prowadzenie robót w przypadku awarii sprzętu podstawowego.</w:t>
      </w:r>
    </w:p>
    <w:p w14:paraId="60D6C4A4" w14:textId="77777777" w:rsidR="00F26F5B" w:rsidRPr="00660727" w:rsidRDefault="00F26F5B">
      <w:pPr>
        <w:ind w:left="135" w:right="270"/>
        <w:jc w:val="both"/>
        <w:rPr>
          <w:spacing w:val="-3"/>
          <w:sz w:val="20"/>
        </w:rPr>
      </w:pPr>
      <w:r w:rsidRPr="00660727">
        <w:rPr>
          <w:spacing w:val="-3"/>
          <w:sz w:val="20"/>
        </w:rPr>
        <w:t xml:space="preserve">Jeżeli dokumentacja projektowa lub SST przewidują możliwość wariantowego użycia sprzętu przy wykonywanych robotach, Wykonawca powiadomi Inżyniera o swoim </w:t>
      </w:r>
      <w:r w:rsidRPr="00660727">
        <w:rPr>
          <w:spacing w:val="-4"/>
          <w:sz w:val="20"/>
        </w:rPr>
        <w:t xml:space="preserve">wyborze co najmniej 3 tygodnie przed użyciem sprzętu. Wybrany sprzęt, po akceptacji </w:t>
      </w:r>
      <w:r w:rsidRPr="00660727">
        <w:rPr>
          <w:spacing w:val="-3"/>
          <w:sz w:val="20"/>
        </w:rPr>
        <w:t>Inżyniera, nie może być później zmieniany bez jego zgody.</w:t>
      </w:r>
    </w:p>
    <w:p w14:paraId="2A42C289" w14:textId="77777777" w:rsidR="00F26F5B" w:rsidRPr="00660727" w:rsidRDefault="00F26F5B">
      <w:pPr>
        <w:ind w:left="135" w:right="270"/>
        <w:jc w:val="both"/>
        <w:rPr>
          <w:spacing w:val="-7"/>
          <w:sz w:val="20"/>
        </w:rPr>
      </w:pPr>
      <w:r w:rsidRPr="00660727">
        <w:rPr>
          <w:spacing w:val="-3"/>
          <w:sz w:val="20"/>
        </w:rPr>
        <w:t xml:space="preserve">Jakikolwiek sprzęt, maszyny, urządzenia i narzędzia nie gwarantujące zachowania </w:t>
      </w:r>
      <w:r w:rsidRPr="00660727">
        <w:rPr>
          <w:sz w:val="20"/>
        </w:rPr>
        <w:t xml:space="preserve">warunków kontraktu, zostaną przez Inżyniera zdyskwalifikowane i nie dopuszczone </w:t>
      </w:r>
      <w:r w:rsidRPr="00660727">
        <w:rPr>
          <w:spacing w:val="-7"/>
          <w:sz w:val="20"/>
        </w:rPr>
        <w:t>do robót.</w:t>
      </w:r>
    </w:p>
    <w:p w14:paraId="5E2DDE61" w14:textId="77777777" w:rsidR="00F26F5B" w:rsidRPr="00660727" w:rsidRDefault="00F26F5B">
      <w:pPr>
        <w:ind w:left="135" w:right="270"/>
        <w:jc w:val="both"/>
        <w:rPr>
          <w:sz w:val="20"/>
        </w:rPr>
      </w:pPr>
    </w:p>
    <w:p w14:paraId="20B91C90" w14:textId="77777777" w:rsidR="00F26F5B" w:rsidRPr="00660727" w:rsidRDefault="00F26F5B">
      <w:pPr>
        <w:pStyle w:val="1"/>
        <w:numPr>
          <w:ilvl w:val="0"/>
          <w:numId w:val="9"/>
        </w:numPr>
        <w:tabs>
          <w:tab w:val="left" w:pos="855"/>
        </w:tabs>
        <w:ind w:left="855" w:right="270"/>
        <w:rPr>
          <w:spacing w:val="-8"/>
          <w:sz w:val="20"/>
        </w:rPr>
      </w:pPr>
      <w:r w:rsidRPr="00660727">
        <w:rPr>
          <w:spacing w:val="-8"/>
          <w:sz w:val="20"/>
        </w:rPr>
        <w:t>TRANSPORT</w:t>
      </w:r>
    </w:p>
    <w:p w14:paraId="7889744F" w14:textId="77777777" w:rsidR="00F26F5B" w:rsidRPr="00660727" w:rsidRDefault="00F26F5B">
      <w:pPr>
        <w:pStyle w:val="1"/>
        <w:ind w:left="135" w:right="270"/>
        <w:rPr>
          <w:sz w:val="20"/>
        </w:rPr>
      </w:pPr>
    </w:p>
    <w:p w14:paraId="4C3FFD26" w14:textId="77777777" w:rsidR="00F26F5B" w:rsidRPr="00660727" w:rsidRDefault="00F26F5B">
      <w:pPr>
        <w:ind w:left="135" w:right="270"/>
        <w:jc w:val="both"/>
        <w:rPr>
          <w:spacing w:val="-4"/>
          <w:sz w:val="20"/>
        </w:rPr>
      </w:pPr>
      <w:r w:rsidRPr="00660727">
        <w:rPr>
          <w:spacing w:val="-4"/>
          <w:sz w:val="20"/>
        </w:rPr>
        <w:t>Wykonawca jest zobowiązany do stosowania jedynie takich środków transportu, które nie wpłyną niekorzystnie na własności wykonywanych materiałów.</w:t>
      </w:r>
    </w:p>
    <w:p w14:paraId="4DDF7DC9" w14:textId="77777777" w:rsidR="00F26F5B" w:rsidRPr="00660727" w:rsidRDefault="00F26F5B">
      <w:pPr>
        <w:ind w:left="135" w:right="270"/>
        <w:jc w:val="both"/>
        <w:rPr>
          <w:spacing w:val="-7"/>
          <w:sz w:val="20"/>
        </w:rPr>
      </w:pPr>
      <w:r w:rsidRPr="00660727">
        <w:rPr>
          <w:spacing w:val="-4"/>
          <w:sz w:val="20"/>
        </w:rPr>
        <w:t xml:space="preserve">Liczba środków transportu powinna zapewnić prowadzenie robót zgodnie z zasadami </w:t>
      </w:r>
      <w:r w:rsidRPr="00660727">
        <w:rPr>
          <w:spacing w:val="-3"/>
          <w:sz w:val="20"/>
        </w:rPr>
        <w:t xml:space="preserve">określonymi w dokumentacji projektowej, SST i wskazaniach Inżyniera, w terminie </w:t>
      </w:r>
      <w:r w:rsidRPr="00660727">
        <w:rPr>
          <w:spacing w:val="-7"/>
          <w:sz w:val="20"/>
        </w:rPr>
        <w:t>przewidzianym kontraktem.</w:t>
      </w:r>
    </w:p>
    <w:p w14:paraId="11E95FD7" w14:textId="77777777" w:rsidR="00F26F5B" w:rsidRPr="00660727" w:rsidRDefault="00F26F5B">
      <w:pPr>
        <w:ind w:left="135" w:right="270"/>
        <w:jc w:val="both"/>
        <w:rPr>
          <w:spacing w:val="1"/>
          <w:sz w:val="20"/>
        </w:rPr>
      </w:pPr>
      <w:r w:rsidRPr="00660727">
        <w:rPr>
          <w:spacing w:val="5"/>
          <w:sz w:val="20"/>
        </w:rPr>
        <w:t xml:space="preserve">Wykonawca powinien dysponować sprawnymi rezerwowymi środkami transportu, </w:t>
      </w:r>
      <w:r w:rsidRPr="00660727">
        <w:rPr>
          <w:spacing w:val="6"/>
          <w:sz w:val="20"/>
        </w:rPr>
        <w:t xml:space="preserve">umożliwiającymi prowadzenie robót w przypadku awarii podstawowych środków </w:t>
      </w:r>
      <w:r w:rsidRPr="00660727">
        <w:rPr>
          <w:spacing w:val="1"/>
          <w:sz w:val="20"/>
        </w:rPr>
        <w:t>transportu.</w:t>
      </w:r>
    </w:p>
    <w:p w14:paraId="410E6A16" w14:textId="77777777" w:rsidR="00F26F5B" w:rsidRPr="00660727" w:rsidRDefault="00F26F5B">
      <w:pPr>
        <w:ind w:left="135" w:right="270"/>
        <w:jc w:val="both"/>
        <w:rPr>
          <w:spacing w:val="11"/>
          <w:sz w:val="20"/>
        </w:rPr>
      </w:pPr>
      <w:r w:rsidRPr="00660727">
        <w:rPr>
          <w:spacing w:val="4"/>
          <w:sz w:val="20"/>
        </w:rPr>
        <w:t xml:space="preserve">Przy mchu na drogach publicznych pojazdy powinny spełniać wymagania dotyczące </w:t>
      </w:r>
      <w:r w:rsidRPr="00660727">
        <w:rPr>
          <w:spacing w:val="8"/>
          <w:sz w:val="20"/>
        </w:rPr>
        <w:t xml:space="preserve">przepisów ruchu drogowego w odniesieniu do dopuszczalnych obciążeń na osie i </w:t>
      </w:r>
      <w:r w:rsidRPr="00660727">
        <w:rPr>
          <w:spacing w:val="5"/>
          <w:sz w:val="20"/>
        </w:rPr>
        <w:t xml:space="preserve">innych parametrów technicznych. Środki transportu nie odpowiadające warunkom </w:t>
      </w:r>
      <w:r w:rsidRPr="00660727">
        <w:rPr>
          <w:spacing w:val="11"/>
          <w:sz w:val="20"/>
        </w:rPr>
        <w:t>kontraktu, na polecenie inżyniera powinny być usunięte z placu budowy.</w:t>
      </w:r>
    </w:p>
    <w:p w14:paraId="6108A38F" w14:textId="77777777" w:rsidR="00F26F5B" w:rsidRPr="00660727" w:rsidRDefault="00F26F5B">
      <w:pPr>
        <w:ind w:left="135" w:right="270"/>
        <w:jc w:val="both"/>
        <w:rPr>
          <w:sz w:val="20"/>
        </w:rPr>
      </w:pPr>
    </w:p>
    <w:p w14:paraId="23778F6D" w14:textId="77777777" w:rsidR="00F26F5B" w:rsidRPr="00660727" w:rsidRDefault="00F26F5B">
      <w:pPr>
        <w:pStyle w:val="1"/>
        <w:numPr>
          <w:ilvl w:val="0"/>
          <w:numId w:val="9"/>
        </w:numPr>
        <w:tabs>
          <w:tab w:val="left" w:pos="855"/>
        </w:tabs>
        <w:ind w:left="855" w:right="270"/>
        <w:rPr>
          <w:sz w:val="20"/>
        </w:rPr>
      </w:pPr>
      <w:r w:rsidRPr="00660727">
        <w:rPr>
          <w:sz w:val="20"/>
        </w:rPr>
        <w:t>WYKONANIE ROBOT</w:t>
      </w:r>
    </w:p>
    <w:p w14:paraId="3CC60058" w14:textId="77777777" w:rsidR="00F26F5B" w:rsidRPr="00660727" w:rsidRDefault="00F26F5B">
      <w:pPr>
        <w:pStyle w:val="1"/>
        <w:ind w:left="135" w:right="270"/>
        <w:rPr>
          <w:sz w:val="20"/>
        </w:rPr>
      </w:pPr>
    </w:p>
    <w:p w14:paraId="13080F35" w14:textId="77777777" w:rsidR="00F26F5B" w:rsidRPr="00660727" w:rsidRDefault="00F26F5B">
      <w:pPr>
        <w:numPr>
          <w:ilvl w:val="1"/>
          <w:numId w:val="10"/>
        </w:numPr>
        <w:tabs>
          <w:tab w:val="left" w:pos="780"/>
        </w:tabs>
        <w:ind w:left="780" w:right="270"/>
        <w:jc w:val="both"/>
        <w:rPr>
          <w:spacing w:val="6"/>
          <w:sz w:val="20"/>
          <w:u w:val="single"/>
        </w:rPr>
      </w:pPr>
      <w:r w:rsidRPr="00660727">
        <w:rPr>
          <w:spacing w:val="6"/>
          <w:sz w:val="20"/>
          <w:u w:val="single"/>
        </w:rPr>
        <w:t>Ogólne zasady wykonywania robót.</w:t>
      </w:r>
    </w:p>
    <w:p w14:paraId="373C128F" w14:textId="77777777" w:rsidR="00F26F5B" w:rsidRPr="00660727" w:rsidRDefault="00F26F5B">
      <w:pPr>
        <w:ind w:left="135" w:right="270"/>
        <w:jc w:val="both"/>
        <w:rPr>
          <w:sz w:val="20"/>
        </w:rPr>
      </w:pPr>
    </w:p>
    <w:p w14:paraId="16A0DB88" w14:textId="77777777" w:rsidR="00F26F5B" w:rsidRPr="00660727" w:rsidRDefault="00F26F5B">
      <w:pPr>
        <w:ind w:left="135" w:right="270"/>
        <w:jc w:val="both"/>
        <w:rPr>
          <w:spacing w:val="8"/>
          <w:sz w:val="20"/>
        </w:rPr>
      </w:pPr>
      <w:r w:rsidRPr="00660727">
        <w:rPr>
          <w:spacing w:val="10"/>
          <w:sz w:val="20"/>
        </w:rPr>
        <w:t xml:space="preserve">Wykonawca jest odpowiedzialny za prowadzenie robót zgodnie z warunkami </w:t>
      </w:r>
      <w:r w:rsidRPr="00660727">
        <w:rPr>
          <w:spacing w:val="12"/>
          <w:sz w:val="20"/>
        </w:rPr>
        <w:t xml:space="preserve">kontraktu, oraz za jakość zastosowanych materiałów i wykonywania robót, za </w:t>
      </w:r>
      <w:r w:rsidRPr="00660727">
        <w:rPr>
          <w:spacing w:val="10"/>
          <w:sz w:val="20"/>
        </w:rPr>
        <w:t xml:space="preserve">ich zgodność z dokumentacją </w:t>
      </w:r>
      <w:r w:rsidRPr="00660727">
        <w:rPr>
          <w:spacing w:val="10"/>
          <w:sz w:val="20"/>
        </w:rPr>
        <w:lastRenderedPageBreak/>
        <w:t xml:space="preserve">projektową, wymaganiami SST, PZJ, projektu </w:t>
      </w:r>
      <w:r w:rsidRPr="00660727">
        <w:rPr>
          <w:spacing w:val="8"/>
          <w:sz w:val="20"/>
        </w:rPr>
        <w:t>organizacji robót oraz poleceniami inżyniera.</w:t>
      </w:r>
    </w:p>
    <w:p w14:paraId="3412B33E" w14:textId="77777777" w:rsidR="00F26F5B" w:rsidRPr="00660727" w:rsidRDefault="00F26F5B">
      <w:pPr>
        <w:ind w:left="135" w:right="270"/>
        <w:jc w:val="both"/>
        <w:rPr>
          <w:sz w:val="20"/>
        </w:rPr>
      </w:pPr>
    </w:p>
    <w:p w14:paraId="4C732C43" w14:textId="77777777" w:rsidR="00F26F5B" w:rsidRPr="00660727" w:rsidRDefault="00F26F5B">
      <w:pPr>
        <w:numPr>
          <w:ilvl w:val="1"/>
          <w:numId w:val="11"/>
        </w:numPr>
        <w:tabs>
          <w:tab w:val="left" w:pos="810"/>
        </w:tabs>
        <w:ind w:left="810" w:right="270"/>
        <w:jc w:val="both"/>
        <w:rPr>
          <w:spacing w:val="7"/>
          <w:sz w:val="20"/>
          <w:u w:val="single"/>
        </w:rPr>
      </w:pPr>
      <w:r w:rsidRPr="00660727">
        <w:rPr>
          <w:spacing w:val="7"/>
          <w:sz w:val="20"/>
          <w:u w:val="single"/>
        </w:rPr>
        <w:t>Współpraca inżyniera i wykonawcy.</w:t>
      </w:r>
    </w:p>
    <w:p w14:paraId="7975DEE7" w14:textId="77777777" w:rsidR="00F26F5B" w:rsidRPr="00660727" w:rsidRDefault="00F26F5B">
      <w:pPr>
        <w:ind w:left="135" w:right="270"/>
        <w:jc w:val="both"/>
        <w:rPr>
          <w:sz w:val="20"/>
        </w:rPr>
      </w:pPr>
    </w:p>
    <w:p w14:paraId="39F53895" w14:textId="77777777" w:rsidR="00F26F5B" w:rsidRPr="00660727" w:rsidRDefault="00F26F5B">
      <w:pPr>
        <w:ind w:left="135" w:right="270"/>
        <w:jc w:val="both"/>
        <w:rPr>
          <w:spacing w:val="4"/>
          <w:sz w:val="20"/>
        </w:rPr>
      </w:pPr>
      <w:r w:rsidRPr="00660727">
        <w:rPr>
          <w:spacing w:val="12"/>
          <w:sz w:val="20"/>
        </w:rPr>
        <w:t xml:space="preserve">Inżynier będzie podejmował decyzje we wszystkich sprawach związanych z </w:t>
      </w:r>
      <w:r w:rsidRPr="00660727">
        <w:rPr>
          <w:spacing w:val="14"/>
          <w:sz w:val="20"/>
        </w:rPr>
        <w:t xml:space="preserve">jakością robót, oceną jakości materiałów i postępem robót, a ponadto we </w:t>
      </w:r>
      <w:r w:rsidRPr="00660727">
        <w:rPr>
          <w:spacing w:val="7"/>
          <w:sz w:val="20"/>
        </w:rPr>
        <w:t xml:space="preserve">wszystkich sprawach, związanych z interpretacją dokumentacji projektowej i SST </w:t>
      </w:r>
      <w:r w:rsidRPr="00660727">
        <w:rPr>
          <w:spacing w:val="5"/>
          <w:sz w:val="20"/>
        </w:rPr>
        <w:t xml:space="preserve">oraz dotyczących akceptacji wypełniania warunków kontraktu przez wykonawcę. Inżynier będzie podejmował decyzje w sposób sprawiedliwy i bezstronny. </w:t>
      </w:r>
      <w:r w:rsidRPr="00660727">
        <w:rPr>
          <w:spacing w:val="8"/>
          <w:sz w:val="20"/>
        </w:rPr>
        <w:t xml:space="preserve">Decyzje inżyniera, dotyczące akceptacji lub odrzucenia materiałów i elementów </w:t>
      </w:r>
      <w:r w:rsidRPr="00660727">
        <w:rPr>
          <w:spacing w:val="4"/>
          <w:sz w:val="20"/>
        </w:rPr>
        <w:t xml:space="preserve">robót, będą oparte na wymaganiach sformułowanych w kontrakcie, dokumentacji </w:t>
      </w:r>
      <w:r w:rsidRPr="00660727">
        <w:rPr>
          <w:spacing w:val="12"/>
          <w:sz w:val="20"/>
        </w:rPr>
        <w:t xml:space="preserve">projektowej i w SST, a także w normach i wytycznych. Przy podejmowaniu </w:t>
      </w:r>
      <w:r w:rsidRPr="00660727">
        <w:rPr>
          <w:spacing w:val="5"/>
          <w:sz w:val="20"/>
        </w:rPr>
        <w:t xml:space="preserve">decyzji inżynier uwzględni wyniki badań materiałów i robót, rozrzuty normalnie </w:t>
      </w:r>
      <w:r w:rsidRPr="00660727">
        <w:rPr>
          <w:spacing w:val="11"/>
          <w:sz w:val="20"/>
        </w:rPr>
        <w:t xml:space="preserve">występujące przy produkcji i przy badaniach materiałów, doświadczenia z </w:t>
      </w:r>
      <w:r w:rsidRPr="00660727">
        <w:rPr>
          <w:spacing w:val="13"/>
          <w:sz w:val="20"/>
        </w:rPr>
        <w:t xml:space="preserve">przeszłości, wyniki badań naukowych oraz inne czynniki wpływające na </w:t>
      </w:r>
      <w:r w:rsidRPr="00660727">
        <w:rPr>
          <w:spacing w:val="4"/>
          <w:sz w:val="20"/>
        </w:rPr>
        <w:t>rozważaną kwestię.</w:t>
      </w:r>
    </w:p>
    <w:p w14:paraId="0F887EEE" w14:textId="77777777" w:rsidR="00F26F5B" w:rsidRPr="00660727" w:rsidRDefault="00F26F5B">
      <w:pPr>
        <w:ind w:left="135" w:right="270"/>
        <w:jc w:val="both"/>
        <w:rPr>
          <w:spacing w:val="3"/>
          <w:sz w:val="20"/>
        </w:rPr>
      </w:pPr>
      <w:r w:rsidRPr="00660727">
        <w:rPr>
          <w:spacing w:val="7"/>
          <w:sz w:val="20"/>
        </w:rPr>
        <w:t xml:space="preserve">Inżynier jest upoważniony do kontroli wszystkich robót i kontroli wszystkich materiałów dostarczonych na budowę lub na niej produkowanych, włączając </w:t>
      </w:r>
      <w:r w:rsidRPr="00660727">
        <w:rPr>
          <w:spacing w:val="11"/>
          <w:sz w:val="20"/>
        </w:rPr>
        <w:t xml:space="preserve">przygotowanie i produkcję materiałów. Inżynier powiadomi wykonawcę o </w:t>
      </w:r>
      <w:r w:rsidRPr="00660727">
        <w:rPr>
          <w:spacing w:val="6"/>
          <w:sz w:val="20"/>
        </w:rPr>
        <w:t xml:space="preserve">wykrytych wadach i odrzuci wszystkie te materiały i roboty, które nie spełniają </w:t>
      </w:r>
      <w:r w:rsidRPr="00660727">
        <w:rPr>
          <w:spacing w:val="7"/>
          <w:sz w:val="20"/>
        </w:rPr>
        <w:t xml:space="preserve">wymagań jakościowych określonych w dokumentacji projektowej i w SST. Z </w:t>
      </w:r>
      <w:r w:rsidRPr="00660727">
        <w:rPr>
          <w:spacing w:val="3"/>
          <w:sz w:val="20"/>
        </w:rPr>
        <w:t>odrzuconymi materiałami należy postępować jak w pkt. 2.5.</w:t>
      </w:r>
    </w:p>
    <w:p w14:paraId="027A18ED" w14:textId="77777777" w:rsidR="00F26F5B" w:rsidRPr="00660727" w:rsidRDefault="00F26F5B">
      <w:pPr>
        <w:ind w:left="135" w:right="270"/>
        <w:jc w:val="both"/>
        <w:rPr>
          <w:spacing w:val="2"/>
          <w:sz w:val="20"/>
        </w:rPr>
      </w:pPr>
      <w:r w:rsidRPr="00660727">
        <w:rPr>
          <w:spacing w:val="2"/>
          <w:sz w:val="20"/>
        </w:rPr>
        <w:t>Polecenia Inżyniera powinny być wykonywane nie później niż w 24 godziny po ich otrzymaniu przez Wykonawcę, pod groźbą zatrzymania robót. Skutki finansowe z tego tytułu ponosi Wykonawca.</w:t>
      </w:r>
    </w:p>
    <w:p w14:paraId="211AF2DF" w14:textId="77777777" w:rsidR="00F26F5B" w:rsidRPr="00660727" w:rsidRDefault="00F26F5B">
      <w:pPr>
        <w:ind w:left="135" w:right="270"/>
        <w:jc w:val="both"/>
        <w:rPr>
          <w:spacing w:val="2"/>
          <w:sz w:val="20"/>
        </w:rPr>
      </w:pPr>
    </w:p>
    <w:p w14:paraId="21E42663" w14:textId="77777777" w:rsidR="00F26F5B" w:rsidRPr="00660727" w:rsidRDefault="00F26F5B">
      <w:pPr>
        <w:ind w:left="135" w:right="270"/>
        <w:jc w:val="both"/>
        <w:rPr>
          <w:spacing w:val="-2"/>
          <w:sz w:val="20"/>
          <w:u w:val="single"/>
        </w:rPr>
      </w:pPr>
      <w:r w:rsidRPr="00660727">
        <w:rPr>
          <w:spacing w:val="-2"/>
          <w:sz w:val="20"/>
        </w:rPr>
        <w:t xml:space="preserve">5.3.      </w:t>
      </w:r>
      <w:r w:rsidRPr="00660727">
        <w:rPr>
          <w:spacing w:val="-2"/>
          <w:sz w:val="20"/>
          <w:u w:val="single"/>
        </w:rPr>
        <w:t>Wady robót spowodowane przez poprzednich wykonawców</w:t>
      </w:r>
    </w:p>
    <w:p w14:paraId="48A1787C" w14:textId="77777777" w:rsidR="00F26F5B" w:rsidRPr="00660727" w:rsidRDefault="00F26F5B">
      <w:pPr>
        <w:ind w:left="135" w:right="270"/>
        <w:rPr>
          <w:sz w:val="20"/>
        </w:rPr>
      </w:pPr>
    </w:p>
    <w:p w14:paraId="759802B0" w14:textId="77777777" w:rsidR="00F26F5B" w:rsidRPr="00660727" w:rsidRDefault="00F26F5B">
      <w:pPr>
        <w:ind w:left="135" w:right="270"/>
        <w:rPr>
          <w:spacing w:val="-3"/>
          <w:sz w:val="20"/>
        </w:rPr>
      </w:pPr>
      <w:r w:rsidRPr="00660727">
        <w:rPr>
          <w:spacing w:val="-3"/>
          <w:sz w:val="20"/>
        </w:rPr>
        <w:t xml:space="preserve">Jeśli Wykonawca wykonał roboty zgodnie z wymaganiami dokumentacji projektowej i </w:t>
      </w:r>
      <w:r w:rsidRPr="00660727">
        <w:rPr>
          <w:sz w:val="20"/>
        </w:rPr>
        <w:t xml:space="preserve">SST a zaistniała wadliwość tych robót spowodowana została robotami wykonanymi poprzednio przez innych wykonawców, to Inżynier zleci taki sposób postępowania z </w:t>
      </w:r>
      <w:r w:rsidRPr="00660727">
        <w:rPr>
          <w:spacing w:val="1"/>
          <w:sz w:val="20"/>
        </w:rPr>
        <w:t xml:space="preserve">poprzednio wykonanymi  robotami,  aby  wyeliminować ich  wady,  a  Wykonawca </w:t>
      </w:r>
      <w:r w:rsidRPr="00660727">
        <w:rPr>
          <w:spacing w:val="-3"/>
          <w:sz w:val="20"/>
        </w:rPr>
        <w:t>wykona dodatkowe roboty zlecone przez Inżyniera na koszt Zamawiającego.</w:t>
      </w:r>
    </w:p>
    <w:p w14:paraId="63AC0B61" w14:textId="77777777" w:rsidR="00F26F5B" w:rsidRPr="00660727" w:rsidRDefault="00F26F5B">
      <w:pPr>
        <w:ind w:left="135" w:right="270"/>
        <w:rPr>
          <w:sz w:val="20"/>
        </w:rPr>
      </w:pPr>
    </w:p>
    <w:p w14:paraId="5A3D6260" w14:textId="77777777" w:rsidR="00F26F5B" w:rsidRPr="00660727" w:rsidRDefault="00F26F5B">
      <w:pPr>
        <w:pStyle w:val="1"/>
        <w:ind w:left="135" w:right="270"/>
        <w:rPr>
          <w:sz w:val="20"/>
        </w:rPr>
      </w:pPr>
      <w:r w:rsidRPr="00660727">
        <w:rPr>
          <w:sz w:val="20"/>
        </w:rPr>
        <w:t>6.      KONTROLA JAKOŚCI ROBÓT</w:t>
      </w:r>
    </w:p>
    <w:p w14:paraId="7FF3EA6B" w14:textId="77777777" w:rsidR="00F26F5B" w:rsidRPr="00660727" w:rsidRDefault="00F26F5B">
      <w:pPr>
        <w:ind w:left="135" w:right="270"/>
        <w:rPr>
          <w:spacing w:val="-5"/>
          <w:sz w:val="20"/>
        </w:rPr>
      </w:pPr>
    </w:p>
    <w:p w14:paraId="4B74FA24" w14:textId="77777777" w:rsidR="00F26F5B" w:rsidRPr="00660727" w:rsidRDefault="00F26F5B">
      <w:pPr>
        <w:ind w:left="135" w:right="270"/>
        <w:rPr>
          <w:spacing w:val="-4"/>
          <w:sz w:val="20"/>
          <w:u w:val="single"/>
        </w:rPr>
      </w:pPr>
      <w:r w:rsidRPr="00660727">
        <w:rPr>
          <w:spacing w:val="-5"/>
          <w:sz w:val="20"/>
        </w:rPr>
        <w:t xml:space="preserve"> </w:t>
      </w:r>
      <w:r w:rsidRPr="00660727">
        <w:rPr>
          <w:spacing w:val="-4"/>
          <w:sz w:val="20"/>
        </w:rPr>
        <w:t xml:space="preserve">6.1. </w:t>
      </w:r>
      <w:r w:rsidRPr="00660727">
        <w:rPr>
          <w:spacing w:val="-4"/>
          <w:sz w:val="20"/>
          <w:u w:val="single"/>
        </w:rPr>
        <w:t>Program zapewnienia jakości (PZJ)</w:t>
      </w:r>
    </w:p>
    <w:p w14:paraId="61AD06E0" w14:textId="77777777" w:rsidR="00F26F5B" w:rsidRPr="00660727" w:rsidRDefault="00F26F5B">
      <w:pPr>
        <w:ind w:left="135" w:right="270"/>
        <w:rPr>
          <w:sz w:val="20"/>
        </w:rPr>
      </w:pPr>
    </w:p>
    <w:p w14:paraId="45EDAA5F" w14:textId="77777777" w:rsidR="00F26F5B" w:rsidRPr="00660727" w:rsidRDefault="00F26F5B">
      <w:pPr>
        <w:ind w:left="135" w:right="270"/>
        <w:jc w:val="both"/>
        <w:rPr>
          <w:spacing w:val="-4"/>
          <w:sz w:val="20"/>
        </w:rPr>
      </w:pPr>
      <w:r w:rsidRPr="00660727">
        <w:rPr>
          <w:spacing w:val="1"/>
          <w:sz w:val="20"/>
        </w:rPr>
        <w:t xml:space="preserve">Do obowiązków Wykonawcy należy opracowanie i przedstawienie do aprobaty </w:t>
      </w:r>
      <w:r w:rsidRPr="00660727">
        <w:rPr>
          <w:spacing w:val="-4"/>
          <w:sz w:val="20"/>
        </w:rPr>
        <w:t xml:space="preserve">Inżyniera programu zapewnienia jakości, w którym przedstawi on zamierzony sposób </w:t>
      </w:r>
      <w:r w:rsidRPr="00660727">
        <w:rPr>
          <w:spacing w:val="-2"/>
          <w:sz w:val="20"/>
        </w:rPr>
        <w:t xml:space="preserve">wykonywania robót, możliwości techniczne, kadrowe i organizacyjne gwarantujące </w:t>
      </w:r>
      <w:r w:rsidRPr="00660727">
        <w:rPr>
          <w:spacing w:val="1"/>
          <w:sz w:val="20"/>
        </w:rPr>
        <w:t xml:space="preserve">wykonanie robót zgodnie z dokumentacją projektową, SST oraz poleceniami i </w:t>
      </w:r>
      <w:r w:rsidRPr="00660727">
        <w:rPr>
          <w:spacing w:val="-4"/>
          <w:sz w:val="20"/>
        </w:rPr>
        <w:t>ustaleniami przekazanymi przez Inżyniera.</w:t>
      </w:r>
    </w:p>
    <w:p w14:paraId="49ADE709" w14:textId="77777777" w:rsidR="00F26F5B" w:rsidRPr="00660727" w:rsidRDefault="00F26F5B">
      <w:pPr>
        <w:ind w:left="135" w:right="270"/>
        <w:jc w:val="both"/>
        <w:rPr>
          <w:sz w:val="20"/>
        </w:rPr>
      </w:pPr>
    </w:p>
    <w:p w14:paraId="2F852D05" w14:textId="77777777" w:rsidR="00F26F5B" w:rsidRPr="00660727" w:rsidRDefault="00F26F5B">
      <w:pPr>
        <w:ind w:left="135" w:right="270"/>
        <w:jc w:val="both"/>
        <w:rPr>
          <w:spacing w:val="-2"/>
          <w:sz w:val="20"/>
        </w:rPr>
      </w:pPr>
      <w:r w:rsidRPr="00660727">
        <w:rPr>
          <w:spacing w:val="-2"/>
          <w:sz w:val="20"/>
        </w:rPr>
        <w:t>Program zapewnienia jakości powinien zawierać:</w:t>
      </w:r>
    </w:p>
    <w:p w14:paraId="231CF01C" w14:textId="77777777" w:rsidR="00F26F5B" w:rsidRPr="00660727" w:rsidRDefault="00F26F5B">
      <w:pPr>
        <w:ind w:left="135" w:right="270"/>
        <w:rPr>
          <w:spacing w:val="-4"/>
          <w:sz w:val="20"/>
        </w:rPr>
      </w:pPr>
      <w:r w:rsidRPr="00660727">
        <w:rPr>
          <w:spacing w:val="-9"/>
          <w:sz w:val="20"/>
        </w:rPr>
        <w:t>a)</w:t>
      </w:r>
      <w:r w:rsidRPr="00660727">
        <w:rPr>
          <w:sz w:val="20"/>
        </w:rPr>
        <w:tab/>
      </w:r>
      <w:r w:rsidRPr="00660727">
        <w:rPr>
          <w:spacing w:val="-4"/>
          <w:sz w:val="20"/>
        </w:rPr>
        <w:t>część ogólną opisującą:</w:t>
      </w:r>
    </w:p>
    <w:p w14:paraId="28342D1A" w14:textId="77777777" w:rsidR="00F26F5B" w:rsidRPr="00660727" w:rsidRDefault="00F26F5B">
      <w:pPr>
        <w:numPr>
          <w:ilvl w:val="0"/>
          <w:numId w:val="12"/>
        </w:numPr>
        <w:tabs>
          <w:tab w:val="left" w:pos="1139"/>
        </w:tabs>
        <w:ind w:left="1139" w:right="270"/>
        <w:rPr>
          <w:spacing w:val="-3"/>
          <w:sz w:val="20"/>
        </w:rPr>
      </w:pPr>
      <w:r w:rsidRPr="00660727">
        <w:rPr>
          <w:spacing w:val="-3"/>
          <w:sz w:val="20"/>
        </w:rPr>
        <w:t>organizację wykonania robót, w tym terminy i sposób prowadzenia robót</w:t>
      </w:r>
    </w:p>
    <w:p w14:paraId="74B30A7F" w14:textId="77777777" w:rsidR="00F26F5B" w:rsidRPr="00660727" w:rsidRDefault="00F26F5B">
      <w:pPr>
        <w:numPr>
          <w:ilvl w:val="0"/>
          <w:numId w:val="12"/>
        </w:numPr>
        <w:tabs>
          <w:tab w:val="left" w:pos="1139"/>
        </w:tabs>
        <w:ind w:left="1139" w:right="270"/>
        <w:rPr>
          <w:spacing w:val="-3"/>
          <w:sz w:val="20"/>
        </w:rPr>
      </w:pPr>
      <w:r w:rsidRPr="00660727">
        <w:rPr>
          <w:spacing w:val="-3"/>
          <w:sz w:val="20"/>
        </w:rPr>
        <w:t>organizację ruchu na budowie wraz z oznakowaniem robót.</w:t>
      </w:r>
    </w:p>
    <w:p w14:paraId="13A691FE" w14:textId="77777777" w:rsidR="00F26F5B" w:rsidRPr="00660727" w:rsidRDefault="00F26F5B">
      <w:pPr>
        <w:numPr>
          <w:ilvl w:val="0"/>
          <w:numId w:val="12"/>
        </w:numPr>
        <w:tabs>
          <w:tab w:val="left" w:pos="1139"/>
        </w:tabs>
        <w:ind w:left="1139" w:right="270"/>
        <w:rPr>
          <w:spacing w:val="-7"/>
          <w:sz w:val="20"/>
        </w:rPr>
      </w:pPr>
      <w:r w:rsidRPr="00660727">
        <w:rPr>
          <w:spacing w:val="-7"/>
          <w:sz w:val="20"/>
        </w:rPr>
        <w:t>bhp</w:t>
      </w:r>
    </w:p>
    <w:p w14:paraId="783B6774" w14:textId="77777777" w:rsidR="00F26F5B" w:rsidRPr="00660727" w:rsidRDefault="00F26F5B">
      <w:pPr>
        <w:numPr>
          <w:ilvl w:val="0"/>
          <w:numId w:val="12"/>
        </w:numPr>
        <w:tabs>
          <w:tab w:val="left" w:pos="1139"/>
        </w:tabs>
        <w:ind w:left="1139" w:right="270"/>
        <w:rPr>
          <w:spacing w:val="-3"/>
          <w:sz w:val="20"/>
        </w:rPr>
      </w:pPr>
      <w:r w:rsidRPr="00660727">
        <w:rPr>
          <w:spacing w:val="-3"/>
          <w:sz w:val="20"/>
        </w:rPr>
        <w:t>wykaz zespołów roboczych, ich kwalifikacje i przygotowanie praktyczne</w:t>
      </w:r>
    </w:p>
    <w:p w14:paraId="19FCD776" w14:textId="77777777" w:rsidR="00F26F5B" w:rsidRPr="00660727" w:rsidRDefault="00F26F5B">
      <w:pPr>
        <w:numPr>
          <w:ilvl w:val="0"/>
          <w:numId w:val="12"/>
        </w:numPr>
        <w:tabs>
          <w:tab w:val="left" w:pos="1139"/>
        </w:tabs>
        <w:ind w:left="1139" w:right="270"/>
        <w:rPr>
          <w:spacing w:val="-5"/>
          <w:sz w:val="20"/>
        </w:rPr>
      </w:pPr>
      <w:r w:rsidRPr="00660727">
        <w:rPr>
          <w:spacing w:val="-3"/>
          <w:sz w:val="20"/>
        </w:rPr>
        <w:t xml:space="preserve">wykaz osób odpowiedzialnych za jakość i terminowość wykonania poszczególnych </w:t>
      </w:r>
      <w:r w:rsidRPr="00660727">
        <w:rPr>
          <w:spacing w:val="-5"/>
          <w:sz w:val="20"/>
        </w:rPr>
        <w:t>elementów robót</w:t>
      </w:r>
    </w:p>
    <w:p w14:paraId="13E28956" w14:textId="77777777" w:rsidR="00F26F5B" w:rsidRPr="00660727" w:rsidRDefault="00F26F5B">
      <w:pPr>
        <w:numPr>
          <w:ilvl w:val="0"/>
          <w:numId w:val="12"/>
        </w:numPr>
        <w:tabs>
          <w:tab w:val="left" w:pos="1139"/>
        </w:tabs>
        <w:ind w:left="1139" w:right="270"/>
        <w:rPr>
          <w:spacing w:val="-5"/>
          <w:sz w:val="20"/>
        </w:rPr>
      </w:pPr>
      <w:r w:rsidRPr="00660727">
        <w:rPr>
          <w:spacing w:val="-2"/>
          <w:sz w:val="20"/>
        </w:rPr>
        <w:t xml:space="preserve">system   (sposób   i   procedurę)   proponowanej   kontroli   i   sterowania  jakością </w:t>
      </w:r>
      <w:r w:rsidRPr="00660727">
        <w:rPr>
          <w:spacing w:val="-5"/>
          <w:sz w:val="20"/>
        </w:rPr>
        <w:t>wykonywanych robót</w:t>
      </w:r>
    </w:p>
    <w:p w14:paraId="74BB55F2" w14:textId="77777777" w:rsidR="00F26F5B" w:rsidRPr="00660727" w:rsidRDefault="00F26F5B">
      <w:pPr>
        <w:numPr>
          <w:ilvl w:val="0"/>
          <w:numId w:val="12"/>
        </w:numPr>
        <w:tabs>
          <w:tab w:val="left" w:pos="1139"/>
        </w:tabs>
        <w:ind w:left="1139" w:right="270"/>
        <w:rPr>
          <w:spacing w:val="-6"/>
          <w:sz w:val="20"/>
        </w:rPr>
      </w:pPr>
      <w:r w:rsidRPr="00660727">
        <w:rPr>
          <w:spacing w:val="-2"/>
          <w:sz w:val="20"/>
        </w:rPr>
        <w:t xml:space="preserve">system   (sposób   i   procedurę)   proponowanej   kontroli   i   sterowania  jakością </w:t>
      </w:r>
      <w:r w:rsidRPr="00660727">
        <w:rPr>
          <w:spacing w:val="-6"/>
          <w:sz w:val="20"/>
        </w:rPr>
        <w:t>wykonywanych robót.</w:t>
      </w:r>
    </w:p>
    <w:p w14:paraId="51DD1D79" w14:textId="77777777" w:rsidR="00F26F5B" w:rsidRPr="00660727" w:rsidRDefault="00F26F5B">
      <w:pPr>
        <w:numPr>
          <w:ilvl w:val="0"/>
          <w:numId w:val="12"/>
        </w:numPr>
        <w:tabs>
          <w:tab w:val="left" w:pos="1139"/>
        </w:tabs>
        <w:ind w:left="1139" w:right="270"/>
        <w:rPr>
          <w:spacing w:val="1"/>
          <w:sz w:val="20"/>
        </w:rPr>
      </w:pPr>
      <w:r w:rsidRPr="00660727">
        <w:rPr>
          <w:spacing w:val="2"/>
          <w:sz w:val="20"/>
        </w:rPr>
        <w:t xml:space="preserve">wyposażenie w sprzęt i urządzenia do pomiarów i kontroli (opis laboratorium </w:t>
      </w:r>
      <w:r w:rsidRPr="00660727">
        <w:rPr>
          <w:spacing w:val="1"/>
          <w:sz w:val="20"/>
        </w:rPr>
        <w:t xml:space="preserve">własnego lub laboratorium,   </w:t>
      </w:r>
    </w:p>
    <w:p w14:paraId="2AC08ED7" w14:textId="77777777" w:rsidR="00F26F5B" w:rsidRPr="00660727" w:rsidRDefault="00F26F5B">
      <w:pPr>
        <w:numPr>
          <w:ilvl w:val="0"/>
          <w:numId w:val="12"/>
        </w:numPr>
        <w:tabs>
          <w:tab w:val="left" w:pos="1139"/>
        </w:tabs>
        <w:ind w:left="1139" w:right="270"/>
        <w:rPr>
          <w:spacing w:val="-6"/>
          <w:sz w:val="20"/>
        </w:rPr>
      </w:pPr>
      <w:r w:rsidRPr="00660727">
        <w:rPr>
          <w:spacing w:val="1"/>
          <w:sz w:val="20"/>
        </w:rPr>
        <w:t xml:space="preserve">któremu Wykonawca zamierza zlecić prowadzenie </w:t>
      </w:r>
      <w:r w:rsidRPr="00660727">
        <w:rPr>
          <w:spacing w:val="-6"/>
          <w:sz w:val="20"/>
        </w:rPr>
        <w:t>badań)</w:t>
      </w:r>
    </w:p>
    <w:p w14:paraId="38348674" w14:textId="77777777" w:rsidR="00F26F5B" w:rsidRPr="00660727" w:rsidRDefault="00F26F5B">
      <w:pPr>
        <w:numPr>
          <w:ilvl w:val="0"/>
          <w:numId w:val="12"/>
        </w:numPr>
        <w:tabs>
          <w:tab w:val="left" w:pos="1139"/>
        </w:tabs>
        <w:ind w:left="1139" w:right="270"/>
        <w:rPr>
          <w:spacing w:val="-5"/>
          <w:sz w:val="20"/>
        </w:rPr>
      </w:pPr>
      <w:r w:rsidRPr="00660727">
        <w:rPr>
          <w:spacing w:val="-3"/>
          <w:sz w:val="20"/>
        </w:rPr>
        <w:t xml:space="preserve">sposób oraz formę gromadzenia wyników badań laboratoryjnych, zapis pomiarów, </w:t>
      </w:r>
      <w:r w:rsidRPr="00660727">
        <w:rPr>
          <w:spacing w:val="-4"/>
          <w:sz w:val="20"/>
        </w:rPr>
        <w:t xml:space="preserve">nastaw mechanizmów sterujących a także wyciąganych wniosków i zastosowanych </w:t>
      </w:r>
      <w:r w:rsidRPr="00660727">
        <w:rPr>
          <w:spacing w:val="-2"/>
          <w:sz w:val="20"/>
        </w:rPr>
        <w:t xml:space="preserve">korekt w procesie technologicznym, proponowany sposób i formę przekazywania </w:t>
      </w:r>
      <w:r w:rsidRPr="00660727">
        <w:rPr>
          <w:spacing w:val="-5"/>
          <w:sz w:val="20"/>
        </w:rPr>
        <w:t>tych informacji Inżynierowi;</w:t>
      </w:r>
    </w:p>
    <w:p w14:paraId="5216DA65" w14:textId="77777777" w:rsidR="00F26F5B" w:rsidRPr="00660727" w:rsidRDefault="00F26F5B">
      <w:pPr>
        <w:ind w:left="135" w:right="270"/>
        <w:rPr>
          <w:spacing w:val="-4"/>
          <w:sz w:val="20"/>
        </w:rPr>
      </w:pPr>
      <w:r w:rsidRPr="00660727">
        <w:rPr>
          <w:spacing w:val="-10"/>
          <w:sz w:val="20"/>
        </w:rPr>
        <w:t>b)</w:t>
      </w:r>
      <w:r w:rsidRPr="00660727">
        <w:rPr>
          <w:sz w:val="20"/>
        </w:rPr>
        <w:t xml:space="preserve">   </w:t>
      </w:r>
      <w:r w:rsidRPr="00660727">
        <w:rPr>
          <w:spacing w:val="-4"/>
          <w:sz w:val="20"/>
        </w:rPr>
        <w:t>część szczegółową opisującą dla każdego asortymentu robót :</w:t>
      </w:r>
    </w:p>
    <w:p w14:paraId="51C52EC1" w14:textId="77777777" w:rsidR="00F26F5B" w:rsidRPr="00660727" w:rsidRDefault="00F26F5B">
      <w:pPr>
        <w:numPr>
          <w:ilvl w:val="0"/>
          <w:numId w:val="13"/>
        </w:numPr>
        <w:tabs>
          <w:tab w:val="left" w:pos="1139"/>
        </w:tabs>
        <w:ind w:left="1139" w:right="270"/>
        <w:jc w:val="both"/>
        <w:rPr>
          <w:spacing w:val="-7"/>
          <w:sz w:val="20"/>
        </w:rPr>
      </w:pPr>
      <w:r w:rsidRPr="00660727">
        <w:rPr>
          <w:spacing w:val="-3"/>
          <w:sz w:val="20"/>
        </w:rPr>
        <w:t>wykaz maszyn i urządzeń stosowanych na budowie z ich parametrami technicznymi</w:t>
      </w:r>
      <w:r w:rsidRPr="00660727">
        <w:rPr>
          <w:spacing w:val="-3"/>
          <w:sz w:val="20"/>
        </w:rPr>
        <w:br/>
      </w:r>
      <w:r w:rsidRPr="00660727">
        <w:rPr>
          <w:spacing w:val="3"/>
          <w:sz w:val="20"/>
        </w:rPr>
        <w:t xml:space="preserve">oraz wyposażeniem w mechanizmy do    sterowania i urządzenia pomiarowo - </w:t>
      </w:r>
      <w:r w:rsidRPr="00660727">
        <w:rPr>
          <w:spacing w:val="-7"/>
          <w:sz w:val="20"/>
        </w:rPr>
        <w:t>kontrolne</w:t>
      </w:r>
    </w:p>
    <w:p w14:paraId="149F88B1" w14:textId="77777777" w:rsidR="00F26F5B" w:rsidRPr="00660727" w:rsidRDefault="00F26F5B">
      <w:pPr>
        <w:numPr>
          <w:ilvl w:val="0"/>
          <w:numId w:val="13"/>
        </w:numPr>
        <w:tabs>
          <w:tab w:val="left" w:pos="1139"/>
        </w:tabs>
        <w:ind w:left="1139" w:right="270"/>
        <w:jc w:val="both"/>
        <w:rPr>
          <w:spacing w:val="-7"/>
          <w:sz w:val="20"/>
        </w:rPr>
      </w:pPr>
      <w:r w:rsidRPr="00660727">
        <w:rPr>
          <w:sz w:val="20"/>
        </w:rPr>
        <w:t xml:space="preserve">rodzaje i ilość środków transportu oraz urządzeń do magazynowania i załadunku </w:t>
      </w:r>
      <w:r w:rsidRPr="00660727">
        <w:rPr>
          <w:spacing w:val="-7"/>
          <w:sz w:val="20"/>
        </w:rPr>
        <w:t>materiałów,</w:t>
      </w:r>
    </w:p>
    <w:p w14:paraId="474BBB54" w14:textId="77777777" w:rsidR="00F26F5B" w:rsidRPr="00660727" w:rsidRDefault="00F26F5B">
      <w:pPr>
        <w:numPr>
          <w:ilvl w:val="0"/>
          <w:numId w:val="13"/>
        </w:numPr>
        <w:tabs>
          <w:tab w:val="left" w:pos="1139"/>
        </w:tabs>
        <w:ind w:left="1139" w:right="270"/>
        <w:jc w:val="both"/>
        <w:rPr>
          <w:spacing w:val="-4"/>
          <w:sz w:val="20"/>
        </w:rPr>
      </w:pPr>
      <w:r w:rsidRPr="00660727">
        <w:rPr>
          <w:spacing w:val="2"/>
          <w:sz w:val="20"/>
        </w:rPr>
        <w:t xml:space="preserve">sposób zabezpieczenia i ochrony ładunków przed utratą ich właściwości w czasie </w:t>
      </w:r>
      <w:r w:rsidRPr="00660727">
        <w:rPr>
          <w:spacing w:val="-4"/>
          <w:sz w:val="20"/>
        </w:rPr>
        <w:t>transportu</w:t>
      </w:r>
    </w:p>
    <w:p w14:paraId="3F5E54DD" w14:textId="77777777" w:rsidR="00F26F5B" w:rsidRPr="00660727" w:rsidRDefault="00F26F5B">
      <w:pPr>
        <w:numPr>
          <w:ilvl w:val="0"/>
          <w:numId w:val="13"/>
        </w:numPr>
        <w:tabs>
          <w:tab w:val="left" w:pos="1139"/>
        </w:tabs>
        <w:ind w:left="1139" w:right="270"/>
        <w:jc w:val="both"/>
        <w:rPr>
          <w:sz w:val="20"/>
        </w:rPr>
      </w:pPr>
      <w:r w:rsidRPr="00660727">
        <w:rPr>
          <w:spacing w:val="2"/>
          <w:sz w:val="20"/>
        </w:rPr>
        <w:t xml:space="preserve">sposób i procedurę pomiarów i badań (rodzaj i częstotliwość, pobieranie próbek, </w:t>
      </w:r>
      <w:r w:rsidRPr="00660727">
        <w:rPr>
          <w:sz w:val="20"/>
        </w:rPr>
        <w:t>legalizacja i sprawdzanie urządzeń, itp.) prowadzonych podczas dostaw materiałów, wytwarzania mieszanek i wykonywania  poszczególnych elementów robót.</w:t>
      </w:r>
    </w:p>
    <w:p w14:paraId="20EA89D7" w14:textId="77777777" w:rsidR="00F26F5B" w:rsidRPr="00660727" w:rsidRDefault="00F26F5B">
      <w:pPr>
        <w:numPr>
          <w:ilvl w:val="0"/>
          <w:numId w:val="13"/>
        </w:numPr>
        <w:tabs>
          <w:tab w:val="left" w:pos="1139"/>
        </w:tabs>
        <w:ind w:left="1139" w:right="270"/>
        <w:jc w:val="both"/>
        <w:rPr>
          <w:sz w:val="20"/>
        </w:rPr>
      </w:pPr>
      <w:r w:rsidRPr="00660727">
        <w:rPr>
          <w:sz w:val="20"/>
        </w:rPr>
        <w:t>sposób postępowania z materiałami i robotami nie odpowiadającymi wymaganiom</w:t>
      </w:r>
    </w:p>
    <w:p w14:paraId="60B6B1A1" w14:textId="77777777" w:rsidR="00F26F5B" w:rsidRPr="00660727" w:rsidRDefault="00F26F5B">
      <w:pPr>
        <w:ind w:left="135" w:right="270"/>
        <w:rPr>
          <w:sz w:val="20"/>
        </w:rPr>
      </w:pPr>
    </w:p>
    <w:p w14:paraId="5BC953FD" w14:textId="77777777" w:rsidR="00F26F5B" w:rsidRPr="00660727" w:rsidRDefault="00F26F5B">
      <w:pPr>
        <w:numPr>
          <w:ilvl w:val="1"/>
          <w:numId w:val="14"/>
        </w:numPr>
        <w:tabs>
          <w:tab w:val="left" w:pos="525"/>
        </w:tabs>
        <w:ind w:left="525" w:right="270"/>
        <w:rPr>
          <w:sz w:val="20"/>
          <w:u w:val="single"/>
        </w:rPr>
      </w:pPr>
      <w:r w:rsidRPr="00660727">
        <w:rPr>
          <w:sz w:val="20"/>
          <w:u w:val="single"/>
        </w:rPr>
        <w:t>Zasady kontroli i jakości robót</w:t>
      </w:r>
    </w:p>
    <w:p w14:paraId="55A7FD55" w14:textId="77777777" w:rsidR="00F26F5B" w:rsidRPr="00660727" w:rsidRDefault="00F26F5B">
      <w:pPr>
        <w:ind w:left="135" w:right="270"/>
        <w:rPr>
          <w:sz w:val="20"/>
        </w:rPr>
      </w:pPr>
    </w:p>
    <w:p w14:paraId="28AE795A" w14:textId="77777777" w:rsidR="00F26F5B" w:rsidRPr="00660727" w:rsidRDefault="00F26F5B">
      <w:pPr>
        <w:ind w:left="135" w:right="270"/>
        <w:jc w:val="both"/>
        <w:rPr>
          <w:spacing w:val="-2"/>
          <w:sz w:val="20"/>
        </w:rPr>
      </w:pPr>
      <w:r w:rsidRPr="00660727">
        <w:rPr>
          <w:spacing w:val="6"/>
          <w:sz w:val="20"/>
        </w:rPr>
        <w:t xml:space="preserve">Celem kontroli robót powinno być takie sterowanie ich przygotowaniem i </w:t>
      </w:r>
      <w:r w:rsidRPr="00660727">
        <w:rPr>
          <w:spacing w:val="-2"/>
          <w:sz w:val="20"/>
        </w:rPr>
        <w:t>wykonaniem aby osiągnąć założoną jakość robót.</w:t>
      </w:r>
    </w:p>
    <w:p w14:paraId="48723282" w14:textId="77777777" w:rsidR="00F26F5B" w:rsidRPr="00660727" w:rsidRDefault="00F26F5B">
      <w:pPr>
        <w:ind w:left="135" w:right="270"/>
        <w:jc w:val="both"/>
        <w:rPr>
          <w:spacing w:val="-2"/>
          <w:sz w:val="20"/>
        </w:rPr>
      </w:pPr>
      <w:r w:rsidRPr="00660727">
        <w:rPr>
          <w:spacing w:val="1"/>
          <w:sz w:val="20"/>
        </w:rPr>
        <w:t xml:space="preserve">Wykonawca jest odpowiedzialny za pełną kontrolę robót i jakości materiałów. </w:t>
      </w:r>
      <w:r w:rsidRPr="00660727">
        <w:rPr>
          <w:spacing w:val="-2"/>
          <w:sz w:val="20"/>
        </w:rPr>
        <w:t xml:space="preserve">Wykonawca powinien zapewnić odpowiedni system kontroli, włączając personel, </w:t>
      </w:r>
      <w:r w:rsidRPr="00660727">
        <w:rPr>
          <w:sz w:val="20"/>
        </w:rPr>
        <w:t xml:space="preserve">laboratorium, sprzęt, zaopatrzenie i wszystkie urządzenia niezbędne do pobierania </w:t>
      </w:r>
      <w:r w:rsidRPr="00660727">
        <w:rPr>
          <w:spacing w:val="-2"/>
          <w:sz w:val="20"/>
        </w:rPr>
        <w:t>próbek i badań materiałów oraz robót.</w:t>
      </w:r>
    </w:p>
    <w:p w14:paraId="600883A2" w14:textId="77777777" w:rsidR="00F26F5B" w:rsidRPr="00660727" w:rsidRDefault="00F26F5B">
      <w:pPr>
        <w:ind w:left="135" w:right="270"/>
        <w:jc w:val="both"/>
        <w:rPr>
          <w:spacing w:val="-5"/>
          <w:sz w:val="20"/>
        </w:rPr>
      </w:pPr>
      <w:r w:rsidRPr="00660727">
        <w:rPr>
          <w:sz w:val="20"/>
        </w:rPr>
        <w:t xml:space="preserve">Przed zatwierdzeniem systemu kontroli Inżynier może zażądać od Wykonawcy </w:t>
      </w:r>
      <w:r w:rsidRPr="00660727">
        <w:rPr>
          <w:spacing w:val="-2"/>
          <w:sz w:val="20"/>
        </w:rPr>
        <w:t xml:space="preserve">przeprowadzenia badań w celu zademonstrowania, że poziom ich wykonywania jest </w:t>
      </w:r>
      <w:r w:rsidRPr="00660727">
        <w:rPr>
          <w:spacing w:val="-5"/>
          <w:sz w:val="20"/>
        </w:rPr>
        <w:t>zadowalający.</w:t>
      </w:r>
    </w:p>
    <w:p w14:paraId="41AED8F5" w14:textId="77777777" w:rsidR="00F26F5B" w:rsidRPr="00660727" w:rsidRDefault="00F26F5B">
      <w:pPr>
        <w:ind w:left="135" w:right="270"/>
        <w:jc w:val="both"/>
        <w:rPr>
          <w:spacing w:val="-2"/>
          <w:sz w:val="20"/>
        </w:rPr>
      </w:pPr>
      <w:r w:rsidRPr="00660727">
        <w:rPr>
          <w:spacing w:val="-2"/>
          <w:sz w:val="20"/>
        </w:rPr>
        <w:t xml:space="preserve">Wykonawca powinien przeprowadzić pomiary i badania materiałów oraz robót z </w:t>
      </w:r>
      <w:r w:rsidRPr="00660727">
        <w:rPr>
          <w:spacing w:val="4"/>
          <w:sz w:val="20"/>
        </w:rPr>
        <w:t xml:space="preserve">częstotliwością zapewniającą stwierdzenie, że roboty wykonano zgodnie z </w:t>
      </w:r>
      <w:r w:rsidRPr="00660727">
        <w:rPr>
          <w:spacing w:val="-2"/>
          <w:sz w:val="20"/>
        </w:rPr>
        <w:t>wymaganiami zawartymi w dokumentacji projektowej i SST</w:t>
      </w:r>
    </w:p>
    <w:p w14:paraId="6BC6198D" w14:textId="77777777" w:rsidR="00F26F5B" w:rsidRPr="00660727" w:rsidRDefault="00F26F5B">
      <w:pPr>
        <w:ind w:left="135" w:right="270"/>
        <w:jc w:val="both"/>
        <w:rPr>
          <w:spacing w:val="-3"/>
          <w:sz w:val="20"/>
        </w:rPr>
      </w:pPr>
      <w:r w:rsidRPr="00660727">
        <w:rPr>
          <w:spacing w:val="-2"/>
          <w:sz w:val="20"/>
        </w:rPr>
        <w:t xml:space="preserve">Minimalne wymagania co do zakresu badań i ich częstotliwość powinny być określone </w:t>
      </w:r>
      <w:r w:rsidRPr="00660727">
        <w:rPr>
          <w:spacing w:val="3"/>
          <w:sz w:val="20"/>
        </w:rPr>
        <w:t xml:space="preserve">w SST lub w innych dokumentach kontraktowych. Jeżeli nie zostały one tam </w:t>
      </w:r>
      <w:r w:rsidRPr="00660727">
        <w:rPr>
          <w:sz w:val="20"/>
        </w:rPr>
        <w:t xml:space="preserve">określone, to Wykonawca powinien ustalić jaki zakres kontroli jest konieczny, aby zapewnić wykonanie robót zgodnie z kontraktem. Ustalenia takie powinny być </w:t>
      </w:r>
      <w:r w:rsidRPr="00660727">
        <w:rPr>
          <w:spacing w:val="-3"/>
          <w:sz w:val="20"/>
        </w:rPr>
        <w:t>zatwierdzone przez Inżyniera.</w:t>
      </w:r>
    </w:p>
    <w:p w14:paraId="29CF1B4D" w14:textId="77777777" w:rsidR="00F26F5B" w:rsidRPr="00660727" w:rsidRDefault="00F26F5B">
      <w:pPr>
        <w:ind w:left="135" w:right="270"/>
        <w:jc w:val="both"/>
        <w:rPr>
          <w:spacing w:val="-2"/>
          <w:sz w:val="20"/>
        </w:rPr>
      </w:pPr>
      <w:r w:rsidRPr="00660727">
        <w:rPr>
          <w:spacing w:val="-2"/>
          <w:sz w:val="20"/>
        </w:rPr>
        <w:t xml:space="preserve">Wykonawca powinien dostarczyć Inżynierowi zaświadczenie, że wszystkie stosowane </w:t>
      </w:r>
      <w:r w:rsidRPr="00660727">
        <w:rPr>
          <w:sz w:val="20"/>
        </w:rPr>
        <w:t xml:space="preserve">urządzenia i sprzęt badawczy posiadają ważną legitymację, zostały prawidłowo </w:t>
      </w:r>
      <w:r w:rsidRPr="00660727">
        <w:rPr>
          <w:spacing w:val="-2"/>
          <w:sz w:val="20"/>
        </w:rPr>
        <w:t>wykalibrowane i odpowiadają wymaganiom norm określających procedury badań.</w:t>
      </w:r>
    </w:p>
    <w:p w14:paraId="0957342A" w14:textId="77777777" w:rsidR="00F26F5B" w:rsidRPr="00660727" w:rsidRDefault="00F26F5B">
      <w:pPr>
        <w:ind w:left="135" w:right="270"/>
        <w:jc w:val="both"/>
        <w:rPr>
          <w:sz w:val="20"/>
        </w:rPr>
      </w:pPr>
      <w:r w:rsidRPr="00660727">
        <w:rPr>
          <w:spacing w:val="3"/>
          <w:sz w:val="20"/>
        </w:rPr>
        <w:t xml:space="preserve">Pomieszczenia laboratoryjne powinny być utrzymywane w stanie czystości, a </w:t>
      </w:r>
      <w:r w:rsidRPr="00660727">
        <w:rPr>
          <w:spacing w:val="1"/>
          <w:sz w:val="20"/>
        </w:rPr>
        <w:t xml:space="preserve">wszystkie urządzenia w dobrym stanie technicznym. Inżynier powinien mieć </w:t>
      </w:r>
      <w:r w:rsidRPr="00660727">
        <w:rPr>
          <w:sz w:val="20"/>
        </w:rPr>
        <w:t>nieograniczony dostęp do pomieszczeń laboratoryjnych, w celu ich inspekcji.</w:t>
      </w:r>
    </w:p>
    <w:p w14:paraId="7178E4E7" w14:textId="77777777" w:rsidR="00F26F5B" w:rsidRPr="00660727" w:rsidRDefault="00F26F5B">
      <w:pPr>
        <w:ind w:left="135" w:right="270"/>
        <w:jc w:val="both"/>
        <w:rPr>
          <w:spacing w:val="-3"/>
          <w:sz w:val="20"/>
        </w:rPr>
      </w:pPr>
      <w:r w:rsidRPr="00660727">
        <w:rPr>
          <w:spacing w:val="-2"/>
          <w:sz w:val="20"/>
        </w:rPr>
        <w:t xml:space="preserve">Inżynier będzie przekazywać Wykonawcy pisemne informacje o jakichkolwiek </w:t>
      </w:r>
      <w:r w:rsidRPr="00660727">
        <w:rPr>
          <w:sz w:val="20"/>
        </w:rPr>
        <w:t xml:space="preserve">niedociągnięciach dotyczących urządzeń laboratoryjnych, sprzętu zaopatrzenia </w:t>
      </w:r>
      <w:r w:rsidRPr="00660727">
        <w:rPr>
          <w:spacing w:val="-2"/>
          <w:sz w:val="20"/>
        </w:rPr>
        <w:t xml:space="preserve">laboratorium, pracy personelu lub metod badawczych. Jeżeli niedociągnięcia te są tak </w:t>
      </w:r>
      <w:r w:rsidRPr="00660727">
        <w:rPr>
          <w:spacing w:val="-3"/>
          <w:sz w:val="20"/>
        </w:rPr>
        <w:t xml:space="preserve">poważne, że mogą wpływać ujemnie na wyniki badań, Inżynier natychmiast wstrzyma </w:t>
      </w:r>
      <w:r w:rsidRPr="00660727">
        <w:rPr>
          <w:sz w:val="20"/>
        </w:rPr>
        <w:t xml:space="preserve">użycie do robót badanych materiałów i dopuści je do użycia dopiero wtedy, gdy niedociągnięcia w pracy laboratorium Wykonawcy zostaną usunięte i stwierdzona </w:t>
      </w:r>
      <w:r w:rsidRPr="00660727">
        <w:rPr>
          <w:spacing w:val="-3"/>
          <w:sz w:val="20"/>
        </w:rPr>
        <w:t>zostanie odpowiednia jakość tych materiałów.</w:t>
      </w:r>
    </w:p>
    <w:p w14:paraId="45F27438" w14:textId="77777777" w:rsidR="00F26F5B" w:rsidRPr="00660727" w:rsidRDefault="00F26F5B">
      <w:pPr>
        <w:ind w:left="135" w:right="270"/>
        <w:rPr>
          <w:spacing w:val="-3"/>
          <w:sz w:val="20"/>
        </w:rPr>
      </w:pPr>
      <w:r w:rsidRPr="00660727">
        <w:rPr>
          <w:spacing w:val="2"/>
          <w:sz w:val="20"/>
        </w:rPr>
        <w:t xml:space="preserve">Wszystkie koszty związane z organizowaniem i prowadzeniem badań materiałów </w:t>
      </w:r>
      <w:r w:rsidRPr="00660727">
        <w:rPr>
          <w:spacing w:val="-3"/>
          <w:sz w:val="20"/>
        </w:rPr>
        <w:t>ponosi Wykonawca</w:t>
      </w:r>
    </w:p>
    <w:p w14:paraId="01615D64" w14:textId="77777777" w:rsidR="00F26F5B" w:rsidRPr="00660727" w:rsidRDefault="00F26F5B">
      <w:pPr>
        <w:ind w:left="135" w:right="270"/>
        <w:rPr>
          <w:sz w:val="20"/>
        </w:rPr>
      </w:pPr>
    </w:p>
    <w:p w14:paraId="0F487F07" w14:textId="77777777" w:rsidR="00F26F5B" w:rsidRPr="00660727" w:rsidRDefault="00F26F5B">
      <w:pPr>
        <w:numPr>
          <w:ilvl w:val="1"/>
          <w:numId w:val="14"/>
        </w:numPr>
        <w:tabs>
          <w:tab w:val="left" w:pos="525"/>
        </w:tabs>
        <w:ind w:left="525" w:right="270"/>
        <w:rPr>
          <w:spacing w:val="-2"/>
          <w:sz w:val="20"/>
          <w:u w:val="single"/>
        </w:rPr>
      </w:pPr>
      <w:r w:rsidRPr="00660727">
        <w:rPr>
          <w:spacing w:val="-2"/>
          <w:sz w:val="20"/>
          <w:u w:val="single"/>
        </w:rPr>
        <w:t>Pobieranie  próbek</w:t>
      </w:r>
    </w:p>
    <w:p w14:paraId="6B3DDDC6" w14:textId="77777777" w:rsidR="00F26F5B" w:rsidRPr="00660727" w:rsidRDefault="00F26F5B">
      <w:pPr>
        <w:ind w:left="135" w:right="270"/>
        <w:rPr>
          <w:sz w:val="20"/>
          <w:u w:val="single"/>
        </w:rPr>
      </w:pPr>
    </w:p>
    <w:p w14:paraId="3F71DD0B" w14:textId="77777777" w:rsidR="00F26F5B" w:rsidRPr="00660727" w:rsidRDefault="00F26F5B">
      <w:pPr>
        <w:ind w:left="135" w:right="270"/>
        <w:jc w:val="both"/>
        <w:rPr>
          <w:spacing w:val="1"/>
          <w:sz w:val="20"/>
        </w:rPr>
      </w:pPr>
      <w:r w:rsidRPr="00660727">
        <w:rPr>
          <w:sz w:val="20"/>
        </w:rPr>
        <w:t xml:space="preserve">Próbki powinny być pobierane losowo, zaleca się stosowanie statystycznych metod </w:t>
      </w:r>
      <w:r w:rsidRPr="00660727">
        <w:rPr>
          <w:spacing w:val="5"/>
          <w:sz w:val="20"/>
        </w:rPr>
        <w:t xml:space="preserve">pobierania próbek, opartych na zasadzie, że wszystkie jednostkowe elementy </w:t>
      </w:r>
      <w:r w:rsidRPr="00660727">
        <w:rPr>
          <w:spacing w:val="1"/>
          <w:sz w:val="20"/>
        </w:rPr>
        <w:t>produkcji mogą być z jednakowym prawdopodobieństwem wytypowane do badań.</w:t>
      </w:r>
    </w:p>
    <w:p w14:paraId="0E39C4A4" w14:textId="77777777" w:rsidR="00F26F5B" w:rsidRPr="00660727" w:rsidRDefault="00F26F5B">
      <w:pPr>
        <w:ind w:left="135" w:right="270"/>
        <w:jc w:val="both"/>
        <w:rPr>
          <w:sz w:val="20"/>
        </w:rPr>
      </w:pPr>
      <w:r w:rsidRPr="00660727">
        <w:rPr>
          <w:sz w:val="20"/>
        </w:rPr>
        <w:t>Inżynier powinien mieć zapewnioną możliwość udziału w pobieraniu próbek</w:t>
      </w:r>
    </w:p>
    <w:p w14:paraId="593992A8" w14:textId="77777777" w:rsidR="00F26F5B" w:rsidRPr="00660727" w:rsidRDefault="00F26F5B">
      <w:pPr>
        <w:ind w:left="135" w:right="270"/>
        <w:jc w:val="both"/>
        <w:rPr>
          <w:sz w:val="20"/>
        </w:rPr>
      </w:pPr>
      <w:r w:rsidRPr="00660727">
        <w:rPr>
          <w:sz w:val="20"/>
        </w:rPr>
        <w:t xml:space="preserve">Na zlecenie Inżyniera Wykonawca powinien przeprowadzić dodatkowe badania tych materiałów, które budzą wątpliwości co do jakości, o ile kwestionowane materiały nie </w:t>
      </w:r>
      <w:r w:rsidRPr="00660727">
        <w:rPr>
          <w:spacing w:val="2"/>
          <w:sz w:val="20"/>
        </w:rPr>
        <w:t xml:space="preserve">zostaną przez Wykonawcę usunięte lub ulepszone z własnej woli. Koszty tych </w:t>
      </w:r>
      <w:r w:rsidRPr="00660727">
        <w:rPr>
          <w:sz w:val="20"/>
        </w:rPr>
        <w:t>dodatkowych badań pokrywa wykonawca tylko w przypadku stwierdzenia usterek; w przeciwnym przypadku koszty te pokrywa zamawiający.</w:t>
      </w:r>
    </w:p>
    <w:p w14:paraId="10BC1106" w14:textId="77777777" w:rsidR="00F26F5B" w:rsidRPr="00660727" w:rsidRDefault="00F26F5B">
      <w:pPr>
        <w:ind w:left="135" w:right="270"/>
        <w:jc w:val="both"/>
        <w:rPr>
          <w:sz w:val="20"/>
        </w:rPr>
      </w:pPr>
      <w:r w:rsidRPr="00660727">
        <w:rPr>
          <w:spacing w:val="2"/>
          <w:sz w:val="20"/>
        </w:rPr>
        <w:t xml:space="preserve">Pojemniki do pobierania próbek powinny być dostarczone przez Wykonawcę i </w:t>
      </w:r>
      <w:r w:rsidRPr="00660727">
        <w:rPr>
          <w:spacing w:val="1"/>
          <w:sz w:val="20"/>
        </w:rPr>
        <w:t xml:space="preserve">zatwierdzone przez Inżyniera. Próbki dostarczone przez Wykonawcę do badań </w:t>
      </w:r>
      <w:r w:rsidRPr="00660727">
        <w:rPr>
          <w:sz w:val="20"/>
        </w:rPr>
        <w:t>wykonywanych przez Inżyniera powinny być odpowiednio opisane i oznakowane, w sposób zaakceptowany przez Inżyniera.</w:t>
      </w:r>
    </w:p>
    <w:p w14:paraId="19E5CC6D" w14:textId="77777777" w:rsidR="00F26F5B" w:rsidRPr="00660727" w:rsidRDefault="00F26F5B">
      <w:pPr>
        <w:ind w:left="135" w:right="270"/>
        <w:rPr>
          <w:sz w:val="20"/>
        </w:rPr>
      </w:pPr>
    </w:p>
    <w:p w14:paraId="1FE042BF" w14:textId="77777777" w:rsidR="00F26F5B" w:rsidRPr="00660727" w:rsidRDefault="00F26F5B">
      <w:pPr>
        <w:numPr>
          <w:ilvl w:val="1"/>
          <w:numId w:val="14"/>
        </w:numPr>
        <w:tabs>
          <w:tab w:val="left" w:pos="525"/>
        </w:tabs>
        <w:ind w:left="525" w:right="270"/>
        <w:rPr>
          <w:spacing w:val="-2"/>
          <w:sz w:val="20"/>
          <w:u w:val="single"/>
        </w:rPr>
      </w:pPr>
      <w:r w:rsidRPr="00660727">
        <w:rPr>
          <w:spacing w:val="-2"/>
          <w:sz w:val="20"/>
          <w:u w:val="single"/>
        </w:rPr>
        <w:t>Badania i pomiary</w:t>
      </w:r>
    </w:p>
    <w:p w14:paraId="796D685C" w14:textId="77777777" w:rsidR="00F26F5B" w:rsidRPr="00660727" w:rsidRDefault="00F26F5B">
      <w:pPr>
        <w:ind w:left="135" w:right="270"/>
        <w:rPr>
          <w:sz w:val="20"/>
        </w:rPr>
      </w:pPr>
    </w:p>
    <w:p w14:paraId="75497C7E" w14:textId="77777777" w:rsidR="00F26F5B" w:rsidRPr="00660727" w:rsidRDefault="00F26F5B">
      <w:pPr>
        <w:ind w:left="135" w:right="270"/>
        <w:jc w:val="both"/>
        <w:rPr>
          <w:spacing w:val="-5"/>
          <w:sz w:val="20"/>
        </w:rPr>
      </w:pPr>
      <w:r w:rsidRPr="00660727">
        <w:rPr>
          <w:sz w:val="20"/>
        </w:rPr>
        <w:t xml:space="preserve">Wszystkie badania i pomiary powinny być przeprowadzone zgodnie z wymaganiami </w:t>
      </w:r>
      <w:r w:rsidRPr="00660727">
        <w:rPr>
          <w:spacing w:val="2"/>
          <w:sz w:val="20"/>
        </w:rPr>
        <w:t xml:space="preserve">norm. W przypadku, gdy normy nie obejmują jakiegokolwiek badania wymaganego </w:t>
      </w:r>
      <w:r w:rsidRPr="00660727">
        <w:rPr>
          <w:spacing w:val="-2"/>
          <w:sz w:val="20"/>
        </w:rPr>
        <w:t xml:space="preserve">w SST, stosować można wytyczne krajowe, albo inne procedury, zaakceptowane przez </w:t>
      </w:r>
      <w:r w:rsidRPr="00660727">
        <w:rPr>
          <w:spacing w:val="-5"/>
          <w:sz w:val="20"/>
        </w:rPr>
        <w:t>Inżyniera.</w:t>
      </w:r>
    </w:p>
    <w:p w14:paraId="1F39DD58" w14:textId="77777777" w:rsidR="00F26F5B" w:rsidRPr="00660727" w:rsidRDefault="00F26F5B">
      <w:pPr>
        <w:ind w:left="135" w:right="270"/>
        <w:jc w:val="both"/>
        <w:rPr>
          <w:sz w:val="20"/>
        </w:rPr>
      </w:pPr>
      <w:r w:rsidRPr="00660727">
        <w:rPr>
          <w:sz w:val="20"/>
        </w:rPr>
        <w:t xml:space="preserve">Przed przystąpieniem do pomiarów lub badań, Wykonawca powinien powiadomić </w:t>
      </w:r>
      <w:r w:rsidRPr="00660727">
        <w:rPr>
          <w:spacing w:val="1"/>
          <w:sz w:val="20"/>
        </w:rPr>
        <w:t xml:space="preserve">Inżyniera o rodzaju, miejscu i terminie pomiaru lub badania. Po wykonaniu pomiaru </w:t>
      </w:r>
      <w:r w:rsidRPr="00660727">
        <w:rPr>
          <w:sz w:val="20"/>
        </w:rPr>
        <w:t>lub badania, Wykonawca przedstawi na piśmie ich wyniki do akceptacji Inżyniera.</w:t>
      </w:r>
    </w:p>
    <w:p w14:paraId="09ED3E48" w14:textId="77777777" w:rsidR="00F26F5B" w:rsidRPr="00660727" w:rsidRDefault="00F26F5B">
      <w:pPr>
        <w:ind w:left="135" w:right="270"/>
        <w:jc w:val="both"/>
        <w:rPr>
          <w:sz w:val="20"/>
        </w:rPr>
      </w:pPr>
    </w:p>
    <w:p w14:paraId="6D7B044E" w14:textId="77777777" w:rsidR="00F26F5B" w:rsidRPr="00660727" w:rsidRDefault="00F26F5B">
      <w:pPr>
        <w:numPr>
          <w:ilvl w:val="1"/>
          <w:numId w:val="14"/>
        </w:numPr>
        <w:tabs>
          <w:tab w:val="left" w:pos="525"/>
        </w:tabs>
        <w:ind w:left="525" w:right="270"/>
        <w:rPr>
          <w:spacing w:val="-3"/>
          <w:sz w:val="20"/>
          <w:u w:val="single"/>
        </w:rPr>
      </w:pPr>
      <w:r w:rsidRPr="00660727">
        <w:rPr>
          <w:spacing w:val="-3"/>
          <w:sz w:val="20"/>
          <w:u w:val="single"/>
        </w:rPr>
        <w:t>Raporty z badań</w:t>
      </w:r>
    </w:p>
    <w:p w14:paraId="23610E5D" w14:textId="77777777" w:rsidR="00F26F5B" w:rsidRPr="00660727" w:rsidRDefault="00F26F5B">
      <w:pPr>
        <w:ind w:left="135" w:right="270"/>
        <w:rPr>
          <w:sz w:val="20"/>
        </w:rPr>
      </w:pPr>
    </w:p>
    <w:p w14:paraId="5D70BA29" w14:textId="77777777" w:rsidR="00F26F5B" w:rsidRPr="00660727" w:rsidRDefault="00F26F5B">
      <w:pPr>
        <w:ind w:left="135" w:right="270"/>
        <w:jc w:val="both"/>
        <w:rPr>
          <w:spacing w:val="-4"/>
          <w:sz w:val="20"/>
        </w:rPr>
      </w:pPr>
      <w:r w:rsidRPr="00660727">
        <w:rPr>
          <w:spacing w:val="1"/>
          <w:sz w:val="20"/>
        </w:rPr>
        <w:t xml:space="preserve">Wykonawca powinien przekazywać Inżynierowi kopie raportów z wynikami badań </w:t>
      </w:r>
      <w:r w:rsidRPr="00660727">
        <w:rPr>
          <w:spacing w:val="5"/>
          <w:sz w:val="20"/>
        </w:rPr>
        <w:t xml:space="preserve">jak najszybciej, nie później jednak niż w terminie określonym w programie </w:t>
      </w:r>
      <w:r w:rsidRPr="00660727">
        <w:rPr>
          <w:spacing w:val="-4"/>
          <w:sz w:val="20"/>
        </w:rPr>
        <w:t>zapewnienia jakości.</w:t>
      </w:r>
    </w:p>
    <w:p w14:paraId="48A28F76" w14:textId="77777777" w:rsidR="00F26F5B" w:rsidRPr="00660727" w:rsidRDefault="00F26F5B">
      <w:pPr>
        <w:ind w:left="135" w:right="270"/>
        <w:jc w:val="both"/>
        <w:rPr>
          <w:sz w:val="20"/>
        </w:rPr>
      </w:pPr>
      <w:r w:rsidRPr="00660727">
        <w:rPr>
          <w:spacing w:val="1"/>
          <w:sz w:val="20"/>
        </w:rPr>
        <w:t xml:space="preserve">Wyniki badań powinny być przekazywane Inżynierowi na formularzu według </w:t>
      </w:r>
      <w:r w:rsidRPr="00660727">
        <w:rPr>
          <w:sz w:val="20"/>
        </w:rPr>
        <w:t>dostarczonego przez niego wzoru lub innych, przez niego zaaprobowanych.</w:t>
      </w:r>
    </w:p>
    <w:p w14:paraId="1F66702B" w14:textId="77777777" w:rsidR="00F26F5B" w:rsidRPr="00660727" w:rsidRDefault="00F26F5B">
      <w:pPr>
        <w:ind w:left="135" w:right="270"/>
        <w:jc w:val="both"/>
        <w:rPr>
          <w:spacing w:val="-2"/>
          <w:sz w:val="20"/>
        </w:rPr>
      </w:pPr>
      <w:r w:rsidRPr="00660727">
        <w:rPr>
          <w:spacing w:val="2"/>
          <w:sz w:val="20"/>
        </w:rPr>
        <w:t xml:space="preserve">Wykonawca powinien przechowywać kompletne raporty ze wszystkich badań i </w:t>
      </w:r>
      <w:r w:rsidRPr="00660727">
        <w:rPr>
          <w:spacing w:val="-2"/>
          <w:sz w:val="20"/>
        </w:rPr>
        <w:t>inspekcji, i udostępnić je na życzenie Inżynierowi.</w:t>
      </w:r>
    </w:p>
    <w:p w14:paraId="37E9F458" w14:textId="77777777" w:rsidR="00F26F5B" w:rsidRPr="00660727" w:rsidRDefault="00F26F5B">
      <w:pPr>
        <w:ind w:left="135" w:right="270"/>
        <w:rPr>
          <w:sz w:val="20"/>
        </w:rPr>
      </w:pPr>
    </w:p>
    <w:p w14:paraId="254F9BD4" w14:textId="77777777" w:rsidR="00F26F5B" w:rsidRPr="00660727" w:rsidRDefault="00F26F5B">
      <w:pPr>
        <w:numPr>
          <w:ilvl w:val="1"/>
          <w:numId w:val="14"/>
        </w:numPr>
        <w:tabs>
          <w:tab w:val="left" w:pos="525"/>
        </w:tabs>
        <w:ind w:left="525" w:right="270"/>
        <w:rPr>
          <w:spacing w:val="-4"/>
          <w:sz w:val="20"/>
          <w:u w:val="single"/>
        </w:rPr>
      </w:pPr>
      <w:r w:rsidRPr="00660727">
        <w:rPr>
          <w:spacing w:val="-4"/>
          <w:sz w:val="20"/>
          <w:u w:val="single"/>
        </w:rPr>
        <w:t>Badania prowadzone przez Inżyniera</w:t>
      </w:r>
    </w:p>
    <w:p w14:paraId="7A19CEE8" w14:textId="77777777" w:rsidR="00F26F5B" w:rsidRPr="00660727" w:rsidRDefault="00F26F5B">
      <w:pPr>
        <w:ind w:left="135" w:right="270"/>
        <w:rPr>
          <w:sz w:val="20"/>
        </w:rPr>
      </w:pPr>
    </w:p>
    <w:p w14:paraId="4B2391A4" w14:textId="77777777" w:rsidR="00F26F5B" w:rsidRPr="00660727" w:rsidRDefault="00F26F5B">
      <w:pPr>
        <w:ind w:left="135" w:right="270"/>
        <w:jc w:val="both"/>
        <w:rPr>
          <w:spacing w:val="-3"/>
          <w:sz w:val="20"/>
        </w:rPr>
      </w:pPr>
      <w:r w:rsidRPr="00660727">
        <w:rPr>
          <w:sz w:val="20"/>
        </w:rPr>
        <w:t xml:space="preserve">Inżynier, po uprzedniej weryfikacji systemu kontroli robót prowadzonego przez Wykonawcę, może oceniać </w:t>
      </w:r>
      <w:r w:rsidRPr="00660727">
        <w:rPr>
          <w:sz w:val="20"/>
        </w:rPr>
        <w:lastRenderedPageBreak/>
        <w:t xml:space="preserve">zgodność materiałów i robót z wymaganiami SST na </w:t>
      </w:r>
      <w:r w:rsidRPr="00660727">
        <w:rPr>
          <w:spacing w:val="-3"/>
          <w:sz w:val="20"/>
        </w:rPr>
        <w:t>podstawie wyników badań dostarczonych przez Wykonawcę.</w:t>
      </w:r>
    </w:p>
    <w:p w14:paraId="2E97280E" w14:textId="77777777" w:rsidR="00F26F5B" w:rsidRPr="00660727" w:rsidRDefault="00F26F5B">
      <w:pPr>
        <w:ind w:left="135" w:right="270"/>
        <w:jc w:val="both"/>
        <w:rPr>
          <w:spacing w:val="-7"/>
          <w:sz w:val="20"/>
        </w:rPr>
      </w:pPr>
      <w:r w:rsidRPr="00660727">
        <w:rPr>
          <w:sz w:val="20"/>
        </w:rPr>
        <w:t xml:space="preserve">Inżynier może pobierać próbki materiałów i prowadzić badania niezależnie od </w:t>
      </w:r>
      <w:r w:rsidRPr="00660727">
        <w:rPr>
          <w:spacing w:val="-2"/>
          <w:sz w:val="20"/>
        </w:rPr>
        <w:t xml:space="preserve">Wykonawcy, na swój koszt. Jeżeli wyniki tych badań wykażą, że raporty Wykonawcy są niewiarygodne, to Inżynier może polecić Wykonawcy lub zlecić niezależnemu </w:t>
      </w:r>
      <w:r w:rsidRPr="00660727">
        <w:rPr>
          <w:spacing w:val="2"/>
          <w:sz w:val="20"/>
        </w:rPr>
        <w:t xml:space="preserve">laboratorium przeprowadzenie powtórnych lub dodatkowych badań, albo może </w:t>
      </w:r>
      <w:r w:rsidRPr="00660727">
        <w:rPr>
          <w:spacing w:val="1"/>
          <w:sz w:val="20"/>
        </w:rPr>
        <w:t xml:space="preserve">opierać się wyłącznie na własnych badaniach przy ocenie zgodności materiałów i robót z dokumentacją projektową i SST. W takim przypadku całkowite koszty </w:t>
      </w:r>
      <w:r w:rsidRPr="00660727">
        <w:rPr>
          <w:spacing w:val="-3"/>
          <w:sz w:val="20"/>
        </w:rPr>
        <w:t xml:space="preserve">powtórnych lub dodatkowych badań i pobierania próbek poniesione zostaną przez </w:t>
      </w:r>
      <w:r w:rsidRPr="00660727">
        <w:rPr>
          <w:spacing w:val="-7"/>
          <w:sz w:val="20"/>
        </w:rPr>
        <w:t>Wykonawcę.</w:t>
      </w:r>
    </w:p>
    <w:p w14:paraId="77E87501" w14:textId="77777777" w:rsidR="00F26F5B" w:rsidRPr="00660727" w:rsidRDefault="00F26F5B">
      <w:pPr>
        <w:ind w:left="135" w:right="270"/>
        <w:rPr>
          <w:sz w:val="20"/>
        </w:rPr>
      </w:pPr>
    </w:p>
    <w:p w14:paraId="2BDD91FD" w14:textId="77777777" w:rsidR="00F26F5B" w:rsidRPr="00660727" w:rsidRDefault="00F26F5B">
      <w:pPr>
        <w:numPr>
          <w:ilvl w:val="1"/>
          <w:numId w:val="14"/>
        </w:numPr>
        <w:tabs>
          <w:tab w:val="left" w:pos="525"/>
        </w:tabs>
        <w:ind w:left="525" w:right="270"/>
        <w:rPr>
          <w:spacing w:val="-2"/>
          <w:sz w:val="20"/>
          <w:u w:val="single"/>
        </w:rPr>
      </w:pPr>
      <w:r w:rsidRPr="00660727">
        <w:rPr>
          <w:spacing w:val="-2"/>
          <w:sz w:val="20"/>
          <w:u w:val="single"/>
        </w:rPr>
        <w:t>Atesty jakości materiałów i urządzeń</w:t>
      </w:r>
    </w:p>
    <w:p w14:paraId="6E365CAA" w14:textId="77777777" w:rsidR="00F26F5B" w:rsidRPr="00660727" w:rsidRDefault="00F26F5B">
      <w:pPr>
        <w:ind w:left="135" w:right="270"/>
        <w:rPr>
          <w:sz w:val="20"/>
        </w:rPr>
      </w:pPr>
    </w:p>
    <w:p w14:paraId="368DEA15" w14:textId="77777777" w:rsidR="00F26F5B" w:rsidRPr="00660727" w:rsidRDefault="00F26F5B">
      <w:pPr>
        <w:ind w:left="135" w:right="270"/>
        <w:jc w:val="both"/>
        <w:rPr>
          <w:spacing w:val="-3"/>
          <w:sz w:val="20"/>
        </w:rPr>
      </w:pPr>
      <w:r w:rsidRPr="00660727">
        <w:rPr>
          <w:sz w:val="20"/>
        </w:rPr>
        <w:t xml:space="preserve">Przed wykonaniem badań jakości materiałów przez Wykonawcę. Inżynier może </w:t>
      </w:r>
      <w:r w:rsidRPr="00660727">
        <w:rPr>
          <w:spacing w:val="-2"/>
          <w:sz w:val="20"/>
        </w:rPr>
        <w:t xml:space="preserve">dopuścić do użycia materiały posiadające atest producenta stwierdzający ich pełną </w:t>
      </w:r>
      <w:r w:rsidRPr="00660727">
        <w:rPr>
          <w:spacing w:val="-3"/>
          <w:sz w:val="20"/>
        </w:rPr>
        <w:t>zgodność z warunkami podanymi w SST.</w:t>
      </w:r>
    </w:p>
    <w:p w14:paraId="7D59F913" w14:textId="77777777" w:rsidR="00F26F5B" w:rsidRPr="00660727" w:rsidRDefault="00F26F5B">
      <w:pPr>
        <w:ind w:left="135" w:right="270"/>
        <w:jc w:val="both"/>
        <w:rPr>
          <w:spacing w:val="-6"/>
          <w:sz w:val="20"/>
        </w:rPr>
      </w:pPr>
      <w:r w:rsidRPr="00660727">
        <w:rPr>
          <w:spacing w:val="-3"/>
          <w:sz w:val="20"/>
        </w:rPr>
        <w:t xml:space="preserve">W przypadku materiałów, dla których atesty są wymagane przez SST. każda partia </w:t>
      </w:r>
      <w:r w:rsidRPr="00660727">
        <w:rPr>
          <w:spacing w:val="-2"/>
          <w:sz w:val="20"/>
        </w:rPr>
        <w:t xml:space="preserve">dostarczona do robót powinna posiadać atest określający w sposób jednoznaczny jej </w:t>
      </w:r>
      <w:r w:rsidRPr="00660727">
        <w:rPr>
          <w:spacing w:val="-6"/>
          <w:sz w:val="20"/>
        </w:rPr>
        <w:t>cechy.</w:t>
      </w:r>
    </w:p>
    <w:p w14:paraId="7FB538BF" w14:textId="77777777" w:rsidR="00F26F5B" w:rsidRPr="00660727" w:rsidRDefault="00F26F5B">
      <w:pPr>
        <w:pStyle w:val="Tekstpodstawowy"/>
        <w:ind w:left="135" w:right="270"/>
        <w:rPr>
          <w:sz w:val="20"/>
        </w:rPr>
      </w:pPr>
      <w:r w:rsidRPr="00660727">
        <w:rPr>
          <w:sz w:val="20"/>
        </w:rPr>
        <w:t>Produkty przemysłowe powinny posiadać atesty wydane przez producenta, poparte w razie potrzeby wynikami wykonanych przez niego badań. Kopie wyników tych badań powinny być dostarczone przez Wykonawcę Inżynierowi na jego życzenie.</w:t>
      </w:r>
    </w:p>
    <w:p w14:paraId="664EF87C" w14:textId="77777777" w:rsidR="000C1607" w:rsidRPr="00660727" w:rsidRDefault="000C1607" w:rsidP="004B1BA6">
      <w:pPr>
        <w:ind w:right="270"/>
        <w:rPr>
          <w:sz w:val="20"/>
        </w:rPr>
      </w:pPr>
    </w:p>
    <w:p w14:paraId="7E9FAC0C" w14:textId="77777777" w:rsidR="00F26F5B" w:rsidRPr="00660727" w:rsidRDefault="00F26F5B" w:rsidP="00D244FD">
      <w:pPr>
        <w:numPr>
          <w:ilvl w:val="1"/>
          <w:numId w:val="14"/>
        </w:numPr>
        <w:tabs>
          <w:tab w:val="left" w:pos="525"/>
        </w:tabs>
        <w:ind w:right="270" w:hanging="248"/>
        <w:rPr>
          <w:spacing w:val="-5"/>
          <w:sz w:val="20"/>
          <w:u w:val="single"/>
        </w:rPr>
      </w:pPr>
      <w:r w:rsidRPr="00660727">
        <w:rPr>
          <w:spacing w:val="-5"/>
          <w:sz w:val="20"/>
          <w:u w:val="single"/>
        </w:rPr>
        <w:t>Dokumenty budowy</w:t>
      </w:r>
    </w:p>
    <w:p w14:paraId="4E9843FE" w14:textId="77777777" w:rsidR="00D244FD" w:rsidRPr="00660727" w:rsidRDefault="00D244FD">
      <w:pPr>
        <w:ind w:left="135" w:right="270"/>
        <w:rPr>
          <w:spacing w:val="-6"/>
          <w:sz w:val="20"/>
        </w:rPr>
      </w:pPr>
    </w:p>
    <w:p w14:paraId="42753606" w14:textId="77777777" w:rsidR="00F26F5B" w:rsidRPr="00660727" w:rsidRDefault="00187E35">
      <w:pPr>
        <w:ind w:left="135" w:right="270"/>
        <w:rPr>
          <w:spacing w:val="-6"/>
          <w:sz w:val="20"/>
        </w:rPr>
      </w:pPr>
      <w:r w:rsidRPr="00660727">
        <w:rPr>
          <w:spacing w:val="-6"/>
          <w:sz w:val="20"/>
        </w:rPr>
        <w:t>(1)</w:t>
      </w:r>
      <w:r w:rsidRPr="00660727">
        <w:rPr>
          <w:spacing w:val="-6"/>
          <w:sz w:val="20"/>
        </w:rPr>
        <w:tab/>
      </w:r>
      <w:r w:rsidR="00F26F5B" w:rsidRPr="00660727">
        <w:rPr>
          <w:spacing w:val="-6"/>
          <w:sz w:val="20"/>
        </w:rPr>
        <w:t>Dziennik budowy</w:t>
      </w:r>
    </w:p>
    <w:p w14:paraId="25A65A59" w14:textId="77777777" w:rsidR="00F26F5B" w:rsidRPr="00660727" w:rsidRDefault="00F26F5B">
      <w:pPr>
        <w:ind w:left="135" w:right="270"/>
        <w:rPr>
          <w:sz w:val="20"/>
        </w:rPr>
      </w:pPr>
    </w:p>
    <w:p w14:paraId="79E4DDD2" w14:textId="77777777" w:rsidR="00F26F5B" w:rsidRPr="00660727" w:rsidRDefault="00F26F5B">
      <w:pPr>
        <w:ind w:left="135" w:right="270"/>
        <w:jc w:val="both"/>
        <w:rPr>
          <w:spacing w:val="-3"/>
          <w:sz w:val="20"/>
        </w:rPr>
      </w:pPr>
      <w:r w:rsidRPr="00660727">
        <w:rPr>
          <w:spacing w:val="-2"/>
          <w:sz w:val="20"/>
        </w:rPr>
        <w:t xml:space="preserve">Dziennik budowy jest dokumentem prawnym obowiązującym Zamawiającego i </w:t>
      </w:r>
      <w:r w:rsidRPr="00660727">
        <w:rPr>
          <w:spacing w:val="-4"/>
          <w:sz w:val="20"/>
        </w:rPr>
        <w:t xml:space="preserve">Wykonawcę w okresie od przekazania Wykonawcy placu budowy do końca okresu </w:t>
      </w:r>
      <w:r w:rsidRPr="00660727">
        <w:rPr>
          <w:spacing w:val="-3"/>
          <w:sz w:val="20"/>
        </w:rPr>
        <w:t>gwarancyjnego. Odpowiedzialność za prowadzenie dziennika budowy zgodnie z obowiązującymi przepisami spoczywa na kierowniku budowy.</w:t>
      </w:r>
    </w:p>
    <w:p w14:paraId="5C1ECB28" w14:textId="77777777" w:rsidR="00F26F5B" w:rsidRPr="00660727" w:rsidRDefault="00F26F5B">
      <w:pPr>
        <w:ind w:left="135" w:right="270"/>
        <w:jc w:val="both"/>
        <w:rPr>
          <w:spacing w:val="-2"/>
          <w:sz w:val="20"/>
        </w:rPr>
      </w:pPr>
      <w:r w:rsidRPr="00660727">
        <w:rPr>
          <w:spacing w:val="-4"/>
          <w:sz w:val="20"/>
        </w:rPr>
        <w:t xml:space="preserve">Zapisy w dzienniku budowy powinny być dokonywane na bieżąco i powinny dotyczyć </w:t>
      </w:r>
      <w:r w:rsidRPr="00660727">
        <w:rPr>
          <w:spacing w:val="-2"/>
          <w:sz w:val="20"/>
        </w:rPr>
        <w:t>przebiegu robót stanu bezpieczeństwa ludzi i mienia oraz technicznej i gospodarczej</w:t>
      </w:r>
    </w:p>
    <w:p w14:paraId="24649FC4" w14:textId="77777777" w:rsidR="00F26F5B" w:rsidRPr="00660727" w:rsidRDefault="00F26F5B">
      <w:pPr>
        <w:ind w:left="135" w:right="270"/>
        <w:jc w:val="both"/>
        <w:rPr>
          <w:spacing w:val="-6"/>
          <w:sz w:val="20"/>
        </w:rPr>
      </w:pPr>
      <w:r w:rsidRPr="00660727">
        <w:rPr>
          <w:spacing w:val="-6"/>
          <w:sz w:val="20"/>
        </w:rPr>
        <w:t>strony budowy.</w:t>
      </w:r>
    </w:p>
    <w:p w14:paraId="4351DAB3" w14:textId="77777777" w:rsidR="00F26F5B" w:rsidRPr="00660727" w:rsidRDefault="00F26F5B">
      <w:pPr>
        <w:ind w:left="135" w:right="270"/>
        <w:jc w:val="both"/>
        <w:rPr>
          <w:spacing w:val="-4"/>
          <w:sz w:val="20"/>
        </w:rPr>
      </w:pPr>
      <w:r w:rsidRPr="00660727">
        <w:rPr>
          <w:sz w:val="20"/>
        </w:rPr>
        <w:t xml:space="preserve">Każdy zapis w dzienniku budowy powinien być opatrzony datą jego dokonania, podpisem osoby, która dokonała zapisu, z podaniem jej imienia i nazwiska oraz </w:t>
      </w:r>
      <w:r w:rsidRPr="00660727">
        <w:rPr>
          <w:spacing w:val="-4"/>
          <w:sz w:val="20"/>
        </w:rPr>
        <w:t>stanowiska służbowego. Zapisy powinny być czytelne, dokonane trwałą techniką, w porządku chronologicznym, bezpośrednio jeden pod drugim, bez przerw.</w:t>
      </w:r>
    </w:p>
    <w:p w14:paraId="363FDD38" w14:textId="77777777" w:rsidR="00F26F5B" w:rsidRPr="00660727" w:rsidRDefault="00F26F5B">
      <w:pPr>
        <w:ind w:left="135" w:right="270"/>
        <w:rPr>
          <w:spacing w:val="-6"/>
          <w:sz w:val="20"/>
        </w:rPr>
      </w:pPr>
      <w:r w:rsidRPr="00660727">
        <w:rPr>
          <w:spacing w:val="-2"/>
          <w:sz w:val="20"/>
        </w:rPr>
        <w:t xml:space="preserve">Załączone do dziennika budowy protokoły i inne dokumenty powinny być oznaczone </w:t>
      </w:r>
      <w:r w:rsidRPr="00660727">
        <w:rPr>
          <w:spacing w:val="1"/>
          <w:sz w:val="20"/>
        </w:rPr>
        <w:t xml:space="preserve">kolejnym numerem załącznika i opatrzone datą i podpisem kierownika budowy i </w:t>
      </w:r>
      <w:r w:rsidRPr="00660727">
        <w:rPr>
          <w:spacing w:val="-6"/>
          <w:sz w:val="20"/>
        </w:rPr>
        <w:t>Inżyniera.</w:t>
      </w:r>
    </w:p>
    <w:p w14:paraId="4B167F2A" w14:textId="77777777" w:rsidR="00F26F5B" w:rsidRPr="00660727" w:rsidRDefault="00F26F5B">
      <w:pPr>
        <w:ind w:left="135" w:right="270"/>
        <w:rPr>
          <w:spacing w:val="-2"/>
          <w:sz w:val="20"/>
        </w:rPr>
      </w:pPr>
      <w:r w:rsidRPr="00660727">
        <w:rPr>
          <w:spacing w:val="-2"/>
          <w:sz w:val="20"/>
        </w:rPr>
        <w:t>Do dziennika budowy należy wpisywać w szczególności:</w:t>
      </w:r>
    </w:p>
    <w:p w14:paraId="39195596" w14:textId="77777777" w:rsidR="00F26F5B" w:rsidRPr="00660727" w:rsidRDefault="00F26F5B" w:rsidP="00761AFD">
      <w:pPr>
        <w:numPr>
          <w:ilvl w:val="0"/>
          <w:numId w:val="22"/>
        </w:numPr>
        <w:tabs>
          <w:tab w:val="left" w:pos="418"/>
        </w:tabs>
        <w:ind w:left="418" w:right="270"/>
        <w:jc w:val="both"/>
        <w:rPr>
          <w:spacing w:val="-2"/>
          <w:sz w:val="20"/>
        </w:rPr>
      </w:pPr>
      <w:r w:rsidRPr="00660727">
        <w:rPr>
          <w:spacing w:val="-2"/>
          <w:sz w:val="20"/>
        </w:rPr>
        <w:t>datę przekazania Wykonawcy placu budowy,</w:t>
      </w:r>
    </w:p>
    <w:p w14:paraId="1BF5217A" w14:textId="77777777" w:rsidR="00F26F5B" w:rsidRPr="00660727" w:rsidRDefault="00F26F5B" w:rsidP="00761AFD">
      <w:pPr>
        <w:numPr>
          <w:ilvl w:val="0"/>
          <w:numId w:val="22"/>
        </w:numPr>
        <w:tabs>
          <w:tab w:val="left" w:pos="418"/>
        </w:tabs>
        <w:ind w:left="418" w:right="270"/>
        <w:jc w:val="both"/>
        <w:rPr>
          <w:sz w:val="20"/>
        </w:rPr>
      </w:pPr>
      <w:r w:rsidRPr="00660727">
        <w:rPr>
          <w:sz w:val="20"/>
        </w:rPr>
        <w:t>datę przekazania przez Zamawiającego dokumentacji projektowej,</w:t>
      </w:r>
    </w:p>
    <w:p w14:paraId="261211D3" w14:textId="77777777" w:rsidR="00F26F5B" w:rsidRPr="00660727" w:rsidRDefault="00F26F5B" w:rsidP="00761AFD">
      <w:pPr>
        <w:numPr>
          <w:ilvl w:val="0"/>
          <w:numId w:val="22"/>
        </w:numPr>
        <w:tabs>
          <w:tab w:val="left" w:pos="418"/>
        </w:tabs>
        <w:ind w:left="418" w:right="270"/>
        <w:jc w:val="both"/>
        <w:rPr>
          <w:spacing w:val="-5"/>
          <w:sz w:val="20"/>
        </w:rPr>
      </w:pPr>
      <w:r w:rsidRPr="00660727">
        <w:rPr>
          <w:sz w:val="20"/>
        </w:rPr>
        <w:t xml:space="preserve">uzgodnienie przez  Inżyniera  programu  zapewnienia jakości   i  harmonogramów </w:t>
      </w:r>
      <w:r w:rsidRPr="00660727">
        <w:rPr>
          <w:spacing w:val="-5"/>
          <w:sz w:val="20"/>
        </w:rPr>
        <w:t>robót,</w:t>
      </w:r>
    </w:p>
    <w:p w14:paraId="1E429097" w14:textId="77777777" w:rsidR="00F26F5B" w:rsidRPr="00660727" w:rsidRDefault="00F26F5B" w:rsidP="00761AFD">
      <w:pPr>
        <w:numPr>
          <w:ilvl w:val="0"/>
          <w:numId w:val="22"/>
        </w:numPr>
        <w:tabs>
          <w:tab w:val="left" w:pos="418"/>
        </w:tabs>
        <w:ind w:left="418" w:right="270"/>
        <w:jc w:val="both"/>
        <w:rPr>
          <w:sz w:val="20"/>
        </w:rPr>
      </w:pPr>
      <w:r w:rsidRPr="00660727">
        <w:rPr>
          <w:sz w:val="20"/>
        </w:rPr>
        <w:t>terminy rozpoczęcia i zakończenia poszczególnych elementów robót,</w:t>
      </w:r>
    </w:p>
    <w:p w14:paraId="7AB1A886" w14:textId="77777777" w:rsidR="00F26F5B" w:rsidRPr="00660727" w:rsidRDefault="00F26F5B" w:rsidP="00761AFD">
      <w:pPr>
        <w:numPr>
          <w:ilvl w:val="0"/>
          <w:numId w:val="22"/>
        </w:numPr>
        <w:tabs>
          <w:tab w:val="left" w:pos="418"/>
        </w:tabs>
        <w:ind w:left="418" w:right="270"/>
        <w:jc w:val="both"/>
        <w:rPr>
          <w:spacing w:val="-3"/>
          <w:sz w:val="20"/>
        </w:rPr>
      </w:pPr>
      <w:r w:rsidRPr="00660727">
        <w:rPr>
          <w:spacing w:val="3"/>
          <w:sz w:val="20"/>
        </w:rPr>
        <w:t xml:space="preserve">przebieg robót, trudności i przeszkody w ich prowadzeniu, okresy i przyczyny </w:t>
      </w:r>
      <w:r w:rsidRPr="00660727">
        <w:rPr>
          <w:spacing w:val="-3"/>
          <w:sz w:val="20"/>
        </w:rPr>
        <w:t>przerw w robotach,</w:t>
      </w:r>
    </w:p>
    <w:p w14:paraId="0C9B1B50" w14:textId="77777777" w:rsidR="00F26F5B" w:rsidRPr="00660727" w:rsidRDefault="00F26F5B" w:rsidP="00761AFD">
      <w:pPr>
        <w:numPr>
          <w:ilvl w:val="0"/>
          <w:numId w:val="22"/>
        </w:numPr>
        <w:tabs>
          <w:tab w:val="left" w:pos="418"/>
        </w:tabs>
        <w:ind w:left="418" w:right="270"/>
        <w:jc w:val="both"/>
        <w:rPr>
          <w:spacing w:val="-3"/>
          <w:sz w:val="20"/>
        </w:rPr>
      </w:pPr>
      <w:r w:rsidRPr="00660727">
        <w:rPr>
          <w:spacing w:val="-3"/>
          <w:sz w:val="20"/>
        </w:rPr>
        <w:t>uwagi i polecenia Inżyniera.</w:t>
      </w:r>
    </w:p>
    <w:p w14:paraId="35737EA4" w14:textId="77777777" w:rsidR="00F26F5B" w:rsidRPr="00660727" w:rsidRDefault="00F26F5B" w:rsidP="00761AFD">
      <w:pPr>
        <w:numPr>
          <w:ilvl w:val="0"/>
          <w:numId w:val="22"/>
        </w:numPr>
        <w:tabs>
          <w:tab w:val="left" w:pos="418"/>
        </w:tabs>
        <w:ind w:left="418" w:right="270"/>
        <w:jc w:val="both"/>
        <w:rPr>
          <w:spacing w:val="-2"/>
          <w:sz w:val="20"/>
        </w:rPr>
      </w:pPr>
      <w:r w:rsidRPr="00660727">
        <w:rPr>
          <w:spacing w:val="-2"/>
          <w:sz w:val="20"/>
        </w:rPr>
        <w:t>daty zarządzenia wstrzymania robót, z podaniem powodu,</w:t>
      </w:r>
    </w:p>
    <w:p w14:paraId="2ACE245C" w14:textId="77777777" w:rsidR="00F26F5B" w:rsidRPr="00660727" w:rsidRDefault="00F26F5B" w:rsidP="00761AFD">
      <w:pPr>
        <w:numPr>
          <w:ilvl w:val="0"/>
          <w:numId w:val="22"/>
        </w:numPr>
        <w:tabs>
          <w:tab w:val="left" w:pos="418"/>
        </w:tabs>
        <w:ind w:left="418" w:right="270"/>
        <w:jc w:val="both"/>
        <w:rPr>
          <w:spacing w:val="-3"/>
          <w:sz w:val="20"/>
        </w:rPr>
      </w:pPr>
      <w:r w:rsidRPr="00660727">
        <w:rPr>
          <w:spacing w:val="-2"/>
          <w:sz w:val="20"/>
        </w:rPr>
        <w:t xml:space="preserve">zgłoszenia i daty odbiorów robót zanikających, ulegających zakryciu, częściowych i </w:t>
      </w:r>
      <w:r w:rsidRPr="00660727">
        <w:rPr>
          <w:spacing w:val="-3"/>
          <w:sz w:val="20"/>
        </w:rPr>
        <w:t>końcowych odbiorów robót.</w:t>
      </w:r>
    </w:p>
    <w:p w14:paraId="41559B8A" w14:textId="77777777" w:rsidR="00F26F5B" w:rsidRPr="00660727" w:rsidRDefault="00F26F5B" w:rsidP="00761AFD">
      <w:pPr>
        <w:numPr>
          <w:ilvl w:val="0"/>
          <w:numId w:val="22"/>
        </w:numPr>
        <w:tabs>
          <w:tab w:val="left" w:pos="418"/>
        </w:tabs>
        <w:ind w:left="418" w:right="270"/>
        <w:jc w:val="both"/>
        <w:rPr>
          <w:spacing w:val="-2"/>
          <w:sz w:val="20"/>
        </w:rPr>
      </w:pPr>
      <w:r w:rsidRPr="00660727">
        <w:rPr>
          <w:spacing w:val="-2"/>
          <w:sz w:val="20"/>
        </w:rPr>
        <w:t>wyjaśnienia, uwagi i propozycje Wykonawcy,</w:t>
      </w:r>
    </w:p>
    <w:p w14:paraId="0C3CC6DE" w14:textId="77777777" w:rsidR="00F26F5B" w:rsidRPr="00660727" w:rsidRDefault="00F26F5B" w:rsidP="00761AFD">
      <w:pPr>
        <w:numPr>
          <w:ilvl w:val="0"/>
          <w:numId w:val="22"/>
        </w:numPr>
        <w:tabs>
          <w:tab w:val="left" w:pos="418"/>
        </w:tabs>
        <w:ind w:left="418" w:right="270"/>
        <w:jc w:val="both"/>
        <w:rPr>
          <w:spacing w:val="-4"/>
          <w:sz w:val="20"/>
        </w:rPr>
      </w:pPr>
      <w:r w:rsidRPr="00660727">
        <w:rPr>
          <w:sz w:val="20"/>
        </w:rPr>
        <w:t xml:space="preserve">stan pogody i temperaturę powietrza w okresie wykonywania robot podlegających ograniczeniom   lub   wymaganiom   szczególnym    w   związku    z   warunkami </w:t>
      </w:r>
      <w:r w:rsidRPr="00660727">
        <w:rPr>
          <w:spacing w:val="-4"/>
          <w:sz w:val="20"/>
        </w:rPr>
        <w:t>klimatycznymi,</w:t>
      </w:r>
    </w:p>
    <w:p w14:paraId="12A5DBF0" w14:textId="77777777" w:rsidR="00F26F5B" w:rsidRPr="00660727" w:rsidRDefault="00F26F5B" w:rsidP="00761AFD">
      <w:pPr>
        <w:numPr>
          <w:ilvl w:val="0"/>
          <w:numId w:val="22"/>
        </w:numPr>
        <w:tabs>
          <w:tab w:val="left" w:pos="418"/>
        </w:tabs>
        <w:ind w:left="418" w:right="270"/>
        <w:jc w:val="both"/>
        <w:rPr>
          <w:sz w:val="20"/>
        </w:rPr>
      </w:pPr>
      <w:r w:rsidRPr="00660727">
        <w:rPr>
          <w:sz w:val="20"/>
        </w:rPr>
        <w:t>zgodność rzeczywistych warunków geotechnicznych z ich opisem w dokumentacji</w:t>
      </w:r>
    </w:p>
    <w:p w14:paraId="7FF33CE2" w14:textId="77777777" w:rsidR="00F26F5B" w:rsidRPr="00660727" w:rsidRDefault="00F26F5B" w:rsidP="00761AFD">
      <w:pPr>
        <w:numPr>
          <w:ilvl w:val="0"/>
          <w:numId w:val="22"/>
        </w:numPr>
        <w:tabs>
          <w:tab w:val="left" w:pos="418"/>
        </w:tabs>
        <w:ind w:left="418" w:right="270"/>
        <w:jc w:val="both"/>
        <w:rPr>
          <w:spacing w:val="-4"/>
          <w:sz w:val="20"/>
        </w:rPr>
      </w:pPr>
      <w:r w:rsidRPr="00660727">
        <w:rPr>
          <w:spacing w:val="-4"/>
          <w:sz w:val="20"/>
        </w:rPr>
        <w:t>projektowej,</w:t>
      </w:r>
    </w:p>
    <w:p w14:paraId="31739ADF" w14:textId="77777777" w:rsidR="00F26F5B" w:rsidRPr="00660727" w:rsidRDefault="00F26F5B" w:rsidP="00761AFD">
      <w:pPr>
        <w:numPr>
          <w:ilvl w:val="0"/>
          <w:numId w:val="22"/>
        </w:numPr>
        <w:tabs>
          <w:tab w:val="left" w:pos="418"/>
        </w:tabs>
        <w:ind w:left="418" w:right="270"/>
        <w:jc w:val="both"/>
        <w:rPr>
          <w:spacing w:val="-3"/>
          <w:sz w:val="20"/>
        </w:rPr>
      </w:pPr>
      <w:r w:rsidRPr="00660727">
        <w:rPr>
          <w:sz w:val="20"/>
        </w:rPr>
        <w:t xml:space="preserve">dane dotyczące czynności geodezyjnych (pomiarowych) dokonywanych przed i w </w:t>
      </w:r>
      <w:r w:rsidRPr="00660727">
        <w:rPr>
          <w:spacing w:val="-3"/>
          <w:sz w:val="20"/>
        </w:rPr>
        <w:t>trakcie wykonywania robót,</w:t>
      </w:r>
    </w:p>
    <w:p w14:paraId="3B091EB9" w14:textId="77777777" w:rsidR="00F26F5B" w:rsidRPr="00660727" w:rsidRDefault="00F26F5B" w:rsidP="00761AFD">
      <w:pPr>
        <w:numPr>
          <w:ilvl w:val="0"/>
          <w:numId w:val="22"/>
        </w:numPr>
        <w:tabs>
          <w:tab w:val="left" w:pos="418"/>
        </w:tabs>
        <w:ind w:left="418" w:right="270"/>
        <w:jc w:val="both"/>
        <w:rPr>
          <w:spacing w:val="-2"/>
          <w:sz w:val="20"/>
        </w:rPr>
      </w:pPr>
      <w:r w:rsidRPr="00660727">
        <w:rPr>
          <w:spacing w:val="-2"/>
          <w:sz w:val="20"/>
        </w:rPr>
        <w:t xml:space="preserve">dane dotyczące sposobu wykonywania zabezpieczenia robót, </w:t>
      </w:r>
    </w:p>
    <w:p w14:paraId="67EC8482" w14:textId="77777777" w:rsidR="00F26F5B" w:rsidRPr="00660727" w:rsidRDefault="00F26F5B" w:rsidP="00761AFD">
      <w:pPr>
        <w:numPr>
          <w:ilvl w:val="0"/>
          <w:numId w:val="22"/>
        </w:numPr>
        <w:tabs>
          <w:tab w:val="left" w:pos="418"/>
        </w:tabs>
        <w:ind w:left="418" w:right="270"/>
        <w:jc w:val="both"/>
        <w:rPr>
          <w:spacing w:val="-2"/>
          <w:sz w:val="20"/>
        </w:rPr>
      </w:pPr>
      <w:r w:rsidRPr="00660727">
        <w:rPr>
          <w:sz w:val="20"/>
        </w:rPr>
        <w:t xml:space="preserve">dane    dotyczące    jakości     materiałów,     pobierania    próbek     oraz    wyniki </w:t>
      </w:r>
      <w:r w:rsidRPr="00660727">
        <w:rPr>
          <w:spacing w:val="-2"/>
          <w:sz w:val="20"/>
        </w:rPr>
        <w:t>przeprowadzonych badań z podaniem, kto je przeprowadzał,</w:t>
      </w:r>
    </w:p>
    <w:p w14:paraId="77A45F3E" w14:textId="77777777" w:rsidR="00F26F5B" w:rsidRPr="00660727" w:rsidRDefault="00F26F5B" w:rsidP="00761AFD">
      <w:pPr>
        <w:numPr>
          <w:ilvl w:val="0"/>
          <w:numId w:val="22"/>
        </w:numPr>
        <w:tabs>
          <w:tab w:val="left" w:pos="418"/>
        </w:tabs>
        <w:ind w:left="418" w:right="270"/>
        <w:jc w:val="both"/>
        <w:rPr>
          <w:spacing w:val="-2"/>
          <w:sz w:val="20"/>
        </w:rPr>
      </w:pPr>
      <w:r w:rsidRPr="00660727">
        <w:rPr>
          <w:spacing w:val="-2"/>
          <w:sz w:val="20"/>
        </w:rPr>
        <w:t>wyniki prób poszczególnych elementów budowli z podaniem, kto je przeprowadzał,</w:t>
      </w:r>
    </w:p>
    <w:p w14:paraId="77E6BC90" w14:textId="77777777" w:rsidR="00F26F5B" w:rsidRPr="00660727" w:rsidRDefault="00F26F5B" w:rsidP="00761AFD">
      <w:pPr>
        <w:numPr>
          <w:ilvl w:val="0"/>
          <w:numId w:val="22"/>
        </w:numPr>
        <w:tabs>
          <w:tab w:val="left" w:pos="418"/>
        </w:tabs>
        <w:ind w:left="418" w:right="270"/>
        <w:rPr>
          <w:spacing w:val="-3"/>
          <w:sz w:val="20"/>
        </w:rPr>
      </w:pPr>
      <w:r w:rsidRPr="00660727">
        <w:rPr>
          <w:spacing w:val="-3"/>
          <w:sz w:val="20"/>
        </w:rPr>
        <w:t>inne istotne informacje o przebiegu robót.</w:t>
      </w:r>
    </w:p>
    <w:p w14:paraId="69DCE801" w14:textId="77777777" w:rsidR="00F26F5B" w:rsidRPr="00660727" w:rsidRDefault="00F26F5B">
      <w:pPr>
        <w:ind w:left="135" w:right="270"/>
        <w:rPr>
          <w:spacing w:val="-3"/>
          <w:sz w:val="20"/>
        </w:rPr>
      </w:pPr>
      <w:r w:rsidRPr="00660727">
        <w:rPr>
          <w:spacing w:val="-2"/>
          <w:sz w:val="20"/>
        </w:rPr>
        <w:t xml:space="preserve">Propozycje, uwagi i wyjaśnienia Wykonawcy, wpisane do dziennika budowy powinny </w:t>
      </w:r>
      <w:r w:rsidRPr="00660727">
        <w:rPr>
          <w:spacing w:val="-3"/>
          <w:sz w:val="20"/>
        </w:rPr>
        <w:t>być przedłożone Inżynierowi do ustosunkowania się.</w:t>
      </w:r>
    </w:p>
    <w:p w14:paraId="5ABD6CC4" w14:textId="77777777" w:rsidR="00F26F5B" w:rsidRPr="00660727" w:rsidRDefault="00F26F5B">
      <w:pPr>
        <w:ind w:left="135" w:right="270"/>
        <w:rPr>
          <w:sz w:val="20"/>
        </w:rPr>
      </w:pPr>
      <w:r w:rsidRPr="00660727">
        <w:rPr>
          <w:sz w:val="20"/>
        </w:rPr>
        <w:t>Decyzje   Inżyniera   wpisane   do   dziennika   budowy   Wykonawca   podpisuje   z</w:t>
      </w:r>
    </w:p>
    <w:p w14:paraId="30028574" w14:textId="77777777" w:rsidR="00F26F5B" w:rsidRPr="00660727" w:rsidRDefault="00F26F5B">
      <w:pPr>
        <w:ind w:left="135" w:right="270"/>
        <w:rPr>
          <w:spacing w:val="-3"/>
          <w:sz w:val="20"/>
        </w:rPr>
      </w:pPr>
      <w:r w:rsidRPr="00660727">
        <w:rPr>
          <w:spacing w:val="-3"/>
          <w:sz w:val="20"/>
        </w:rPr>
        <w:t>zaznaczeniem ich przyjęcia lub zajęciem stanowiska.</w:t>
      </w:r>
    </w:p>
    <w:p w14:paraId="6BC67C58" w14:textId="77777777" w:rsidR="00F26F5B" w:rsidRPr="00660727" w:rsidRDefault="00F26F5B">
      <w:pPr>
        <w:ind w:left="135" w:right="270"/>
        <w:rPr>
          <w:spacing w:val="1"/>
          <w:sz w:val="20"/>
        </w:rPr>
      </w:pPr>
      <w:r w:rsidRPr="00660727">
        <w:rPr>
          <w:spacing w:val="1"/>
          <w:sz w:val="20"/>
        </w:rPr>
        <w:t>Wpis projektanta do dziennika budowy obliguje Inżyniera do ustosunkowania się.</w:t>
      </w:r>
    </w:p>
    <w:p w14:paraId="389D2791" w14:textId="77777777" w:rsidR="00F26F5B" w:rsidRPr="00660727" w:rsidRDefault="00F26F5B">
      <w:pPr>
        <w:ind w:left="135" w:right="270"/>
        <w:rPr>
          <w:spacing w:val="-2"/>
          <w:sz w:val="20"/>
        </w:rPr>
      </w:pPr>
      <w:r w:rsidRPr="00660727">
        <w:rPr>
          <w:spacing w:val="-2"/>
          <w:sz w:val="20"/>
        </w:rPr>
        <w:t>Projektant nie jest jednak stroną kontraktu i nie ma uprawnień do wydawania poleceń</w:t>
      </w:r>
    </w:p>
    <w:p w14:paraId="0003B93A" w14:textId="77777777" w:rsidR="00F26F5B" w:rsidRPr="00660727" w:rsidRDefault="00F26F5B">
      <w:pPr>
        <w:ind w:left="135" w:right="270"/>
        <w:rPr>
          <w:spacing w:val="-5"/>
          <w:sz w:val="20"/>
        </w:rPr>
      </w:pPr>
      <w:r w:rsidRPr="00660727">
        <w:rPr>
          <w:spacing w:val="-5"/>
          <w:sz w:val="20"/>
        </w:rPr>
        <w:t>Wykonawcy robót.</w:t>
      </w:r>
    </w:p>
    <w:p w14:paraId="29E5877D" w14:textId="77777777" w:rsidR="00F26F5B" w:rsidRPr="00660727" w:rsidRDefault="00F26F5B">
      <w:pPr>
        <w:ind w:left="135" w:right="270"/>
        <w:rPr>
          <w:sz w:val="20"/>
        </w:rPr>
      </w:pPr>
    </w:p>
    <w:p w14:paraId="658BA0B3" w14:textId="77777777" w:rsidR="00F26F5B" w:rsidRPr="00660727" w:rsidRDefault="00187E35">
      <w:pPr>
        <w:ind w:left="135" w:right="270"/>
        <w:rPr>
          <w:spacing w:val="-5"/>
          <w:sz w:val="20"/>
        </w:rPr>
      </w:pPr>
      <w:r w:rsidRPr="00660727">
        <w:rPr>
          <w:spacing w:val="-5"/>
          <w:sz w:val="20"/>
        </w:rPr>
        <w:t>(2)</w:t>
      </w:r>
      <w:r w:rsidRPr="00660727">
        <w:rPr>
          <w:spacing w:val="-5"/>
          <w:sz w:val="20"/>
        </w:rPr>
        <w:tab/>
      </w:r>
      <w:r w:rsidR="00F26F5B" w:rsidRPr="00660727">
        <w:rPr>
          <w:spacing w:val="-5"/>
          <w:sz w:val="20"/>
        </w:rPr>
        <w:t>Księga obmiaru</w:t>
      </w:r>
    </w:p>
    <w:p w14:paraId="38A0D5F9" w14:textId="77777777" w:rsidR="00F26F5B" w:rsidRPr="00660727" w:rsidRDefault="00F26F5B">
      <w:pPr>
        <w:ind w:left="135" w:right="270"/>
        <w:rPr>
          <w:sz w:val="20"/>
        </w:rPr>
      </w:pPr>
    </w:p>
    <w:p w14:paraId="0D3D72A6" w14:textId="77777777" w:rsidR="00F26F5B" w:rsidRPr="00660727" w:rsidRDefault="00F26F5B">
      <w:pPr>
        <w:ind w:left="135" w:right="270"/>
        <w:jc w:val="both"/>
        <w:rPr>
          <w:spacing w:val="-2"/>
          <w:sz w:val="20"/>
        </w:rPr>
      </w:pPr>
      <w:r w:rsidRPr="00660727">
        <w:rPr>
          <w:spacing w:val="-3"/>
          <w:sz w:val="20"/>
        </w:rPr>
        <w:t xml:space="preserve">Księga obmiaru stanowi dokument pozwalający na rozliczenie faktycznego postępu </w:t>
      </w:r>
      <w:r w:rsidRPr="00660727">
        <w:rPr>
          <w:spacing w:val="1"/>
          <w:sz w:val="20"/>
        </w:rPr>
        <w:t xml:space="preserve">każdego z elementów robót. </w:t>
      </w:r>
      <w:r w:rsidRPr="00660727">
        <w:rPr>
          <w:spacing w:val="1"/>
          <w:sz w:val="20"/>
        </w:rPr>
        <w:lastRenderedPageBreak/>
        <w:t xml:space="preserve">Obmiary wykonanych robót przeprowadza się w </w:t>
      </w:r>
      <w:r w:rsidRPr="00660727">
        <w:rPr>
          <w:spacing w:val="-2"/>
          <w:sz w:val="20"/>
        </w:rPr>
        <w:t>jednostkach przyjętych w kosztorysie ofertowym i wpisuje do księgi obmiarów.</w:t>
      </w:r>
      <w:r w:rsidR="009F25BB" w:rsidRPr="00660727">
        <w:rPr>
          <w:spacing w:val="-2"/>
          <w:sz w:val="20"/>
        </w:rPr>
        <w:t xml:space="preserve"> Realizacja będzie prowadzona w formie ryczałtu.</w:t>
      </w:r>
    </w:p>
    <w:p w14:paraId="0963FED5" w14:textId="77777777" w:rsidR="00F26F5B" w:rsidRPr="00660727" w:rsidRDefault="00F26F5B">
      <w:pPr>
        <w:ind w:left="135" w:right="270"/>
        <w:jc w:val="both"/>
        <w:rPr>
          <w:sz w:val="20"/>
        </w:rPr>
      </w:pPr>
    </w:p>
    <w:p w14:paraId="5C33F184" w14:textId="77777777" w:rsidR="00F26F5B" w:rsidRPr="00660727" w:rsidRDefault="00F26F5B" w:rsidP="000D171F">
      <w:pPr>
        <w:numPr>
          <w:ilvl w:val="0"/>
          <w:numId w:val="66"/>
        </w:numPr>
        <w:tabs>
          <w:tab w:val="left" w:pos="1215"/>
          <w:tab w:val="left" w:pos="2721"/>
        </w:tabs>
        <w:ind w:right="270"/>
        <w:jc w:val="both"/>
        <w:rPr>
          <w:spacing w:val="2"/>
          <w:sz w:val="20"/>
        </w:rPr>
      </w:pPr>
      <w:r w:rsidRPr="00660727">
        <w:rPr>
          <w:spacing w:val="2"/>
          <w:sz w:val="20"/>
        </w:rPr>
        <w:t>Dokumenty laboratoryjne</w:t>
      </w:r>
    </w:p>
    <w:p w14:paraId="4FC54160" w14:textId="77777777" w:rsidR="00F26F5B" w:rsidRPr="00660727" w:rsidRDefault="00F26F5B">
      <w:pPr>
        <w:ind w:left="135" w:right="270"/>
        <w:jc w:val="both"/>
        <w:rPr>
          <w:sz w:val="20"/>
        </w:rPr>
      </w:pPr>
    </w:p>
    <w:p w14:paraId="5D69D358" w14:textId="77777777" w:rsidR="00F26F5B" w:rsidRPr="00660727" w:rsidRDefault="00F26F5B">
      <w:pPr>
        <w:ind w:left="135" w:right="270"/>
        <w:jc w:val="both"/>
        <w:rPr>
          <w:sz w:val="20"/>
        </w:rPr>
      </w:pPr>
      <w:r w:rsidRPr="00660727">
        <w:rPr>
          <w:spacing w:val="3"/>
          <w:sz w:val="20"/>
        </w:rPr>
        <w:t xml:space="preserve">Dzienniki laboratoryjne, atesty materiałów, orzeczenia o jakości materiałów, recepty </w:t>
      </w:r>
      <w:r w:rsidRPr="00660727">
        <w:rPr>
          <w:spacing w:val="7"/>
          <w:sz w:val="20"/>
        </w:rPr>
        <w:t xml:space="preserve">robocze i kontrolne wyniki badań Wykonawcy i Zamawiającego powinny być </w:t>
      </w:r>
      <w:r w:rsidRPr="00660727">
        <w:rPr>
          <w:spacing w:val="8"/>
          <w:sz w:val="20"/>
        </w:rPr>
        <w:t xml:space="preserve">gromadzone w formie uzgodnionej w programie zapewnienia jakości. Dokumenty </w:t>
      </w:r>
      <w:r w:rsidRPr="00660727">
        <w:rPr>
          <w:spacing w:val="3"/>
          <w:sz w:val="20"/>
        </w:rPr>
        <w:t xml:space="preserve">te stanowią załączniki do odbioru robót. Winny być udostępnione na każde życzenie </w:t>
      </w:r>
      <w:r w:rsidRPr="00660727">
        <w:rPr>
          <w:sz w:val="20"/>
        </w:rPr>
        <w:t>Zamawiającego.</w:t>
      </w:r>
    </w:p>
    <w:p w14:paraId="3FDDBE25" w14:textId="77777777" w:rsidR="00F26F5B" w:rsidRPr="00660727" w:rsidRDefault="00F26F5B">
      <w:pPr>
        <w:ind w:left="135" w:right="270"/>
        <w:rPr>
          <w:sz w:val="20"/>
        </w:rPr>
      </w:pPr>
    </w:p>
    <w:p w14:paraId="38D46FDA" w14:textId="77777777" w:rsidR="00F26F5B" w:rsidRPr="00660727" w:rsidRDefault="00F26F5B" w:rsidP="000D171F">
      <w:pPr>
        <w:numPr>
          <w:ilvl w:val="0"/>
          <w:numId w:val="66"/>
        </w:numPr>
        <w:tabs>
          <w:tab w:val="left" w:pos="1215"/>
          <w:tab w:val="left" w:pos="2721"/>
        </w:tabs>
        <w:ind w:right="270"/>
        <w:rPr>
          <w:spacing w:val="2"/>
          <w:sz w:val="20"/>
        </w:rPr>
      </w:pPr>
      <w:r w:rsidRPr="00660727">
        <w:rPr>
          <w:spacing w:val="2"/>
          <w:sz w:val="20"/>
        </w:rPr>
        <w:t>Pozostałe dokumenty budowy</w:t>
      </w:r>
    </w:p>
    <w:p w14:paraId="48D3D2F0" w14:textId="77777777" w:rsidR="00F26F5B" w:rsidRPr="00660727" w:rsidRDefault="00F26F5B">
      <w:pPr>
        <w:ind w:left="135" w:right="270"/>
        <w:rPr>
          <w:sz w:val="20"/>
        </w:rPr>
      </w:pPr>
    </w:p>
    <w:p w14:paraId="01502BBD" w14:textId="77777777" w:rsidR="00F26F5B" w:rsidRPr="00660727" w:rsidRDefault="00F26F5B">
      <w:pPr>
        <w:ind w:left="135" w:right="270"/>
        <w:jc w:val="both"/>
        <w:rPr>
          <w:spacing w:val="-2"/>
          <w:sz w:val="20"/>
        </w:rPr>
      </w:pPr>
      <w:r w:rsidRPr="00660727">
        <w:rPr>
          <w:spacing w:val="3"/>
          <w:sz w:val="20"/>
        </w:rPr>
        <w:t xml:space="preserve">Do dokumentów budowy zalicza się, oprócz wymienionych w pkt. (l)-(3) następujące </w:t>
      </w:r>
      <w:r w:rsidRPr="00660727">
        <w:rPr>
          <w:spacing w:val="-2"/>
          <w:sz w:val="20"/>
        </w:rPr>
        <w:t>dokumenty:</w:t>
      </w:r>
    </w:p>
    <w:p w14:paraId="7BAAB05F" w14:textId="77777777" w:rsidR="00F26F5B" w:rsidRPr="00660727" w:rsidRDefault="00F26F5B">
      <w:pPr>
        <w:ind w:left="135" w:right="270"/>
        <w:jc w:val="both"/>
        <w:rPr>
          <w:spacing w:val="3"/>
          <w:sz w:val="20"/>
        </w:rPr>
      </w:pPr>
      <w:r w:rsidRPr="00660727">
        <w:rPr>
          <w:spacing w:val="3"/>
          <w:sz w:val="20"/>
        </w:rPr>
        <w:t>a) pozwolenie na realizację zadania budowlanego,</w:t>
      </w:r>
    </w:p>
    <w:p w14:paraId="5E3D2DFD" w14:textId="77777777" w:rsidR="00F26F5B" w:rsidRPr="00660727" w:rsidRDefault="00F26F5B">
      <w:pPr>
        <w:ind w:left="135" w:right="270"/>
        <w:jc w:val="both"/>
        <w:rPr>
          <w:spacing w:val="3"/>
          <w:sz w:val="20"/>
        </w:rPr>
      </w:pPr>
      <w:r w:rsidRPr="00660727">
        <w:rPr>
          <w:spacing w:val="3"/>
          <w:sz w:val="20"/>
        </w:rPr>
        <w:t>b) protokoły przekazania placu budowy,</w:t>
      </w:r>
    </w:p>
    <w:p w14:paraId="6C1A237E" w14:textId="77777777" w:rsidR="00F26F5B" w:rsidRPr="00660727" w:rsidRDefault="00F26F5B">
      <w:pPr>
        <w:ind w:left="135" w:right="270"/>
        <w:jc w:val="both"/>
        <w:rPr>
          <w:spacing w:val="4"/>
          <w:sz w:val="20"/>
        </w:rPr>
      </w:pPr>
      <w:r w:rsidRPr="00660727">
        <w:rPr>
          <w:spacing w:val="4"/>
          <w:sz w:val="20"/>
        </w:rPr>
        <w:t>c)umowy cywilno-prawne z osobami trzecimi i inne umowy cywilnoprawne ,</w:t>
      </w:r>
    </w:p>
    <w:p w14:paraId="41D077C8" w14:textId="77777777" w:rsidR="00F26F5B" w:rsidRPr="00660727" w:rsidRDefault="00F26F5B">
      <w:pPr>
        <w:ind w:left="135" w:right="270"/>
        <w:jc w:val="both"/>
        <w:rPr>
          <w:spacing w:val="2"/>
          <w:sz w:val="20"/>
        </w:rPr>
      </w:pPr>
      <w:r w:rsidRPr="00660727">
        <w:rPr>
          <w:spacing w:val="2"/>
          <w:sz w:val="20"/>
        </w:rPr>
        <w:t>d) protokoły odbioru robót,</w:t>
      </w:r>
    </w:p>
    <w:p w14:paraId="759019C8" w14:textId="77777777" w:rsidR="00F26F5B" w:rsidRPr="00660727" w:rsidRDefault="00F26F5B">
      <w:pPr>
        <w:ind w:left="135" w:right="270"/>
        <w:jc w:val="both"/>
        <w:rPr>
          <w:spacing w:val="2"/>
          <w:sz w:val="20"/>
        </w:rPr>
      </w:pPr>
      <w:r w:rsidRPr="00660727">
        <w:rPr>
          <w:spacing w:val="2"/>
          <w:sz w:val="20"/>
        </w:rPr>
        <w:t>e) protokoły z narad i ustaleń.</w:t>
      </w:r>
    </w:p>
    <w:p w14:paraId="3439FD9A" w14:textId="77777777" w:rsidR="00F26F5B" w:rsidRPr="00660727" w:rsidRDefault="00F26F5B">
      <w:pPr>
        <w:ind w:left="135" w:right="270"/>
        <w:rPr>
          <w:spacing w:val="-6"/>
          <w:sz w:val="20"/>
        </w:rPr>
      </w:pPr>
    </w:p>
    <w:p w14:paraId="2FC2BECF" w14:textId="77777777" w:rsidR="00F26F5B" w:rsidRPr="00660727" w:rsidRDefault="00F26F5B" w:rsidP="000D171F">
      <w:pPr>
        <w:numPr>
          <w:ilvl w:val="0"/>
          <w:numId w:val="66"/>
        </w:numPr>
        <w:tabs>
          <w:tab w:val="left" w:pos="1215"/>
          <w:tab w:val="left" w:pos="2721"/>
        </w:tabs>
        <w:ind w:right="270"/>
        <w:rPr>
          <w:spacing w:val="3"/>
          <w:sz w:val="20"/>
        </w:rPr>
      </w:pPr>
      <w:r w:rsidRPr="00660727">
        <w:rPr>
          <w:spacing w:val="3"/>
          <w:sz w:val="20"/>
        </w:rPr>
        <w:t>Przechowywanie dokumentów budowy</w:t>
      </w:r>
    </w:p>
    <w:p w14:paraId="5D1ED813" w14:textId="77777777" w:rsidR="00F26F5B" w:rsidRPr="00660727" w:rsidRDefault="00F26F5B">
      <w:pPr>
        <w:ind w:left="135" w:right="270"/>
        <w:rPr>
          <w:sz w:val="20"/>
        </w:rPr>
      </w:pPr>
    </w:p>
    <w:p w14:paraId="035438AF" w14:textId="77777777" w:rsidR="00F26F5B" w:rsidRPr="00660727" w:rsidRDefault="00F26F5B">
      <w:pPr>
        <w:ind w:left="135" w:right="270"/>
        <w:jc w:val="both"/>
        <w:rPr>
          <w:spacing w:val="2"/>
          <w:sz w:val="20"/>
        </w:rPr>
      </w:pPr>
      <w:r w:rsidRPr="00660727">
        <w:rPr>
          <w:spacing w:val="3"/>
          <w:sz w:val="20"/>
        </w:rPr>
        <w:t xml:space="preserve">Dokumenty budowy powinny być przechowywane na placu budowy w miejscu </w:t>
      </w:r>
      <w:r w:rsidRPr="00660727">
        <w:rPr>
          <w:spacing w:val="2"/>
          <w:sz w:val="20"/>
        </w:rPr>
        <w:t>odpowiednio zabezpieczonym.</w:t>
      </w:r>
    </w:p>
    <w:p w14:paraId="510F34A4" w14:textId="77777777" w:rsidR="00F26F5B" w:rsidRPr="00660727" w:rsidRDefault="00F26F5B">
      <w:pPr>
        <w:ind w:left="135" w:right="270"/>
        <w:jc w:val="both"/>
        <w:rPr>
          <w:spacing w:val="3"/>
          <w:sz w:val="20"/>
        </w:rPr>
      </w:pPr>
      <w:r w:rsidRPr="00660727">
        <w:rPr>
          <w:spacing w:val="3"/>
          <w:sz w:val="20"/>
        </w:rPr>
        <w:t>Zaginięcie któregokolwiek z dokumentów budowy powinno spowodować jego natychmiastowe odtworzenie w formie przewidzianej prawem. Wszelkie dokumenty budowy powinny być zawsze dostępne dla Inżyniera i przedstawiane do wglądu na życzenie Zamawiającego.</w:t>
      </w:r>
    </w:p>
    <w:p w14:paraId="4F6351B8" w14:textId="77777777" w:rsidR="00F26F5B" w:rsidRPr="00660727" w:rsidRDefault="00F26F5B">
      <w:pPr>
        <w:ind w:left="135" w:right="270"/>
        <w:rPr>
          <w:sz w:val="20"/>
        </w:rPr>
      </w:pPr>
    </w:p>
    <w:p w14:paraId="3042DE08" w14:textId="77777777" w:rsidR="00F26F5B" w:rsidRPr="00660727" w:rsidRDefault="00F26F5B">
      <w:pPr>
        <w:pStyle w:val="1"/>
        <w:numPr>
          <w:ilvl w:val="0"/>
          <w:numId w:val="14"/>
        </w:numPr>
        <w:tabs>
          <w:tab w:val="left" w:pos="525"/>
        </w:tabs>
        <w:ind w:left="525" w:right="270"/>
        <w:rPr>
          <w:sz w:val="20"/>
        </w:rPr>
      </w:pPr>
      <w:r w:rsidRPr="00660727">
        <w:rPr>
          <w:sz w:val="20"/>
        </w:rPr>
        <w:t>OBMIAR ROBÓT</w:t>
      </w:r>
    </w:p>
    <w:p w14:paraId="104C98C0" w14:textId="77777777" w:rsidR="00F26F5B" w:rsidRPr="00660727" w:rsidRDefault="00F26F5B">
      <w:pPr>
        <w:pStyle w:val="1"/>
        <w:ind w:left="135" w:right="270"/>
        <w:rPr>
          <w:sz w:val="20"/>
        </w:rPr>
      </w:pPr>
    </w:p>
    <w:p w14:paraId="658CA7EF" w14:textId="77777777" w:rsidR="00F26F5B" w:rsidRPr="00660727" w:rsidRDefault="00F26F5B" w:rsidP="00761AFD">
      <w:pPr>
        <w:numPr>
          <w:ilvl w:val="1"/>
          <w:numId w:val="16"/>
        </w:numPr>
        <w:tabs>
          <w:tab w:val="left" w:pos="855"/>
        </w:tabs>
        <w:ind w:left="855" w:right="270"/>
        <w:rPr>
          <w:spacing w:val="3"/>
          <w:sz w:val="20"/>
          <w:u w:val="single"/>
        </w:rPr>
      </w:pPr>
      <w:r w:rsidRPr="00660727">
        <w:rPr>
          <w:spacing w:val="3"/>
          <w:sz w:val="20"/>
          <w:u w:val="single"/>
        </w:rPr>
        <w:t>Ogólne zasady obmiaru robót</w:t>
      </w:r>
    </w:p>
    <w:p w14:paraId="60135FC7" w14:textId="77777777" w:rsidR="00F26F5B" w:rsidRPr="00660727" w:rsidRDefault="00F26F5B">
      <w:pPr>
        <w:ind w:left="135" w:right="270"/>
        <w:rPr>
          <w:sz w:val="20"/>
        </w:rPr>
      </w:pPr>
    </w:p>
    <w:p w14:paraId="624E3AF8" w14:textId="77777777" w:rsidR="00F26F5B" w:rsidRPr="00660727" w:rsidRDefault="00F26F5B">
      <w:pPr>
        <w:ind w:left="135" w:right="270"/>
        <w:jc w:val="both"/>
        <w:rPr>
          <w:spacing w:val="3"/>
          <w:sz w:val="20"/>
        </w:rPr>
      </w:pPr>
      <w:r w:rsidRPr="00660727">
        <w:rPr>
          <w:spacing w:val="9"/>
          <w:sz w:val="20"/>
        </w:rPr>
        <w:t xml:space="preserve">Obmiar robót powinien określić faktyczny zakres wykonywanych robót w </w:t>
      </w:r>
      <w:r w:rsidRPr="00660727">
        <w:rPr>
          <w:spacing w:val="3"/>
          <w:sz w:val="20"/>
        </w:rPr>
        <w:t>jednostkach ustalonych w kosztorysie ofertowym i SST.</w:t>
      </w:r>
    </w:p>
    <w:p w14:paraId="6E392896" w14:textId="77777777" w:rsidR="00F26F5B" w:rsidRPr="00660727" w:rsidRDefault="00F26F5B">
      <w:pPr>
        <w:ind w:left="135" w:right="270"/>
        <w:jc w:val="both"/>
        <w:rPr>
          <w:spacing w:val="-2"/>
          <w:sz w:val="20"/>
        </w:rPr>
      </w:pPr>
      <w:r w:rsidRPr="00660727">
        <w:rPr>
          <w:spacing w:val="5"/>
          <w:sz w:val="20"/>
        </w:rPr>
        <w:t xml:space="preserve">Obmiaru robót dokonuje Wykonawca po pisemnym powiadomieniu Inżyniera o </w:t>
      </w:r>
      <w:r w:rsidRPr="00660727">
        <w:rPr>
          <w:spacing w:val="3"/>
          <w:sz w:val="20"/>
        </w:rPr>
        <w:t xml:space="preserve">zakresie obmierzanych robót i terminie obmiaru, co najmniej na 3 dni przed tym </w:t>
      </w:r>
      <w:r w:rsidRPr="00660727">
        <w:rPr>
          <w:spacing w:val="-2"/>
          <w:sz w:val="20"/>
        </w:rPr>
        <w:t>terminem.</w:t>
      </w:r>
    </w:p>
    <w:p w14:paraId="21D7034C" w14:textId="77777777" w:rsidR="00F26F5B" w:rsidRPr="00660727" w:rsidRDefault="00F26F5B">
      <w:pPr>
        <w:pStyle w:val="Tekstpodstawowy"/>
        <w:ind w:left="135" w:right="270"/>
        <w:rPr>
          <w:spacing w:val="6"/>
          <w:sz w:val="20"/>
        </w:rPr>
      </w:pPr>
      <w:r w:rsidRPr="00660727">
        <w:rPr>
          <w:spacing w:val="6"/>
          <w:sz w:val="20"/>
        </w:rPr>
        <w:t>Obmiar odbywa się w obecności Inżyniera i wymaga jego akceptacji. Wyniki obmiaru powinny być wpisane do księgi obmiarów.</w:t>
      </w:r>
    </w:p>
    <w:p w14:paraId="50A63760" w14:textId="77777777" w:rsidR="00F26F5B" w:rsidRPr="00660727" w:rsidRDefault="00F26F5B">
      <w:pPr>
        <w:ind w:left="135" w:right="270"/>
        <w:jc w:val="both"/>
        <w:rPr>
          <w:sz w:val="20"/>
        </w:rPr>
      </w:pPr>
    </w:p>
    <w:p w14:paraId="13A743A1" w14:textId="77777777" w:rsidR="00F26F5B" w:rsidRPr="00660727" w:rsidRDefault="00F26F5B" w:rsidP="00761AFD">
      <w:pPr>
        <w:numPr>
          <w:ilvl w:val="1"/>
          <w:numId w:val="16"/>
        </w:numPr>
        <w:tabs>
          <w:tab w:val="left" w:pos="855"/>
        </w:tabs>
        <w:ind w:left="855" w:right="270"/>
        <w:rPr>
          <w:spacing w:val="2"/>
          <w:sz w:val="20"/>
          <w:u w:val="single"/>
        </w:rPr>
      </w:pPr>
      <w:r w:rsidRPr="00660727">
        <w:rPr>
          <w:spacing w:val="2"/>
          <w:sz w:val="20"/>
          <w:u w:val="single"/>
        </w:rPr>
        <w:t>Zasady określania ilości robót i materiałów</w:t>
      </w:r>
    </w:p>
    <w:p w14:paraId="12DA4498" w14:textId="77777777" w:rsidR="00F26F5B" w:rsidRPr="00660727" w:rsidRDefault="00F26F5B">
      <w:pPr>
        <w:ind w:left="135" w:right="270"/>
        <w:rPr>
          <w:sz w:val="20"/>
        </w:rPr>
      </w:pPr>
    </w:p>
    <w:p w14:paraId="5A862B2C" w14:textId="77777777" w:rsidR="00F26F5B" w:rsidRPr="00660727" w:rsidRDefault="00F26F5B">
      <w:pPr>
        <w:ind w:left="135" w:right="270"/>
        <w:jc w:val="both"/>
        <w:rPr>
          <w:sz w:val="20"/>
        </w:rPr>
      </w:pPr>
      <w:r w:rsidRPr="00660727">
        <w:rPr>
          <w:spacing w:val="3"/>
          <w:sz w:val="20"/>
        </w:rPr>
        <w:t xml:space="preserve">O ile dla pojedynczych elementów zadania budowlanego nie określano inaczej </w:t>
      </w:r>
      <w:r w:rsidRPr="00660727">
        <w:rPr>
          <w:spacing w:val="4"/>
          <w:sz w:val="20"/>
        </w:rPr>
        <w:t xml:space="preserve">wszystkie pomiary długości, służące do obliczeń pola powierzchni robót będą </w:t>
      </w:r>
      <w:r w:rsidRPr="00660727">
        <w:rPr>
          <w:sz w:val="20"/>
        </w:rPr>
        <w:t>wykonywane w poziomie.</w:t>
      </w:r>
    </w:p>
    <w:p w14:paraId="68331A69" w14:textId="77777777" w:rsidR="00F26F5B" w:rsidRPr="00660727" w:rsidRDefault="00F26F5B">
      <w:pPr>
        <w:ind w:left="135" w:right="270"/>
        <w:jc w:val="both"/>
        <w:rPr>
          <w:sz w:val="20"/>
        </w:rPr>
      </w:pPr>
      <w:r w:rsidRPr="00660727">
        <w:rPr>
          <w:spacing w:val="1"/>
          <w:sz w:val="20"/>
        </w:rPr>
        <w:t xml:space="preserve">Do obliczenia objętości robót ziemnych należy stosować metodę przekrojów </w:t>
      </w:r>
      <w:r w:rsidRPr="00660727">
        <w:rPr>
          <w:sz w:val="20"/>
        </w:rPr>
        <w:t>poprzecznych lub inną. zaakceptowaną przez Inżyniera.</w:t>
      </w:r>
    </w:p>
    <w:p w14:paraId="0B892FC6" w14:textId="77777777" w:rsidR="00F26F5B" w:rsidRPr="00660727" w:rsidRDefault="00F26F5B">
      <w:pPr>
        <w:ind w:left="135" w:right="270"/>
        <w:jc w:val="both"/>
        <w:rPr>
          <w:sz w:val="20"/>
        </w:rPr>
      </w:pPr>
      <w:r w:rsidRPr="00660727">
        <w:rPr>
          <w:spacing w:val="4"/>
          <w:sz w:val="20"/>
        </w:rPr>
        <w:t xml:space="preserve">Pojazdy używane do przewożenia materiałów, których obmiar następuje na </w:t>
      </w:r>
      <w:r w:rsidRPr="00660727">
        <w:rPr>
          <w:spacing w:val="2"/>
          <w:sz w:val="20"/>
        </w:rPr>
        <w:t xml:space="preserve">podstawie masy na pojeździe powinny być ważone co najmniej raz dziennie, w czasie wskazanym przez  Inżyniera. Każdy pojazd powinien być oznakowany w </w:t>
      </w:r>
      <w:r w:rsidRPr="00660727">
        <w:rPr>
          <w:sz w:val="20"/>
        </w:rPr>
        <w:t>sposób czytelny, umożliwiający jego identyfikacje.</w:t>
      </w:r>
    </w:p>
    <w:p w14:paraId="28FA7B8C" w14:textId="77777777" w:rsidR="00F26F5B" w:rsidRPr="00660727" w:rsidRDefault="00F26F5B">
      <w:pPr>
        <w:ind w:left="135" w:right="270"/>
        <w:jc w:val="both"/>
        <w:rPr>
          <w:sz w:val="20"/>
        </w:rPr>
      </w:pPr>
      <w:r w:rsidRPr="00660727">
        <w:rPr>
          <w:sz w:val="20"/>
        </w:rPr>
        <w:t xml:space="preserve">Materiały, których obmiar następuje na podstawie objętości na pojeździe powinny być przewożone pojazdami zaakceptowanymi przez Inżyniera. Pojazdy przeznaczone do tego celu mogą być dowolnego typu i wielkości pod warunkiem, że skrzynia pojazdu </w:t>
      </w:r>
      <w:r w:rsidRPr="00660727">
        <w:rPr>
          <w:spacing w:val="1"/>
          <w:sz w:val="20"/>
        </w:rPr>
        <w:t xml:space="preserve">mii taki kształt, że jej pojemność można łatwo i dokładnie określić. Każdy pojazd powinien być oznakowany w sposób czytelny, umożliwiający jego identyfikację. </w:t>
      </w:r>
      <w:r w:rsidRPr="00660727">
        <w:rPr>
          <w:spacing w:val="-2"/>
          <w:sz w:val="20"/>
        </w:rPr>
        <w:t xml:space="preserve">Objętość materiału przewożonego jednym pojazdem powinna być przed rozpoczęciem </w:t>
      </w:r>
      <w:r w:rsidRPr="00660727">
        <w:rPr>
          <w:spacing w:val="4"/>
          <w:sz w:val="20"/>
        </w:rPr>
        <w:t xml:space="preserve">robót uzgodniona przez Wykonawcę i Inżyniera na piśmie, dla każdego typu używanych pojazdów. Obmiar objętości nastąpi w punkcie dostawy. Objętość </w:t>
      </w:r>
      <w:r w:rsidRPr="00660727">
        <w:rPr>
          <w:spacing w:val="3"/>
          <w:sz w:val="20"/>
        </w:rPr>
        <w:t xml:space="preserve">materiału na pojeździe, stanowiąca nadmiar w stosunku do uzgodnionej przez </w:t>
      </w:r>
      <w:r w:rsidRPr="00660727">
        <w:rPr>
          <w:sz w:val="20"/>
        </w:rPr>
        <w:t xml:space="preserve">Wykonawcę i Inżyniera, nie podlega zapłacie. Pojazdy przewożące mniejszą objętość </w:t>
      </w:r>
      <w:r w:rsidRPr="00660727">
        <w:rPr>
          <w:spacing w:val="1"/>
          <w:sz w:val="20"/>
        </w:rPr>
        <w:t xml:space="preserve">od uzgodnionej mogą być odrzucone przez Inżyniera, albo zaakceptowane przy </w:t>
      </w:r>
      <w:r w:rsidRPr="00660727">
        <w:rPr>
          <w:sz w:val="20"/>
        </w:rPr>
        <w:t>zmniejszonej objętości określonej przez Inżyniera.</w:t>
      </w:r>
    </w:p>
    <w:p w14:paraId="2C6281AD" w14:textId="77777777" w:rsidR="00F26F5B" w:rsidRPr="00660727" w:rsidRDefault="00F26F5B">
      <w:pPr>
        <w:ind w:left="135" w:right="270"/>
        <w:jc w:val="both"/>
        <w:rPr>
          <w:spacing w:val="-2"/>
          <w:sz w:val="20"/>
        </w:rPr>
      </w:pPr>
      <w:r w:rsidRPr="00660727">
        <w:rPr>
          <w:spacing w:val="2"/>
          <w:sz w:val="20"/>
        </w:rPr>
        <w:t xml:space="preserve">Inżynier ma prawo sprawdzać losowo stopień załadowania pojazdów. Jeżeli przy </w:t>
      </w:r>
      <w:r w:rsidRPr="00660727">
        <w:rPr>
          <w:sz w:val="20"/>
        </w:rPr>
        <w:t xml:space="preserve">losowej kontroli stwierdzi on, że objętość materiału przewożona danym pojazdem jest mniejsza od uzgodnionej , to całość materiałów przewiezionych przez ten pojazd od </w:t>
      </w:r>
      <w:r w:rsidRPr="00660727">
        <w:rPr>
          <w:spacing w:val="4"/>
          <w:sz w:val="20"/>
        </w:rPr>
        <w:t xml:space="preserve">czasu poprzedniej kontroli zostanie zredukowana w stopniu określonym przez </w:t>
      </w:r>
      <w:r w:rsidRPr="00660727">
        <w:rPr>
          <w:spacing w:val="-2"/>
          <w:sz w:val="20"/>
        </w:rPr>
        <w:t>stosunek objętości obmierzonej do uzgodnionej.</w:t>
      </w:r>
    </w:p>
    <w:p w14:paraId="5A159F31" w14:textId="77777777" w:rsidR="00F26F5B" w:rsidRPr="00660727" w:rsidRDefault="00F26F5B">
      <w:pPr>
        <w:ind w:left="135" w:right="270"/>
        <w:jc w:val="both"/>
        <w:rPr>
          <w:sz w:val="20"/>
        </w:rPr>
      </w:pPr>
      <w:r w:rsidRPr="00660727">
        <w:rPr>
          <w:spacing w:val="3"/>
          <w:sz w:val="20"/>
        </w:rPr>
        <w:t xml:space="preserve">Jeżeli zostało to uzgodnione na piśmie przez Wykonawcę i Inżyniera, materiał </w:t>
      </w:r>
      <w:r w:rsidRPr="00660727">
        <w:rPr>
          <w:spacing w:val="1"/>
          <w:sz w:val="20"/>
        </w:rPr>
        <w:t xml:space="preserve">rozliczany na podstawie objętości może być ważony i przeliczany na odpowiednią </w:t>
      </w:r>
      <w:r w:rsidRPr="00660727">
        <w:rPr>
          <w:spacing w:val="4"/>
          <w:sz w:val="20"/>
        </w:rPr>
        <w:t xml:space="preserve">liczbę jednostek objętości z zastosowaniem gęstości objętościowej materiału. </w:t>
      </w:r>
      <w:r w:rsidRPr="00660727">
        <w:rPr>
          <w:sz w:val="20"/>
        </w:rPr>
        <w:t xml:space="preserve">Ustalenia o takiej metodzie obmiaru oraz wartość gęstości objętościowej stosowana w </w:t>
      </w:r>
      <w:r w:rsidRPr="00660727">
        <w:rPr>
          <w:spacing w:val="-2"/>
          <w:sz w:val="20"/>
        </w:rPr>
        <w:t xml:space="preserve">przeliczeniach, powinny być uzgodnione przed rozpoczęciem robót. Wykonawcy nie </w:t>
      </w:r>
      <w:r w:rsidRPr="00660727">
        <w:rPr>
          <w:sz w:val="20"/>
        </w:rPr>
        <w:t xml:space="preserve">przysługuje prawo do korekt </w:t>
      </w:r>
      <w:r w:rsidRPr="00660727">
        <w:rPr>
          <w:sz w:val="20"/>
        </w:rPr>
        <w:lastRenderedPageBreak/>
        <w:t>objętości lub gęstości objętościowej materiału jeżeli rzeczywista gęstość objętościowa dostarczonego materiału wykazywała wahania i była mniejsza w stosunku do wartości uzgodnionej na piśmie przed rozpoczęciem robót.</w:t>
      </w:r>
    </w:p>
    <w:p w14:paraId="0A88F05F" w14:textId="77777777" w:rsidR="00F26F5B" w:rsidRPr="00660727" w:rsidRDefault="00F26F5B">
      <w:pPr>
        <w:ind w:left="135" w:right="270"/>
        <w:jc w:val="both"/>
        <w:rPr>
          <w:spacing w:val="-4"/>
          <w:sz w:val="20"/>
        </w:rPr>
      </w:pPr>
      <w:r w:rsidRPr="00660727">
        <w:rPr>
          <w:sz w:val="20"/>
        </w:rPr>
        <w:t xml:space="preserve">W przypadku elementów standaryzowanych, dla których w ateście producenta podano ich wymiary lub masę, dane te mogą stanowić podstawę obmiaru. Wymiary lub masa </w:t>
      </w:r>
      <w:r w:rsidRPr="00660727">
        <w:rPr>
          <w:spacing w:val="-2"/>
          <w:sz w:val="20"/>
        </w:rPr>
        <w:t xml:space="preserve">tych elementów mogą być losowo sprawdzane na budowie, a ich akceptacja nastąpi na </w:t>
      </w:r>
      <w:r w:rsidRPr="00660727">
        <w:rPr>
          <w:spacing w:val="4"/>
          <w:sz w:val="20"/>
        </w:rPr>
        <w:t xml:space="preserve">podstawie tolerancji określonych przez producenta, o ile takich tolerancji nie </w:t>
      </w:r>
      <w:r w:rsidRPr="00660727">
        <w:rPr>
          <w:spacing w:val="-4"/>
          <w:sz w:val="20"/>
        </w:rPr>
        <w:t>określono w SST.</w:t>
      </w:r>
    </w:p>
    <w:p w14:paraId="427A309F" w14:textId="77777777" w:rsidR="00F26F5B" w:rsidRPr="00660727" w:rsidRDefault="00F26F5B">
      <w:pPr>
        <w:ind w:left="135" w:right="270"/>
        <w:jc w:val="both"/>
        <w:rPr>
          <w:spacing w:val="-2"/>
          <w:sz w:val="20"/>
        </w:rPr>
      </w:pPr>
      <w:r w:rsidRPr="00660727">
        <w:rPr>
          <w:spacing w:val="-2"/>
          <w:sz w:val="20"/>
        </w:rPr>
        <w:t>Cement i wapno będą mierzone w megagramach.</w:t>
      </w:r>
    </w:p>
    <w:p w14:paraId="64A821DF" w14:textId="77777777" w:rsidR="00F26F5B" w:rsidRPr="00660727" w:rsidRDefault="00F26F5B">
      <w:pPr>
        <w:ind w:left="135" w:right="270"/>
        <w:jc w:val="both"/>
        <w:rPr>
          <w:spacing w:val="-3"/>
          <w:sz w:val="20"/>
        </w:rPr>
      </w:pPr>
      <w:r w:rsidRPr="00660727">
        <w:rPr>
          <w:spacing w:val="1"/>
          <w:sz w:val="20"/>
        </w:rPr>
        <w:t xml:space="preserve">Drewno  będzie mierzone w  metrach  sześciennych,  przy  uwzględnieniu  ilości </w:t>
      </w:r>
      <w:r w:rsidRPr="00660727">
        <w:rPr>
          <w:spacing w:val="-3"/>
          <w:sz w:val="20"/>
        </w:rPr>
        <w:t>wbudowanej w konstrukcje.</w:t>
      </w:r>
    </w:p>
    <w:p w14:paraId="2128473F" w14:textId="77777777" w:rsidR="00F26F5B" w:rsidRPr="00660727" w:rsidRDefault="00F26F5B">
      <w:pPr>
        <w:ind w:left="135" w:right="270"/>
        <w:rPr>
          <w:spacing w:val="1"/>
          <w:sz w:val="20"/>
        </w:rPr>
      </w:pPr>
      <w:r w:rsidRPr="00660727">
        <w:rPr>
          <w:spacing w:val="1"/>
          <w:sz w:val="20"/>
        </w:rPr>
        <w:t>Woda będzie mierzona w metrach sześciennych.</w:t>
      </w:r>
    </w:p>
    <w:p w14:paraId="2142108F" w14:textId="77777777" w:rsidR="00F26F5B" w:rsidRPr="00660727" w:rsidRDefault="00F26F5B">
      <w:pPr>
        <w:ind w:left="135" w:right="270"/>
        <w:rPr>
          <w:sz w:val="20"/>
        </w:rPr>
      </w:pPr>
      <w:r w:rsidRPr="00660727">
        <w:rPr>
          <w:sz w:val="20"/>
        </w:rPr>
        <w:t>Wszelkie inne materiały będą mierzone w jednostkach określonych w dokumentacji projektowej  i/lub SST.</w:t>
      </w:r>
    </w:p>
    <w:p w14:paraId="7E81FB2A" w14:textId="77777777" w:rsidR="002A4E69" w:rsidRPr="00660727" w:rsidRDefault="002A4E69">
      <w:pPr>
        <w:ind w:left="135" w:right="270"/>
        <w:rPr>
          <w:sz w:val="20"/>
        </w:rPr>
      </w:pPr>
    </w:p>
    <w:p w14:paraId="5B8D6375" w14:textId="77777777" w:rsidR="00F26F5B" w:rsidRPr="00660727" w:rsidRDefault="00F26F5B" w:rsidP="00761AFD">
      <w:pPr>
        <w:numPr>
          <w:ilvl w:val="1"/>
          <w:numId w:val="16"/>
        </w:numPr>
        <w:tabs>
          <w:tab w:val="left" w:pos="855"/>
        </w:tabs>
        <w:ind w:left="855" w:right="270"/>
        <w:rPr>
          <w:spacing w:val="1"/>
          <w:sz w:val="20"/>
          <w:u w:val="single"/>
        </w:rPr>
      </w:pPr>
      <w:r w:rsidRPr="00660727">
        <w:rPr>
          <w:spacing w:val="1"/>
          <w:sz w:val="20"/>
        </w:rPr>
        <w:t xml:space="preserve"> </w:t>
      </w:r>
      <w:r w:rsidRPr="00660727">
        <w:rPr>
          <w:spacing w:val="1"/>
          <w:sz w:val="20"/>
          <w:u w:val="single"/>
        </w:rPr>
        <w:t>Urządzenia i sprzę</w:t>
      </w:r>
      <w:r w:rsidRPr="00660727">
        <w:rPr>
          <w:spacing w:val="1"/>
          <w:sz w:val="20"/>
        </w:rPr>
        <w:t xml:space="preserve">t </w:t>
      </w:r>
      <w:r w:rsidRPr="00660727">
        <w:rPr>
          <w:spacing w:val="1"/>
          <w:sz w:val="20"/>
          <w:u w:val="single"/>
        </w:rPr>
        <w:t>pomiarowy</w:t>
      </w:r>
    </w:p>
    <w:p w14:paraId="5A2D5A3E" w14:textId="77777777" w:rsidR="00F26F5B" w:rsidRPr="00660727" w:rsidRDefault="00F26F5B">
      <w:pPr>
        <w:ind w:left="135" w:right="270"/>
        <w:rPr>
          <w:sz w:val="20"/>
        </w:rPr>
      </w:pPr>
    </w:p>
    <w:p w14:paraId="18EBD517" w14:textId="77777777" w:rsidR="00F26F5B" w:rsidRPr="00660727" w:rsidRDefault="00F26F5B">
      <w:pPr>
        <w:ind w:left="135" w:right="270"/>
        <w:jc w:val="both"/>
        <w:rPr>
          <w:sz w:val="20"/>
        </w:rPr>
      </w:pPr>
      <w:r w:rsidRPr="00660727">
        <w:rPr>
          <w:spacing w:val="5"/>
          <w:sz w:val="20"/>
        </w:rPr>
        <w:t xml:space="preserve">Wszystkie urządzenia i sprzęt pomiarowy, stosowany w czasie obmiaru robót </w:t>
      </w:r>
      <w:r w:rsidRPr="00660727">
        <w:rPr>
          <w:sz w:val="20"/>
        </w:rPr>
        <w:t>powinny być zaakceptowane przez Inżyniera.</w:t>
      </w:r>
    </w:p>
    <w:p w14:paraId="2A5AA1A8" w14:textId="77777777" w:rsidR="00F26F5B" w:rsidRPr="00660727" w:rsidRDefault="00F26F5B">
      <w:pPr>
        <w:ind w:left="135" w:right="270"/>
        <w:jc w:val="both"/>
        <w:rPr>
          <w:sz w:val="20"/>
        </w:rPr>
      </w:pPr>
      <w:r w:rsidRPr="00660727">
        <w:rPr>
          <w:spacing w:val="3"/>
          <w:sz w:val="20"/>
        </w:rPr>
        <w:t xml:space="preserve">Urządzenia i sprzęt pomiarowy zostaną dostarczone przez Wykonawcę. Jeżeli urządzenia te lub sprzęt wymagają badań atestujących to Wykonawca powinien </w:t>
      </w:r>
      <w:r w:rsidRPr="00660727">
        <w:rPr>
          <w:sz w:val="20"/>
        </w:rPr>
        <w:t>posiadać ważne świadectwa legalizacji.</w:t>
      </w:r>
    </w:p>
    <w:p w14:paraId="71F87CC0" w14:textId="77777777" w:rsidR="00F26F5B" w:rsidRPr="00660727" w:rsidRDefault="00F26F5B">
      <w:pPr>
        <w:ind w:left="135" w:right="270"/>
        <w:jc w:val="both"/>
        <w:rPr>
          <w:spacing w:val="1"/>
          <w:sz w:val="20"/>
        </w:rPr>
      </w:pPr>
      <w:r w:rsidRPr="00660727">
        <w:rPr>
          <w:sz w:val="20"/>
        </w:rPr>
        <w:t xml:space="preserve">W'szystkie urządzenia pomiarowe powinny być przez Wykonawcę utrzymywane w </w:t>
      </w:r>
      <w:r w:rsidRPr="00660727">
        <w:rPr>
          <w:spacing w:val="1"/>
          <w:sz w:val="20"/>
        </w:rPr>
        <w:t>dobrym stanie, w całym okresie trwania robót.</w:t>
      </w:r>
    </w:p>
    <w:p w14:paraId="64D6BFF8" w14:textId="77777777" w:rsidR="00832ACA" w:rsidRPr="00660727" w:rsidRDefault="00832ACA">
      <w:pPr>
        <w:ind w:left="135" w:right="270"/>
        <w:rPr>
          <w:sz w:val="20"/>
        </w:rPr>
      </w:pPr>
    </w:p>
    <w:p w14:paraId="1D8F6E6E" w14:textId="77777777" w:rsidR="00F26F5B" w:rsidRPr="00660727" w:rsidRDefault="00F26F5B" w:rsidP="00761AFD">
      <w:pPr>
        <w:numPr>
          <w:ilvl w:val="1"/>
          <w:numId w:val="16"/>
        </w:numPr>
        <w:tabs>
          <w:tab w:val="left" w:pos="855"/>
        </w:tabs>
        <w:ind w:left="855" w:right="270"/>
        <w:rPr>
          <w:spacing w:val="1"/>
          <w:sz w:val="20"/>
          <w:u w:val="single"/>
        </w:rPr>
      </w:pPr>
      <w:r w:rsidRPr="00660727">
        <w:rPr>
          <w:spacing w:val="1"/>
          <w:sz w:val="20"/>
          <w:u w:val="single"/>
        </w:rPr>
        <w:t>Wagi i zasady ważenia</w:t>
      </w:r>
    </w:p>
    <w:p w14:paraId="228C2391" w14:textId="77777777" w:rsidR="00F26F5B" w:rsidRPr="00660727" w:rsidRDefault="00F26F5B">
      <w:pPr>
        <w:ind w:left="135" w:right="270"/>
        <w:rPr>
          <w:sz w:val="20"/>
        </w:rPr>
      </w:pPr>
    </w:p>
    <w:p w14:paraId="753D2E97" w14:textId="77777777" w:rsidR="00F26F5B" w:rsidRPr="00660727" w:rsidRDefault="00F26F5B">
      <w:pPr>
        <w:ind w:left="135" w:right="270"/>
        <w:jc w:val="both"/>
        <w:rPr>
          <w:spacing w:val="1"/>
          <w:sz w:val="20"/>
        </w:rPr>
      </w:pPr>
      <w:r w:rsidRPr="00660727">
        <w:rPr>
          <w:spacing w:val="4"/>
          <w:sz w:val="20"/>
        </w:rPr>
        <w:t xml:space="preserve">Jeżeli stosowana metoda obmiaru wymaga ważenia to Wykonawca zainstaluje </w:t>
      </w:r>
      <w:r w:rsidRPr="00660727">
        <w:rPr>
          <w:spacing w:val="2"/>
          <w:sz w:val="20"/>
        </w:rPr>
        <w:t xml:space="preserve">odpowiednie wagi w ilości i w miejscach zaakceptowanych przez Inżyniera. Wagi </w:t>
      </w:r>
      <w:r w:rsidRPr="00660727">
        <w:rPr>
          <w:spacing w:val="1"/>
          <w:sz w:val="20"/>
        </w:rPr>
        <w:t>powinny posiadać ważne świadectwa legalizacji.</w:t>
      </w:r>
    </w:p>
    <w:p w14:paraId="47314A8B" w14:textId="77777777" w:rsidR="00F26F5B" w:rsidRPr="00660727" w:rsidRDefault="00F26F5B">
      <w:pPr>
        <w:ind w:left="135" w:right="270"/>
        <w:jc w:val="both"/>
        <w:rPr>
          <w:spacing w:val="1"/>
          <w:sz w:val="20"/>
        </w:rPr>
      </w:pPr>
      <w:r w:rsidRPr="00660727">
        <w:rPr>
          <w:spacing w:val="1"/>
          <w:sz w:val="20"/>
        </w:rPr>
        <w:t>Wykonawca może używać publicznych urządzeń wagowych pod warunkiem, że były one atestowane i posiadają ważne świadectwa legalizacji.</w:t>
      </w:r>
    </w:p>
    <w:p w14:paraId="4905A1B8" w14:textId="77777777" w:rsidR="00F26F5B" w:rsidRPr="00660727" w:rsidRDefault="00F26F5B">
      <w:pPr>
        <w:ind w:left="135" w:right="270"/>
        <w:jc w:val="both"/>
        <w:rPr>
          <w:spacing w:val="1"/>
          <w:sz w:val="20"/>
        </w:rPr>
      </w:pPr>
      <w:r w:rsidRPr="00660727">
        <w:rPr>
          <w:spacing w:val="1"/>
          <w:sz w:val="20"/>
        </w:rPr>
        <w:t>Dokładność stosowanych wag powinna wynosić 0,5% używanego zakresu.</w:t>
      </w:r>
    </w:p>
    <w:p w14:paraId="7819E6E8" w14:textId="77777777" w:rsidR="00F26F5B" w:rsidRPr="00660727" w:rsidRDefault="00F26F5B">
      <w:pPr>
        <w:ind w:left="135" w:right="270"/>
        <w:jc w:val="both"/>
        <w:rPr>
          <w:sz w:val="20"/>
        </w:rPr>
      </w:pPr>
      <w:r w:rsidRPr="00660727">
        <w:rPr>
          <w:spacing w:val="5"/>
          <w:sz w:val="20"/>
        </w:rPr>
        <w:t xml:space="preserve">Jeżeli kontrola wykaże, że stosowana waga wskazuje zaniżoną masę, to zostanie </w:t>
      </w:r>
      <w:r w:rsidRPr="00660727">
        <w:rPr>
          <w:sz w:val="20"/>
        </w:rPr>
        <w:t>ona uregulowana i powtórnie zalegalizowana.</w:t>
      </w:r>
    </w:p>
    <w:p w14:paraId="14BC5509" w14:textId="77777777" w:rsidR="00F26F5B" w:rsidRPr="00660727" w:rsidRDefault="00F26F5B">
      <w:pPr>
        <w:ind w:left="135" w:right="270"/>
        <w:jc w:val="both"/>
        <w:rPr>
          <w:spacing w:val="-5"/>
          <w:sz w:val="20"/>
        </w:rPr>
      </w:pPr>
      <w:r w:rsidRPr="00660727">
        <w:rPr>
          <w:spacing w:val="4"/>
          <w:sz w:val="20"/>
        </w:rPr>
        <w:t xml:space="preserve">Jeżeli kontrola wykaże, że stosowana waga wskazuje zawyżoną masę, to zostanie </w:t>
      </w:r>
      <w:r w:rsidRPr="00660727">
        <w:rPr>
          <w:spacing w:val="6"/>
          <w:sz w:val="20"/>
        </w:rPr>
        <w:t xml:space="preserve">ona uregulowana i powtórnie zalegalizowana, a masa wszystkich materiałów </w:t>
      </w:r>
      <w:r w:rsidRPr="00660727">
        <w:rPr>
          <w:spacing w:val="1"/>
          <w:sz w:val="20"/>
        </w:rPr>
        <w:t xml:space="preserve">ważonych z zastosowaniem takiej wagi od czasu ostatniej zaakceptowanej kontroli </w:t>
      </w:r>
      <w:r w:rsidRPr="00660727">
        <w:rPr>
          <w:spacing w:val="5"/>
          <w:sz w:val="20"/>
        </w:rPr>
        <w:t xml:space="preserve">zredukowana o stwierdzony błąd, pomniejszony o dopuszczalną tolerancję równą </w:t>
      </w:r>
      <w:r w:rsidRPr="00660727">
        <w:rPr>
          <w:spacing w:val="-5"/>
          <w:sz w:val="20"/>
        </w:rPr>
        <w:t>0,5%.</w:t>
      </w:r>
    </w:p>
    <w:p w14:paraId="1816EC66" w14:textId="77777777" w:rsidR="00F26F5B" w:rsidRPr="00660727" w:rsidRDefault="00F26F5B">
      <w:pPr>
        <w:ind w:left="135" w:right="270"/>
        <w:jc w:val="both"/>
        <w:rPr>
          <w:sz w:val="20"/>
        </w:rPr>
      </w:pPr>
    </w:p>
    <w:p w14:paraId="4277CC63" w14:textId="77777777" w:rsidR="00F26F5B" w:rsidRPr="00660727" w:rsidRDefault="00F26F5B" w:rsidP="00761AFD">
      <w:pPr>
        <w:numPr>
          <w:ilvl w:val="1"/>
          <w:numId w:val="16"/>
        </w:numPr>
        <w:tabs>
          <w:tab w:val="left" w:pos="855"/>
        </w:tabs>
        <w:ind w:left="855" w:right="270"/>
        <w:rPr>
          <w:sz w:val="20"/>
          <w:u w:val="single"/>
        </w:rPr>
      </w:pPr>
      <w:r w:rsidRPr="00660727">
        <w:rPr>
          <w:sz w:val="20"/>
          <w:u w:val="single"/>
        </w:rPr>
        <w:t>Czas przeprowadzenia obmiaru</w:t>
      </w:r>
    </w:p>
    <w:p w14:paraId="08E8C8CF" w14:textId="77777777" w:rsidR="00F26F5B" w:rsidRPr="00660727" w:rsidRDefault="00F26F5B">
      <w:pPr>
        <w:ind w:left="135" w:right="270"/>
        <w:rPr>
          <w:sz w:val="20"/>
        </w:rPr>
      </w:pPr>
    </w:p>
    <w:p w14:paraId="656C74AE" w14:textId="77777777" w:rsidR="00F26F5B" w:rsidRPr="00660727" w:rsidRDefault="00F26F5B">
      <w:pPr>
        <w:ind w:left="135" w:right="270"/>
        <w:rPr>
          <w:spacing w:val="-3"/>
          <w:sz w:val="20"/>
        </w:rPr>
      </w:pPr>
      <w:r w:rsidRPr="00660727">
        <w:rPr>
          <w:sz w:val="20"/>
        </w:rPr>
        <w:t xml:space="preserve">Obmiary powinny być przeprowadzone przed częściowym lub końcowym odbiorem </w:t>
      </w:r>
      <w:r w:rsidRPr="00660727">
        <w:rPr>
          <w:spacing w:val="1"/>
          <w:sz w:val="20"/>
        </w:rPr>
        <w:t xml:space="preserve">robot, a także w przypadku występowania dłuższej przerwy w robotach i zmiany </w:t>
      </w:r>
      <w:r w:rsidRPr="00660727">
        <w:rPr>
          <w:spacing w:val="-3"/>
          <w:sz w:val="20"/>
        </w:rPr>
        <w:t>Wykonawcy robót.</w:t>
      </w:r>
    </w:p>
    <w:p w14:paraId="0CC51BFE" w14:textId="77777777" w:rsidR="00F26F5B" w:rsidRPr="00660727" w:rsidRDefault="00F26F5B">
      <w:pPr>
        <w:ind w:left="135" w:right="270"/>
        <w:rPr>
          <w:sz w:val="20"/>
        </w:rPr>
      </w:pPr>
      <w:r w:rsidRPr="00660727">
        <w:rPr>
          <w:sz w:val="20"/>
        </w:rPr>
        <w:t>Obmiar robót zanikających przeprowadza się w czasie ich wykonywania. Obmiar robot podlegających zakryciu przeprowadza się przed ich zakryciem.</w:t>
      </w:r>
    </w:p>
    <w:p w14:paraId="00CF9E84" w14:textId="77777777" w:rsidR="00F26F5B" w:rsidRPr="00660727" w:rsidRDefault="00F26F5B">
      <w:pPr>
        <w:ind w:left="135" w:right="270"/>
        <w:rPr>
          <w:sz w:val="20"/>
        </w:rPr>
      </w:pPr>
    </w:p>
    <w:p w14:paraId="3800ED1E" w14:textId="77777777" w:rsidR="00F26F5B" w:rsidRPr="00660727" w:rsidRDefault="00F26F5B">
      <w:pPr>
        <w:ind w:left="135" w:right="270"/>
        <w:rPr>
          <w:spacing w:val="2"/>
          <w:sz w:val="20"/>
        </w:rPr>
      </w:pPr>
      <w:r w:rsidRPr="00660727">
        <w:rPr>
          <w:spacing w:val="3"/>
          <w:sz w:val="20"/>
        </w:rPr>
        <w:t xml:space="preserve">Roboty pomiarowe do obmiaru oraz nieodzowne obliczenia powinny być wykonane w </w:t>
      </w:r>
      <w:r w:rsidRPr="00660727">
        <w:rPr>
          <w:spacing w:val="2"/>
          <w:sz w:val="20"/>
        </w:rPr>
        <w:t>sposób /.rozumiały i jednoznaczny.</w:t>
      </w:r>
    </w:p>
    <w:p w14:paraId="16957676" w14:textId="77777777" w:rsidR="00F26F5B" w:rsidRPr="00660727" w:rsidRDefault="00F26F5B">
      <w:pPr>
        <w:ind w:left="135" w:right="270"/>
        <w:rPr>
          <w:sz w:val="20"/>
        </w:rPr>
      </w:pPr>
    </w:p>
    <w:p w14:paraId="7EEE54A5" w14:textId="77777777" w:rsidR="00F26F5B" w:rsidRPr="00660727" w:rsidRDefault="00F26F5B">
      <w:pPr>
        <w:ind w:left="135" w:right="270"/>
        <w:rPr>
          <w:spacing w:val="3"/>
          <w:sz w:val="20"/>
        </w:rPr>
      </w:pPr>
      <w:r w:rsidRPr="00660727">
        <w:rPr>
          <w:spacing w:val="3"/>
          <w:sz w:val="20"/>
        </w:rPr>
        <w:t xml:space="preserve">Wymiary skomplikowanych powierzchni lub objętości powinny być uzupełnione </w:t>
      </w:r>
      <w:r w:rsidRPr="00660727">
        <w:rPr>
          <w:spacing w:val="6"/>
          <w:sz w:val="20"/>
        </w:rPr>
        <w:t xml:space="preserve">odpowiednimi szkicami umieszczonymi na karcie księgi obmiaru. W razie braku miejsca szkice mogą. być dołączone w fornale oddzielnego załącznika do księgi </w:t>
      </w:r>
      <w:r w:rsidRPr="00660727">
        <w:rPr>
          <w:spacing w:val="3"/>
          <w:sz w:val="20"/>
        </w:rPr>
        <w:t>obmiaru, którego wzór zostanie uzgodniony z Inżynierem.</w:t>
      </w:r>
    </w:p>
    <w:p w14:paraId="18323E99" w14:textId="77777777" w:rsidR="00F26F5B" w:rsidRPr="00660727" w:rsidRDefault="00F26F5B">
      <w:pPr>
        <w:ind w:left="135" w:right="270"/>
        <w:rPr>
          <w:sz w:val="20"/>
        </w:rPr>
      </w:pPr>
    </w:p>
    <w:p w14:paraId="5A982269" w14:textId="77777777" w:rsidR="00F26F5B" w:rsidRPr="00660727" w:rsidRDefault="00F26F5B" w:rsidP="00761AFD">
      <w:pPr>
        <w:pStyle w:val="1"/>
        <w:numPr>
          <w:ilvl w:val="0"/>
          <w:numId w:val="17"/>
        </w:numPr>
        <w:tabs>
          <w:tab w:val="left" w:pos="600"/>
        </w:tabs>
        <w:ind w:left="600" w:right="270"/>
        <w:rPr>
          <w:sz w:val="20"/>
        </w:rPr>
      </w:pPr>
      <w:r w:rsidRPr="00660727">
        <w:rPr>
          <w:sz w:val="20"/>
        </w:rPr>
        <w:t>ODBIÓR ROBÓT</w:t>
      </w:r>
    </w:p>
    <w:p w14:paraId="196D0424" w14:textId="77777777" w:rsidR="00F26F5B" w:rsidRPr="00660727" w:rsidRDefault="00F26F5B">
      <w:pPr>
        <w:pStyle w:val="1"/>
        <w:ind w:left="135" w:right="270"/>
        <w:rPr>
          <w:sz w:val="20"/>
        </w:rPr>
      </w:pPr>
    </w:p>
    <w:p w14:paraId="0644A56F" w14:textId="77777777" w:rsidR="00F26F5B" w:rsidRPr="00660727" w:rsidRDefault="00F26F5B" w:rsidP="00761AFD">
      <w:pPr>
        <w:numPr>
          <w:ilvl w:val="1"/>
          <w:numId w:val="17"/>
        </w:numPr>
        <w:tabs>
          <w:tab w:val="left" w:pos="600"/>
        </w:tabs>
        <w:ind w:left="600" w:right="270"/>
        <w:rPr>
          <w:spacing w:val="3"/>
          <w:sz w:val="20"/>
          <w:u w:val="single"/>
        </w:rPr>
      </w:pPr>
      <w:r w:rsidRPr="00660727">
        <w:rPr>
          <w:spacing w:val="3"/>
          <w:sz w:val="20"/>
          <w:u w:val="single"/>
        </w:rPr>
        <w:t>Rodzaje odbiorów robót</w:t>
      </w:r>
    </w:p>
    <w:p w14:paraId="128B4A53" w14:textId="77777777" w:rsidR="00F26F5B" w:rsidRPr="00660727" w:rsidRDefault="00F26F5B">
      <w:pPr>
        <w:ind w:left="135" w:right="270"/>
        <w:rPr>
          <w:sz w:val="20"/>
        </w:rPr>
      </w:pPr>
    </w:p>
    <w:p w14:paraId="04AF1212" w14:textId="77777777" w:rsidR="00F26F5B" w:rsidRPr="00660727" w:rsidRDefault="00F26F5B">
      <w:pPr>
        <w:ind w:left="135" w:right="270"/>
        <w:rPr>
          <w:spacing w:val="4"/>
          <w:sz w:val="20"/>
        </w:rPr>
      </w:pPr>
      <w:r w:rsidRPr="00660727">
        <w:rPr>
          <w:spacing w:val="3"/>
          <w:sz w:val="20"/>
        </w:rPr>
        <w:t xml:space="preserve">W zależności od ustaleń odpowiednich SST, roboty podlegają następującym etapom </w:t>
      </w:r>
      <w:r w:rsidRPr="00660727">
        <w:rPr>
          <w:spacing w:val="4"/>
          <w:sz w:val="20"/>
        </w:rPr>
        <w:t>odbioru, dokonywanym przez Inżyniera przy udziale Wykonawcy:</w:t>
      </w:r>
    </w:p>
    <w:p w14:paraId="4B54EDB1" w14:textId="77777777" w:rsidR="00F26F5B" w:rsidRPr="00660727" w:rsidRDefault="00F26F5B" w:rsidP="00761AFD">
      <w:pPr>
        <w:numPr>
          <w:ilvl w:val="0"/>
          <w:numId w:val="18"/>
        </w:numPr>
        <w:tabs>
          <w:tab w:val="left" w:pos="855"/>
        </w:tabs>
        <w:ind w:left="855" w:right="270"/>
        <w:rPr>
          <w:spacing w:val="2"/>
          <w:sz w:val="20"/>
        </w:rPr>
      </w:pPr>
      <w:r w:rsidRPr="00660727">
        <w:rPr>
          <w:spacing w:val="2"/>
          <w:sz w:val="20"/>
        </w:rPr>
        <w:t>odbiorowi robót zanikających i ulegających zakryciu,</w:t>
      </w:r>
    </w:p>
    <w:p w14:paraId="142F7F23" w14:textId="77777777" w:rsidR="00F26F5B" w:rsidRPr="00660727" w:rsidRDefault="00F26F5B" w:rsidP="00761AFD">
      <w:pPr>
        <w:numPr>
          <w:ilvl w:val="0"/>
          <w:numId w:val="18"/>
        </w:numPr>
        <w:tabs>
          <w:tab w:val="left" w:pos="855"/>
        </w:tabs>
        <w:ind w:left="855" w:right="270"/>
        <w:rPr>
          <w:spacing w:val="2"/>
          <w:sz w:val="20"/>
        </w:rPr>
      </w:pPr>
      <w:r w:rsidRPr="00660727">
        <w:rPr>
          <w:spacing w:val="2"/>
          <w:sz w:val="20"/>
        </w:rPr>
        <w:t>odbiorowi częściowemu,</w:t>
      </w:r>
    </w:p>
    <w:p w14:paraId="7D2D2167" w14:textId="77777777" w:rsidR="00F26F5B" w:rsidRPr="00660727" w:rsidRDefault="00F26F5B" w:rsidP="00761AFD">
      <w:pPr>
        <w:numPr>
          <w:ilvl w:val="0"/>
          <w:numId w:val="18"/>
        </w:numPr>
        <w:tabs>
          <w:tab w:val="left" w:pos="855"/>
        </w:tabs>
        <w:ind w:left="855" w:right="270"/>
        <w:rPr>
          <w:spacing w:val="3"/>
          <w:sz w:val="20"/>
        </w:rPr>
      </w:pPr>
      <w:r w:rsidRPr="00660727">
        <w:rPr>
          <w:spacing w:val="3"/>
          <w:sz w:val="20"/>
        </w:rPr>
        <w:t>odbiorowi końcowemu,</w:t>
      </w:r>
    </w:p>
    <w:p w14:paraId="47675564" w14:textId="77777777" w:rsidR="00F26F5B" w:rsidRPr="00660727" w:rsidRDefault="00F26F5B" w:rsidP="00761AFD">
      <w:pPr>
        <w:numPr>
          <w:ilvl w:val="0"/>
          <w:numId w:val="18"/>
        </w:numPr>
        <w:tabs>
          <w:tab w:val="left" w:pos="855"/>
        </w:tabs>
        <w:ind w:left="855" w:right="270"/>
        <w:rPr>
          <w:spacing w:val="2"/>
          <w:sz w:val="20"/>
        </w:rPr>
      </w:pPr>
      <w:r w:rsidRPr="00660727">
        <w:rPr>
          <w:spacing w:val="3"/>
          <w:sz w:val="20"/>
        </w:rPr>
        <w:t xml:space="preserve"> </w:t>
      </w:r>
      <w:r w:rsidRPr="00660727">
        <w:rPr>
          <w:spacing w:val="2"/>
          <w:sz w:val="20"/>
        </w:rPr>
        <w:t>odbiorowi ostatecznemu.</w:t>
      </w:r>
    </w:p>
    <w:p w14:paraId="6243C999" w14:textId="77777777" w:rsidR="00F26F5B" w:rsidRPr="00660727" w:rsidRDefault="00F26F5B">
      <w:pPr>
        <w:ind w:left="135" w:right="270"/>
        <w:rPr>
          <w:sz w:val="20"/>
        </w:rPr>
      </w:pPr>
    </w:p>
    <w:p w14:paraId="5D99DE7A" w14:textId="77777777" w:rsidR="00F26F5B" w:rsidRPr="00660727" w:rsidRDefault="00F26F5B" w:rsidP="00761AFD">
      <w:pPr>
        <w:numPr>
          <w:ilvl w:val="1"/>
          <w:numId w:val="17"/>
        </w:numPr>
        <w:tabs>
          <w:tab w:val="left" w:pos="600"/>
        </w:tabs>
        <w:ind w:left="600" w:right="270"/>
        <w:rPr>
          <w:spacing w:val="3"/>
          <w:sz w:val="20"/>
          <w:u w:val="single"/>
        </w:rPr>
      </w:pPr>
      <w:r w:rsidRPr="00660727">
        <w:rPr>
          <w:spacing w:val="3"/>
          <w:sz w:val="20"/>
          <w:u w:val="single"/>
        </w:rPr>
        <w:t>Odbiór robót zanikających i ulegających zakryciu.</w:t>
      </w:r>
    </w:p>
    <w:p w14:paraId="72F8DDBC" w14:textId="77777777" w:rsidR="00F26F5B" w:rsidRPr="00660727" w:rsidRDefault="00F26F5B">
      <w:pPr>
        <w:ind w:left="135" w:right="270"/>
        <w:rPr>
          <w:sz w:val="20"/>
        </w:rPr>
      </w:pPr>
    </w:p>
    <w:p w14:paraId="505F7952" w14:textId="77777777" w:rsidR="00F26F5B" w:rsidRPr="00660727" w:rsidRDefault="00F26F5B">
      <w:pPr>
        <w:ind w:left="135" w:right="270"/>
        <w:jc w:val="both"/>
        <w:rPr>
          <w:spacing w:val="3"/>
          <w:sz w:val="20"/>
        </w:rPr>
      </w:pPr>
      <w:r w:rsidRPr="00660727">
        <w:rPr>
          <w:spacing w:val="4"/>
          <w:sz w:val="20"/>
        </w:rPr>
        <w:t xml:space="preserve">Odbiór robót zanikających i ulegających zakryciu polega na finalnej ocenie ilości i </w:t>
      </w:r>
      <w:r w:rsidRPr="00660727">
        <w:rPr>
          <w:spacing w:val="3"/>
          <w:sz w:val="20"/>
        </w:rPr>
        <w:t>jakości wykonywanych robót, które w dalszym procesie realizacji ulegną zakryciu.</w:t>
      </w:r>
    </w:p>
    <w:p w14:paraId="79BE1AB9" w14:textId="77777777" w:rsidR="00F26F5B" w:rsidRPr="00660727" w:rsidRDefault="00F26F5B">
      <w:pPr>
        <w:ind w:left="135" w:right="270"/>
        <w:jc w:val="both"/>
        <w:rPr>
          <w:spacing w:val="2"/>
          <w:sz w:val="20"/>
        </w:rPr>
      </w:pPr>
      <w:r w:rsidRPr="00660727">
        <w:rPr>
          <w:spacing w:val="3"/>
          <w:sz w:val="20"/>
        </w:rPr>
        <w:t xml:space="preserve">Odbiór robót zanikających i ulegających zakryciu powinien być dokonany w czasie </w:t>
      </w:r>
      <w:r w:rsidRPr="00660727">
        <w:rPr>
          <w:spacing w:val="8"/>
          <w:sz w:val="20"/>
        </w:rPr>
        <w:t xml:space="preserve">umożliwiającym </w:t>
      </w:r>
      <w:r w:rsidRPr="00660727">
        <w:rPr>
          <w:spacing w:val="8"/>
          <w:sz w:val="20"/>
        </w:rPr>
        <w:lastRenderedPageBreak/>
        <w:t xml:space="preserve">wykonanie ewentualnych korekt i poprawek bez hamowania </w:t>
      </w:r>
      <w:r w:rsidRPr="00660727">
        <w:rPr>
          <w:spacing w:val="2"/>
          <w:sz w:val="20"/>
        </w:rPr>
        <w:t>ogólnego postępu robót.</w:t>
      </w:r>
    </w:p>
    <w:p w14:paraId="0D14268B" w14:textId="77777777" w:rsidR="00F26F5B" w:rsidRPr="00660727" w:rsidRDefault="00F26F5B">
      <w:pPr>
        <w:pStyle w:val="Tekstpodstawowy"/>
        <w:ind w:left="135" w:right="270"/>
        <w:rPr>
          <w:spacing w:val="2"/>
          <w:sz w:val="20"/>
        </w:rPr>
      </w:pPr>
      <w:r w:rsidRPr="00660727">
        <w:rPr>
          <w:spacing w:val="2"/>
          <w:sz w:val="20"/>
        </w:rPr>
        <w:t>Odbioru robót dokonuje Inżynier.</w:t>
      </w:r>
    </w:p>
    <w:p w14:paraId="5917555F" w14:textId="77777777" w:rsidR="00F26F5B" w:rsidRPr="00660727" w:rsidRDefault="00F26F5B">
      <w:pPr>
        <w:ind w:left="135" w:right="270"/>
        <w:jc w:val="both"/>
        <w:rPr>
          <w:spacing w:val="2"/>
          <w:sz w:val="20"/>
        </w:rPr>
      </w:pPr>
      <w:r w:rsidRPr="00660727">
        <w:rPr>
          <w:spacing w:val="3"/>
          <w:sz w:val="20"/>
        </w:rPr>
        <w:t xml:space="preserve">Gotowość danej części robót, do odbioru zgłasza Wykonawca wpisem do dziennika </w:t>
      </w:r>
      <w:r w:rsidRPr="00660727">
        <w:rPr>
          <w:spacing w:val="7"/>
          <w:sz w:val="20"/>
        </w:rPr>
        <w:t xml:space="preserve">budowy i powiadomieniem Inżyniera. Odbiór powinien być przeprowadzony </w:t>
      </w:r>
      <w:r w:rsidRPr="00660727">
        <w:rPr>
          <w:spacing w:val="4"/>
          <w:sz w:val="20"/>
        </w:rPr>
        <w:t xml:space="preserve">niezwłocznie, nie później jednak niż w ciągu 3 dni od daty zgłoszenia wpisem do </w:t>
      </w:r>
      <w:r w:rsidRPr="00660727">
        <w:rPr>
          <w:spacing w:val="2"/>
          <w:sz w:val="20"/>
        </w:rPr>
        <w:t>dziennika budowy i powiadomienia o tym fakcie Inżyniera.</w:t>
      </w:r>
    </w:p>
    <w:p w14:paraId="6F330429" w14:textId="77777777" w:rsidR="00F26F5B" w:rsidRPr="00660727" w:rsidRDefault="00F26F5B">
      <w:pPr>
        <w:ind w:left="135" w:right="270"/>
        <w:jc w:val="both"/>
        <w:rPr>
          <w:spacing w:val="3"/>
          <w:sz w:val="20"/>
        </w:rPr>
      </w:pPr>
      <w:r w:rsidRPr="00660727">
        <w:rPr>
          <w:spacing w:val="3"/>
          <w:sz w:val="20"/>
        </w:rPr>
        <w:t xml:space="preserve">Jakość i ilość robót ulegających zakryciu ocenia Inżynier na podstawie dokumentów </w:t>
      </w:r>
      <w:r w:rsidRPr="00660727">
        <w:rPr>
          <w:spacing w:val="2"/>
          <w:sz w:val="20"/>
        </w:rPr>
        <w:t xml:space="preserve">zawierających komplet wyników badań laboratoryjnych i w oparciu o przeprowadzone </w:t>
      </w:r>
      <w:r w:rsidRPr="00660727">
        <w:rPr>
          <w:spacing w:val="3"/>
          <w:sz w:val="20"/>
        </w:rPr>
        <w:t>pomiary, w konfrontacji z dokumentacją projektową, SST i uprzednimi ustaleniami.</w:t>
      </w:r>
    </w:p>
    <w:p w14:paraId="13339341" w14:textId="77777777" w:rsidR="00F26F5B" w:rsidRPr="00660727" w:rsidRDefault="00F26F5B">
      <w:pPr>
        <w:ind w:left="135" w:right="270"/>
        <w:jc w:val="both"/>
        <w:rPr>
          <w:spacing w:val="1"/>
          <w:sz w:val="20"/>
        </w:rPr>
      </w:pPr>
      <w:r w:rsidRPr="00660727">
        <w:rPr>
          <w:spacing w:val="2"/>
          <w:sz w:val="20"/>
        </w:rPr>
        <w:t xml:space="preserve">W przypadku stwierdzenia odchyleń od przyjętych wymagań i innych wcześniejszych ustaleń. Inżynier ustala zakres robót poprawkowych lub podejmuje decyzje dotyczące zmian i korekt. W wyjątkowych przypadkach podejmuje decyzję dokonania potrąceń. Przy ocenie odchyleń i podejmowaniu decyzji o robotach poprawkowych lub robotach </w:t>
      </w:r>
      <w:r w:rsidRPr="00660727">
        <w:rPr>
          <w:spacing w:val="6"/>
          <w:sz w:val="20"/>
        </w:rPr>
        <w:t xml:space="preserve">dodatkowych Inżynier uwzględnia tolerancje i zasady odbioru podane w SST </w:t>
      </w:r>
      <w:r w:rsidRPr="00660727">
        <w:rPr>
          <w:spacing w:val="1"/>
          <w:sz w:val="20"/>
        </w:rPr>
        <w:t>dotyczących danej części robót.</w:t>
      </w:r>
    </w:p>
    <w:p w14:paraId="3CA4EFEB" w14:textId="77777777" w:rsidR="00F26F5B" w:rsidRPr="00660727" w:rsidRDefault="00F26F5B">
      <w:pPr>
        <w:ind w:left="135" w:right="270"/>
        <w:rPr>
          <w:sz w:val="20"/>
        </w:rPr>
      </w:pPr>
    </w:p>
    <w:p w14:paraId="1E94D2E7" w14:textId="77777777" w:rsidR="00F26F5B" w:rsidRPr="00660727" w:rsidRDefault="00F26F5B" w:rsidP="00761AFD">
      <w:pPr>
        <w:numPr>
          <w:ilvl w:val="1"/>
          <w:numId w:val="17"/>
        </w:numPr>
        <w:tabs>
          <w:tab w:val="left" w:pos="600"/>
        </w:tabs>
        <w:ind w:left="600" w:right="270"/>
        <w:rPr>
          <w:spacing w:val="2"/>
          <w:sz w:val="20"/>
          <w:u w:val="single"/>
        </w:rPr>
      </w:pPr>
      <w:r w:rsidRPr="00660727">
        <w:rPr>
          <w:spacing w:val="2"/>
          <w:sz w:val="20"/>
          <w:u w:val="single"/>
        </w:rPr>
        <w:t>Odbiór częściowy</w:t>
      </w:r>
    </w:p>
    <w:p w14:paraId="4E6BBB2A" w14:textId="77777777" w:rsidR="00F26F5B" w:rsidRPr="00660727" w:rsidRDefault="00F26F5B">
      <w:pPr>
        <w:ind w:left="135" w:right="270"/>
        <w:rPr>
          <w:sz w:val="20"/>
        </w:rPr>
      </w:pPr>
    </w:p>
    <w:p w14:paraId="15F80C88" w14:textId="77777777" w:rsidR="00F26F5B" w:rsidRPr="00660727" w:rsidRDefault="00F26F5B">
      <w:pPr>
        <w:ind w:left="135" w:right="270"/>
        <w:rPr>
          <w:spacing w:val="1"/>
          <w:sz w:val="20"/>
        </w:rPr>
      </w:pPr>
      <w:r w:rsidRPr="00660727">
        <w:rPr>
          <w:sz w:val="20"/>
        </w:rPr>
        <w:t xml:space="preserve">Odbiór częściowy polega na ocenie ilości i jakości wykonanych części robót wraz z </w:t>
      </w:r>
      <w:r w:rsidRPr="00660727">
        <w:rPr>
          <w:spacing w:val="1"/>
          <w:sz w:val="20"/>
        </w:rPr>
        <w:t>ustaleniem należnego wynagrodzenia. Odbioru częściowego robót dokonuje się wg zasad jak przy odbiorze końcowym robót.</w:t>
      </w:r>
    </w:p>
    <w:p w14:paraId="680581D0" w14:textId="77777777" w:rsidR="00187E35" w:rsidRPr="00660727" w:rsidRDefault="00187E35" w:rsidP="00187E35">
      <w:pPr>
        <w:ind w:left="135" w:right="270"/>
        <w:rPr>
          <w:sz w:val="20"/>
        </w:rPr>
      </w:pPr>
    </w:p>
    <w:p w14:paraId="3652028C" w14:textId="77777777" w:rsidR="00F26F5B" w:rsidRPr="00660727" w:rsidRDefault="00187E35" w:rsidP="00761AFD">
      <w:pPr>
        <w:numPr>
          <w:ilvl w:val="1"/>
          <w:numId w:val="17"/>
        </w:numPr>
        <w:ind w:right="270" w:hanging="323"/>
        <w:rPr>
          <w:spacing w:val="2"/>
          <w:sz w:val="20"/>
          <w:u w:val="single"/>
        </w:rPr>
      </w:pPr>
      <w:r w:rsidRPr="00660727">
        <w:rPr>
          <w:spacing w:val="2"/>
          <w:sz w:val="20"/>
          <w:u w:val="single"/>
        </w:rPr>
        <w:t xml:space="preserve">Odbiór </w:t>
      </w:r>
      <w:r w:rsidR="00F26F5B" w:rsidRPr="00660727">
        <w:rPr>
          <w:spacing w:val="2"/>
          <w:sz w:val="20"/>
          <w:u w:val="single"/>
        </w:rPr>
        <w:t>końcowy robót</w:t>
      </w:r>
    </w:p>
    <w:p w14:paraId="0338839D" w14:textId="77777777" w:rsidR="00F26F5B" w:rsidRPr="00660727" w:rsidRDefault="00F26F5B">
      <w:pPr>
        <w:ind w:left="135" w:right="270"/>
        <w:rPr>
          <w:sz w:val="20"/>
        </w:rPr>
      </w:pPr>
    </w:p>
    <w:p w14:paraId="2A1DCDD7" w14:textId="77777777" w:rsidR="00F26F5B" w:rsidRPr="00660727" w:rsidRDefault="00F26F5B">
      <w:pPr>
        <w:ind w:left="135" w:right="270"/>
        <w:jc w:val="both"/>
        <w:rPr>
          <w:spacing w:val="1"/>
          <w:sz w:val="20"/>
        </w:rPr>
      </w:pPr>
      <w:r w:rsidRPr="00660727">
        <w:rPr>
          <w:spacing w:val="1"/>
          <w:sz w:val="20"/>
        </w:rPr>
        <w:t>Odbiór końcowy polega na finalnej ocenie rzeczywistego wykonania robót w odniesieniu do ich ilości, jakości i wartości.</w:t>
      </w:r>
    </w:p>
    <w:p w14:paraId="546E869A" w14:textId="77777777" w:rsidR="00F26F5B" w:rsidRPr="00660727" w:rsidRDefault="00F26F5B">
      <w:pPr>
        <w:ind w:left="135" w:right="270"/>
        <w:jc w:val="both"/>
        <w:rPr>
          <w:spacing w:val="1"/>
          <w:sz w:val="20"/>
        </w:rPr>
      </w:pPr>
      <w:r w:rsidRPr="00660727">
        <w:rPr>
          <w:spacing w:val="2"/>
          <w:sz w:val="20"/>
        </w:rPr>
        <w:t xml:space="preserve">Całkowite zakończenie robót oraz gotowość do odbioru końcowego powinna być </w:t>
      </w:r>
      <w:r w:rsidRPr="00660727">
        <w:rPr>
          <w:spacing w:val="1"/>
          <w:sz w:val="20"/>
        </w:rPr>
        <w:t>stwierdzona przez kierownika robót wpisem do dziennika budowy z bezzwłocznym powiadomieniem na piżmie o tym fakcie Inżyniera.</w:t>
      </w:r>
    </w:p>
    <w:p w14:paraId="2F2E9617" w14:textId="77777777" w:rsidR="00F26F5B" w:rsidRPr="00660727" w:rsidRDefault="00F26F5B">
      <w:pPr>
        <w:ind w:left="135" w:right="270"/>
        <w:jc w:val="both"/>
        <w:rPr>
          <w:spacing w:val="1"/>
          <w:sz w:val="20"/>
        </w:rPr>
      </w:pPr>
      <w:r w:rsidRPr="00660727">
        <w:rPr>
          <w:spacing w:val="6"/>
          <w:sz w:val="20"/>
        </w:rPr>
        <w:t xml:space="preserve">Odbiór końcowy robót powinien nastąpić w terminie ustalonym w warunkach kontraktu, licząc od dnia potwierdzenia przez Inżyniera zakończenia robót i </w:t>
      </w:r>
      <w:r w:rsidRPr="00660727">
        <w:rPr>
          <w:spacing w:val="1"/>
          <w:sz w:val="20"/>
        </w:rPr>
        <w:t>kompletności oraz prawidłowości operatu kolaudacyjnego.</w:t>
      </w:r>
    </w:p>
    <w:p w14:paraId="2940C986" w14:textId="77777777" w:rsidR="00F26F5B" w:rsidRPr="00660727" w:rsidRDefault="00F26F5B">
      <w:pPr>
        <w:ind w:left="135" w:right="270"/>
        <w:jc w:val="both"/>
        <w:rPr>
          <w:sz w:val="20"/>
        </w:rPr>
      </w:pPr>
      <w:r w:rsidRPr="00660727">
        <w:rPr>
          <w:spacing w:val="2"/>
          <w:sz w:val="20"/>
        </w:rPr>
        <w:t xml:space="preserve">Odbioru końcowego robót dokonuje komisja wyznaczona przez Zamawiającego przy </w:t>
      </w:r>
      <w:r w:rsidRPr="00660727">
        <w:rPr>
          <w:spacing w:val="4"/>
          <w:sz w:val="20"/>
        </w:rPr>
        <w:t xml:space="preserve">udziale Inżyniera i Wykonawcy. Komisja dokonująca odbioru robót dokonuje ich oceny jakościowej na podstawie przedłożonych dokumentów, wyników badań i </w:t>
      </w:r>
      <w:r w:rsidRPr="00660727">
        <w:rPr>
          <w:spacing w:val="6"/>
          <w:sz w:val="20"/>
        </w:rPr>
        <w:t xml:space="preserve">pomiarów, ocenie wizualnej oraz zgodności wykonania robót z dokumentacją </w:t>
      </w:r>
      <w:r w:rsidRPr="00660727">
        <w:rPr>
          <w:sz w:val="20"/>
        </w:rPr>
        <w:t>projektową i SST.</w:t>
      </w:r>
    </w:p>
    <w:p w14:paraId="357FD300" w14:textId="77777777" w:rsidR="00F26F5B" w:rsidRPr="00660727" w:rsidRDefault="00F26F5B">
      <w:pPr>
        <w:ind w:left="135" w:right="270"/>
        <w:jc w:val="both"/>
        <w:rPr>
          <w:spacing w:val="1"/>
          <w:sz w:val="20"/>
        </w:rPr>
      </w:pPr>
      <w:r w:rsidRPr="00660727">
        <w:rPr>
          <w:sz w:val="20"/>
        </w:rPr>
        <w:t xml:space="preserve">W toku odbioru końcowego robót komisja powinna się zapoznać z realizacją ustaleń przyjętych w trakcie odbiorów robót zanikających i ulegających zakryciu, zwłaszcza w </w:t>
      </w:r>
      <w:r w:rsidRPr="00660727">
        <w:rPr>
          <w:spacing w:val="1"/>
          <w:sz w:val="20"/>
        </w:rPr>
        <w:t>zakresie wykonania robót uzupełniających i robót poprawkowych.</w:t>
      </w:r>
    </w:p>
    <w:p w14:paraId="03CE7F1F" w14:textId="77777777" w:rsidR="00F26F5B" w:rsidRPr="00660727" w:rsidRDefault="00F26F5B">
      <w:pPr>
        <w:ind w:left="135" w:right="270"/>
        <w:jc w:val="both"/>
        <w:rPr>
          <w:spacing w:val="-2"/>
          <w:sz w:val="20"/>
        </w:rPr>
      </w:pPr>
      <w:r w:rsidRPr="00660727">
        <w:rPr>
          <w:spacing w:val="3"/>
          <w:sz w:val="20"/>
        </w:rPr>
        <w:t xml:space="preserve">W przypadkach niewykonania wyznaczonych robót poprawkowych lub robót </w:t>
      </w:r>
      <w:r w:rsidRPr="00660727">
        <w:rPr>
          <w:spacing w:val="1"/>
          <w:sz w:val="20"/>
        </w:rPr>
        <w:t xml:space="preserve">uzupełniających, komisja przerywa swoje czynności i ustala nowy termin odbioru </w:t>
      </w:r>
      <w:r w:rsidRPr="00660727">
        <w:rPr>
          <w:spacing w:val="-2"/>
          <w:sz w:val="20"/>
        </w:rPr>
        <w:t>końcowego.</w:t>
      </w:r>
    </w:p>
    <w:p w14:paraId="23EF6CC1" w14:textId="77777777" w:rsidR="00F26F5B" w:rsidRPr="00660727" w:rsidRDefault="00F26F5B">
      <w:pPr>
        <w:ind w:left="135" w:right="270"/>
        <w:jc w:val="both"/>
        <w:rPr>
          <w:sz w:val="20"/>
        </w:rPr>
      </w:pPr>
      <w:r w:rsidRPr="00660727">
        <w:rPr>
          <w:spacing w:val="4"/>
          <w:sz w:val="20"/>
        </w:rPr>
        <w:t xml:space="preserve">W przypadku stwierdzenia przez komisję, że jakość wykonywanych robót w </w:t>
      </w:r>
      <w:r w:rsidRPr="00660727">
        <w:rPr>
          <w:spacing w:val="1"/>
          <w:sz w:val="20"/>
        </w:rPr>
        <w:t xml:space="preserve">poszczególnych asortymentach nieznacznie odbiega od wymaganej dokumentacją </w:t>
      </w:r>
      <w:r w:rsidRPr="00660727">
        <w:rPr>
          <w:sz w:val="20"/>
        </w:rPr>
        <w:t xml:space="preserve">projektową i SST z uwzględnieniem tolerancji i nie ma większego wpływu na cechy </w:t>
      </w:r>
      <w:r w:rsidRPr="00660727">
        <w:rPr>
          <w:spacing w:val="2"/>
          <w:sz w:val="20"/>
        </w:rPr>
        <w:t xml:space="preserve">eksploatacyjne obiektu i bezpieczeństwo, komisja dokonuje potrąceń, oceniając </w:t>
      </w:r>
      <w:r w:rsidRPr="00660727">
        <w:rPr>
          <w:sz w:val="20"/>
        </w:rPr>
        <w:t>pomniejszoną wartość wykonywanych robót w stosunku do wymagań przyjętych w dokumentach kontraktowych.</w:t>
      </w:r>
    </w:p>
    <w:p w14:paraId="332BED33" w14:textId="77777777" w:rsidR="009F25BB" w:rsidRPr="00660727" w:rsidRDefault="009F25BB">
      <w:pPr>
        <w:ind w:left="135" w:right="270"/>
        <w:jc w:val="both"/>
        <w:rPr>
          <w:sz w:val="20"/>
        </w:rPr>
      </w:pPr>
      <w:r w:rsidRPr="00660727">
        <w:rPr>
          <w:sz w:val="20"/>
        </w:rPr>
        <w:t>Wynagrodzenie za przedmiot umowy jest ryczałtowe i obejmuje wszystkie potrzebne czynniki do realizacji zadania bez dodatkowych kosztów.</w:t>
      </w:r>
    </w:p>
    <w:p w14:paraId="37378323" w14:textId="77777777" w:rsidR="00F26F5B" w:rsidRPr="00660727" w:rsidRDefault="00F26F5B">
      <w:pPr>
        <w:ind w:left="135" w:right="270"/>
        <w:jc w:val="both"/>
        <w:rPr>
          <w:sz w:val="20"/>
        </w:rPr>
      </w:pPr>
    </w:p>
    <w:p w14:paraId="67AEA5BC" w14:textId="77777777" w:rsidR="00F26F5B" w:rsidRPr="00660727" w:rsidRDefault="00F26F5B" w:rsidP="00761AFD">
      <w:pPr>
        <w:numPr>
          <w:ilvl w:val="1"/>
          <w:numId w:val="17"/>
        </w:numPr>
        <w:tabs>
          <w:tab w:val="left" w:pos="600"/>
        </w:tabs>
        <w:ind w:left="600" w:right="270"/>
        <w:rPr>
          <w:sz w:val="20"/>
          <w:u w:val="single"/>
        </w:rPr>
      </w:pPr>
      <w:r w:rsidRPr="00660727">
        <w:rPr>
          <w:sz w:val="20"/>
        </w:rPr>
        <w:t>Dokum</w:t>
      </w:r>
      <w:r w:rsidRPr="00660727">
        <w:rPr>
          <w:sz w:val="20"/>
          <w:u w:val="single"/>
        </w:rPr>
        <w:t>enty do odbioru końcowego robót.</w:t>
      </w:r>
    </w:p>
    <w:p w14:paraId="32191D33" w14:textId="77777777" w:rsidR="00F26F5B" w:rsidRPr="00660727" w:rsidRDefault="00F26F5B">
      <w:pPr>
        <w:ind w:left="135" w:right="270"/>
        <w:rPr>
          <w:sz w:val="20"/>
        </w:rPr>
      </w:pPr>
    </w:p>
    <w:p w14:paraId="088209B1" w14:textId="77777777" w:rsidR="00F26F5B" w:rsidRPr="00660727" w:rsidRDefault="00F26F5B">
      <w:pPr>
        <w:ind w:left="135" w:right="270"/>
        <w:rPr>
          <w:sz w:val="20"/>
        </w:rPr>
      </w:pPr>
      <w:r w:rsidRPr="00660727">
        <w:rPr>
          <w:spacing w:val="2"/>
          <w:sz w:val="20"/>
        </w:rPr>
        <w:t xml:space="preserve">Podstawowym dokumentem do dokonania odbioru końcowego robót jest protokół </w:t>
      </w:r>
      <w:r w:rsidRPr="00660727">
        <w:rPr>
          <w:sz w:val="20"/>
        </w:rPr>
        <w:t>odbioru końcowego robót sporządzony wg wzoru ustalonego przez Zamawiającego.</w:t>
      </w:r>
    </w:p>
    <w:p w14:paraId="7FBA8ECF" w14:textId="77777777" w:rsidR="00F26F5B" w:rsidRPr="00660727" w:rsidRDefault="00F26F5B">
      <w:pPr>
        <w:ind w:left="135" w:right="270"/>
        <w:rPr>
          <w:spacing w:val="-8"/>
          <w:sz w:val="20"/>
        </w:rPr>
      </w:pPr>
      <w:r w:rsidRPr="00660727">
        <w:rPr>
          <w:spacing w:val="-4"/>
          <w:sz w:val="20"/>
        </w:rPr>
        <w:t xml:space="preserve">Do odbioru końcowego Wykonawca jest. zobowiązany przygotować następujące </w:t>
      </w:r>
      <w:r w:rsidRPr="00660727">
        <w:rPr>
          <w:spacing w:val="-8"/>
          <w:sz w:val="20"/>
        </w:rPr>
        <w:t>dokumenty:</w:t>
      </w:r>
    </w:p>
    <w:p w14:paraId="33058E4A" w14:textId="77777777" w:rsidR="00F26F5B" w:rsidRPr="00660727" w:rsidRDefault="00F26F5B">
      <w:pPr>
        <w:ind w:left="135" w:right="270"/>
        <w:rPr>
          <w:spacing w:val="-4"/>
          <w:sz w:val="20"/>
        </w:rPr>
      </w:pPr>
      <w:r w:rsidRPr="00660727">
        <w:rPr>
          <w:spacing w:val="-4"/>
          <w:sz w:val="20"/>
        </w:rPr>
        <w:t>-dokumentację projektową z naniesionymi zmianami,</w:t>
      </w:r>
    </w:p>
    <w:p w14:paraId="773086B8" w14:textId="77777777" w:rsidR="00F26F5B" w:rsidRPr="00660727" w:rsidRDefault="00F26F5B">
      <w:pPr>
        <w:ind w:left="135" w:right="270"/>
        <w:rPr>
          <w:spacing w:val="-4"/>
          <w:sz w:val="20"/>
        </w:rPr>
      </w:pPr>
      <w:r w:rsidRPr="00660727">
        <w:rPr>
          <w:spacing w:val="-4"/>
          <w:sz w:val="20"/>
        </w:rPr>
        <w:t>-szczegółowe specyfikacje techniczne,</w:t>
      </w:r>
    </w:p>
    <w:p w14:paraId="1BAD38E2" w14:textId="77777777" w:rsidR="00F26F5B" w:rsidRPr="00660727" w:rsidRDefault="00F26F5B">
      <w:pPr>
        <w:ind w:left="135" w:right="270"/>
        <w:rPr>
          <w:spacing w:val="-3"/>
          <w:sz w:val="20"/>
        </w:rPr>
      </w:pPr>
      <w:r w:rsidRPr="00660727">
        <w:rPr>
          <w:spacing w:val="-3"/>
          <w:sz w:val="20"/>
        </w:rPr>
        <w:t>-uwagi   i   zalecenia   Inżyniera,   zwłaszcza  przy  odbiorze  robót  zanikających   i</w:t>
      </w:r>
      <w:r w:rsidRPr="00660727">
        <w:rPr>
          <w:spacing w:val="-3"/>
          <w:sz w:val="20"/>
        </w:rPr>
        <w:br/>
        <w:t>ulegających zakryciu, i udokumentowanie wykonania jego zaleceń,</w:t>
      </w:r>
    </w:p>
    <w:p w14:paraId="5F6BE947" w14:textId="77777777" w:rsidR="00F26F5B" w:rsidRPr="00660727" w:rsidRDefault="00F26F5B">
      <w:pPr>
        <w:ind w:left="135" w:right="270"/>
        <w:rPr>
          <w:spacing w:val="-4"/>
          <w:sz w:val="20"/>
        </w:rPr>
      </w:pPr>
      <w:r w:rsidRPr="00660727">
        <w:rPr>
          <w:spacing w:val="-4"/>
          <w:sz w:val="20"/>
        </w:rPr>
        <w:t>-recepty i ustalenia technologiczne,</w:t>
      </w:r>
    </w:p>
    <w:p w14:paraId="49E124F4" w14:textId="77777777" w:rsidR="00F26F5B" w:rsidRPr="00660727" w:rsidRDefault="00F26F5B">
      <w:pPr>
        <w:ind w:left="135" w:right="270"/>
        <w:rPr>
          <w:spacing w:val="-4"/>
          <w:sz w:val="20"/>
        </w:rPr>
      </w:pPr>
      <w:r w:rsidRPr="00660727">
        <w:rPr>
          <w:spacing w:val="-4"/>
          <w:sz w:val="20"/>
        </w:rPr>
        <w:t>-dzienniki budowy i księgi obmiaru,</w:t>
      </w:r>
    </w:p>
    <w:p w14:paraId="5D538E83" w14:textId="77777777" w:rsidR="00F26F5B" w:rsidRPr="00660727" w:rsidRDefault="00F26F5B">
      <w:pPr>
        <w:ind w:left="135" w:right="270"/>
        <w:rPr>
          <w:spacing w:val="-6"/>
          <w:sz w:val="20"/>
        </w:rPr>
      </w:pPr>
      <w:r w:rsidRPr="00660727">
        <w:rPr>
          <w:sz w:val="20"/>
        </w:rPr>
        <w:t xml:space="preserve">-wyniki pomiarów kontrolnych oraz badań i oznaczeń laboratoryjnych zgodne z  </w:t>
      </w:r>
      <w:r w:rsidRPr="00660727">
        <w:rPr>
          <w:spacing w:val="-6"/>
          <w:sz w:val="20"/>
        </w:rPr>
        <w:t>SST i PZJ.</w:t>
      </w:r>
    </w:p>
    <w:p w14:paraId="698F2AAD" w14:textId="77777777" w:rsidR="00F26F5B" w:rsidRPr="00660727" w:rsidRDefault="00F26F5B">
      <w:pPr>
        <w:ind w:left="135" w:right="270"/>
        <w:rPr>
          <w:spacing w:val="-4"/>
          <w:sz w:val="20"/>
        </w:rPr>
      </w:pPr>
      <w:r w:rsidRPr="00660727">
        <w:rPr>
          <w:spacing w:val="-4"/>
          <w:sz w:val="20"/>
        </w:rPr>
        <w:t>-atesty jakościowe wbudowanych materiałów,</w:t>
      </w:r>
    </w:p>
    <w:p w14:paraId="34652F0D" w14:textId="77777777" w:rsidR="00F26F5B" w:rsidRPr="00660727" w:rsidRDefault="00F26F5B">
      <w:pPr>
        <w:ind w:left="135" w:right="270"/>
        <w:rPr>
          <w:spacing w:val="-11"/>
          <w:sz w:val="20"/>
        </w:rPr>
      </w:pPr>
      <w:r w:rsidRPr="00660727">
        <w:rPr>
          <w:spacing w:val="1"/>
          <w:sz w:val="20"/>
        </w:rPr>
        <w:t xml:space="preserve">-opinię technologiczną sporządzoną na podstawie wszystkich wyników badań i </w:t>
      </w:r>
      <w:r w:rsidRPr="00660727">
        <w:rPr>
          <w:spacing w:val="-4"/>
          <w:sz w:val="20"/>
        </w:rPr>
        <w:t xml:space="preserve">pomiarów załączonych do dokumentów odbioru, a wykonywanych zgodnie z PZJ i </w:t>
      </w:r>
      <w:r w:rsidRPr="00660727">
        <w:rPr>
          <w:spacing w:val="-11"/>
          <w:sz w:val="20"/>
        </w:rPr>
        <w:t>SST.</w:t>
      </w:r>
    </w:p>
    <w:p w14:paraId="28CAD765" w14:textId="77777777" w:rsidR="00F26F5B" w:rsidRPr="00660727" w:rsidRDefault="00F26F5B">
      <w:pPr>
        <w:ind w:left="135" w:right="270"/>
        <w:rPr>
          <w:spacing w:val="-5"/>
          <w:sz w:val="20"/>
        </w:rPr>
      </w:pPr>
      <w:r w:rsidRPr="00660727">
        <w:rPr>
          <w:spacing w:val="-5"/>
          <w:sz w:val="20"/>
        </w:rPr>
        <w:t>-sprawozdanie techniczne.</w:t>
      </w:r>
    </w:p>
    <w:p w14:paraId="08B61716" w14:textId="77777777" w:rsidR="00F26F5B" w:rsidRPr="00660727" w:rsidRDefault="00F26F5B">
      <w:pPr>
        <w:ind w:left="135" w:right="270"/>
        <w:rPr>
          <w:spacing w:val="-4"/>
          <w:sz w:val="20"/>
        </w:rPr>
      </w:pPr>
      <w:r w:rsidRPr="00660727">
        <w:rPr>
          <w:sz w:val="20"/>
        </w:rPr>
        <w:t>-</w:t>
      </w:r>
      <w:r w:rsidRPr="00660727">
        <w:rPr>
          <w:spacing w:val="-4"/>
          <w:sz w:val="20"/>
        </w:rPr>
        <w:t>inne dokumenty wymagane przez Zamawiającego.</w:t>
      </w:r>
    </w:p>
    <w:p w14:paraId="4CA04EDB" w14:textId="77777777" w:rsidR="00F26F5B" w:rsidRPr="00660727" w:rsidRDefault="00F26F5B">
      <w:pPr>
        <w:ind w:left="135" w:right="270"/>
        <w:rPr>
          <w:sz w:val="20"/>
        </w:rPr>
      </w:pPr>
    </w:p>
    <w:p w14:paraId="3CFDF350" w14:textId="77777777" w:rsidR="00F26F5B" w:rsidRPr="00660727" w:rsidRDefault="00F26F5B">
      <w:pPr>
        <w:ind w:left="135" w:right="270"/>
        <w:rPr>
          <w:spacing w:val="-4"/>
          <w:sz w:val="20"/>
        </w:rPr>
      </w:pPr>
      <w:r w:rsidRPr="00660727">
        <w:rPr>
          <w:spacing w:val="-4"/>
          <w:sz w:val="20"/>
        </w:rPr>
        <w:lastRenderedPageBreak/>
        <w:t>Sprawozdanie techniczne powinno zawierać:</w:t>
      </w:r>
    </w:p>
    <w:p w14:paraId="756C1009" w14:textId="77777777" w:rsidR="00F26F5B" w:rsidRPr="00660727" w:rsidRDefault="00F26F5B">
      <w:pPr>
        <w:ind w:left="135" w:right="270"/>
        <w:rPr>
          <w:spacing w:val="-4"/>
          <w:sz w:val="20"/>
        </w:rPr>
      </w:pPr>
      <w:r w:rsidRPr="00660727">
        <w:rPr>
          <w:spacing w:val="-4"/>
          <w:sz w:val="20"/>
        </w:rPr>
        <w:t>-zakres i lokalizację wykonywanych robót.</w:t>
      </w:r>
    </w:p>
    <w:p w14:paraId="4DB03084" w14:textId="77777777" w:rsidR="00F26F5B" w:rsidRPr="00660727" w:rsidRDefault="00F26F5B">
      <w:pPr>
        <w:ind w:left="135" w:right="270"/>
        <w:rPr>
          <w:spacing w:val="-4"/>
          <w:sz w:val="20"/>
        </w:rPr>
      </w:pPr>
      <w:r w:rsidRPr="00660727">
        <w:rPr>
          <w:spacing w:val="-5"/>
          <w:sz w:val="20"/>
        </w:rPr>
        <w:t xml:space="preserve">-wykaz wprowadzonych zmian a stosunku do dokumentacji </w:t>
      </w:r>
      <w:r w:rsidRPr="00660727">
        <w:rPr>
          <w:spacing w:val="-4"/>
          <w:sz w:val="20"/>
        </w:rPr>
        <w:t>projektowej przekazanej przez Zamawiającego,</w:t>
      </w:r>
    </w:p>
    <w:p w14:paraId="7B420C8B" w14:textId="77777777" w:rsidR="00F26F5B" w:rsidRPr="00660727" w:rsidRDefault="00F26F5B">
      <w:pPr>
        <w:ind w:left="135" w:right="270"/>
        <w:rPr>
          <w:spacing w:val="-4"/>
          <w:sz w:val="20"/>
        </w:rPr>
      </w:pPr>
      <w:r w:rsidRPr="00660727">
        <w:rPr>
          <w:spacing w:val="-4"/>
          <w:sz w:val="20"/>
        </w:rPr>
        <w:t>-uwagi dotyczące warunków realizacji robót,</w:t>
      </w:r>
    </w:p>
    <w:p w14:paraId="2FE83379" w14:textId="77777777" w:rsidR="00F26F5B" w:rsidRPr="00660727" w:rsidRDefault="00F26F5B">
      <w:pPr>
        <w:ind w:left="135" w:right="270"/>
        <w:rPr>
          <w:spacing w:val="-4"/>
          <w:sz w:val="20"/>
        </w:rPr>
      </w:pPr>
      <w:r w:rsidRPr="00660727">
        <w:rPr>
          <w:sz w:val="20"/>
        </w:rPr>
        <w:t>-</w:t>
      </w:r>
      <w:r w:rsidRPr="00660727">
        <w:rPr>
          <w:spacing w:val="-4"/>
          <w:sz w:val="20"/>
        </w:rPr>
        <w:t>datę rozpoczęcia i zakończenia robót.</w:t>
      </w:r>
    </w:p>
    <w:p w14:paraId="7A0B6FE9" w14:textId="77777777" w:rsidR="00F26F5B" w:rsidRPr="00660727" w:rsidRDefault="00F26F5B">
      <w:pPr>
        <w:ind w:left="135" w:right="270"/>
        <w:rPr>
          <w:sz w:val="20"/>
        </w:rPr>
      </w:pPr>
    </w:p>
    <w:p w14:paraId="23D13E60" w14:textId="77777777" w:rsidR="00F26F5B" w:rsidRPr="00660727" w:rsidRDefault="00F26F5B">
      <w:pPr>
        <w:ind w:left="135" w:right="270"/>
        <w:rPr>
          <w:spacing w:val="-4"/>
          <w:sz w:val="20"/>
        </w:rPr>
      </w:pPr>
      <w:r w:rsidRPr="00660727">
        <w:rPr>
          <w:spacing w:val="7"/>
          <w:sz w:val="20"/>
        </w:rPr>
        <w:t xml:space="preserve">W przypadku, gdy wg komisji, roboty pod względem przygotowania </w:t>
      </w:r>
      <w:r w:rsidRPr="00660727">
        <w:rPr>
          <w:spacing w:val="-5"/>
          <w:sz w:val="20"/>
        </w:rPr>
        <w:t xml:space="preserve">dokumentacyjnego nie są gotowe do odbioru końcowego, komisja w porozumieniu z </w:t>
      </w:r>
      <w:r w:rsidRPr="00660727">
        <w:rPr>
          <w:spacing w:val="-4"/>
          <w:sz w:val="20"/>
        </w:rPr>
        <w:t>Wykonawcą wyznacza ponowny termin odbioru końcowego robót.</w:t>
      </w:r>
    </w:p>
    <w:p w14:paraId="2D529EC0" w14:textId="77777777" w:rsidR="00F26F5B" w:rsidRPr="00660727" w:rsidRDefault="00F26F5B">
      <w:pPr>
        <w:ind w:left="135" w:right="270"/>
        <w:rPr>
          <w:spacing w:val="-4"/>
          <w:sz w:val="20"/>
        </w:rPr>
      </w:pPr>
      <w:r w:rsidRPr="00660727">
        <w:rPr>
          <w:spacing w:val="-4"/>
          <w:sz w:val="20"/>
        </w:rPr>
        <w:t>Wszystkie zarządzone przez Komisję roboty poprawkowe lub uzupełniające powinny być zestawione wg wzoru ustalonego przez Zamawiającego.</w:t>
      </w:r>
    </w:p>
    <w:p w14:paraId="55A0F63A" w14:textId="77777777" w:rsidR="00F26F5B" w:rsidRPr="00660727" w:rsidRDefault="00F26F5B">
      <w:pPr>
        <w:ind w:left="135" w:right="270"/>
        <w:rPr>
          <w:spacing w:val="-5"/>
          <w:sz w:val="20"/>
        </w:rPr>
      </w:pPr>
      <w:r w:rsidRPr="00660727">
        <w:rPr>
          <w:spacing w:val="-5"/>
          <w:sz w:val="20"/>
        </w:rPr>
        <w:t>Termin wykonania robót poprawkowych i robót uzupełniających wyznacza komisja</w:t>
      </w:r>
    </w:p>
    <w:p w14:paraId="1B12FE0B" w14:textId="77777777" w:rsidR="00187E35" w:rsidRPr="00660727" w:rsidRDefault="00187E35">
      <w:pPr>
        <w:ind w:left="135" w:right="270"/>
        <w:rPr>
          <w:spacing w:val="-5"/>
          <w:sz w:val="20"/>
        </w:rPr>
      </w:pPr>
    </w:p>
    <w:p w14:paraId="42A89FD9" w14:textId="77777777" w:rsidR="00F26F5B" w:rsidRPr="00660727" w:rsidRDefault="00F26F5B">
      <w:pPr>
        <w:ind w:left="135" w:right="270"/>
        <w:rPr>
          <w:spacing w:val="-5"/>
          <w:sz w:val="20"/>
          <w:u w:val="single"/>
        </w:rPr>
      </w:pPr>
      <w:r w:rsidRPr="00660727">
        <w:rPr>
          <w:spacing w:val="-5"/>
          <w:sz w:val="20"/>
        </w:rPr>
        <w:t xml:space="preserve">8.6. </w:t>
      </w:r>
      <w:r w:rsidRPr="00660727">
        <w:rPr>
          <w:spacing w:val="-5"/>
          <w:sz w:val="20"/>
          <w:u w:val="single"/>
        </w:rPr>
        <w:t>Odbiór ostateczny</w:t>
      </w:r>
    </w:p>
    <w:p w14:paraId="5A0915FB" w14:textId="77777777" w:rsidR="00F26F5B" w:rsidRPr="00660727" w:rsidRDefault="00F26F5B">
      <w:pPr>
        <w:ind w:left="135" w:right="270"/>
        <w:rPr>
          <w:sz w:val="20"/>
        </w:rPr>
      </w:pPr>
    </w:p>
    <w:p w14:paraId="299D2955" w14:textId="77777777" w:rsidR="00F26F5B" w:rsidRPr="00660727" w:rsidRDefault="00F26F5B">
      <w:pPr>
        <w:ind w:left="135" w:right="270"/>
        <w:rPr>
          <w:spacing w:val="-5"/>
          <w:sz w:val="20"/>
        </w:rPr>
      </w:pPr>
      <w:r w:rsidRPr="00660727">
        <w:rPr>
          <w:spacing w:val="-5"/>
          <w:sz w:val="20"/>
        </w:rPr>
        <w:t>Odbiór ostateczny polega na ocenie wykonanych robót związanych z usunięciem wad stwierdzonych przy odbiorze końcowym i zaistniałych w okresie gwarancyjnym.</w:t>
      </w:r>
    </w:p>
    <w:p w14:paraId="0D4771FB" w14:textId="77777777" w:rsidR="00F26F5B" w:rsidRPr="00660727" w:rsidRDefault="00F26F5B">
      <w:pPr>
        <w:ind w:left="135" w:right="270"/>
        <w:rPr>
          <w:spacing w:val="-6"/>
          <w:sz w:val="20"/>
        </w:rPr>
      </w:pPr>
      <w:r w:rsidRPr="00660727">
        <w:rPr>
          <w:spacing w:val="-5"/>
          <w:sz w:val="20"/>
        </w:rPr>
        <w:t xml:space="preserve">Odbiór ostateczny powinien być dokonany na podstawie oceny wizualnej obiektu z </w:t>
      </w:r>
      <w:r w:rsidRPr="00660727">
        <w:rPr>
          <w:spacing w:val="-6"/>
          <w:sz w:val="20"/>
        </w:rPr>
        <w:t>uwzględnieniem zasad odbioru końcowego.</w:t>
      </w:r>
    </w:p>
    <w:p w14:paraId="08EC6455" w14:textId="77777777" w:rsidR="00F26F5B" w:rsidRPr="00660727" w:rsidRDefault="00F26F5B">
      <w:pPr>
        <w:ind w:left="135" w:right="270"/>
        <w:rPr>
          <w:sz w:val="20"/>
        </w:rPr>
      </w:pPr>
    </w:p>
    <w:p w14:paraId="6FD1C28E" w14:textId="77777777" w:rsidR="00F26F5B" w:rsidRPr="00660727" w:rsidRDefault="00F26F5B" w:rsidP="00761AFD">
      <w:pPr>
        <w:pStyle w:val="1"/>
        <w:numPr>
          <w:ilvl w:val="0"/>
          <w:numId w:val="17"/>
        </w:numPr>
        <w:ind w:right="270" w:hanging="323"/>
        <w:rPr>
          <w:sz w:val="20"/>
        </w:rPr>
      </w:pPr>
      <w:r w:rsidRPr="00660727">
        <w:rPr>
          <w:sz w:val="20"/>
        </w:rPr>
        <w:t xml:space="preserve">PODSTAWA PŁATNOŚCI </w:t>
      </w:r>
    </w:p>
    <w:p w14:paraId="5D21ABD5" w14:textId="77777777" w:rsidR="00F26F5B" w:rsidRPr="00660727" w:rsidRDefault="00F26F5B">
      <w:pPr>
        <w:ind w:left="135" w:right="270"/>
        <w:rPr>
          <w:spacing w:val="-11"/>
          <w:sz w:val="20"/>
        </w:rPr>
      </w:pPr>
    </w:p>
    <w:p w14:paraId="6FC9FA18" w14:textId="77777777" w:rsidR="00F26F5B" w:rsidRPr="00660727" w:rsidRDefault="00F26F5B">
      <w:pPr>
        <w:ind w:left="135" w:right="270"/>
        <w:rPr>
          <w:spacing w:val="-7"/>
          <w:sz w:val="20"/>
          <w:u w:val="single"/>
        </w:rPr>
      </w:pPr>
      <w:r w:rsidRPr="00660727">
        <w:rPr>
          <w:spacing w:val="-7"/>
          <w:sz w:val="20"/>
        </w:rPr>
        <w:t xml:space="preserve">9.1     </w:t>
      </w:r>
      <w:r w:rsidRPr="00660727">
        <w:rPr>
          <w:spacing w:val="-7"/>
          <w:sz w:val="20"/>
          <w:u w:val="single"/>
        </w:rPr>
        <w:t>Ustalenia  ogólne</w:t>
      </w:r>
    </w:p>
    <w:p w14:paraId="328C6441" w14:textId="77777777" w:rsidR="00F26F5B" w:rsidRPr="00660727" w:rsidRDefault="00F26F5B">
      <w:pPr>
        <w:ind w:left="135" w:right="270"/>
        <w:rPr>
          <w:sz w:val="20"/>
        </w:rPr>
      </w:pPr>
    </w:p>
    <w:p w14:paraId="4EEEDD11" w14:textId="77777777" w:rsidR="00F26F5B" w:rsidRPr="00660727" w:rsidRDefault="00F26F5B">
      <w:pPr>
        <w:ind w:left="135" w:right="270"/>
        <w:rPr>
          <w:sz w:val="20"/>
        </w:rPr>
      </w:pPr>
      <w:r w:rsidRPr="00660727">
        <w:rPr>
          <w:spacing w:val="1"/>
          <w:sz w:val="20"/>
        </w:rPr>
        <w:t xml:space="preserve">Podstawą płatności jest </w:t>
      </w:r>
      <w:r w:rsidR="009F25BB" w:rsidRPr="00660727">
        <w:rPr>
          <w:spacing w:val="1"/>
          <w:sz w:val="20"/>
        </w:rPr>
        <w:t>kwota ryczałtowa na jaką Wykonawca i Zamawiający podpisali umowę</w:t>
      </w:r>
      <w:r w:rsidRPr="00660727">
        <w:rPr>
          <w:sz w:val="20"/>
        </w:rPr>
        <w:t>.</w:t>
      </w:r>
    </w:p>
    <w:p w14:paraId="3CA3ABA5" w14:textId="77777777" w:rsidR="00F26F5B" w:rsidRPr="00660727" w:rsidRDefault="009F25BB">
      <w:pPr>
        <w:ind w:left="135" w:right="270"/>
        <w:rPr>
          <w:sz w:val="20"/>
        </w:rPr>
      </w:pPr>
      <w:r w:rsidRPr="00660727">
        <w:rPr>
          <w:spacing w:val="3"/>
          <w:sz w:val="20"/>
        </w:rPr>
        <w:t>Kwota obejmuje:</w:t>
      </w:r>
    </w:p>
    <w:p w14:paraId="6DFCA3F1" w14:textId="77777777" w:rsidR="00F26F5B" w:rsidRPr="00660727" w:rsidRDefault="00F26F5B">
      <w:pPr>
        <w:ind w:left="135" w:right="270"/>
        <w:rPr>
          <w:spacing w:val="-2"/>
          <w:sz w:val="20"/>
        </w:rPr>
      </w:pPr>
      <w:r w:rsidRPr="00660727">
        <w:rPr>
          <w:spacing w:val="-2"/>
          <w:sz w:val="20"/>
        </w:rPr>
        <w:t>-robociznę bezpośrednią.</w:t>
      </w:r>
    </w:p>
    <w:p w14:paraId="102A4DF0" w14:textId="77777777" w:rsidR="00F26F5B" w:rsidRPr="00660727" w:rsidRDefault="00F26F5B">
      <w:pPr>
        <w:ind w:left="135" w:right="270"/>
        <w:rPr>
          <w:sz w:val="20"/>
        </w:rPr>
      </w:pPr>
      <w:r w:rsidRPr="00660727">
        <w:rPr>
          <w:sz w:val="20"/>
        </w:rPr>
        <w:t>-wartość zużytych materiałów wraz z kosztami ich zakupu,</w:t>
      </w:r>
    </w:p>
    <w:p w14:paraId="41FCAD8E" w14:textId="77777777" w:rsidR="00F26F5B" w:rsidRPr="00660727" w:rsidRDefault="00F26F5B">
      <w:pPr>
        <w:ind w:left="135" w:right="270"/>
        <w:rPr>
          <w:sz w:val="20"/>
        </w:rPr>
      </w:pPr>
      <w:r w:rsidRPr="00660727">
        <w:rPr>
          <w:spacing w:val="1"/>
          <w:sz w:val="20"/>
        </w:rPr>
        <w:t xml:space="preserve">-wartość pracy sprzętu wraz z kosztami jednorazowymi (sprowadzenie sprzętu na </w:t>
      </w:r>
      <w:r w:rsidRPr="00660727">
        <w:rPr>
          <w:sz w:val="20"/>
        </w:rPr>
        <w:t>plac budowy i z powrotem, montaż i demontaż na stanowisku pracy).</w:t>
      </w:r>
    </w:p>
    <w:p w14:paraId="159AF15D" w14:textId="77777777" w:rsidR="00F26F5B" w:rsidRPr="00660727" w:rsidRDefault="00F26F5B">
      <w:pPr>
        <w:ind w:left="135" w:right="270"/>
        <w:rPr>
          <w:sz w:val="20"/>
        </w:rPr>
      </w:pPr>
      <w:r w:rsidRPr="00660727">
        <w:rPr>
          <w:spacing w:val="5"/>
          <w:sz w:val="20"/>
        </w:rPr>
        <w:t xml:space="preserve">- koszty pośrednie, w skład których wchodzą:  place personelu i kierownictwa </w:t>
      </w:r>
      <w:r w:rsidRPr="00660727">
        <w:rPr>
          <w:spacing w:val="2"/>
          <w:sz w:val="20"/>
        </w:rPr>
        <w:t xml:space="preserve">budowy, pracowników nadzoru i laboratorium, koszty urządzenia i eksploatacji </w:t>
      </w:r>
      <w:r w:rsidRPr="00660727">
        <w:rPr>
          <w:sz w:val="20"/>
        </w:rPr>
        <w:t>zaplecza budowy, wydatki dotyczące bhp, usługi obce na rzecz budowy, opłaty za dzierżawa    placów    i    bocznic,    ekspertyzy    dotyczące    wykonanych    robót,</w:t>
      </w:r>
      <w:r w:rsidRPr="00660727">
        <w:rPr>
          <w:sz w:val="20"/>
        </w:rPr>
        <w:br/>
        <w:t>ubezpieczenia oraz koszty zarządu przedsiębiorstwa Wykonawcy,</w:t>
      </w:r>
    </w:p>
    <w:p w14:paraId="742A28EA" w14:textId="77777777" w:rsidR="00F26F5B" w:rsidRPr="00660727" w:rsidRDefault="00F26F5B">
      <w:pPr>
        <w:ind w:left="135" w:right="270"/>
        <w:rPr>
          <w:sz w:val="20"/>
        </w:rPr>
      </w:pPr>
      <w:r w:rsidRPr="00660727">
        <w:rPr>
          <w:spacing w:val="2"/>
          <w:sz w:val="20"/>
        </w:rPr>
        <w:t xml:space="preserve">- zysk kalkulacyjny zawierający ewentualne ryzyko Wykonawcy z tytułu innych </w:t>
      </w:r>
      <w:r w:rsidRPr="00660727">
        <w:rPr>
          <w:sz w:val="20"/>
        </w:rPr>
        <w:t>wydatków mogących wystąpić w czasie realizacji robót</w:t>
      </w:r>
    </w:p>
    <w:p w14:paraId="107098B0" w14:textId="77777777" w:rsidR="00F26F5B" w:rsidRPr="00660727" w:rsidRDefault="00F26F5B" w:rsidP="00761AFD">
      <w:pPr>
        <w:numPr>
          <w:ilvl w:val="0"/>
          <w:numId w:val="19"/>
        </w:numPr>
        <w:tabs>
          <w:tab w:val="left" w:pos="855"/>
        </w:tabs>
        <w:ind w:left="855" w:right="270"/>
        <w:rPr>
          <w:sz w:val="20"/>
        </w:rPr>
      </w:pPr>
      <w:r w:rsidRPr="00660727">
        <w:rPr>
          <w:sz w:val="20"/>
        </w:rPr>
        <w:t>podatki obliczane zgodnie z obowiązującymi przepisami.</w:t>
      </w:r>
    </w:p>
    <w:p w14:paraId="4A9E5F32" w14:textId="77777777" w:rsidR="00F26F5B" w:rsidRPr="00660727" w:rsidRDefault="00F26F5B">
      <w:pPr>
        <w:ind w:left="135" w:right="270"/>
        <w:rPr>
          <w:sz w:val="20"/>
        </w:rPr>
      </w:pPr>
    </w:p>
    <w:p w14:paraId="38B6D10A" w14:textId="77777777" w:rsidR="00F26F5B" w:rsidRPr="00660727" w:rsidRDefault="00F26F5B">
      <w:pPr>
        <w:ind w:left="135" w:right="270"/>
        <w:rPr>
          <w:sz w:val="20"/>
        </w:rPr>
      </w:pPr>
    </w:p>
    <w:p w14:paraId="587E383C" w14:textId="77777777" w:rsidR="00F26F5B" w:rsidRPr="00660727" w:rsidRDefault="00F26F5B">
      <w:pPr>
        <w:ind w:left="135" w:right="270"/>
        <w:rPr>
          <w:sz w:val="20"/>
        </w:rPr>
      </w:pPr>
    </w:p>
    <w:p w14:paraId="7D403A33" w14:textId="77777777" w:rsidR="00F26F5B" w:rsidRPr="00660727" w:rsidRDefault="00F26F5B" w:rsidP="00761AFD">
      <w:pPr>
        <w:pStyle w:val="1"/>
        <w:numPr>
          <w:ilvl w:val="0"/>
          <w:numId w:val="17"/>
        </w:numPr>
        <w:tabs>
          <w:tab w:val="left" w:pos="1575"/>
          <w:tab w:val="left" w:pos="3441"/>
        </w:tabs>
        <w:ind w:right="270" w:hanging="323"/>
        <w:rPr>
          <w:sz w:val="20"/>
        </w:rPr>
      </w:pPr>
      <w:r w:rsidRPr="00660727">
        <w:rPr>
          <w:sz w:val="20"/>
        </w:rPr>
        <w:t>PRZEPISY ZWIĄZANE</w:t>
      </w:r>
    </w:p>
    <w:p w14:paraId="24059FA7" w14:textId="77777777" w:rsidR="00F26F5B" w:rsidRPr="00660727" w:rsidRDefault="00F26F5B">
      <w:pPr>
        <w:pStyle w:val="1"/>
        <w:ind w:left="135" w:right="270"/>
        <w:rPr>
          <w:sz w:val="20"/>
        </w:rPr>
      </w:pPr>
    </w:p>
    <w:p w14:paraId="06CA9D84" w14:textId="77777777" w:rsidR="00F26F5B" w:rsidRPr="00660727" w:rsidRDefault="00F26F5B">
      <w:pPr>
        <w:ind w:left="135" w:right="270"/>
        <w:rPr>
          <w:spacing w:val="-3"/>
          <w:sz w:val="20"/>
        </w:rPr>
      </w:pPr>
      <w:r w:rsidRPr="00660727">
        <w:rPr>
          <w:spacing w:val="-3"/>
          <w:sz w:val="20"/>
        </w:rPr>
        <w:t>-Polskie normy i Normy Branżowe</w:t>
      </w:r>
    </w:p>
    <w:p w14:paraId="26098E3F" w14:textId="77777777" w:rsidR="00F26F5B" w:rsidRPr="00660727" w:rsidRDefault="00F26F5B">
      <w:pPr>
        <w:ind w:left="135" w:right="270"/>
        <w:rPr>
          <w:spacing w:val="-3"/>
          <w:sz w:val="20"/>
        </w:rPr>
      </w:pPr>
      <w:r w:rsidRPr="00660727">
        <w:rPr>
          <w:spacing w:val="-3"/>
          <w:sz w:val="20"/>
        </w:rPr>
        <w:t>-Aprobaty techniczne</w:t>
      </w:r>
    </w:p>
    <w:p w14:paraId="57A2D0B1" w14:textId="77777777" w:rsidR="00F26F5B" w:rsidRPr="00660727" w:rsidRDefault="00F26F5B">
      <w:pPr>
        <w:ind w:left="135" w:right="270"/>
        <w:rPr>
          <w:spacing w:val="-2"/>
          <w:sz w:val="20"/>
        </w:rPr>
      </w:pPr>
      <w:r w:rsidRPr="00660727">
        <w:rPr>
          <w:spacing w:val="-2"/>
          <w:sz w:val="20"/>
        </w:rPr>
        <w:t>-Warunki techniczne wykonania i odbioru robót budowlano – montażowych</w:t>
      </w:r>
    </w:p>
    <w:p w14:paraId="1C2CECEC" w14:textId="77777777" w:rsidR="00832ACA" w:rsidRPr="00660727" w:rsidRDefault="00832ACA">
      <w:pPr>
        <w:ind w:left="135" w:right="270"/>
        <w:rPr>
          <w:b/>
          <w:bCs/>
          <w:spacing w:val="-2"/>
          <w:sz w:val="40"/>
          <w:szCs w:val="40"/>
        </w:rPr>
      </w:pPr>
    </w:p>
    <w:p w14:paraId="0289CC51" w14:textId="77777777" w:rsidR="00832ACA" w:rsidRPr="00660727" w:rsidRDefault="00832ACA">
      <w:pPr>
        <w:ind w:left="135" w:right="270"/>
        <w:rPr>
          <w:b/>
          <w:bCs/>
          <w:spacing w:val="-2"/>
          <w:sz w:val="40"/>
          <w:szCs w:val="40"/>
        </w:rPr>
      </w:pPr>
    </w:p>
    <w:p w14:paraId="7B6FE3D6" w14:textId="77777777" w:rsidR="00832ACA" w:rsidRPr="00660727" w:rsidRDefault="00832ACA">
      <w:pPr>
        <w:ind w:left="135" w:right="270"/>
        <w:rPr>
          <w:b/>
          <w:bCs/>
          <w:spacing w:val="-2"/>
          <w:sz w:val="40"/>
          <w:szCs w:val="40"/>
        </w:rPr>
      </w:pPr>
    </w:p>
    <w:p w14:paraId="0E849397" w14:textId="77777777" w:rsidR="00832ACA" w:rsidRPr="00660727" w:rsidRDefault="00832ACA">
      <w:pPr>
        <w:ind w:left="135" w:right="270"/>
        <w:rPr>
          <w:b/>
          <w:bCs/>
          <w:spacing w:val="-2"/>
          <w:sz w:val="40"/>
          <w:szCs w:val="40"/>
        </w:rPr>
      </w:pPr>
    </w:p>
    <w:p w14:paraId="0F1EC23A" w14:textId="77777777" w:rsidR="00832ACA" w:rsidRPr="00660727" w:rsidRDefault="00832ACA">
      <w:pPr>
        <w:ind w:left="135" w:right="270"/>
        <w:rPr>
          <w:b/>
          <w:bCs/>
          <w:spacing w:val="-2"/>
          <w:sz w:val="40"/>
          <w:szCs w:val="40"/>
        </w:rPr>
      </w:pPr>
    </w:p>
    <w:p w14:paraId="2A0DF1A8" w14:textId="77777777" w:rsidR="005600BB" w:rsidRPr="00660727" w:rsidRDefault="005600BB">
      <w:pPr>
        <w:ind w:left="135" w:right="270"/>
        <w:rPr>
          <w:b/>
          <w:bCs/>
          <w:spacing w:val="-2"/>
          <w:sz w:val="40"/>
          <w:szCs w:val="40"/>
        </w:rPr>
      </w:pPr>
    </w:p>
    <w:p w14:paraId="73FC718D" w14:textId="77777777" w:rsidR="005600BB" w:rsidRPr="00660727" w:rsidRDefault="005600BB">
      <w:pPr>
        <w:ind w:left="135" w:right="270"/>
        <w:rPr>
          <w:b/>
          <w:bCs/>
          <w:spacing w:val="-2"/>
          <w:sz w:val="40"/>
          <w:szCs w:val="40"/>
        </w:rPr>
      </w:pPr>
    </w:p>
    <w:p w14:paraId="369D1EEA" w14:textId="77777777" w:rsidR="005600BB" w:rsidRPr="00660727" w:rsidRDefault="005600BB">
      <w:pPr>
        <w:ind w:left="135" w:right="270"/>
        <w:rPr>
          <w:b/>
          <w:bCs/>
          <w:spacing w:val="-2"/>
          <w:sz w:val="40"/>
          <w:szCs w:val="40"/>
        </w:rPr>
      </w:pPr>
    </w:p>
    <w:p w14:paraId="44B7D80A" w14:textId="77777777" w:rsidR="005600BB" w:rsidRPr="00660727" w:rsidRDefault="005600BB">
      <w:pPr>
        <w:ind w:left="135" w:right="270"/>
        <w:rPr>
          <w:b/>
          <w:bCs/>
          <w:spacing w:val="-2"/>
          <w:sz w:val="40"/>
          <w:szCs w:val="40"/>
        </w:rPr>
      </w:pPr>
    </w:p>
    <w:p w14:paraId="5BE7DA16" w14:textId="77777777" w:rsidR="005600BB" w:rsidRPr="00660727" w:rsidRDefault="005600BB">
      <w:pPr>
        <w:ind w:left="135" w:right="270"/>
        <w:rPr>
          <w:b/>
          <w:bCs/>
          <w:spacing w:val="-2"/>
          <w:sz w:val="40"/>
          <w:szCs w:val="40"/>
        </w:rPr>
      </w:pPr>
    </w:p>
    <w:p w14:paraId="68A671C1" w14:textId="77777777" w:rsidR="005600BB" w:rsidRPr="00660727" w:rsidRDefault="005600BB">
      <w:pPr>
        <w:ind w:left="135" w:right="270"/>
        <w:rPr>
          <w:b/>
          <w:bCs/>
          <w:spacing w:val="-2"/>
          <w:sz w:val="40"/>
          <w:szCs w:val="40"/>
        </w:rPr>
      </w:pPr>
    </w:p>
    <w:p w14:paraId="5466EB4E" w14:textId="77777777" w:rsidR="005600BB" w:rsidRPr="00660727" w:rsidRDefault="005600BB">
      <w:pPr>
        <w:ind w:left="135" w:right="270"/>
        <w:rPr>
          <w:b/>
          <w:bCs/>
          <w:spacing w:val="-2"/>
          <w:sz w:val="40"/>
          <w:szCs w:val="40"/>
        </w:rPr>
      </w:pPr>
    </w:p>
    <w:p w14:paraId="0B5DE249" w14:textId="77777777" w:rsidR="005600BB" w:rsidRPr="00660727" w:rsidRDefault="005600BB">
      <w:pPr>
        <w:ind w:left="135" w:right="270"/>
        <w:rPr>
          <w:b/>
          <w:bCs/>
          <w:spacing w:val="-2"/>
          <w:sz w:val="40"/>
          <w:szCs w:val="40"/>
        </w:rPr>
      </w:pPr>
    </w:p>
    <w:p w14:paraId="2BBEC0EB" w14:textId="77777777" w:rsidR="005600BB" w:rsidRPr="00660727" w:rsidRDefault="005600BB">
      <w:pPr>
        <w:ind w:left="135" w:right="270"/>
        <w:rPr>
          <w:b/>
          <w:bCs/>
          <w:spacing w:val="-2"/>
          <w:sz w:val="40"/>
          <w:szCs w:val="40"/>
        </w:rPr>
      </w:pPr>
    </w:p>
    <w:p w14:paraId="4FFBCC44" w14:textId="77777777" w:rsidR="005600BB" w:rsidRPr="00660727" w:rsidRDefault="005600BB">
      <w:pPr>
        <w:ind w:left="135" w:right="270"/>
        <w:rPr>
          <w:b/>
          <w:bCs/>
          <w:spacing w:val="-2"/>
          <w:sz w:val="40"/>
          <w:szCs w:val="40"/>
        </w:rPr>
      </w:pPr>
    </w:p>
    <w:p w14:paraId="09D81ED4" w14:textId="77777777" w:rsidR="005600BB" w:rsidRPr="00660727" w:rsidRDefault="005600BB">
      <w:pPr>
        <w:ind w:left="135" w:right="270"/>
        <w:rPr>
          <w:b/>
          <w:bCs/>
          <w:spacing w:val="-2"/>
          <w:sz w:val="40"/>
          <w:szCs w:val="40"/>
        </w:rPr>
      </w:pPr>
    </w:p>
    <w:p w14:paraId="4323617D" w14:textId="77777777" w:rsidR="005600BB" w:rsidRPr="00660727" w:rsidRDefault="005600BB">
      <w:pPr>
        <w:ind w:left="135" w:right="270"/>
        <w:rPr>
          <w:b/>
          <w:bCs/>
          <w:spacing w:val="-2"/>
          <w:sz w:val="40"/>
          <w:szCs w:val="40"/>
        </w:rPr>
      </w:pPr>
    </w:p>
    <w:p w14:paraId="3F5FD446" w14:textId="77777777" w:rsidR="009F25BB" w:rsidRPr="00660727" w:rsidRDefault="009F25BB">
      <w:pPr>
        <w:ind w:left="135" w:right="270"/>
        <w:rPr>
          <w:b/>
          <w:bCs/>
          <w:spacing w:val="-2"/>
          <w:sz w:val="40"/>
          <w:szCs w:val="40"/>
        </w:rPr>
      </w:pPr>
    </w:p>
    <w:p w14:paraId="5A5F4F6E" w14:textId="77777777" w:rsidR="009F25BB" w:rsidRPr="00660727" w:rsidRDefault="009F25BB">
      <w:pPr>
        <w:ind w:left="135" w:right="270"/>
        <w:rPr>
          <w:b/>
          <w:bCs/>
          <w:spacing w:val="-2"/>
          <w:sz w:val="40"/>
          <w:szCs w:val="40"/>
        </w:rPr>
      </w:pPr>
    </w:p>
    <w:p w14:paraId="15770C2D" w14:textId="77777777" w:rsidR="005600BB" w:rsidRPr="00660727" w:rsidRDefault="005600BB" w:rsidP="005C5A57">
      <w:pPr>
        <w:ind w:right="270"/>
        <w:rPr>
          <w:b/>
          <w:bCs/>
          <w:spacing w:val="-2"/>
          <w:sz w:val="40"/>
          <w:szCs w:val="40"/>
        </w:rPr>
      </w:pPr>
    </w:p>
    <w:p w14:paraId="131ACC54" w14:textId="77777777" w:rsidR="00F26F5B" w:rsidRPr="00660727" w:rsidRDefault="00F26F5B">
      <w:pPr>
        <w:ind w:left="135" w:right="270"/>
        <w:jc w:val="center"/>
        <w:rPr>
          <w:b/>
          <w:bCs/>
          <w:spacing w:val="-2"/>
          <w:sz w:val="40"/>
          <w:szCs w:val="40"/>
        </w:rPr>
      </w:pPr>
      <w:r w:rsidRPr="00660727">
        <w:rPr>
          <w:b/>
          <w:bCs/>
          <w:spacing w:val="-2"/>
          <w:sz w:val="40"/>
          <w:szCs w:val="40"/>
        </w:rPr>
        <w:t>SZCZEGÓŁOWE SPECYFIKACJE TECHNICZNE</w:t>
      </w:r>
    </w:p>
    <w:p w14:paraId="061D6BEA" w14:textId="77777777" w:rsidR="00832ACA" w:rsidRPr="00660727" w:rsidRDefault="00832ACA" w:rsidP="00832ACA">
      <w:pPr>
        <w:ind w:left="135" w:right="270"/>
        <w:jc w:val="center"/>
        <w:rPr>
          <w:b/>
          <w:bCs/>
          <w:spacing w:val="-2"/>
          <w:sz w:val="40"/>
          <w:szCs w:val="40"/>
        </w:rPr>
      </w:pPr>
      <w:r w:rsidRPr="00660727">
        <w:rPr>
          <w:b/>
          <w:bCs/>
          <w:spacing w:val="-2"/>
          <w:sz w:val="40"/>
          <w:szCs w:val="40"/>
        </w:rPr>
        <w:t>ROBOTY BUDOWLANE</w:t>
      </w:r>
    </w:p>
    <w:p w14:paraId="31C1A8BB" w14:textId="77777777" w:rsidR="00187E35" w:rsidRPr="00660727" w:rsidRDefault="00187E35" w:rsidP="00832ACA">
      <w:pPr>
        <w:ind w:left="135" w:right="270"/>
        <w:jc w:val="center"/>
        <w:rPr>
          <w:b/>
          <w:bCs/>
          <w:spacing w:val="-2"/>
          <w:sz w:val="40"/>
          <w:szCs w:val="40"/>
        </w:rPr>
      </w:pPr>
    </w:p>
    <w:p w14:paraId="6D72D4AA" w14:textId="77777777" w:rsidR="00187E35" w:rsidRPr="00660727" w:rsidRDefault="00187E35" w:rsidP="00832ACA">
      <w:pPr>
        <w:ind w:left="135" w:right="270"/>
        <w:jc w:val="center"/>
        <w:rPr>
          <w:b/>
          <w:bCs/>
          <w:spacing w:val="-2"/>
          <w:sz w:val="40"/>
          <w:szCs w:val="40"/>
        </w:rPr>
      </w:pPr>
    </w:p>
    <w:p w14:paraId="69556994" w14:textId="77777777" w:rsidR="00187E35" w:rsidRPr="00660727" w:rsidRDefault="00187E35" w:rsidP="00832ACA">
      <w:pPr>
        <w:ind w:left="135" w:right="270"/>
        <w:jc w:val="center"/>
        <w:rPr>
          <w:b/>
          <w:bCs/>
          <w:spacing w:val="-2"/>
          <w:sz w:val="40"/>
          <w:szCs w:val="40"/>
        </w:rPr>
      </w:pPr>
    </w:p>
    <w:p w14:paraId="0CC03B4B" w14:textId="77777777" w:rsidR="00187E35" w:rsidRPr="00660727" w:rsidRDefault="00187E35" w:rsidP="00832ACA">
      <w:pPr>
        <w:ind w:left="135" w:right="270"/>
        <w:jc w:val="center"/>
        <w:rPr>
          <w:b/>
          <w:bCs/>
          <w:spacing w:val="-2"/>
          <w:sz w:val="40"/>
          <w:szCs w:val="40"/>
        </w:rPr>
      </w:pPr>
    </w:p>
    <w:p w14:paraId="45AF6EA2" w14:textId="77777777" w:rsidR="00187E35" w:rsidRPr="00660727" w:rsidRDefault="00187E35" w:rsidP="00832ACA">
      <w:pPr>
        <w:ind w:left="135" w:right="270"/>
        <w:jc w:val="center"/>
        <w:rPr>
          <w:b/>
          <w:bCs/>
          <w:spacing w:val="-2"/>
          <w:sz w:val="40"/>
          <w:szCs w:val="40"/>
        </w:rPr>
      </w:pPr>
    </w:p>
    <w:p w14:paraId="76341424" w14:textId="77777777" w:rsidR="00187E35" w:rsidRPr="00660727" w:rsidRDefault="00187E35" w:rsidP="00832ACA">
      <w:pPr>
        <w:ind w:left="135" w:right="270"/>
        <w:jc w:val="center"/>
        <w:rPr>
          <w:b/>
          <w:bCs/>
          <w:spacing w:val="-2"/>
          <w:sz w:val="40"/>
          <w:szCs w:val="40"/>
        </w:rPr>
      </w:pPr>
    </w:p>
    <w:p w14:paraId="46F59A5F" w14:textId="77777777" w:rsidR="00187E35" w:rsidRPr="00660727" w:rsidRDefault="00187E35" w:rsidP="00832ACA">
      <w:pPr>
        <w:ind w:left="135" w:right="270"/>
        <w:jc w:val="center"/>
        <w:rPr>
          <w:b/>
          <w:bCs/>
          <w:spacing w:val="-2"/>
          <w:sz w:val="40"/>
          <w:szCs w:val="40"/>
        </w:rPr>
      </w:pPr>
    </w:p>
    <w:p w14:paraId="572FFA90" w14:textId="77777777" w:rsidR="005C5A57" w:rsidRDefault="005C5A57" w:rsidP="00576B52">
      <w:pPr>
        <w:ind w:right="270"/>
        <w:rPr>
          <w:b/>
          <w:bCs/>
          <w:spacing w:val="-2"/>
          <w:sz w:val="40"/>
          <w:szCs w:val="40"/>
        </w:rPr>
      </w:pPr>
    </w:p>
    <w:p w14:paraId="66AC4E29" w14:textId="77777777" w:rsidR="007B6C1B" w:rsidRDefault="007B6C1B" w:rsidP="00576B52">
      <w:pPr>
        <w:ind w:right="270"/>
        <w:rPr>
          <w:b/>
          <w:bCs/>
          <w:spacing w:val="-2"/>
          <w:sz w:val="40"/>
          <w:szCs w:val="40"/>
        </w:rPr>
      </w:pPr>
    </w:p>
    <w:p w14:paraId="7B3F71A7" w14:textId="77777777" w:rsidR="007B6C1B" w:rsidRDefault="007B6C1B" w:rsidP="00576B52">
      <w:pPr>
        <w:ind w:right="270"/>
        <w:rPr>
          <w:b/>
          <w:bCs/>
          <w:spacing w:val="-2"/>
          <w:sz w:val="40"/>
          <w:szCs w:val="40"/>
        </w:rPr>
      </w:pPr>
    </w:p>
    <w:p w14:paraId="4BF8100C" w14:textId="77777777" w:rsidR="007B6C1B" w:rsidRDefault="007B6C1B" w:rsidP="00576B52">
      <w:pPr>
        <w:ind w:right="270"/>
        <w:rPr>
          <w:b/>
          <w:bCs/>
          <w:spacing w:val="-2"/>
          <w:sz w:val="40"/>
          <w:szCs w:val="40"/>
        </w:rPr>
      </w:pPr>
    </w:p>
    <w:p w14:paraId="068C8A48" w14:textId="77777777" w:rsidR="007B6C1B" w:rsidRDefault="007B6C1B" w:rsidP="00576B52">
      <w:pPr>
        <w:ind w:right="270"/>
        <w:rPr>
          <w:b/>
          <w:bCs/>
          <w:spacing w:val="-2"/>
          <w:sz w:val="40"/>
          <w:szCs w:val="40"/>
        </w:rPr>
      </w:pPr>
    </w:p>
    <w:p w14:paraId="58A1B18A" w14:textId="77777777" w:rsidR="007B6C1B" w:rsidRDefault="007B6C1B" w:rsidP="00576B52">
      <w:pPr>
        <w:ind w:right="270"/>
        <w:rPr>
          <w:b/>
          <w:bCs/>
          <w:spacing w:val="-2"/>
          <w:sz w:val="40"/>
          <w:szCs w:val="40"/>
        </w:rPr>
      </w:pPr>
    </w:p>
    <w:p w14:paraId="4E24DC9D" w14:textId="77777777" w:rsidR="007B6C1B" w:rsidRDefault="007B6C1B" w:rsidP="00576B52">
      <w:pPr>
        <w:ind w:right="270"/>
        <w:rPr>
          <w:b/>
          <w:bCs/>
          <w:spacing w:val="-2"/>
          <w:sz w:val="40"/>
          <w:szCs w:val="40"/>
        </w:rPr>
      </w:pPr>
    </w:p>
    <w:p w14:paraId="773058EF" w14:textId="77777777" w:rsidR="007B6C1B" w:rsidRDefault="007B6C1B" w:rsidP="00576B52">
      <w:pPr>
        <w:ind w:right="270"/>
        <w:rPr>
          <w:b/>
          <w:bCs/>
          <w:spacing w:val="-2"/>
          <w:sz w:val="40"/>
          <w:szCs w:val="40"/>
        </w:rPr>
      </w:pPr>
    </w:p>
    <w:p w14:paraId="14D0CA3A" w14:textId="77777777" w:rsidR="007B6C1B" w:rsidRDefault="007B6C1B" w:rsidP="00576B52">
      <w:pPr>
        <w:ind w:right="270"/>
        <w:rPr>
          <w:b/>
          <w:bCs/>
          <w:spacing w:val="-2"/>
          <w:sz w:val="40"/>
          <w:szCs w:val="40"/>
        </w:rPr>
      </w:pPr>
    </w:p>
    <w:p w14:paraId="28EAE139" w14:textId="77777777" w:rsidR="007B6C1B" w:rsidRDefault="007B6C1B" w:rsidP="00576B52">
      <w:pPr>
        <w:ind w:right="270"/>
        <w:rPr>
          <w:b/>
          <w:bCs/>
          <w:spacing w:val="-2"/>
          <w:sz w:val="40"/>
          <w:szCs w:val="40"/>
        </w:rPr>
      </w:pPr>
    </w:p>
    <w:p w14:paraId="55CF0C7D" w14:textId="77777777" w:rsidR="007B6C1B" w:rsidRPr="00660727" w:rsidRDefault="007B6C1B" w:rsidP="00576B52">
      <w:pPr>
        <w:ind w:right="270"/>
        <w:rPr>
          <w:b/>
          <w:bCs/>
          <w:spacing w:val="-2"/>
          <w:sz w:val="40"/>
          <w:szCs w:val="40"/>
        </w:rPr>
      </w:pPr>
    </w:p>
    <w:p w14:paraId="031F0DE0" w14:textId="77777777" w:rsidR="00187E35" w:rsidRPr="00660727" w:rsidRDefault="00187E35" w:rsidP="005623CC">
      <w:pPr>
        <w:ind w:right="270"/>
        <w:rPr>
          <w:b/>
          <w:spacing w:val="8"/>
          <w:sz w:val="20"/>
        </w:rPr>
      </w:pPr>
    </w:p>
    <w:p w14:paraId="59640485" w14:textId="77777777" w:rsidR="00F26F5B" w:rsidRPr="00660727" w:rsidRDefault="00F26F5B">
      <w:pPr>
        <w:ind w:left="135" w:right="270"/>
        <w:jc w:val="center"/>
        <w:rPr>
          <w:b/>
          <w:spacing w:val="8"/>
          <w:sz w:val="20"/>
        </w:rPr>
      </w:pPr>
      <w:r w:rsidRPr="00660727">
        <w:rPr>
          <w:b/>
          <w:spacing w:val="8"/>
          <w:sz w:val="20"/>
        </w:rPr>
        <w:t>SZCZEGÓŁOWA SPECYFIKACJA TECHNICZNA</w:t>
      </w:r>
    </w:p>
    <w:p w14:paraId="6D0E3A5B" w14:textId="77777777" w:rsidR="00F26F5B" w:rsidRPr="00660727" w:rsidRDefault="00F26F5B">
      <w:pPr>
        <w:jc w:val="center"/>
        <w:rPr>
          <w:spacing w:val="-5"/>
          <w:sz w:val="20"/>
        </w:rPr>
      </w:pPr>
      <w:r w:rsidRPr="00660727">
        <w:rPr>
          <w:spacing w:val="-5"/>
          <w:sz w:val="20"/>
        </w:rPr>
        <w:t xml:space="preserve">B.01.00.00  </w:t>
      </w:r>
      <w:r w:rsidR="002A4E69" w:rsidRPr="00660727">
        <w:rPr>
          <w:spacing w:val="-5"/>
          <w:sz w:val="20"/>
        </w:rPr>
        <w:t>ROBOTY PRZYGOTOWAWCZE</w:t>
      </w:r>
      <w:r w:rsidR="007F58F7" w:rsidRPr="00660727">
        <w:rPr>
          <w:spacing w:val="-5"/>
          <w:sz w:val="20"/>
        </w:rPr>
        <w:t xml:space="preserve"> I ROZBIÓRKOWE</w:t>
      </w:r>
    </w:p>
    <w:p w14:paraId="55E1B64F" w14:textId="77777777" w:rsidR="00F26F5B" w:rsidRPr="00660727" w:rsidRDefault="00F26F5B">
      <w:pPr>
        <w:rPr>
          <w:sz w:val="20"/>
        </w:rPr>
      </w:pPr>
    </w:p>
    <w:p w14:paraId="4F1BDB47" w14:textId="77777777" w:rsidR="00F26F5B" w:rsidRPr="00660727" w:rsidRDefault="00F26F5B">
      <w:pPr>
        <w:pStyle w:val="1"/>
        <w:numPr>
          <w:ilvl w:val="0"/>
          <w:numId w:val="2"/>
        </w:numPr>
        <w:tabs>
          <w:tab w:val="left" w:pos="0"/>
        </w:tabs>
        <w:rPr>
          <w:spacing w:val="-4"/>
          <w:sz w:val="20"/>
        </w:rPr>
      </w:pPr>
      <w:r w:rsidRPr="00660727">
        <w:rPr>
          <w:spacing w:val="-4"/>
          <w:sz w:val="20"/>
        </w:rPr>
        <w:t xml:space="preserve">1.0 </w:t>
      </w:r>
      <w:r w:rsidRPr="00660727">
        <w:rPr>
          <w:spacing w:val="-4"/>
          <w:sz w:val="20"/>
        </w:rPr>
        <w:tab/>
        <w:t>WSTĘP</w:t>
      </w:r>
    </w:p>
    <w:p w14:paraId="7AB7FFD1" w14:textId="77777777" w:rsidR="00F26F5B" w:rsidRPr="00660727" w:rsidRDefault="00F26F5B">
      <w:pPr>
        <w:pStyle w:val="1"/>
        <w:rPr>
          <w:sz w:val="20"/>
        </w:rPr>
      </w:pPr>
    </w:p>
    <w:p w14:paraId="7FDDEAA2" w14:textId="77777777" w:rsidR="00F26F5B" w:rsidRPr="00660727" w:rsidRDefault="00F26F5B" w:rsidP="000D171F">
      <w:pPr>
        <w:numPr>
          <w:ilvl w:val="1"/>
          <w:numId w:val="69"/>
        </w:numPr>
        <w:rPr>
          <w:spacing w:val="-1"/>
          <w:sz w:val="20"/>
          <w:u w:val="single"/>
        </w:rPr>
      </w:pPr>
      <w:r w:rsidRPr="00660727">
        <w:rPr>
          <w:spacing w:val="-1"/>
          <w:sz w:val="20"/>
          <w:u w:val="single"/>
        </w:rPr>
        <w:t>Przedmiot SST</w:t>
      </w:r>
    </w:p>
    <w:p w14:paraId="7F7F56D6" w14:textId="77777777" w:rsidR="00C24C79" w:rsidRPr="00660727" w:rsidRDefault="00C24C79" w:rsidP="00C24C79">
      <w:pPr>
        <w:ind w:left="1140"/>
        <w:rPr>
          <w:spacing w:val="-1"/>
          <w:sz w:val="20"/>
          <w:u w:val="single"/>
        </w:rPr>
      </w:pPr>
    </w:p>
    <w:p w14:paraId="53335809" w14:textId="77777777" w:rsidR="00CE0181" w:rsidRPr="00660727" w:rsidRDefault="00F26F5B" w:rsidP="00CE0181">
      <w:pPr>
        <w:ind w:right="-213"/>
        <w:rPr>
          <w:spacing w:val="1"/>
          <w:sz w:val="20"/>
        </w:rPr>
      </w:pPr>
      <w:r w:rsidRPr="00660727">
        <w:rPr>
          <w:sz w:val="20"/>
        </w:rPr>
        <w:t xml:space="preserve">Przedmiotem   niniejszej   szczegółowej   specyfikacji   technicznej   są   wymagania </w:t>
      </w:r>
      <w:r w:rsidRPr="00660727">
        <w:rPr>
          <w:spacing w:val="-1"/>
          <w:sz w:val="20"/>
        </w:rPr>
        <w:t>dotyczące placu budowy</w:t>
      </w:r>
      <w:r w:rsidR="002A4E69" w:rsidRPr="00660727">
        <w:rPr>
          <w:spacing w:val="1"/>
          <w:sz w:val="20"/>
        </w:rPr>
        <w:t xml:space="preserve"> </w:t>
      </w:r>
      <w:r w:rsidR="00BB0D75" w:rsidRPr="00660727">
        <w:rPr>
          <w:spacing w:val="1"/>
          <w:sz w:val="20"/>
        </w:rPr>
        <w:t xml:space="preserve">podczas </w:t>
      </w:r>
    </w:p>
    <w:p w14:paraId="73C53AB1" w14:textId="77777777" w:rsidR="00BF000B" w:rsidRPr="00BF000B" w:rsidRDefault="007B6C1B" w:rsidP="008B5F4B">
      <w:pPr>
        <w:numPr>
          <w:ilvl w:val="1"/>
          <w:numId w:val="2"/>
        </w:numPr>
        <w:tabs>
          <w:tab w:val="left" w:pos="0"/>
          <w:tab w:val="left" w:pos="1134"/>
        </w:tabs>
        <w:rPr>
          <w:sz w:val="20"/>
        </w:rPr>
      </w:pPr>
      <w:r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706987F1" w14:textId="77777777" w:rsidR="00F26F5B" w:rsidRPr="00660727" w:rsidRDefault="00F26F5B" w:rsidP="008B5F4B">
      <w:pPr>
        <w:numPr>
          <w:ilvl w:val="1"/>
          <w:numId w:val="2"/>
        </w:numPr>
        <w:tabs>
          <w:tab w:val="left" w:pos="0"/>
          <w:tab w:val="left" w:pos="1134"/>
        </w:tabs>
        <w:rPr>
          <w:sz w:val="20"/>
        </w:rPr>
      </w:pPr>
      <w:r w:rsidRPr="00660727">
        <w:rPr>
          <w:sz w:val="20"/>
        </w:rPr>
        <w:t>1.2</w:t>
      </w:r>
      <w:r w:rsidR="008B5F4B" w:rsidRPr="00660727">
        <w:rPr>
          <w:sz w:val="20"/>
        </w:rPr>
        <w:tab/>
      </w:r>
      <w:r w:rsidRPr="00660727">
        <w:rPr>
          <w:sz w:val="20"/>
          <w:u w:val="single"/>
        </w:rPr>
        <w:t>Zakres stosowania SST</w:t>
      </w:r>
    </w:p>
    <w:p w14:paraId="1B911B45" w14:textId="77777777" w:rsidR="00F26F5B" w:rsidRPr="00660727" w:rsidRDefault="00F26F5B">
      <w:pPr>
        <w:rPr>
          <w:sz w:val="20"/>
        </w:rPr>
      </w:pPr>
    </w:p>
    <w:p w14:paraId="28CFDD24" w14:textId="77777777" w:rsidR="00F26F5B" w:rsidRPr="00660727" w:rsidRDefault="00F26F5B">
      <w:pPr>
        <w:rPr>
          <w:sz w:val="20"/>
        </w:rPr>
      </w:pPr>
      <w:r w:rsidRPr="00660727">
        <w:rPr>
          <w:spacing w:val="3"/>
          <w:sz w:val="20"/>
        </w:rPr>
        <w:t xml:space="preserve">Szczegółowa specyfikacja techniczna jest stosowana jako dokument przetargowy i </w:t>
      </w:r>
      <w:r w:rsidRPr="00660727">
        <w:rPr>
          <w:sz w:val="20"/>
        </w:rPr>
        <w:t>kontraktowy przy zleceniu i realizacji robót wymienionych w pkt. 1.1.</w:t>
      </w:r>
    </w:p>
    <w:p w14:paraId="496374F6" w14:textId="77777777" w:rsidR="00F26F5B" w:rsidRPr="00660727" w:rsidRDefault="00F26F5B">
      <w:pPr>
        <w:rPr>
          <w:sz w:val="20"/>
        </w:rPr>
      </w:pPr>
    </w:p>
    <w:p w14:paraId="078AD4C4" w14:textId="77777777" w:rsidR="00F26F5B" w:rsidRPr="00660727" w:rsidRDefault="00F26F5B">
      <w:pPr>
        <w:rPr>
          <w:sz w:val="20"/>
          <w:u w:val="single"/>
        </w:rPr>
      </w:pPr>
      <w:r w:rsidRPr="00660727">
        <w:rPr>
          <w:spacing w:val="-11"/>
          <w:sz w:val="20"/>
        </w:rPr>
        <w:t>1.3.</w:t>
      </w:r>
      <w:r w:rsidRPr="00660727">
        <w:rPr>
          <w:sz w:val="20"/>
        </w:rPr>
        <w:tab/>
      </w:r>
      <w:r w:rsidRPr="00660727">
        <w:rPr>
          <w:sz w:val="20"/>
          <w:u w:val="single"/>
        </w:rPr>
        <w:t>Zakres robót objętych SST</w:t>
      </w:r>
    </w:p>
    <w:p w14:paraId="74111D0B" w14:textId="77777777" w:rsidR="00F26F5B" w:rsidRPr="00660727" w:rsidRDefault="00F26F5B">
      <w:pPr>
        <w:rPr>
          <w:sz w:val="20"/>
        </w:rPr>
      </w:pPr>
    </w:p>
    <w:p w14:paraId="4F9437E4" w14:textId="77777777" w:rsidR="00F26F5B" w:rsidRPr="00660727" w:rsidRDefault="00F26F5B">
      <w:pPr>
        <w:rPr>
          <w:sz w:val="20"/>
        </w:rPr>
      </w:pPr>
      <w:r w:rsidRPr="00660727">
        <w:rPr>
          <w:spacing w:val="1"/>
          <w:sz w:val="20"/>
        </w:rPr>
        <w:t xml:space="preserve">Roboty, których dotyczy specyfikacja obejmują wszystkie czynności umożliwiające i </w:t>
      </w:r>
      <w:r w:rsidRPr="00660727">
        <w:rPr>
          <w:sz w:val="20"/>
        </w:rPr>
        <w:t>mające na celu przygotowania placu budowy. W zakres tych prac wchodzą.</w:t>
      </w:r>
    </w:p>
    <w:p w14:paraId="0430FA47" w14:textId="77777777" w:rsidR="005623CC" w:rsidRPr="00660727" w:rsidRDefault="005623CC">
      <w:pPr>
        <w:rPr>
          <w:sz w:val="20"/>
        </w:rPr>
      </w:pPr>
      <w:r w:rsidRPr="00660727">
        <w:rPr>
          <w:sz w:val="20"/>
        </w:rPr>
        <w:t>- prace rozbiórkowe</w:t>
      </w:r>
    </w:p>
    <w:p w14:paraId="65FE1E1A" w14:textId="77777777" w:rsidR="00F26F5B" w:rsidRPr="00660727" w:rsidRDefault="00F26F5B" w:rsidP="00C24C79">
      <w:pPr>
        <w:rPr>
          <w:sz w:val="20"/>
        </w:rPr>
      </w:pPr>
      <w:r w:rsidRPr="00660727">
        <w:rPr>
          <w:sz w:val="20"/>
        </w:rPr>
        <w:t>-koordynacja robót budowlanych na placu budowy</w:t>
      </w:r>
    </w:p>
    <w:p w14:paraId="60D5C102" w14:textId="77777777" w:rsidR="00F26F5B" w:rsidRPr="00660727" w:rsidRDefault="00F26F5B" w:rsidP="00C24C79">
      <w:pPr>
        <w:rPr>
          <w:sz w:val="20"/>
        </w:rPr>
      </w:pPr>
      <w:r w:rsidRPr="00660727">
        <w:rPr>
          <w:sz w:val="20"/>
        </w:rPr>
        <w:t>-budynki i obiekty tymczasowe placu budowy</w:t>
      </w:r>
    </w:p>
    <w:p w14:paraId="035A4358" w14:textId="77777777" w:rsidR="00F26F5B" w:rsidRPr="00660727" w:rsidRDefault="00F26F5B" w:rsidP="00C24C79">
      <w:pPr>
        <w:rPr>
          <w:sz w:val="20"/>
        </w:rPr>
      </w:pPr>
      <w:r w:rsidRPr="00660727">
        <w:rPr>
          <w:sz w:val="20"/>
        </w:rPr>
        <w:t>-wyposażenie placu budowy w instalacje</w:t>
      </w:r>
    </w:p>
    <w:p w14:paraId="38D643BD" w14:textId="77777777" w:rsidR="00F26F5B" w:rsidRPr="00660727" w:rsidRDefault="00F26F5B" w:rsidP="00C24C79">
      <w:pPr>
        <w:rPr>
          <w:spacing w:val="-3"/>
          <w:sz w:val="20"/>
        </w:rPr>
      </w:pPr>
      <w:r w:rsidRPr="00660727">
        <w:rPr>
          <w:spacing w:val="3"/>
          <w:sz w:val="20"/>
        </w:rPr>
        <w:t xml:space="preserve">-składowanie i przechowywanie materiałów, elementów i wyrobów na placu </w:t>
      </w:r>
      <w:r w:rsidRPr="00660727">
        <w:rPr>
          <w:spacing w:val="-3"/>
          <w:sz w:val="20"/>
        </w:rPr>
        <w:t>budowy</w:t>
      </w:r>
    </w:p>
    <w:p w14:paraId="0EF1690E" w14:textId="77777777" w:rsidR="00F26F5B" w:rsidRPr="00660727" w:rsidRDefault="00F26F5B">
      <w:pPr>
        <w:ind w:firstLine="426"/>
        <w:rPr>
          <w:spacing w:val="-3"/>
          <w:sz w:val="20"/>
        </w:rPr>
      </w:pPr>
    </w:p>
    <w:p w14:paraId="5E57E4D3" w14:textId="77777777" w:rsidR="00F26F5B" w:rsidRPr="00660727" w:rsidRDefault="00F26F5B">
      <w:pPr>
        <w:rPr>
          <w:b/>
          <w:bCs/>
          <w:spacing w:val="-3"/>
          <w:sz w:val="20"/>
        </w:rPr>
      </w:pPr>
      <w:r w:rsidRPr="00660727">
        <w:rPr>
          <w:b/>
          <w:bCs/>
          <w:spacing w:val="-3"/>
          <w:sz w:val="20"/>
        </w:rPr>
        <w:t>Nazwy i kody według Wspólnego Słownika Zamówień publicznych:</w:t>
      </w:r>
    </w:p>
    <w:p w14:paraId="6CF248F8" w14:textId="77777777" w:rsidR="00F26F5B" w:rsidRPr="00660727" w:rsidRDefault="00F26F5B" w:rsidP="00C24C79">
      <w:pPr>
        <w:ind w:right="270"/>
        <w:rPr>
          <w:b/>
          <w:bCs/>
          <w:sz w:val="20"/>
        </w:rPr>
      </w:pPr>
      <w:r w:rsidRPr="00660727">
        <w:rPr>
          <w:b/>
          <w:bCs/>
          <w:sz w:val="20"/>
        </w:rPr>
        <w:t>45100000-8 Przygotowanie terenu pod budowę</w:t>
      </w:r>
    </w:p>
    <w:p w14:paraId="25E63587" w14:textId="77777777" w:rsidR="00F26F5B" w:rsidRPr="00660727" w:rsidRDefault="00F26F5B" w:rsidP="00C24C79">
      <w:pPr>
        <w:ind w:right="270"/>
        <w:rPr>
          <w:b/>
          <w:bCs/>
          <w:sz w:val="20"/>
        </w:rPr>
      </w:pPr>
      <w:r w:rsidRPr="00660727">
        <w:rPr>
          <w:b/>
          <w:bCs/>
          <w:sz w:val="20"/>
        </w:rPr>
        <w:t>45111213-4  Roboty w zakresie oczyszczania terenu</w:t>
      </w:r>
    </w:p>
    <w:p w14:paraId="0BA03105" w14:textId="77777777" w:rsidR="00F26F5B" w:rsidRPr="00660727" w:rsidRDefault="00F26F5B" w:rsidP="00C24C79">
      <w:pPr>
        <w:ind w:right="270"/>
        <w:rPr>
          <w:b/>
          <w:bCs/>
          <w:sz w:val="20"/>
        </w:rPr>
      </w:pPr>
      <w:r w:rsidRPr="00660727">
        <w:rPr>
          <w:b/>
          <w:bCs/>
          <w:sz w:val="20"/>
        </w:rPr>
        <w:t>45113000-2 Roboty na placu budowy</w:t>
      </w:r>
    </w:p>
    <w:p w14:paraId="1B855067" w14:textId="77777777" w:rsidR="00F26F5B" w:rsidRPr="00660727" w:rsidRDefault="00F26F5B" w:rsidP="00C24C79">
      <w:pPr>
        <w:tabs>
          <w:tab w:val="left" w:pos="8280"/>
        </w:tabs>
        <w:ind w:right="270"/>
        <w:rPr>
          <w:b/>
          <w:bCs/>
          <w:color w:val="auto"/>
          <w:sz w:val="20"/>
        </w:rPr>
      </w:pPr>
      <w:r w:rsidRPr="00660727">
        <w:rPr>
          <w:b/>
          <w:bCs/>
          <w:sz w:val="20"/>
        </w:rPr>
        <w:t>4511122</w:t>
      </w:r>
      <w:r w:rsidRPr="00660727">
        <w:rPr>
          <w:b/>
          <w:bCs/>
          <w:color w:val="auto"/>
          <w:sz w:val="20"/>
        </w:rPr>
        <w:t>0-6 Usuwanie odpadów</w:t>
      </w:r>
    </w:p>
    <w:p w14:paraId="646A531C" w14:textId="77777777" w:rsidR="00F26F5B" w:rsidRPr="00660727" w:rsidRDefault="00F26F5B" w:rsidP="00C24C79">
      <w:pPr>
        <w:tabs>
          <w:tab w:val="left" w:pos="8280"/>
        </w:tabs>
        <w:ind w:right="270"/>
        <w:rPr>
          <w:b/>
          <w:bCs/>
          <w:color w:val="auto"/>
          <w:spacing w:val="1"/>
          <w:sz w:val="20"/>
        </w:rPr>
      </w:pPr>
      <w:r w:rsidRPr="00660727">
        <w:rPr>
          <w:b/>
          <w:bCs/>
          <w:color w:val="auto"/>
          <w:spacing w:val="1"/>
          <w:sz w:val="20"/>
        </w:rPr>
        <w:t>45340000-2 Instalowanie ogrodzeń, płotów i sprzętu ochronnego</w:t>
      </w:r>
    </w:p>
    <w:p w14:paraId="5E035540" w14:textId="77777777" w:rsidR="00F26F5B" w:rsidRPr="00660727" w:rsidRDefault="00F26F5B" w:rsidP="00C24C79">
      <w:pPr>
        <w:tabs>
          <w:tab w:val="left" w:pos="8280"/>
        </w:tabs>
        <w:ind w:right="270"/>
        <w:rPr>
          <w:b/>
          <w:bCs/>
          <w:color w:val="auto"/>
          <w:spacing w:val="1"/>
          <w:sz w:val="20"/>
        </w:rPr>
      </w:pPr>
      <w:r w:rsidRPr="00660727">
        <w:rPr>
          <w:b/>
          <w:bCs/>
          <w:color w:val="auto"/>
          <w:spacing w:val="1"/>
          <w:sz w:val="20"/>
        </w:rPr>
        <w:t>45341000-9 Wznoszenie płotów</w:t>
      </w:r>
    </w:p>
    <w:p w14:paraId="40EA70A9" w14:textId="77777777" w:rsidR="00F26F5B" w:rsidRPr="00660727" w:rsidRDefault="00F26F5B" w:rsidP="00C24C79">
      <w:pPr>
        <w:rPr>
          <w:sz w:val="20"/>
        </w:rPr>
      </w:pPr>
    </w:p>
    <w:p w14:paraId="7CF0D942" w14:textId="77777777" w:rsidR="00F26F5B" w:rsidRPr="00660727" w:rsidRDefault="00F26F5B">
      <w:pPr>
        <w:rPr>
          <w:spacing w:val="-1"/>
          <w:sz w:val="20"/>
          <w:u w:val="single"/>
        </w:rPr>
      </w:pPr>
      <w:r w:rsidRPr="00660727">
        <w:rPr>
          <w:spacing w:val="-11"/>
          <w:sz w:val="20"/>
        </w:rPr>
        <w:t>1.4.</w:t>
      </w:r>
      <w:r w:rsidRPr="00660727">
        <w:rPr>
          <w:sz w:val="20"/>
        </w:rPr>
        <w:tab/>
      </w:r>
      <w:r w:rsidRPr="00660727">
        <w:rPr>
          <w:spacing w:val="-1"/>
          <w:sz w:val="20"/>
          <w:u w:val="single"/>
        </w:rPr>
        <w:t>Określenia podstawowe</w:t>
      </w:r>
    </w:p>
    <w:p w14:paraId="3ECBBF53" w14:textId="77777777" w:rsidR="00F26F5B" w:rsidRPr="00660727" w:rsidRDefault="00F26F5B">
      <w:pPr>
        <w:rPr>
          <w:sz w:val="20"/>
        </w:rPr>
      </w:pPr>
    </w:p>
    <w:p w14:paraId="2977A0DB" w14:textId="77777777" w:rsidR="00F26F5B" w:rsidRPr="00660727" w:rsidRDefault="00F26F5B">
      <w:pPr>
        <w:rPr>
          <w:spacing w:val="1"/>
          <w:sz w:val="20"/>
        </w:rPr>
      </w:pPr>
      <w:r w:rsidRPr="00660727">
        <w:rPr>
          <w:spacing w:val="2"/>
          <w:sz w:val="20"/>
        </w:rPr>
        <w:t xml:space="preserve">Określenia podstawowe niniejszej SST są zgodne z obowiązującymi odpowiednimi </w:t>
      </w:r>
      <w:r w:rsidRPr="00660727">
        <w:rPr>
          <w:spacing w:val="1"/>
          <w:sz w:val="20"/>
        </w:rPr>
        <w:t>normami, wytycznymi i określeniami podanymi w OST</w:t>
      </w:r>
    </w:p>
    <w:p w14:paraId="6D62B2E5" w14:textId="77777777" w:rsidR="00F26F5B" w:rsidRPr="00660727" w:rsidRDefault="00F26F5B">
      <w:pPr>
        <w:rPr>
          <w:sz w:val="20"/>
          <w:u w:val="single"/>
        </w:rPr>
      </w:pPr>
    </w:p>
    <w:p w14:paraId="7E75E403" w14:textId="77777777" w:rsidR="00F26F5B" w:rsidRPr="00660727" w:rsidRDefault="00F26F5B">
      <w:pPr>
        <w:rPr>
          <w:sz w:val="20"/>
          <w:u w:val="single"/>
        </w:rPr>
      </w:pPr>
      <w:r w:rsidRPr="00660727">
        <w:rPr>
          <w:sz w:val="20"/>
        </w:rPr>
        <w:t>1.5</w:t>
      </w:r>
      <w:r w:rsidRPr="00660727">
        <w:rPr>
          <w:sz w:val="20"/>
        </w:rPr>
        <w:tab/>
      </w:r>
      <w:r w:rsidRPr="00660727">
        <w:rPr>
          <w:sz w:val="20"/>
          <w:u w:val="single"/>
        </w:rPr>
        <w:t>Ogólne wymagania dotyczące robót</w:t>
      </w:r>
    </w:p>
    <w:p w14:paraId="0BB94BCB" w14:textId="77777777" w:rsidR="00F26F5B" w:rsidRPr="00660727" w:rsidRDefault="00F26F5B">
      <w:pPr>
        <w:rPr>
          <w:sz w:val="20"/>
        </w:rPr>
      </w:pPr>
    </w:p>
    <w:p w14:paraId="5E9D523B" w14:textId="77777777" w:rsidR="00F26F5B" w:rsidRPr="00660727" w:rsidRDefault="00F26F5B">
      <w:pPr>
        <w:rPr>
          <w:sz w:val="20"/>
        </w:rPr>
      </w:pPr>
      <w:r w:rsidRPr="00660727">
        <w:rPr>
          <w:spacing w:val="3"/>
          <w:sz w:val="20"/>
        </w:rPr>
        <w:t xml:space="preserve">Wykonawca robót jest odpowiedzialny za jakość wykonania robót ich zgodność z </w:t>
      </w:r>
      <w:r w:rsidRPr="00660727">
        <w:rPr>
          <w:sz w:val="20"/>
        </w:rPr>
        <w:t>dokumentacją projektową SST i poleceniami Inżyniera.</w:t>
      </w:r>
    </w:p>
    <w:p w14:paraId="54689712" w14:textId="77777777" w:rsidR="00F26F5B" w:rsidRPr="00660727" w:rsidRDefault="00F26F5B">
      <w:pPr>
        <w:rPr>
          <w:spacing w:val="-2"/>
          <w:sz w:val="20"/>
        </w:rPr>
      </w:pPr>
    </w:p>
    <w:p w14:paraId="4B786E1F" w14:textId="77777777" w:rsidR="00F26F5B" w:rsidRPr="00660727" w:rsidRDefault="00F26F5B" w:rsidP="000D171F">
      <w:pPr>
        <w:numPr>
          <w:ilvl w:val="0"/>
          <w:numId w:val="67"/>
        </w:numPr>
        <w:rPr>
          <w:b/>
          <w:bCs/>
          <w:spacing w:val="-2"/>
          <w:sz w:val="20"/>
        </w:rPr>
      </w:pPr>
      <w:r w:rsidRPr="00660727">
        <w:rPr>
          <w:b/>
          <w:bCs/>
          <w:spacing w:val="-2"/>
          <w:sz w:val="20"/>
        </w:rPr>
        <w:t>MATERIAŁY</w:t>
      </w:r>
    </w:p>
    <w:p w14:paraId="66257A45" w14:textId="77777777" w:rsidR="00F26F5B" w:rsidRPr="00660727" w:rsidRDefault="00F26F5B">
      <w:pPr>
        <w:pStyle w:val="1"/>
        <w:rPr>
          <w:sz w:val="20"/>
        </w:rPr>
      </w:pPr>
    </w:p>
    <w:p w14:paraId="46D08F32" w14:textId="77777777" w:rsidR="00F26F5B" w:rsidRPr="00660727" w:rsidRDefault="00F26F5B">
      <w:pPr>
        <w:rPr>
          <w:spacing w:val="-4"/>
          <w:sz w:val="20"/>
        </w:rPr>
      </w:pPr>
      <w:r w:rsidRPr="00660727">
        <w:rPr>
          <w:spacing w:val="4"/>
          <w:sz w:val="20"/>
        </w:rPr>
        <w:t xml:space="preserve">Tradycyjne materiały stosowane przez wykonawcę robót do przygotowania placu </w:t>
      </w:r>
      <w:r w:rsidRPr="00660727">
        <w:rPr>
          <w:spacing w:val="-4"/>
          <w:sz w:val="20"/>
        </w:rPr>
        <w:t>budowy.</w:t>
      </w:r>
    </w:p>
    <w:p w14:paraId="4A123ABE" w14:textId="77777777" w:rsidR="00F26F5B" w:rsidRPr="00660727" w:rsidRDefault="00F26F5B">
      <w:pPr>
        <w:rPr>
          <w:sz w:val="20"/>
          <w:szCs w:val="20"/>
        </w:rPr>
      </w:pPr>
      <w:r w:rsidRPr="00660727">
        <w:rPr>
          <w:sz w:val="20"/>
          <w:szCs w:val="20"/>
        </w:rPr>
        <w:t>Przygotowanie układu pomiarowego obiektów budowlanych:</w:t>
      </w:r>
    </w:p>
    <w:p w14:paraId="3864731A" w14:textId="77777777" w:rsidR="00F26F5B" w:rsidRPr="00660727" w:rsidRDefault="00F26F5B">
      <w:pPr>
        <w:rPr>
          <w:sz w:val="20"/>
          <w:szCs w:val="20"/>
        </w:rPr>
      </w:pPr>
      <w:r w:rsidRPr="00660727">
        <w:rPr>
          <w:sz w:val="20"/>
          <w:szCs w:val="20"/>
        </w:rPr>
        <w:t xml:space="preserve">Do utrwalenia punktów głównych obiektów należy stosować: </w:t>
      </w:r>
    </w:p>
    <w:p w14:paraId="00A06B64" w14:textId="77777777" w:rsidR="00F26F5B" w:rsidRPr="00660727" w:rsidRDefault="00F26F5B">
      <w:pPr>
        <w:rPr>
          <w:sz w:val="20"/>
          <w:szCs w:val="20"/>
        </w:rPr>
      </w:pPr>
      <w:r w:rsidRPr="00660727">
        <w:rPr>
          <w:sz w:val="20"/>
          <w:szCs w:val="20"/>
        </w:rPr>
        <w:t>- rury metalowe</w:t>
      </w:r>
    </w:p>
    <w:p w14:paraId="25447E9F" w14:textId="77777777" w:rsidR="00F26F5B" w:rsidRPr="00660727" w:rsidRDefault="00F26F5B">
      <w:pPr>
        <w:rPr>
          <w:sz w:val="20"/>
          <w:szCs w:val="20"/>
        </w:rPr>
      </w:pPr>
      <w:r w:rsidRPr="00660727">
        <w:rPr>
          <w:sz w:val="20"/>
          <w:szCs w:val="20"/>
        </w:rPr>
        <w:t>- farby fluorescencyjne</w:t>
      </w:r>
    </w:p>
    <w:p w14:paraId="4FBA6271" w14:textId="77777777" w:rsidR="00F26F5B" w:rsidRPr="00660727" w:rsidRDefault="00F26F5B">
      <w:pPr>
        <w:rPr>
          <w:sz w:val="20"/>
          <w:szCs w:val="20"/>
        </w:rPr>
      </w:pPr>
      <w:r w:rsidRPr="00660727">
        <w:rPr>
          <w:sz w:val="20"/>
          <w:szCs w:val="20"/>
        </w:rPr>
        <w:t>- pale, słupki,</w:t>
      </w:r>
    </w:p>
    <w:p w14:paraId="3C5F75BC" w14:textId="77777777" w:rsidR="00F26F5B" w:rsidRPr="00660727" w:rsidRDefault="00F26F5B">
      <w:pPr>
        <w:rPr>
          <w:sz w:val="20"/>
          <w:szCs w:val="20"/>
        </w:rPr>
      </w:pPr>
      <w:r w:rsidRPr="00660727">
        <w:rPr>
          <w:sz w:val="20"/>
          <w:szCs w:val="20"/>
        </w:rPr>
        <w:t xml:space="preserve">- farbę odblaskową. </w:t>
      </w:r>
    </w:p>
    <w:p w14:paraId="35348603" w14:textId="77777777" w:rsidR="00F26F5B" w:rsidRPr="00660727" w:rsidRDefault="00F26F5B">
      <w:pPr>
        <w:rPr>
          <w:sz w:val="20"/>
          <w:szCs w:val="20"/>
        </w:rPr>
      </w:pPr>
      <w:r w:rsidRPr="00660727">
        <w:rPr>
          <w:sz w:val="20"/>
          <w:szCs w:val="20"/>
        </w:rPr>
        <w:t xml:space="preserve">Pale, słupki i rury powinny mieć długości co najmniej 0,50 m. </w:t>
      </w:r>
    </w:p>
    <w:p w14:paraId="3B05FD54" w14:textId="77777777" w:rsidR="00F26F5B" w:rsidRPr="00660727" w:rsidRDefault="00F26F5B">
      <w:pPr>
        <w:rPr>
          <w:sz w:val="20"/>
          <w:szCs w:val="20"/>
        </w:rPr>
      </w:pPr>
      <w:r w:rsidRPr="00660727">
        <w:rPr>
          <w:sz w:val="20"/>
          <w:szCs w:val="20"/>
        </w:rPr>
        <w:t xml:space="preserve">Pale drewniane umieszczone w sąsiedztwie punktów załamania trasy w czasie ich stabilizacji powinny mieć średnicę 0,15 do 0,20 m i długość 1,5 do 1,7 m. </w:t>
      </w:r>
    </w:p>
    <w:p w14:paraId="6FD449FE" w14:textId="77777777" w:rsidR="00F26F5B" w:rsidRPr="00660727" w:rsidRDefault="00F26F5B">
      <w:pPr>
        <w:rPr>
          <w:sz w:val="20"/>
          <w:szCs w:val="20"/>
        </w:rPr>
      </w:pPr>
      <w:r w:rsidRPr="00660727">
        <w:rPr>
          <w:sz w:val="20"/>
          <w:szCs w:val="20"/>
        </w:rPr>
        <w:t xml:space="preserve">Do stabilizacji pozostałych punktów należy stosować paliki drewniane średnicy od 0,05 do 0,08 m i długości około 0,30 m, a dla punktów utrwalanych w istniejącej nawierzchni bolce stalowe średnicy 5 mm i długości od 0,04 do 0,05 m. </w:t>
      </w:r>
    </w:p>
    <w:p w14:paraId="3E27843E" w14:textId="77777777" w:rsidR="00F26F5B" w:rsidRPr="00660727" w:rsidRDefault="00F26F5B">
      <w:pPr>
        <w:rPr>
          <w:sz w:val="20"/>
          <w:szCs w:val="20"/>
        </w:rPr>
      </w:pPr>
      <w:r w:rsidRPr="00660727">
        <w:rPr>
          <w:sz w:val="20"/>
          <w:szCs w:val="20"/>
        </w:rPr>
        <w:t>„Świadki” powinny mieć długość około 0,50 m i przekrój prostokątny.</w:t>
      </w:r>
    </w:p>
    <w:p w14:paraId="0D0918D1" w14:textId="77777777" w:rsidR="00F26F5B" w:rsidRPr="00660727" w:rsidRDefault="00F26F5B">
      <w:pPr>
        <w:rPr>
          <w:sz w:val="20"/>
        </w:rPr>
      </w:pPr>
    </w:p>
    <w:p w14:paraId="3109B8AF" w14:textId="77777777" w:rsidR="00F26F5B" w:rsidRPr="00660727" w:rsidRDefault="00F26F5B" w:rsidP="000D171F">
      <w:pPr>
        <w:pStyle w:val="1"/>
        <w:numPr>
          <w:ilvl w:val="0"/>
          <w:numId w:val="67"/>
        </w:numPr>
        <w:rPr>
          <w:spacing w:val="-2"/>
          <w:sz w:val="20"/>
        </w:rPr>
      </w:pPr>
      <w:r w:rsidRPr="00660727">
        <w:rPr>
          <w:spacing w:val="-2"/>
          <w:sz w:val="20"/>
        </w:rPr>
        <w:t>SPRZĘT</w:t>
      </w:r>
    </w:p>
    <w:p w14:paraId="5CFED23C" w14:textId="77777777" w:rsidR="00C24C79" w:rsidRPr="00660727" w:rsidRDefault="00C24C79" w:rsidP="00C24C79">
      <w:pPr>
        <w:pStyle w:val="1"/>
        <w:ind w:left="360"/>
        <w:rPr>
          <w:spacing w:val="-2"/>
          <w:sz w:val="20"/>
        </w:rPr>
      </w:pPr>
    </w:p>
    <w:p w14:paraId="36D43EA2" w14:textId="77777777" w:rsidR="00F26F5B" w:rsidRPr="00660727" w:rsidRDefault="00F26F5B">
      <w:pPr>
        <w:rPr>
          <w:spacing w:val="-1"/>
          <w:sz w:val="20"/>
        </w:rPr>
      </w:pPr>
      <w:r w:rsidRPr="00660727">
        <w:rPr>
          <w:spacing w:val="3"/>
          <w:sz w:val="20"/>
        </w:rPr>
        <w:t xml:space="preserve">Do robót związanych z przygotowaniem placu   budowy może być użyty dowolny </w:t>
      </w:r>
      <w:r w:rsidRPr="00660727">
        <w:rPr>
          <w:spacing w:val="-1"/>
          <w:sz w:val="20"/>
        </w:rPr>
        <w:t>sprzęt związany z zakresem tego rodzaju robót.</w:t>
      </w:r>
    </w:p>
    <w:p w14:paraId="0773A9D7" w14:textId="77777777" w:rsidR="00F26F5B" w:rsidRPr="00660727" w:rsidRDefault="00F26F5B">
      <w:pPr>
        <w:rPr>
          <w:sz w:val="20"/>
          <w:szCs w:val="20"/>
        </w:rPr>
      </w:pPr>
      <w:r w:rsidRPr="00660727">
        <w:rPr>
          <w:sz w:val="20"/>
          <w:szCs w:val="20"/>
        </w:rPr>
        <w:t>Przygotowanie układu pomiarowego obiektów budowlanych:</w:t>
      </w:r>
    </w:p>
    <w:p w14:paraId="7B47608A" w14:textId="77777777" w:rsidR="00F26F5B" w:rsidRPr="00660727" w:rsidRDefault="00F26F5B">
      <w:pPr>
        <w:rPr>
          <w:sz w:val="20"/>
          <w:szCs w:val="20"/>
        </w:rPr>
      </w:pPr>
      <w:r w:rsidRPr="00660727">
        <w:rPr>
          <w:sz w:val="20"/>
          <w:szCs w:val="20"/>
        </w:rPr>
        <w:t>Do odtworzenia sytuacyjnego trasy i punktów wysokościowych należy stosować:</w:t>
      </w:r>
    </w:p>
    <w:p w14:paraId="7C4F7A40" w14:textId="77777777" w:rsidR="00F26F5B" w:rsidRPr="00660727" w:rsidRDefault="00F26F5B" w:rsidP="00761AFD">
      <w:pPr>
        <w:numPr>
          <w:ilvl w:val="0"/>
          <w:numId w:val="23"/>
        </w:numPr>
        <w:tabs>
          <w:tab w:val="left" w:pos="360"/>
        </w:tabs>
        <w:rPr>
          <w:sz w:val="20"/>
          <w:szCs w:val="20"/>
        </w:rPr>
      </w:pPr>
      <w:r w:rsidRPr="00660727">
        <w:rPr>
          <w:sz w:val="20"/>
          <w:szCs w:val="20"/>
        </w:rPr>
        <w:t>teodolity lub tachimetry,</w:t>
      </w:r>
    </w:p>
    <w:p w14:paraId="1011EDA7" w14:textId="77777777" w:rsidR="00F26F5B" w:rsidRPr="00660727" w:rsidRDefault="00F26F5B" w:rsidP="00761AFD">
      <w:pPr>
        <w:numPr>
          <w:ilvl w:val="0"/>
          <w:numId w:val="23"/>
        </w:numPr>
        <w:tabs>
          <w:tab w:val="left" w:pos="360"/>
        </w:tabs>
        <w:rPr>
          <w:sz w:val="20"/>
          <w:szCs w:val="20"/>
        </w:rPr>
      </w:pPr>
      <w:r w:rsidRPr="00660727">
        <w:rPr>
          <w:sz w:val="20"/>
          <w:szCs w:val="20"/>
        </w:rPr>
        <w:t>niwelatory,</w:t>
      </w:r>
    </w:p>
    <w:p w14:paraId="1AD6D1A6" w14:textId="77777777" w:rsidR="00F26F5B" w:rsidRPr="00660727" w:rsidRDefault="00F26F5B" w:rsidP="00761AFD">
      <w:pPr>
        <w:numPr>
          <w:ilvl w:val="0"/>
          <w:numId w:val="23"/>
        </w:numPr>
        <w:tabs>
          <w:tab w:val="left" w:pos="360"/>
        </w:tabs>
        <w:rPr>
          <w:sz w:val="20"/>
          <w:szCs w:val="20"/>
        </w:rPr>
      </w:pPr>
      <w:r w:rsidRPr="00660727">
        <w:rPr>
          <w:sz w:val="20"/>
          <w:szCs w:val="20"/>
        </w:rPr>
        <w:t>dalmierze,</w:t>
      </w:r>
    </w:p>
    <w:p w14:paraId="3E3586B3" w14:textId="77777777" w:rsidR="00F26F5B" w:rsidRPr="00660727" w:rsidRDefault="00F26F5B" w:rsidP="00761AFD">
      <w:pPr>
        <w:numPr>
          <w:ilvl w:val="0"/>
          <w:numId w:val="23"/>
        </w:numPr>
        <w:tabs>
          <w:tab w:val="left" w:pos="360"/>
        </w:tabs>
        <w:rPr>
          <w:sz w:val="20"/>
          <w:szCs w:val="20"/>
        </w:rPr>
      </w:pPr>
      <w:r w:rsidRPr="00660727">
        <w:rPr>
          <w:sz w:val="20"/>
          <w:szCs w:val="20"/>
        </w:rPr>
        <w:t>tyczki,</w:t>
      </w:r>
    </w:p>
    <w:p w14:paraId="267D601D" w14:textId="77777777" w:rsidR="00F26F5B" w:rsidRPr="00660727" w:rsidRDefault="00F26F5B" w:rsidP="00761AFD">
      <w:pPr>
        <w:numPr>
          <w:ilvl w:val="0"/>
          <w:numId w:val="23"/>
        </w:numPr>
        <w:tabs>
          <w:tab w:val="left" w:pos="360"/>
        </w:tabs>
        <w:rPr>
          <w:sz w:val="20"/>
          <w:szCs w:val="20"/>
        </w:rPr>
      </w:pPr>
      <w:r w:rsidRPr="00660727">
        <w:rPr>
          <w:sz w:val="20"/>
          <w:szCs w:val="20"/>
        </w:rPr>
        <w:t>łaty,</w:t>
      </w:r>
    </w:p>
    <w:p w14:paraId="32DCFF45" w14:textId="77777777" w:rsidR="00F26F5B" w:rsidRPr="00660727" w:rsidRDefault="00F26F5B" w:rsidP="00761AFD">
      <w:pPr>
        <w:numPr>
          <w:ilvl w:val="0"/>
          <w:numId w:val="23"/>
        </w:numPr>
        <w:tabs>
          <w:tab w:val="left" w:pos="360"/>
        </w:tabs>
        <w:rPr>
          <w:sz w:val="20"/>
          <w:szCs w:val="20"/>
        </w:rPr>
      </w:pPr>
      <w:r w:rsidRPr="00660727">
        <w:rPr>
          <w:sz w:val="20"/>
          <w:szCs w:val="20"/>
        </w:rPr>
        <w:t>taśmy stalowe, szpilki.</w:t>
      </w:r>
    </w:p>
    <w:p w14:paraId="6339BF86" w14:textId="77777777" w:rsidR="00F26F5B" w:rsidRPr="00660727" w:rsidRDefault="00F26F5B">
      <w:pPr>
        <w:rPr>
          <w:sz w:val="20"/>
          <w:szCs w:val="20"/>
        </w:rPr>
      </w:pPr>
      <w:r w:rsidRPr="00660727">
        <w:rPr>
          <w:sz w:val="20"/>
          <w:szCs w:val="20"/>
        </w:rPr>
        <w:t>Sprzęt  stosowany do odtworzenia trasy drogowej i jej punktów wysokościowych powinien gwarantować uzyskanie wymaganej dokładności pomiaru.</w:t>
      </w:r>
    </w:p>
    <w:p w14:paraId="39756021" w14:textId="77777777" w:rsidR="00F26F5B" w:rsidRPr="00660727" w:rsidRDefault="00F26F5B">
      <w:pPr>
        <w:rPr>
          <w:sz w:val="20"/>
          <w:szCs w:val="20"/>
        </w:rPr>
      </w:pPr>
    </w:p>
    <w:p w14:paraId="66F5B3C5" w14:textId="77777777" w:rsidR="00F26F5B" w:rsidRPr="00660727" w:rsidRDefault="00F26F5B" w:rsidP="000D171F">
      <w:pPr>
        <w:pStyle w:val="1"/>
        <w:numPr>
          <w:ilvl w:val="0"/>
          <w:numId w:val="67"/>
        </w:numPr>
        <w:rPr>
          <w:spacing w:val="-2"/>
          <w:sz w:val="20"/>
        </w:rPr>
      </w:pPr>
      <w:r w:rsidRPr="00660727">
        <w:rPr>
          <w:spacing w:val="-2"/>
          <w:sz w:val="20"/>
        </w:rPr>
        <w:t>TRANSPORT</w:t>
      </w:r>
    </w:p>
    <w:p w14:paraId="7AFE67FA" w14:textId="77777777" w:rsidR="00C24C79" w:rsidRPr="00660727" w:rsidRDefault="00C24C79" w:rsidP="00C24C79">
      <w:pPr>
        <w:pStyle w:val="1"/>
        <w:ind w:left="360"/>
        <w:rPr>
          <w:spacing w:val="-2"/>
          <w:sz w:val="20"/>
        </w:rPr>
      </w:pPr>
    </w:p>
    <w:p w14:paraId="0CE7D2BE" w14:textId="77777777" w:rsidR="00F26F5B" w:rsidRPr="00660727" w:rsidRDefault="00F26F5B">
      <w:pPr>
        <w:rPr>
          <w:spacing w:val="-1"/>
          <w:sz w:val="20"/>
        </w:rPr>
      </w:pPr>
      <w:r w:rsidRPr="00660727">
        <w:rPr>
          <w:spacing w:val="-2"/>
          <w:sz w:val="20"/>
        </w:rPr>
        <w:t xml:space="preserve">Transport materiałów związanych z przygotowaniem placu budowy może odbywać się </w:t>
      </w:r>
      <w:r w:rsidRPr="00660727">
        <w:rPr>
          <w:spacing w:val="-1"/>
          <w:sz w:val="20"/>
        </w:rPr>
        <w:t>samochodami skrzyniowymi lub innym sprzętem mechanicznym</w:t>
      </w:r>
    </w:p>
    <w:p w14:paraId="348C6C4F" w14:textId="77777777" w:rsidR="00F26F5B" w:rsidRPr="00660727" w:rsidRDefault="00F26F5B">
      <w:pPr>
        <w:rPr>
          <w:spacing w:val="-1"/>
          <w:sz w:val="20"/>
        </w:rPr>
      </w:pPr>
    </w:p>
    <w:p w14:paraId="0A23EFC4" w14:textId="77777777" w:rsidR="00F26F5B" w:rsidRPr="00660727" w:rsidRDefault="00D244FD">
      <w:pPr>
        <w:pStyle w:val="1"/>
        <w:rPr>
          <w:sz w:val="20"/>
        </w:rPr>
      </w:pPr>
      <w:r w:rsidRPr="00660727">
        <w:rPr>
          <w:sz w:val="20"/>
        </w:rPr>
        <w:t>5.0</w:t>
      </w:r>
      <w:r w:rsidRPr="00660727">
        <w:rPr>
          <w:sz w:val="20"/>
        </w:rPr>
        <w:tab/>
        <w:t>W</w:t>
      </w:r>
      <w:r w:rsidR="00F26F5B" w:rsidRPr="00660727">
        <w:rPr>
          <w:sz w:val="20"/>
        </w:rPr>
        <w:t>YKONANIE ROBÓT</w:t>
      </w:r>
    </w:p>
    <w:p w14:paraId="1FB1D63F" w14:textId="77777777" w:rsidR="00F26F5B" w:rsidRPr="00660727" w:rsidRDefault="00F26F5B">
      <w:pPr>
        <w:pStyle w:val="1"/>
        <w:rPr>
          <w:spacing w:val="3"/>
          <w:sz w:val="20"/>
          <w:u w:val="single"/>
        </w:rPr>
      </w:pPr>
    </w:p>
    <w:p w14:paraId="0474F087" w14:textId="77777777" w:rsidR="00F26F5B" w:rsidRPr="00660727" w:rsidRDefault="00F26F5B" w:rsidP="00761AFD">
      <w:pPr>
        <w:pStyle w:val="1"/>
        <w:numPr>
          <w:ilvl w:val="1"/>
          <w:numId w:val="24"/>
        </w:numPr>
        <w:tabs>
          <w:tab w:val="left" w:pos="336"/>
        </w:tabs>
        <w:ind w:hanging="336"/>
        <w:rPr>
          <w:b w:val="0"/>
          <w:spacing w:val="3"/>
          <w:sz w:val="20"/>
          <w:u w:val="single"/>
        </w:rPr>
      </w:pPr>
      <w:r w:rsidRPr="00660727">
        <w:rPr>
          <w:b w:val="0"/>
          <w:spacing w:val="3"/>
          <w:sz w:val="20"/>
          <w:u w:val="single"/>
        </w:rPr>
        <w:t>Koordynacja  robót na placu budowy</w:t>
      </w:r>
    </w:p>
    <w:p w14:paraId="153C2304" w14:textId="77777777" w:rsidR="00F26F5B" w:rsidRPr="00660727" w:rsidRDefault="00F26F5B">
      <w:pPr>
        <w:rPr>
          <w:spacing w:val="2"/>
          <w:sz w:val="20"/>
        </w:rPr>
      </w:pPr>
    </w:p>
    <w:p w14:paraId="3F181E3B" w14:textId="77777777" w:rsidR="00F26F5B" w:rsidRPr="00660727" w:rsidRDefault="00F26F5B">
      <w:pPr>
        <w:rPr>
          <w:spacing w:val="2"/>
          <w:sz w:val="20"/>
          <w:u w:val="single"/>
        </w:rPr>
      </w:pPr>
      <w:r w:rsidRPr="00660727">
        <w:rPr>
          <w:spacing w:val="2"/>
          <w:sz w:val="20"/>
        </w:rPr>
        <w:t xml:space="preserve">5.1.1  </w:t>
      </w:r>
      <w:r w:rsidRPr="00660727">
        <w:rPr>
          <w:spacing w:val="2"/>
          <w:sz w:val="20"/>
          <w:u w:val="single"/>
        </w:rPr>
        <w:t>Ogólne warunki realizacji obiektów budowlanych</w:t>
      </w:r>
    </w:p>
    <w:p w14:paraId="1B4C85BE" w14:textId="77777777" w:rsidR="00F26F5B" w:rsidRPr="00660727" w:rsidRDefault="00F26F5B">
      <w:pPr>
        <w:rPr>
          <w:sz w:val="20"/>
        </w:rPr>
      </w:pPr>
    </w:p>
    <w:p w14:paraId="61B3885D" w14:textId="77777777" w:rsidR="00F26F5B" w:rsidRPr="00660727" w:rsidRDefault="00F26F5B">
      <w:pPr>
        <w:rPr>
          <w:spacing w:val="2"/>
          <w:sz w:val="20"/>
        </w:rPr>
      </w:pPr>
      <w:r w:rsidRPr="00660727">
        <w:rPr>
          <w:spacing w:val="2"/>
          <w:sz w:val="20"/>
        </w:rPr>
        <w:t xml:space="preserve">Koordynacja wykonywania robót budowlano-montażowych poszczególnych rodzajów </w:t>
      </w:r>
      <w:r w:rsidRPr="00660727">
        <w:rPr>
          <w:spacing w:val="3"/>
          <w:sz w:val="20"/>
        </w:rPr>
        <w:t xml:space="preserve">powinna być uwzględniona w projektach organizacji i robót ogólnych oraz w </w:t>
      </w:r>
      <w:r w:rsidRPr="00660727">
        <w:rPr>
          <w:spacing w:val="2"/>
          <w:sz w:val="20"/>
        </w:rPr>
        <w:t>harmonogramach realizacji obiektu budowlanego oraz. w poszczególnych fazach wykonywania robót</w:t>
      </w:r>
    </w:p>
    <w:p w14:paraId="3F83366C" w14:textId="77777777" w:rsidR="00F26F5B" w:rsidRPr="00660727" w:rsidRDefault="00F26F5B">
      <w:pPr>
        <w:rPr>
          <w:spacing w:val="2"/>
          <w:sz w:val="20"/>
        </w:rPr>
      </w:pPr>
      <w:r w:rsidRPr="00660727">
        <w:rPr>
          <w:spacing w:val="2"/>
          <w:sz w:val="20"/>
        </w:rPr>
        <w:t xml:space="preserve">Niezależnie od przyjętych ustaleń koordynacyjnych kierownik budowy powinien </w:t>
      </w:r>
      <w:r w:rsidRPr="00660727">
        <w:rPr>
          <w:spacing w:val="7"/>
          <w:sz w:val="20"/>
        </w:rPr>
        <w:t xml:space="preserve">koordynować prace związane z bieżącym przebiegiem robót, inwestora oraz </w:t>
      </w:r>
      <w:r w:rsidRPr="00660727">
        <w:rPr>
          <w:spacing w:val="2"/>
          <w:sz w:val="20"/>
        </w:rPr>
        <w:t>kierowników innych rodzajów robót</w:t>
      </w:r>
    </w:p>
    <w:p w14:paraId="27CB9086" w14:textId="77777777" w:rsidR="00F26F5B" w:rsidRPr="00660727" w:rsidRDefault="00F26F5B">
      <w:pPr>
        <w:jc w:val="both"/>
        <w:rPr>
          <w:spacing w:val="2"/>
          <w:sz w:val="20"/>
        </w:rPr>
      </w:pPr>
      <w:r w:rsidRPr="00660727">
        <w:rPr>
          <w:spacing w:val="1"/>
          <w:sz w:val="20"/>
        </w:rPr>
        <w:t xml:space="preserve">Ogólny harmonogram budowy powinien zawierać terminy rozpoczęcia i zakończenia </w:t>
      </w:r>
      <w:r w:rsidRPr="00660727">
        <w:rPr>
          <w:spacing w:val="5"/>
          <w:sz w:val="20"/>
        </w:rPr>
        <w:t xml:space="preserve">poszczególnych rodzajów robót lub ich etapów, tak aby zapewni! prawidłowy i </w:t>
      </w:r>
      <w:r w:rsidRPr="00660727">
        <w:rPr>
          <w:spacing w:val="7"/>
          <w:sz w:val="20"/>
        </w:rPr>
        <w:t xml:space="preserve">rytmiczny przebieg wykonywania robót ogólnobudowlanych, a jednocześnie </w:t>
      </w:r>
      <w:r w:rsidRPr="00660727">
        <w:rPr>
          <w:spacing w:val="1"/>
          <w:sz w:val="20"/>
        </w:rPr>
        <w:t xml:space="preserve">umożliwiał wykonanie robót specjalistycznych w odpowiednich terminach; ogólny </w:t>
      </w:r>
      <w:r w:rsidRPr="00660727">
        <w:rPr>
          <w:spacing w:val="4"/>
          <w:sz w:val="20"/>
        </w:rPr>
        <w:t xml:space="preserve">harmonogram budowy powinien być uzgodniony ze wszystkimi podwykonawcami </w:t>
      </w:r>
      <w:r w:rsidRPr="00660727">
        <w:rPr>
          <w:spacing w:val="2"/>
          <w:sz w:val="20"/>
        </w:rPr>
        <w:t>oraz powinien stanowić podstawę do opracowania harmonogramu szczegółowych dla poszczególnych rodzajów robót.</w:t>
      </w:r>
    </w:p>
    <w:p w14:paraId="47741C80" w14:textId="77777777" w:rsidR="00F26F5B" w:rsidRPr="00660727" w:rsidRDefault="00F26F5B">
      <w:pPr>
        <w:jc w:val="both"/>
        <w:rPr>
          <w:spacing w:val="2"/>
          <w:sz w:val="20"/>
        </w:rPr>
      </w:pPr>
    </w:p>
    <w:p w14:paraId="4C7640B4" w14:textId="77777777" w:rsidR="00F26F5B" w:rsidRPr="00660727" w:rsidRDefault="00F26F5B">
      <w:pPr>
        <w:jc w:val="both"/>
        <w:rPr>
          <w:spacing w:val="2"/>
          <w:sz w:val="20"/>
        </w:rPr>
      </w:pPr>
      <w:r w:rsidRPr="00660727">
        <w:rPr>
          <w:spacing w:val="2"/>
          <w:sz w:val="20"/>
        </w:rPr>
        <w:t xml:space="preserve">5.1.2   </w:t>
      </w:r>
      <w:r w:rsidRPr="00660727">
        <w:rPr>
          <w:spacing w:val="2"/>
          <w:sz w:val="20"/>
          <w:u w:val="single"/>
        </w:rPr>
        <w:t>Przygotowanie układu pomiarowego obiektów budowlanych</w:t>
      </w:r>
    </w:p>
    <w:p w14:paraId="6F9D09F0" w14:textId="77777777" w:rsidR="00F26F5B" w:rsidRPr="00660727" w:rsidRDefault="00F26F5B">
      <w:pPr>
        <w:jc w:val="both"/>
        <w:rPr>
          <w:sz w:val="20"/>
        </w:rPr>
      </w:pPr>
    </w:p>
    <w:p w14:paraId="76932024" w14:textId="77777777" w:rsidR="00F26F5B" w:rsidRPr="00660727" w:rsidRDefault="00F26F5B">
      <w:pPr>
        <w:rPr>
          <w:sz w:val="20"/>
          <w:szCs w:val="20"/>
        </w:rPr>
      </w:pPr>
      <w:r w:rsidRPr="00660727">
        <w:rPr>
          <w:sz w:val="20"/>
          <w:szCs w:val="20"/>
        </w:rPr>
        <w:t xml:space="preserve"> - Zasady wykonywania prac pomiarowych</w:t>
      </w:r>
    </w:p>
    <w:p w14:paraId="0544EAE9" w14:textId="77777777" w:rsidR="00F26F5B" w:rsidRPr="00660727" w:rsidRDefault="00F26F5B">
      <w:pPr>
        <w:rPr>
          <w:sz w:val="20"/>
          <w:szCs w:val="20"/>
        </w:rPr>
      </w:pPr>
      <w:r w:rsidRPr="00660727">
        <w:rPr>
          <w:sz w:val="20"/>
          <w:szCs w:val="20"/>
        </w:rPr>
        <w:t>Prace pomiarowe powinny być wykonane zgodnie z obowiązującymi Instrukcjami Głównego Urzędu Geodezji i Kartografii (GUGiK).</w:t>
      </w:r>
    </w:p>
    <w:p w14:paraId="3FF49A6D" w14:textId="77777777" w:rsidR="00F26F5B" w:rsidRPr="00660727" w:rsidRDefault="00F26F5B">
      <w:pPr>
        <w:rPr>
          <w:sz w:val="20"/>
          <w:szCs w:val="20"/>
        </w:rPr>
      </w:pPr>
      <w:r w:rsidRPr="00660727">
        <w:rPr>
          <w:sz w:val="20"/>
          <w:szCs w:val="20"/>
        </w:rPr>
        <w:t xml:space="preserve">Przed przystąpieniem do robót Wykonawca powinien otrzymać od Zamawiającego dane zawierające lokalizację i współrzędne punktów głównych trasy oraz reperów. </w:t>
      </w:r>
    </w:p>
    <w:p w14:paraId="25D520C4" w14:textId="77777777" w:rsidR="00F26F5B" w:rsidRPr="00660727" w:rsidRDefault="00F26F5B">
      <w:pPr>
        <w:rPr>
          <w:sz w:val="20"/>
          <w:szCs w:val="20"/>
        </w:rPr>
      </w:pPr>
      <w:r w:rsidRPr="00660727">
        <w:rPr>
          <w:sz w:val="20"/>
          <w:szCs w:val="20"/>
        </w:rPr>
        <w:t>W oparciu o materiały dostarczone przez Zamawiającego, Wykonawca powinien przeprowadzić obliczenia i pomiary geodezyjne niezbędne do szczegółowego wytyczenia robót.</w:t>
      </w:r>
    </w:p>
    <w:p w14:paraId="7C56B885" w14:textId="77777777" w:rsidR="00F26F5B" w:rsidRPr="00660727" w:rsidRDefault="00F26F5B">
      <w:pPr>
        <w:rPr>
          <w:sz w:val="20"/>
          <w:szCs w:val="20"/>
        </w:rPr>
      </w:pPr>
      <w:r w:rsidRPr="00660727">
        <w:rPr>
          <w:sz w:val="20"/>
          <w:szCs w:val="20"/>
        </w:rPr>
        <w:t>Prace pomiarowe powinny być wykonane przez osoby posiadające odpowiednie kwalifikacje i uprawnienia.</w:t>
      </w:r>
    </w:p>
    <w:p w14:paraId="25F1C4CC" w14:textId="77777777" w:rsidR="00F26F5B" w:rsidRPr="00660727" w:rsidRDefault="00F26F5B">
      <w:pPr>
        <w:rPr>
          <w:sz w:val="20"/>
          <w:szCs w:val="20"/>
        </w:rPr>
      </w:pPr>
      <w:r w:rsidRPr="00660727">
        <w:rPr>
          <w:sz w:val="20"/>
          <w:szCs w:val="20"/>
        </w:rPr>
        <w:t xml:space="preserve">Wykonawca powinien natychmiast poinformować Inżyniera o wszelkich błędach wykrytych w wytyczeniu punktów głównych trasy i reperów roboczych. </w:t>
      </w:r>
    </w:p>
    <w:p w14:paraId="471790F6" w14:textId="77777777" w:rsidR="00F26F5B" w:rsidRPr="00660727" w:rsidRDefault="00F26F5B">
      <w:pPr>
        <w:rPr>
          <w:sz w:val="20"/>
          <w:szCs w:val="20"/>
        </w:rPr>
      </w:pPr>
      <w:r w:rsidRPr="00660727">
        <w:rPr>
          <w:sz w:val="20"/>
          <w:szCs w:val="20"/>
        </w:rPr>
        <w:t>Punkty wierzchołkowe, punkty główne ogrodzenia i punkty pośrednie osi trasy muszą być zaopatrzone w oznaczenia określające w sposób wyraźny i jednoznaczny charakterystykę i położenie tych punktów. Forma i wzór oznaczeń powinny być zaakceptowane przez Inżyniera.</w:t>
      </w:r>
    </w:p>
    <w:p w14:paraId="6E2118D0" w14:textId="77777777" w:rsidR="00F26F5B" w:rsidRPr="00660727" w:rsidRDefault="00F26F5B">
      <w:pPr>
        <w:rPr>
          <w:sz w:val="20"/>
          <w:szCs w:val="20"/>
        </w:rPr>
      </w:pPr>
      <w:r w:rsidRPr="00660727">
        <w:rPr>
          <w:sz w:val="20"/>
          <w:szCs w:val="20"/>
        </w:rPr>
        <w:t>Wykonawca jest odpowiedzialny za ochronę wszystkich punktów pomiarowych i ich oznaczeń w czasie trwania robót.</w:t>
      </w:r>
    </w:p>
    <w:p w14:paraId="06C1CF8A" w14:textId="77777777" w:rsidR="00F26F5B" w:rsidRPr="00660727" w:rsidRDefault="00F26F5B">
      <w:pPr>
        <w:rPr>
          <w:sz w:val="20"/>
          <w:szCs w:val="20"/>
        </w:rPr>
      </w:pPr>
      <w:r w:rsidRPr="00660727">
        <w:rPr>
          <w:sz w:val="20"/>
          <w:szCs w:val="20"/>
        </w:rPr>
        <w:t>Wszystkie pozostałe prace pomiarowe konieczne dla prawidłowej realizacji robót należą do obowiązków Wykonawcy.</w:t>
      </w:r>
    </w:p>
    <w:p w14:paraId="54438ADE" w14:textId="77777777" w:rsidR="00F26F5B" w:rsidRPr="00660727" w:rsidRDefault="00F26F5B">
      <w:pPr>
        <w:rPr>
          <w:sz w:val="20"/>
          <w:szCs w:val="20"/>
        </w:rPr>
      </w:pPr>
    </w:p>
    <w:p w14:paraId="3E334728" w14:textId="77777777" w:rsidR="00F26F5B" w:rsidRPr="00660727" w:rsidRDefault="00F26F5B">
      <w:pPr>
        <w:rPr>
          <w:sz w:val="20"/>
          <w:szCs w:val="20"/>
        </w:rPr>
      </w:pPr>
      <w:r w:rsidRPr="00660727">
        <w:rPr>
          <w:sz w:val="20"/>
          <w:szCs w:val="20"/>
        </w:rPr>
        <w:t xml:space="preserve"> - Sprawdzenie wyznaczenia punktów głównych  ogrodzenia</w:t>
      </w:r>
    </w:p>
    <w:p w14:paraId="503DA192" w14:textId="77777777" w:rsidR="00F26F5B" w:rsidRPr="00660727" w:rsidRDefault="00F26F5B">
      <w:pPr>
        <w:rPr>
          <w:sz w:val="20"/>
          <w:szCs w:val="20"/>
        </w:rPr>
      </w:pPr>
    </w:p>
    <w:p w14:paraId="676C4849" w14:textId="77777777" w:rsidR="00F26F5B" w:rsidRPr="00660727" w:rsidRDefault="00F26F5B">
      <w:pPr>
        <w:rPr>
          <w:sz w:val="20"/>
          <w:szCs w:val="20"/>
        </w:rPr>
      </w:pPr>
      <w:r w:rsidRPr="00660727">
        <w:rPr>
          <w:sz w:val="20"/>
          <w:szCs w:val="20"/>
        </w:rPr>
        <w:t>Punkty wierzchołkowe trasy i inne punkty główne powinny być zastabilizowane w sposób trwały, przy użyciu pali drewnianych lub słupków betonowych, a także dowiązane do punktów pomocniczych, położonych poza granicą robót ziemnych. Maksymalna odległość pomiędzy punktami głównymi na odcinkach prostych nie może przekraczać 10 m.</w:t>
      </w:r>
    </w:p>
    <w:p w14:paraId="401E0817" w14:textId="77777777" w:rsidR="00F26F5B" w:rsidRPr="00660727" w:rsidRDefault="00F26F5B">
      <w:pPr>
        <w:rPr>
          <w:sz w:val="20"/>
          <w:szCs w:val="20"/>
        </w:rPr>
      </w:pPr>
      <w:r w:rsidRPr="00660727">
        <w:rPr>
          <w:sz w:val="20"/>
          <w:szCs w:val="20"/>
        </w:rPr>
        <w:t xml:space="preserve">Repery robocze należy założyć poza granicami robót związanych z wykonaniem trasy drogowej i obiektów </w:t>
      </w:r>
      <w:r w:rsidRPr="00660727">
        <w:rPr>
          <w:sz w:val="20"/>
          <w:szCs w:val="20"/>
        </w:rPr>
        <w:lastRenderedPageBreak/>
        <w:t>towarzyszących. Jako repery robocze można wykorzystać punkty stałe na stabilnych, istniejących budowlach wzdłuż trasy drogowej. O ile brak takich punktów, repery robocze należy założyć w postaci słupków wykluczających osiadanie, zaakceptowanych przez Inżyniera.</w:t>
      </w:r>
    </w:p>
    <w:p w14:paraId="5B291F96" w14:textId="77777777" w:rsidR="00F26F5B" w:rsidRPr="00660727" w:rsidRDefault="00F26F5B">
      <w:pPr>
        <w:rPr>
          <w:sz w:val="20"/>
          <w:szCs w:val="20"/>
        </w:rPr>
      </w:pPr>
      <w:r w:rsidRPr="00660727">
        <w:rPr>
          <w:sz w:val="20"/>
          <w:szCs w:val="20"/>
        </w:rPr>
        <w:t>Rzędne reperów roboczych należy określać z taką dokładnością, aby średni błąd niwelacji po wyrównaniu był mniejszy od 4 mm/km, stosując niwelację podwójną w nawiązaniu do reperów państwowych,</w:t>
      </w:r>
    </w:p>
    <w:p w14:paraId="53ADB766" w14:textId="77777777" w:rsidR="00F26F5B" w:rsidRPr="00660727" w:rsidRDefault="00F26F5B">
      <w:pPr>
        <w:rPr>
          <w:sz w:val="20"/>
          <w:szCs w:val="20"/>
        </w:rPr>
      </w:pPr>
      <w:r w:rsidRPr="00660727">
        <w:rPr>
          <w:sz w:val="20"/>
          <w:szCs w:val="20"/>
        </w:rPr>
        <w:t>Repery robocze powinny być wyposażone w dodatkowe oznaczenia, zawierające wyraźne i jednoznaczne określenie nazwy reperu i jego rzędnej.</w:t>
      </w:r>
    </w:p>
    <w:p w14:paraId="4A61B233" w14:textId="77777777" w:rsidR="00F26F5B" w:rsidRPr="00660727" w:rsidRDefault="00F26F5B">
      <w:pPr>
        <w:rPr>
          <w:sz w:val="20"/>
          <w:szCs w:val="20"/>
        </w:rPr>
      </w:pPr>
    </w:p>
    <w:p w14:paraId="20FE28D1" w14:textId="77777777" w:rsidR="00F26F5B" w:rsidRPr="00660727" w:rsidRDefault="00F26F5B">
      <w:pPr>
        <w:rPr>
          <w:sz w:val="20"/>
          <w:szCs w:val="20"/>
        </w:rPr>
      </w:pPr>
      <w:r w:rsidRPr="00660727">
        <w:rPr>
          <w:sz w:val="20"/>
          <w:szCs w:val="20"/>
        </w:rPr>
        <w:t xml:space="preserve"> -  Tyczenie osi trasy</w:t>
      </w:r>
    </w:p>
    <w:p w14:paraId="5170AF0B" w14:textId="77777777" w:rsidR="00F26F5B" w:rsidRPr="00660727" w:rsidRDefault="00F26F5B">
      <w:pPr>
        <w:rPr>
          <w:sz w:val="20"/>
          <w:szCs w:val="20"/>
        </w:rPr>
      </w:pPr>
      <w:r w:rsidRPr="00660727">
        <w:rPr>
          <w:sz w:val="20"/>
          <w:szCs w:val="20"/>
        </w:rPr>
        <w:t>Tyczenie osi trasy należy wykonać w oparciu o Rysunki oraz inne dane geodezyjne przekazane przez Zamawiającego, przy wykorzystaniu sieci poligonizacji państwowej albo innej osnowy geodezyjnej, określonej w Rysunkach.</w:t>
      </w:r>
    </w:p>
    <w:p w14:paraId="6AF82005" w14:textId="77777777" w:rsidR="00F26F5B" w:rsidRPr="00660727" w:rsidRDefault="00F26F5B">
      <w:pPr>
        <w:rPr>
          <w:sz w:val="20"/>
          <w:szCs w:val="20"/>
        </w:rPr>
      </w:pPr>
      <w:r w:rsidRPr="00660727">
        <w:rPr>
          <w:sz w:val="20"/>
          <w:szCs w:val="20"/>
        </w:rPr>
        <w:t>Oś trasy powinna być wyznaczona w punktach głównych i w punktach pośrednich w odległości zależnej od charakterystyki terenu i ukształtowania trasy, lecz nie rzadziej niż co 10 metrów.</w:t>
      </w:r>
    </w:p>
    <w:p w14:paraId="4BF156A7" w14:textId="77777777" w:rsidR="00F26F5B" w:rsidRPr="00660727" w:rsidRDefault="00F26F5B">
      <w:pPr>
        <w:rPr>
          <w:sz w:val="20"/>
          <w:szCs w:val="20"/>
        </w:rPr>
      </w:pPr>
      <w:r w:rsidRPr="00660727">
        <w:rPr>
          <w:sz w:val="20"/>
          <w:szCs w:val="20"/>
        </w:rPr>
        <w:t>Rzędne niwelety punktów osi trasy należy wyznaczyć z dokładnością do 1 cm w stosunku do rzędnych niwelety określonych w Rysunkach.</w:t>
      </w:r>
    </w:p>
    <w:p w14:paraId="049621CF" w14:textId="77777777" w:rsidR="00F26F5B" w:rsidRPr="00660727" w:rsidRDefault="00F26F5B">
      <w:pPr>
        <w:rPr>
          <w:sz w:val="20"/>
          <w:szCs w:val="20"/>
        </w:rPr>
      </w:pPr>
      <w:r w:rsidRPr="00660727">
        <w:rPr>
          <w:sz w:val="20"/>
          <w:szCs w:val="20"/>
        </w:rPr>
        <w:t>Do utrwalenia osi trasy w terenie należy użyć materiałów wymienionych w punkcie 2.</w:t>
      </w:r>
    </w:p>
    <w:p w14:paraId="0E9BAD36" w14:textId="77777777" w:rsidR="00F26F5B" w:rsidRPr="00660727" w:rsidRDefault="00F26F5B">
      <w:pPr>
        <w:rPr>
          <w:spacing w:val="1"/>
          <w:sz w:val="20"/>
          <w:szCs w:val="20"/>
        </w:rPr>
      </w:pPr>
      <w:r w:rsidRPr="00660727">
        <w:rPr>
          <w:spacing w:val="1"/>
          <w:sz w:val="20"/>
          <w:szCs w:val="20"/>
        </w:rPr>
        <w:t>Usunięcie pali z osi trasy jest dopuszczalne tylko wówczas, gdy Wykonawca robót zastąpi je odpowiednimi palami po obu stronach osi, umieszczonymi poza granicami robót.</w:t>
      </w:r>
    </w:p>
    <w:p w14:paraId="0550AE23" w14:textId="77777777" w:rsidR="00F26F5B" w:rsidRPr="00660727" w:rsidRDefault="00F26F5B">
      <w:pPr>
        <w:rPr>
          <w:sz w:val="20"/>
          <w:u w:val="single"/>
        </w:rPr>
      </w:pPr>
    </w:p>
    <w:p w14:paraId="03352D11" w14:textId="77777777" w:rsidR="00F26F5B" w:rsidRPr="00660727" w:rsidRDefault="00D244FD">
      <w:pPr>
        <w:rPr>
          <w:bCs/>
          <w:sz w:val="20"/>
          <w:u w:val="single"/>
        </w:rPr>
      </w:pPr>
      <w:r w:rsidRPr="00660727">
        <w:rPr>
          <w:bCs/>
          <w:sz w:val="20"/>
        </w:rPr>
        <w:t>5.2</w:t>
      </w:r>
      <w:r w:rsidRPr="00660727">
        <w:rPr>
          <w:bCs/>
          <w:sz w:val="20"/>
        </w:rPr>
        <w:tab/>
      </w:r>
      <w:r w:rsidR="00F26F5B" w:rsidRPr="00660727">
        <w:rPr>
          <w:bCs/>
          <w:sz w:val="20"/>
          <w:u w:val="single"/>
        </w:rPr>
        <w:t xml:space="preserve">Zagospodarowanie placu budowy </w:t>
      </w:r>
    </w:p>
    <w:p w14:paraId="2A0E8911" w14:textId="77777777" w:rsidR="00F26F5B" w:rsidRPr="00660727" w:rsidRDefault="00F26F5B">
      <w:pPr>
        <w:rPr>
          <w:sz w:val="20"/>
        </w:rPr>
      </w:pPr>
    </w:p>
    <w:p w14:paraId="0AAD2B3F" w14:textId="77777777" w:rsidR="00F26F5B" w:rsidRPr="00660727" w:rsidRDefault="00F26F5B">
      <w:pPr>
        <w:rPr>
          <w:spacing w:val="-4"/>
          <w:sz w:val="20"/>
          <w:u w:val="single"/>
        </w:rPr>
      </w:pPr>
      <w:r w:rsidRPr="00660727">
        <w:rPr>
          <w:spacing w:val="12"/>
          <w:sz w:val="20"/>
        </w:rPr>
        <w:t>5.2.1.</w:t>
      </w:r>
      <w:r w:rsidRPr="00660727">
        <w:rPr>
          <w:sz w:val="20"/>
        </w:rPr>
        <w:t xml:space="preserve"> </w:t>
      </w:r>
      <w:r w:rsidRPr="00660727">
        <w:rPr>
          <w:spacing w:val="-4"/>
          <w:sz w:val="20"/>
          <w:u w:val="single"/>
        </w:rPr>
        <w:t>Przygotowanie terenu budowy</w:t>
      </w:r>
    </w:p>
    <w:p w14:paraId="3060C0BE" w14:textId="77777777" w:rsidR="00F26F5B" w:rsidRPr="00660727" w:rsidRDefault="00F26F5B">
      <w:pPr>
        <w:rPr>
          <w:sz w:val="20"/>
        </w:rPr>
      </w:pPr>
    </w:p>
    <w:p w14:paraId="0ACEFCFD" w14:textId="77777777" w:rsidR="00F26F5B" w:rsidRPr="00660727" w:rsidRDefault="00F26F5B">
      <w:pPr>
        <w:jc w:val="both"/>
        <w:rPr>
          <w:spacing w:val="-3"/>
          <w:sz w:val="20"/>
        </w:rPr>
      </w:pPr>
      <w:r w:rsidRPr="00660727">
        <w:rPr>
          <w:spacing w:val="2"/>
          <w:sz w:val="20"/>
        </w:rPr>
        <w:t xml:space="preserve">Przed przystąpieniem do wykonania robol budowlanych wykonawca powinien </w:t>
      </w:r>
      <w:r w:rsidRPr="00660727">
        <w:rPr>
          <w:spacing w:val="1"/>
          <w:sz w:val="20"/>
        </w:rPr>
        <w:t xml:space="preserve">odpowiednio przygotować teren, na którym te roboty mają być wykonane, a w </w:t>
      </w:r>
      <w:r w:rsidRPr="00660727">
        <w:rPr>
          <w:spacing w:val="-3"/>
          <w:sz w:val="20"/>
        </w:rPr>
        <w:t>szczególności:</w:t>
      </w:r>
    </w:p>
    <w:p w14:paraId="41CC1FB8" w14:textId="77777777" w:rsidR="00F26F5B" w:rsidRPr="00660727" w:rsidRDefault="00F26F5B">
      <w:pPr>
        <w:jc w:val="both"/>
        <w:rPr>
          <w:spacing w:val="-1"/>
          <w:sz w:val="20"/>
        </w:rPr>
      </w:pPr>
      <w:r w:rsidRPr="00660727">
        <w:rPr>
          <w:spacing w:val="2"/>
          <w:sz w:val="20"/>
        </w:rPr>
        <w:t xml:space="preserve">a) ogrodzić plac budowy, gdy jest to konieczne   ze względu na ochronę mienia </w:t>
      </w:r>
      <w:r w:rsidRPr="00660727">
        <w:rPr>
          <w:sz w:val="20"/>
        </w:rPr>
        <w:t xml:space="preserve">znajdującego się na placu budowy lub w celu zapobieżenia niebezpieczeństwu, </w:t>
      </w:r>
      <w:r w:rsidRPr="00660727">
        <w:rPr>
          <w:spacing w:val="2"/>
          <w:sz w:val="20"/>
        </w:rPr>
        <w:t>jakie może zagrażać w czasie wykonywania robót osobom mającym dostęp do miejsca  wykonywania  robót;  ogrodzenie  placu  budowy  powinno być  tak</w:t>
      </w:r>
      <w:r w:rsidRPr="00660727">
        <w:rPr>
          <w:spacing w:val="2"/>
          <w:sz w:val="20"/>
        </w:rPr>
        <w:br/>
      </w:r>
      <w:r w:rsidRPr="00660727">
        <w:rPr>
          <w:spacing w:val="3"/>
          <w:sz w:val="20"/>
        </w:rPr>
        <w:t xml:space="preserve">wykonane aby nie stwarzało zagrożenia dla ludzi, a jego wysokość powinna </w:t>
      </w:r>
      <w:r w:rsidRPr="00660727">
        <w:rPr>
          <w:spacing w:val="-1"/>
          <w:sz w:val="20"/>
        </w:rPr>
        <w:t>wynosić nie mniej niż 1.50m.</w:t>
      </w:r>
    </w:p>
    <w:p w14:paraId="4EE9BD52" w14:textId="77777777" w:rsidR="00F26F5B" w:rsidRPr="00660727" w:rsidRDefault="00F26F5B">
      <w:pPr>
        <w:jc w:val="both"/>
        <w:rPr>
          <w:sz w:val="20"/>
        </w:rPr>
      </w:pPr>
      <w:r w:rsidRPr="00660727">
        <w:rPr>
          <w:spacing w:val="2"/>
          <w:sz w:val="20"/>
        </w:rPr>
        <w:t xml:space="preserve">b) wykonać w ogrodzeniu placu budowy oddzielne wejścia lub bramy dla ruchu </w:t>
      </w:r>
      <w:r w:rsidRPr="00660727">
        <w:rPr>
          <w:spacing w:val="4"/>
          <w:sz w:val="20"/>
        </w:rPr>
        <w:t xml:space="preserve">pieszego    oraz bramy dla pojazdów drogowych zaopatrzone w urządzenia </w:t>
      </w:r>
      <w:r w:rsidRPr="00660727">
        <w:rPr>
          <w:sz w:val="20"/>
        </w:rPr>
        <w:t>zabezpieczające przed samoczynnym zamykaniem się,</w:t>
      </w:r>
    </w:p>
    <w:p w14:paraId="7810C6B5" w14:textId="77777777" w:rsidR="00F26F5B" w:rsidRPr="00660727" w:rsidRDefault="00F26F5B">
      <w:pPr>
        <w:jc w:val="both"/>
        <w:rPr>
          <w:sz w:val="20"/>
        </w:rPr>
      </w:pPr>
      <w:r w:rsidRPr="00660727">
        <w:rPr>
          <w:spacing w:val="4"/>
          <w:sz w:val="20"/>
        </w:rPr>
        <w:t xml:space="preserve">c) wyrównać stosownie do potrzeby teren z zasypaniem lub zabezpieczeniem </w:t>
      </w:r>
      <w:r w:rsidRPr="00660727">
        <w:rPr>
          <w:sz w:val="20"/>
        </w:rPr>
        <w:t>nierówności i wszelkiego rodzaju wykopów oraz zbadać, czy nie są założone w  terenie lub nad nim kable, przewody lub inne urządzenia.</w:t>
      </w:r>
    </w:p>
    <w:p w14:paraId="36A3F861" w14:textId="77777777" w:rsidR="00F26F5B" w:rsidRPr="00660727" w:rsidRDefault="00F26F5B">
      <w:pPr>
        <w:jc w:val="both"/>
        <w:rPr>
          <w:spacing w:val="-1"/>
          <w:sz w:val="20"/>
        </w:rPr>
      </w:pPr>
      <w:r w:rsidRPr="00660727">
        <w:rPr>
          <w:spacing w:val="1"/>
          <w:sz w:val="20"/>
        </w:rPr>
        <w:t xml:space="preserve">d) w razie stwierdzenia istnienia urządzeń, o których mowa w p.c) należy usunąć </w:t>
      </w:r>
      <w:r w:rsidRPr="00660727">
        <w:rPr>
          <w:spacing w:val="2"/>
          <w:sz w:val="20"/>
        </w:rPr>
        <w:t xml:space="preserve">je lub zabezpieczyć  po porozumieniu się z organem, do którego kompetencji  </w:t>
      </w:r>
      <w:r w:rsidRPr="00660727">
        <w:rPr>
          <w:sz w:val="20"/>
        </w:rPr>
        <w:t xml:space="preserve">należy   utrzymanie   urządzeń   lub   nadzór   nad   nimi,   a   ewentualnie   i   z </w:t>
      </w:r>
      <w:r w:rsidRPr="00660727">
        <w:rPr>
          <w:spacing w:val="-1"/>
          <w:sz w:val="20"/>
        </w:rPr>
        <w:t>zainteresowaną jednostką bądź osobą,</w:t>
      </w:r>
    </w:p>
    <w:p w14:paraId="4B7C66FF" w14:textId="77777777" w:rsidR="00F26F5B" w:rsidRPr="00660727" w:rsidRDefault="00F26F5B">
      <w:pPr>
        <w:jc w:val="both"/>
        <w:rPr>
          <w:spacing w:val="-1"/>
          <w:sz w:val="20"/>
        </w:rPr>
      </w:pPr>
      <w:r w:rsidRPr="00660727">
        <w:rPr>
          <w:sz w:val="20"/>
        </w:rPr>
        <w:t xml:space="preserve">e) w   razie   istnienia       napowietrznych   przewodów   prądu   elektrycznego   i  niemożliwości  ich  usunięcia,  zabezpieczyć  przewody  we  właściwy  sposób </w:t>
      </w:r>
      <w:r w:rsidRPr="00660727">
        <w:rPr>
          <w:spacing w:val="-1"/>
          <w:sz w:val="20"/>
        </w:rPr>
        <w:t>umożliwiający bezpieczne wykonywanie robót,</w:t>
      </w:r>
    </w:p>
    <w:p w14:paraId="7E882298" w14:textId="77777777" w:rsidR="00F26F5B" w:rsidRPr="00660727" w:rsidRDefault="00F26F5B">
      <w:pPr>
        <w:jc w:val="both"/>
        <w:rPr>
          <w:spacing w:val="-4"/>
          <w:sz w:val="20"/>
        </w:rPr>
      </w:pPr>
      <w:r w:rsidRPr="00660727">
        <w:rPr>
          <w:spacing w:val="4"/>
          <w:sz w:val="20"/>
        </w:rPr>
        <w:t xml:space="preserve">f)  założyć w razie potrzeby urządzenia piorunochronne w porozumieniu z </w:t>
      </w:r>
      <w:r w:rsidRPr="00660727">
        <w:rPr>
          <w:spacing w:val="6"/>
          <w:sz w:val="20"/>
        </w:rPr>
        <w:t xml:space="preserve">właściwymi organami straży pożarnej, stosowanie do zachodzących </w:t>
      </w:r>
      <w:r w:rsidRPr="00660727">
        <w:rPr>
          <w:spacing w:val="1"/>
          <w:sz w:val="20"/>
        </w:rPr>
        <w:t xml:space="preserve">okoliczności i potrzeby (co może wystąpić również w trakcie wykonywania </w:t>
      </w:r>
      <w:r w:rsidRPr="00660727">
        <w:rPr>
          <w:spacing w:val="-4"/>
          <w:sz w:val="20"/>
        </w:rPr>
        <w:t>robót)</w:t>
      </w:r>
    </w:p>
    <w:p w14:paraId="47A418E1" w14:textId="77777777" w:rsidR="00F26F5B" w:rsidRPr="00660727" w:rsidRDefault="00F26F5B">
      <w:pPr>
        <w:jc w:val="both"/>
        <w:rPr>
          <w:spacing w:val="-1"/>
          <w:sz w:val="20"/>
        </w:rPr>
      </w:pPr>
      <w:r w:rsidRPr="00660727">
        <w:rPr>
          <w:spacing w:val="-1"/>
          <w:sz w:val="20"/>
        </w:rPr>
        <w:t>g) zapewnić korzystanie z wody do robót budowlanych i do użytku pracowników zatrudnionych przy robotach,</w:t>
      </w:r>
    </w:p>
    <w:p w14:paraId="7D5B4CB9" w14:textId="77777777" w:rsidR="00F26F5B" w:rsidRPr="00660727" w:rsidRDefault="00F26F5B">
      <w:pPr>
        <w:jc w:val="both"/>
        <w:rPr>
          <w:spacing w:val="-1"/>
          <w:sz w:val="20"/>
        </w:rPr>
      </w:pPr>
      <w:r w:rsidRPr="00660727">
        <w:rPr>
          <w:sz w:val="20"/>
        </w:rPr>
        <w:t xml:space="preserve">h) zapewnić korzystanie z prądu elektrycznego niezbędnego przy wykonywaniu </w:t>
      </w:r>
      <w:r w:rsidRPr="00660727">
        <w:rPr>
          <w:spacing w:val="-1"/>
          <w:sz w:val="20"/>
        </w:rPr>
        <w:t>robót budowlanych oraz oświetlenia placu budowy i miejsc pracy</w:t>
      </w:r>
    </w:p>
    <w:p w14:paraId="329B3F02" w14:textId="77777777" w:rsidR="00F26F5B" w:rsidRPr="00660727" w:rsidRDefault="00F26F5B">
      <w:pPr>
        <w:jc w:val="both"/>
        <w:rPr>
          <w:spacing w:val="-1"/>
          <w:sz w:val="20"/>
        </w:rPr>
      </w:pPr>
      <w:r w:rsidRPr="00660727">
        <w:rPr>
          <w:spacing w:val="-2"/>
          <w:sz w:val="20"/>
        </w:rPr>
        <w:t xml:space="preserve">i) wznieść stosownie do potrzeby tymczasowe budynki lub przystosować budynki istniejące dla pracowników zatrudnionych na budowie oraz na cele składowania </w:t>
      </w:r>
      <w:r w:rsidRPr="00660727">
        <w:rPr>
          <w:sz w:val="20"/>
        </w:rPr>
        <w:t xml:space="preserve">materiałów, maszyn i urządzeń oraz przygotować miejsce do składowania </w:t>
      </w:r>
      <w:r w:rsidRPr="00660727">
        <w:rPr>
          <w:spacing w:val="-1"/>
          <w:sz w:val="20"/>
        </w:rPr>
        <w:t>materiałów i sprzętu zmechanizowanego lub pomocniczego poza budynkami</w:t>
      </w:r>
    </w:p>
    <w:p w14:paraId="08CCF57D" w14:textId="77777777" w:rsidR="00F26F5B" w:rsidRPr="00660727" w:rsidRDefault="00F26F5B">
      <w:pPr>
        <w:jc w:val="both"/>
        <w:rPr>
          <w:spacing w:val="-1"/>
          <w:sz w:val="20"/>
        </w:rPr>
      </w:pPr>
      <w:r w:rsidRPr="00660727">
        <w:rPr>
          <w:spacing w:val="-1"/>
          <w:sz w:val="20"/>
        </w:rPr>
        <w:t xml:space="preserve">j) na budowie której czas trwania nie będzie dłuższy niż jeden rok, urządzić dla </w:t>
      </w:r>
      <w:r w:rsidRPr="00660727">
        <w:rPr>
          <w:sz w:val="20"/>
        </w:rPr>
        <w:t xml:space="preserve">pracowników wydzielone pomieszczenia na jadalnię, szatnię, do gotowania </w:t>
      </w:r>
      <w:r w:rsidRPr="00660727">
        <w:rPr>
          <w:spacing w:val="-1"/>
          <w:sz w:val="20"/>
        </w:rPr>
        <w:t>napojów, suszenia odzieży, umywalnię i ustępy,</w:t>
      </w:r>
    </w:p>
    <w:p w14:paraId="39F27402" w14:textId="77777777" w:rsidR="00F26F5B" w:rsidRPr="00660727" w:rsidRDefault="00F26F5B">
      <w:pPr>
        <w:jc w:val="both"/>
        <w:rPr>
          <w:spacing w:val="-1"/>
          <w:sz w:val="20"/>
        </w:rPr>
      </w:pPr>
      <w:r w:rsidRPr="00660727">
        <w:rPr>
          <w:spacing w:val="3"/>
          <w:sz w:val="20"/>
        </w:rPr>
        <w:t xml:space="preserve">k) pomieszczenia wymienione w punkcie j) powinny być o odpowiedniej </w:t>
      </w:r>
      <w:r w:rsidRPr="00660727">
        <w:rPr>
          <w:spacing w:val="6"/>
          <w:sz w:val="20"/>
        </w:rPr>
        <w:t xml:space="preserve">powierzchni, zgodne z obowiązującymi w tym zakresie przepisami </w:t>
      </w:r>
      <w:r w:rsidRPr="00660727">
        <w:rPr>
          <w:spacing w:val="-1"/>
          <w:sz w:val="20"/>
        </w:rPr>
        <w:t>dotyczącymi ogólnych warunków higieniczno - sanitarnych na budowie</w:t>
      </w:r>
    </w:p>
    <w:p w14:paraId="25594207" w14:textId="77777777" w:rsidR="00F26F5B" w:rsidRPr="00660727" w:rsidRDefault="00F26F5B">
      <w:pPr>
        <w:jc w:val="both"/>
        <w:rPr>
          <w:spacing w:val="-1"/>
          <w:sz w:val="20"/>
        </w:rPr>
      </w:pPr>
      <w:r w:rsidRPr="00660727">
        <w:rPr>
          <w:spacing w:val="2"/>
          <w:sz w:val="20"/>
        </w:rPr>
        <w:t xml:space="preserve">l) przygotować składy na materiały, które mogą spowodować wybuch (np. </w:t>
      </w:r>
      <w:r w:rsidRPr="00660727">
        <w:rPr>
          <w:spacing w:val="-1"/>
          <w:sz w:val="20"/>
        </w:rPr>
        <w:t>materiały    pędne,    rozpuszczalniki,    farby,    przygotowane    przy    użyciu</w:t>
      </w:r>
    </w:p>
    <w:p w14:paraId="6C46BD17" w14:textId="77777777" w:rsidR="00F26F5B" w:rsidRPr="00660727" w:rsidRDefault="00F26F5B">
      <w:pPr>
        <w:jc w:val="both"/>
        <w:rPr>
          <w:spacing w:val="2"/>
          <w:sz w:val="20"/>
        </w:rPr>
      </w:pPr>
      <w:r w:rsidRPr="00660727">
        <w:rPr>
          <w:spacing w:val="3"/>
          <w:sz w:val="20"/>
        </w:rPr>
        <w:t xml:space="preserve">rozpuszczalników materiały chemiczne, karbid itp.), w miejscach do tego wydzielonych, zgodnie z obowiązującymi  w tym zakresie przepisami </w:t>
      </w:r>
      <w:r w:rsidRPr="00660727">
        <w:rPr>
          <w:spacing w:val="24"/>
          <w:sz w:val="20"/>
        </w:rPr>
        <w:t xml:space="preserve">lub </w:t>
      </w:r>
      <w:r w:rsidRPr="00660727">
        <w:rPr>
          <w:spacing w:val="2"/>
          <w:sz w:val="20"/>
        </w:rPr>
        <w:t>wytycznymi producenta</w:t>
      </w:r>
    </w:p>
    <w:p w14:paraId="70D0FE2F" w14:textId="77777777" w:rsidR="00F26F5B" w:rsidRPr="00660727" w:rsidRDefault="00F26F5B">
      <w:pPr>
        <w:jc w:val="both"/>
        <w:rPr>
          <w:spacing w:val="3"/>
          <w:sz w:val="20"/>
        </w:rPr>
      </w:pPr>
      <w:r w:rsidRPr="00660727">
        <w:rPr>
          <w:spacing w:val="4"/>
          <w:sz w:val="20"/>
        </w:rPr>
        <w:t xml:space="preserve">m) usuwać  z placu  budowy  gruz,  zbędne  materiały,  urządzenia  i  przedmioty </w:t>
      </w:r>
      <w:r w:rsidRPr="00660727">
        <w:rPr>
          <w:spacing w:val="3"/>
          <w:sz w:val="20"/>
        </w:rPr>
        <w:t>mogące stwarzać przeszkody lub utrudniać wykonywanie robot.</w:t>
      </w:r>
    </w:p>
    <w:p w14:paraId="1CB44165" w14:textId="77777777" w:rsidR="00F26F5B" w:rsidRPr="00660727" w:rsidRDefault="00F26F5B">
      <w:pPr>
        <w:jc w:val="both"/>
        <w:rPr>
          <w:spacing w:val="2"/>
          <w:sz w:val="20"/>
        </w:rPr>
      </w:pPr>
    </w:p>
    <w:p w14:paraId="4A3D7DF5" w14:textId="77777777" w:rsidR="00F26F5B" w:rsidRPr="00660727" w:rsidRDefault="00F26F5B">
      <w:pPr>
        <w:jc w:val="both"/>
        <w:rPr>
          <w:spacing w:val="2"/>
          <w:sz w:val="20"/>
        </w:rPr>
      </w:pPr>
      <w:r w:rsidRPr="00660727">
        <w:rPr>
          <w:spacing w:val="2"/>
          <w:sz w:val="20"/>
        </w:rPr>
        <w:t xml:space="preserve">5.2.2   </w:t>
      </w:r>
      <w:r w:rsidRPr="00660727">
        <w:rPr>
          <w:spacing w:val="2"/>
          <w:sz w:val="20"/>
          <w:u w:val="single"/>
        </w:rPr>
        <w:t>Ogrodzenia, drogi, przejścia i parkingi na placu budowy</w:t>
      </w:r>
    </w:p>
    <w:p w14:paraId="3415F7AC" w14:textId="77777777" w:rsidR="00F26F5B" w:rsidRPr="00660727" w:rsidRDefault="00F26F5B">
      <w:pPr>
        <w:jc w:val="both"/>
        <w:rPr>
          <w:sz w:val="20"/>
        </w:rPr>
      </w:pPr>
    </w:p>
    <w:p w14:paraId="49CB48E4" w14:textId="77777777" w:rsidR="00F26F5B" w:rsidRPr="00660727" w:rsidRDefault="00F26F5B">
      <w:pPr>
        <w:jc w:val="both"/>
        <w:rPr>
          <w:spacing w:val="-5"/>
          <w:sz w:val="20"/>
        </w:rPr>
      </w:pPr>
      <w:r w:rsidRPr="00660727">
        <w:rPr>
          <w:spacing w:val="2"/>
          <w:sz w:val="20"/>
        </w:rPr>
        <w:t xml:space="preserve">a) Wykonawca    robót     budowlanych    powinien    przed    przystąpieniem    do wykonywania   robót   budowlano        montażowych   ogrodzić   plac   budowy </w:t>
      </w:r>
      <w:r w:rsidRPr="00660727">
        <w:rPr>
          <w:spacing w:val="6"/>
          <w:sz w:val="20"/>
        </w:rPr>
        <w:t xml:space="preserve">szczelnym ogrodzeniem drewnianym lub siatką    metalową umocowaną do </w:t>
      </w:r>
      <w:r w:rsidRPr="00660727">
        <w:rPr>
          <w:spacing w:val="3"/>
          <w:sz w:val="20"/>
        </w:rPr>
        <w:t xml:space="preserve">wkopanych w grunt słupków, wysokość ogrodzenia nie powinna być niższa niż </w:t>
      </w:r>
      <w:r w:rsidRPr="00660727">
        <w:rPr>
          <w:spacing w:val="-5"/>
          <w:sz w:val="20"/>
        </w:rPr>
        <w:t>1.5 m.</w:t>
      </w:r>
    </w:p>
    <w:p w14:paraId="16B830A4" w14:textId="77777777" w:rsidR="00F26F5B" w:rsidRPr="00660727" w:rsidRDefault="00F26F5B">
      <w:pPr>
        <w:jc w:val="both"/>
        <w:rPr>
          <w:spacing w:val="1"/>
          <w:sz w:val="20"/>
        </w:rPr>
      </w:pPr>
      <w:r w:rsidRPr="00660727">
        <w:rPr>
          <w:spacing w:val="4"/>
          <w:sz w:val="20"/>
        </w:rPr>
        <w:lastRenderedPageBreak/>
        <w:t xml:space="preserve">b)  przypadku gdy plac budowy jest rozległy i całkowicie jego ogrodzenie jest </w:t>
      </w:r>
      <w:r w:rsidRPr="00660727">
        <w:rPr>
          <w:spacing w:val="5"/>
          <w:sz w:val="20"/>
        </w:rPr>
        <w:t xml:space="preserve">nieuzasadnione z ekonomicznego punktu widzenia, należy ogrodzić miejsca </w:t>
      </w:r>
      <w:r w:rsidRPr="00660727">
        <w:rPr>
          <w:spacing w:val="4"/>
          <w:sz w:val="20"/>
        </w:rPr>
        <w:t xml:space="preserve">składowania materiałów, elementów i wyrobów, wykonywania napraw sprzętu </w:t>
      </w:r>
      <w:r w:rsidRPr="00660727">
        <w:rPr>
          <w:spacing w:val="5"/>
          <w:sz w:val="20"/>
        </w:rPr>
        <w:t xml:space="preserve">i  robót pomocniczych (jak np.  przygotowywanie zbrojenia  </w:t>
      </w:r>
      <w:r w:rsidRPr="00660727">
        <w:rPr>
          <w:spacing w:val="17"/>
          <w:sz w:val="20"/>
        </w:rPr>
        <w:t>itd.)</w:t>
      </w:r>
      <w:r w:rsidRPr="00660727">
        <w:rPr>
          <w:spacing w:val="5"/>
          <w:sz w:val="20"/>
        </w:rPr>
        <w:t xml:space="preserve"> oraz plac  </w:t>
      </w:r>
      <w:r w:rsidRPr="00660727">
        <w:rPr>
          <w:spacing w:val="3"/>
          <w:sz w:val="20"/>
        </w:rPr>
        <w:t>przyobiektowy  o powierzchni niezbędnej do zachowania bezpieczeństwa osób</w:t>
      </w:r>
      <w:r w:rsidRPr="00660727">
        <w:rPr>
          <w:spacing w:val="3"/>
          <w:sz w:val="20"/>
        </w:rPr>
        <w:br/>
      </w:r>
      <w:r w:rsidRPr="00660727">
        <w:rPr>
          <w:spacing w:val="1"/>
          <w:sz w:val="20"/>
        </w:rPr>
        <w:t>oraz bezpieczeństwa mienia i pracy.</w:t>
      </w:r>
    </w:p>
    <w:p w14:paraId="332EC6F1" w14:textId="77777777" w:rsidR="00F26F5B" w:rsidRPr="00660727" w:rsidRDefault="00F26F5B">
      <w:pPr>
        <w:jc w:val="both"/>
        <w:rPr>
          <w:spacing w:val="2"/>
          <w:sz w:val="20"/>
        </w:rPr>
      </w:pPr>
      <w:r w:rsidRPr="00660727">
        <w:rPr>
          <w:spacing w:val="2"/>
          <w:sz w:val="20"/>
        </w:rPr>
        <w:t xml:space="preserve">c) Zaleca się wykonywanie ogrodzeń z gotowych, inwentaryzowanych elementów </w:t>
      </w:r>
      <w:r w:rsidRPr="00660727">
        <w:rPr>
          <w:spacing w:val="4"/>
          <w:sz w:val="20"/>
        </w:rPr>
        <w:t xml:space="preserve">drewnianych wykonanych z tarcicy iglastej ogólnego przeznaczenia klasy IV </w:t>
      </w:r>
      <w:r w:rsidRPr="00660727">
        <w:rPr>
          <w:spacing w:val="2"/>
          <w:sz w:val="20"/>
        </w:rPr>
        <w:t>oraz z tarcicy obrzynkowej (obladry) o grubości nie większej niż 25 mm.</w:t>
      </w:r>
    </w:p>
    <w:p w14:paraId="2492CA58" w14:textId="77777777" w:rsidR="00F26F5B" w:rsidRPr="00660727" w:rsidRDefault="00F26F5B">
      <w:pPr>
        <w:jc w:val="both"/>
        <w:rPr>
          <w:spacing w:val="1"/>
          <w:sz w:val="20"/>
        </w:rPr>
      </w:pPr>
      <w:r w:rsidRPr="00660727">
        <w:rPr>
          <w:spacing w:val="7"/>
          <w:sz w:val="20"/>
        </w:rPr>
        <w:t xml:space="preserve">d) W ogrodzeniu placu budowy należy wykonać oddzielne wejście dla osób i </w:t>
      </w:r>
      <w:r w:rsidRPr="00660727">
        <w:rPr>
          <w:spacing w:val="1"/>
          <w:sz w:val="20"/>
        </w:rPr>
        <w:t>oddzielne bramy wjazdowe, z urządzeniem zabezpieczającym i bramy przed ich samoczynnym zamykaniem się.</w:t>
      </w:r>
    </w:p>
    <w:p w14:paraId="2E694DB0" w14:textId="77777777" w:rsidR="00F26F5B" w:rsidRPr="00660727" w:rsidRDefault="00F26F5B">
      <w:pPr>
        <w:jc w:val="both"/>
        <w:rPr>
          <w:spacing w:val="1"/>
          <w:sz w:val="20"/>
        </w:rPr>
      </w:pPr>
    </w:p>
    <w:p w14:paraId="18D629DD" w14:textId="77777777" w:rsidR="00F26F5B" w:rsidRPr="00660727" w:rsidRDefault="00F26F5B">
      <w:pPr>
        <w:jc w:val="both"/>
        <w:rPr>
          <w:spacing w:val="1"/>
          <w:sz w:val="20"/>
          <w:u w:val="single"/>
        </w:rPr>
      </w:pPr>
      <w:r w:rsidRPr="00660727">
        <w:rPr>
          <w:spacing w:val="1"/>
          <w:sz w:val="20"/>
        </w:rPr>
        <w:t xml:space="preserve">5.2.3   </w:t>
      </w:r>
      <w:r w:rsidRPr="00660727">
        <w:rPr>
          <w:spacing w:val="1"/>
          <w:sz w:val="20"/>
          <w:u w:val="single"/>
        </w:rPr>
        <w:t>Drogi dojazdowe i na placu budowy</w:t>
      </w:r>
    </w:p>
    <w:p w14:paraId="6B10BD5A" w14:textId="77777777" w:rsidR="00F26F5B" w:rsidRPr="00660727" w:rsidRDefault="00F26F5B">
      <w:pPr>
        <w:jc w:val="both"/>
        <w:rPr>
          <w:sz w:val="20"/>
        </w:rPr>
      </w:pPr>
    </w:p>
    <w:p w14:paraId="7C3D1D21" w14:textId="77777777" w:rsidR="00F26F5B" w:rsidRPr="00660727" w:rsidRDefault="00F26F5B">
      <w:pPr>
        <w:jc w:val="both"/>
        <w:rPr>
          <w:spacing w:val="1"/>
          <w:sz w:val="20"/>
        </w:rPr>
      </w:pPr>
      <w:r w:rsidRPr="00660727">
        <w:rPr>
          <w:spacing w:val="7"/>
          <w:sz w:val="20"/>
        </w:rPr>
        <w:t xml:space="preserve">a) Drogi  dojazdowe do placu  budowy oraz drogi  w obrębie    placu budowy </w:t>
      </w:r>
      <w:r w:rsidRPr="00660727">
        <w:rPr>
          <w:spacing w:val="3"/>
          <w:sz w:val="20"/>
        </w:rPr>
        <w:t xml:space="preserve">powinny    mieć    utwardzoną    nawierzchnię,    </w:t>
      </w:r>
      <w:r w:rsidR="003E5A41" w:rsidRPr="00660727">
        <w:rPr>
          <w:spacing w:val="3"/>
          <w:sz w:val="20"/>
        </w:rPr>
        <w:t xml:space="preserve">dostosowaną do </w:t>
      </w:r>
      <w:r w:rsidRPr="00660727">
        <w:rPr>
          <w:spacing w:val="3"/>
          <w:sz w:val="20"/>
        </w:rPr>
        <w:t xml:space="preserve">środków </w:t>
      </w:r>
      <w:r w:rsidRPr="00660727">
        <w:rPr>
          <w:sz w:val="20"/>
        </w:rPr>
        <w:t>tr</w:t>
      </w:r>
      <w:r w:rsidR="003E5A41" w:rsidRPr="00660727">
        <w:rPr>
          <w:sz w:val="20"/>
        </w:rPr>
        <w:t>ansportowych,   przewidywanych obciążeń i intensywności ruchu. Spadki</w:t>
      </w:r>
      <w:r w:rsidRPr="00660727">
        <w:rPr>
          <w:sz w:val="20"/>
        </w:rPr>
        <w:t xml:space="preserve"> </w:t>
      </w:r>
      <w:r w:rsidRPr="00660727">
        <w:rPr>
          <w:spacing w:val="1"/>
          <w:sz w:val="20"/>
        </w:rPr>
        <w:t>podłużne tego rodzaju dróg nie powinny być większe niż 9%.</w:t>
      </w:r>
    </w:p>
    <w:p w14:paraId="4F936982" w14:textId="77777777" w:rsidR="00F26F5B" w:rsidRPr="00660727" w:rsidRDefault="003E5A41">
      <w:pPr>
        <w:jc w:val="both"/>
        <w:rPr>
          <w:spacing w:val="1"/>
          <w:sz w:val="20"/>
        </w:rPr>
      </w:pPr>
      <w:r w:rsidRPr="00660727">
        <w:rPr>
          <w:spacing w:val="4"/>
          <w:sz w:val="20"/>
        </w:rPr>
        <w:t xml:space="preserve">b) Drogi tymczasowe na </w:t>
      </w:r>
      <w:r w:rsidR="00F26F5B" w:rsidRPr="00660727">
        <w:rPr>
          <w:spacing w:val="4"/>
          <w:sz w:val="20"/>
        </w:rPr>
        <w:t>p</w:t>
      </w:r>
      <w:r w:rsidRPr="00660727">
        <w:rPr>
          <w:spacing w:val="4"/>
          <w:sz w:val="20"/>
        </w:rPr>
        <w:t>lacu budowy powinny być wykonane</w:t>
      </w:r>
      <w:r w:rsidR="00F26F5B" w:rsidRPr="00660727">
        <w:rPr>
          <w:spacing w:val="4"/>
          <w:sz w:val="20"/>
        </w:rPr>
        <w:t xml:space="preserve"> przed </w:t>
      </w:r>
      <w:r w:rsidR="00F26F5B" w:rsidRPr="00660727">
        <w:rPr>
          <w:spacing w:val="1"/>
          <w:sz w:val="20"/>
        </w:rPr>
        <w:t>rozpoczęciem robót</w:t>
      </w:r>
    </w:p>
    <w:p w14:paraId="65437711" w14:textId="77777777" w:rsidR="00F26F5B" w:rsidRPr="00660727" w:rsidRDefault="00F26F5B">
      <w:pPr>
        <w:jc w:val="both"/>
        <w:rPr>
          <w:spacing w:val="1"/>
          <w:sz w:val="20"/>
        </w:rPr>
      </w:pPr>
      <w:r w:rsidRPr="00660727">
        <w:rPr>
          <w:spacing w:val="3"/>
          <w:sz w:val="20"/>
        </w:rPr>
        <w:t>Drogi w obrębie placu budowy mogą być wyl</w:t>
      </w:r>
      <w:r w:rsidR="003E5A41" w:rsidRPr="00660727">
        <w:rPr>
          <w:spacing w:val="3"/>
          <w:sz w:val="20"/>
        </w:rPr>
        <w:t>ewane z nawierzchni trwałej jak</w:t>
      </w:r>
      <w:r w:rsidRPr="00660727">
        <w:rPr>
          <w:spacing w:val="3"/>
          <w:sz w:val="20"/>
        </w:rPr>
        <w:t xml:space="preserve"> </w:t>
      </w:r>
      <w:r w:rsidRPr="00660727">
        <w:rPr>
          <w:spacing w:val="1"/>
          <w:sz w:val="20"/>
        </w:rPr>
        <w:t>np. z prefabrykatów żelbetowych.</w:t>
      </w:r>
    </w:p>
    <w:p w14:paraId="683BB505" w14:textId="77777777" w:rsidR="00F26F5B" w:rsidRPr="00660727" w:rsidRDefault="00F26F5B">
      <w:pPr>
        <w:jc w:val="both"/>
        <w:rPr>
          <w:spacing w:val="1"/>
          <w:sz w:val="20"/>
        </w:rPr>
      </w:pPr>
    </w:p>
    <w:p w14:paraId="559C6598" w14:textId="77777777" w:rsidR="00F26F5B" w:rsidRPr="00660727" w:rsidRDefault="00F26F5B">
      <w:pPr>
        <w:jc w:val="both"/>
        <w:rPr>
          <w:spacing w:val="1"/>
          <w:sz w:val="20"/>
        </w:rPr>
      </w:pPr>
      <w:r w:rsidRPr="00660727">
        <w:rPr>
          <w:spacing w:val="1"/>
          <w:sz w:val="20"/>
        </w:rPr>
        <w:t xml:space="preserve">5.2.4  </w:t>
      </w:r>
      <w:r w:rsidRPr="00660727">
        <w:rPr>
          <w:spacing w:val="1"/>
          <w:sz w:val="20"/>
          <w:u w:val="single"/>
        </w:rPr>
        <w:t>Budynki i obiekty tymczasowe placu budowy</w:t>
      </w:r>
    </w:p>
    <w:p w14:paraId="6BF25DD2" w14:textId="77777777" w:rsidR="00F26F5B" w:rsidRPr="00660727" w:rsidRDefault="00F26F5B">
      <w:pPr>
        <w:jc w:val="both"/>
        <w:rPr>
          <w:sz w:val="20"/>
        </w:rPr>
      </w:pPr>
    </w:p>
    <w:p w14:paraId="4C0626D1" w14:textId="77777777" w:rsidR="00F26F5B" w:rsidRPr="00660727" w:rsidRDefault="00F26F5B">
      <w:pPr>
        <w:jc w:val="both"/>
        <w:rPr>
          <w:i/>
          <w:sz w:val="20"/>
        </w:rPr>
      </w:pPr>
      <w:r w:rsidRPr="00660727">
        <w:rPr>
          <w:i/>
          <w:sz w:val="20"/>
        </w:rPr>
        <w:t>Wymagania ogólne</w:t>
      </w:r>
    </w:p>
    <w:p w14:paraId="230BFE90" w14:textId="77777777" w:rsidR="00F26F5B" w:rsidRPr="00660727" w:rsidRDefault="00F26F5B">
      <w:pPr>
        <w:jc w:val="both"/>
        <w:rPr>
          <w:spacing w:val="-2"/>
          <w:sz w:val="20"/>
        </w:rPr>
      </w:pPr>
      <w:r w:rsidRPr="00660727">
        <w:rPr>
          <w:spacing w:val="2"/>
          <w:sz w:val="20"/>
        </w:rPr>
        <w:t xml:space="preserve">a) Budynki tymczasowe, niezbędne na placu budowy, powinny być grupowane w </w:t>
      </w:r>
      <w:r w:rsidRPr="00660727">
        <w:rPr>
          <w:spacing w:val="4"/>
          <w:sz w:val="20"/>
        </w:rPr>
        <w:t xml:space="preserve">jednym obszarze placu, z zachowaniem wymagań wynikających z przepisów </w:t>
      </w:r>
      <w:r w:rsidRPr="00660727">
        <w:rPr>
          <w:spacing w:val="-2"/>
          <w:sz w:val="20"/>
        </w:rPr>
        <w:t>p.poż.</w:t>
      </w:r>
    </w:p>
    <w:p w14:paraId="1E319D9A" w14:textId="77777777" w:rsidR="00F26F5B" w:rsidRPr="00660727" w:rsidRDefault="00F26F5B">
      <w:pPr>
        <w:jc w:val="both"/>
        <w:rPr>
          <w:spacing w:val="-1"/>
          <w:sz w:val="20"/>
        </w:rPr>
      </w:pPr>
      <w:r w:rsidRPr="00660727">
        <w:rPr>
          <w:spacing w:val="4"/>
          <w:sz w:val="20"/>
        </w:rPr>
        <w:t xml:space="preserve">b) W zależności od przeznaczenia budynku jego powierzchnia nie powinna być  </w:t>
      </w:r>
      <w:r w:rsidRPr="00660727">
        <w:rPr>
          <w:sz w:val="20"/>
        </w:rPr>
        <w:t xml:space="preserve">mniejsza, niż to wynika z liczby pracowników zatrudnionych na danej budowie </w:t>
      </w:r>
      <w:r w:rsidRPr="00660727">
        <w:rPr>
          <w:spacing w:val="-1"/>
          <w:sz w:val="20"/>
        </w:rPr>
        <w:t>40</w:t>
      </w:r>
    </w:p>
    <w:p w14:paraId="7077D4C4" w14:textId="77777777" w:rsidR="00F26F5B" w:rsidRPr="00660727" w:rsidRDefault="00F26F5B">
      <w:pPr>
        <w:jc w:val="both"/>
        <w:rPr>
          <w:spacing w:val="-2"/>
          <w:sz w:val="20"/>
        </w:rPr>
      </w:pPr>
      <w:r w:rsidRPr="00660727">
        <w:rPr>
          <w:spacing w:val="2"/>
          <w:sz w:val="20"/>
        </w:rPr>
        <w:t xml:space="preserve">c) Budynki    tymczasowe   powinny   być    montowane   z   lekkich   elementów </w:t>
      </w:r>
      <w:r w:rsidRPr="00660727">
        <w:rPr>
          <w:spacing w:val="1"/>
          <w:sz w:val="20"/>
        </w:rPr>
        <w:t xml:space="preserve">prefabrykowanych lub ustawiane na placu budowy z zestawów kontenerowych </w:t>
      </w:r>
      <w:r w:rsidRPr="00660727">
        <w:rPr>
          <w:spacing w:val="-2"/>
          <w:sz w:val="20"/>
        </w:rPr>
        <w:t>lub barakowozów.</w:t>
      </w:r>
    </w:p>
    <w:p w14:paraId="402A4968" w14:textId="77777777" w:rsidR="00F26F5B" w:rsidRPr="00660727" w:rsidRDefault="00F26F5B">
      <w:pPr>
        <w:jc w:val="both"/>
        <w:rPr>
          <w:sz w:val="20"/>
        </w:rPr>
      </w:pPr>
      <w:r w:rsidRPr="00660727">
        <w:rPr>
          <w:spacing w:val="4"/>
          <w:sz w:val="20"/>
        </w:rPr>
        <w:t xml:space="preserve">d) budynki tymczasowe powinny mieć bezpieczną konstrukcję i szczelny dach </w:t>
      </w:r>
      <w:r w:rsidRPr="00660727">
        <w:rPr>
          <w:sz w:val="20"/>
        </w:rPr>
        <w:t>oraz spełniać określone wymagania użytkowe.</w:t>
      </w:r>
    </w:p>
    <w:p w14:paraId="314EEB55" w14:textId="77777777" w:rsidR="00F26F5B" w:rsidRPr="00660727" w:rsidRDefault="00F26F5B">
      <w:pPr>
        <w:jc w:val="both"/>
        <w:rPr>
          <w:sz w:val="20"/>
        </w:rPr>
      </w:pPr>
      <w:r w:rsidRPr="00660727">
        <w:rPr>
          <w:spacing w:val="6"/>
          <w:sz w:val="20"/>
        </w:rPr>
        <w:t xml:space="preserve">e) budynki rozbieralne lub przewoźne, które były już użytkowane na innych budowach, mogą być użyte na innej budowie po stwierdzeniu, że ich stan </w:t>
      </w:r>
      <w:r w:rsidRPr="00660727">
        <w:rPr>
          <w:sz w:val="20"/>
        </w:rPr>
        <w:t>techniczny jest odpowiedni do dalszej ich eksploatacji</w:t>
      </w:r>
    </w:p>
    <w:p w14:paraId="3BA6D978" w14:textId="77777777" w:rsidR="00F26F5B" w:rsidRPr="00660727" w:rsidRDefault="00F26F5B">
      <w:pPr>
        <w:jc w:val="both"/>
        <w:rPr>
          <w:spacing w:val="-5"/>
          <w:sz w:val="20"/>
        </w:rPr>
      </w:pPr>
    </w:p>
    <w:p w14:paraId="0AF1B646" w14:textId="77777777" w:rsidR="00F26F5B" w:rsidRPr="00660727" w:rsidRDefault="00F26F5B">
      <w:pPr>
        <w:jc w:val="both"/>
        <w:rPr>
          <w:i/>
          <w:sz w:val="20"/>
        </w:rPr>
      </w:pPr>
      <w:r w:rsidRPr="00660727">
        <w:rPr>
          <w:i/>
          <w:sz w:val="20"/>
        </w:rPr>
        <w:t>Rodzaje obiektów tymczasowych</w:t>
      </w:r>
    </w:p>
    <w:p w14:paraId="75EA618F" w14:textId="77777777" w:rsidR="00F26F5B" w:rsidRPr="00660727" w:rsidRDefault="00F26F5B">
      <w:pPr>
        <w:jc w:val="both"/>
        <w:rPr>
          <w:sz w:val="20"/>
        </w:rPr>
      </w:pPr>
      <w:r w:rsidRPr="00660727">
        <w:rPr>
          <w:sz w:val="20"/>
        </w:rPr>
        <w:t>Stosuje się następujące obiekty tymczasowe:</w:t>
      </w:r>
    </w:p>
    <w:p w14:paraId="3BADABC0" w14:textId="77777777" w:rsidR="00F26F5B" w:rsidRPr="00660727" w:rsidRDefault="00F26F5B">
      <w:pPr>
        <w:jc w:val="both"/>
        <w:rPr>
          <w:spacing w:val="-1"/>
          <w:sz w:val="20"/>
        </w:rPr>
      </w:pPr>
      <w:r w:rsidRPr="00660727">
        <w:rPr>
          <w:spacing w:val="2"/>
          <w:sz w:val="20"/>
        </w:rPr>
        <w:t xml:space="preserve">a) na budowach mniejszych - kontenery   segmentowe, umożliwiające tworzenie </w:t>
      </w:r>
      <w:r w:rsidRPr="00660727">
        <w:rPr>
          <w:spacing w:val="4"/>
          <w:sz w:val="20"/>
        </w:rPr>
        <w:t xml:space="preserve">zestawów pomieszczeń stosownie do ich przeznaczenia, ustawione w miarę  </w:t>
      </w:r>
      <w:r w:rsidRPr="00660727">
        <w:rPr>
          <w:spacing w:val="-1"/>
          <w:sz w:val="20"/>
        </w:rPr>
        <w:t>potrzeby w 2 kondygnacjach.</w:t>
      </w:r>
    </w:p>
    <w:p w14:paraId="10A2C7E2" w14:textId="77777777" w:rsidR="00F26F5B" w:rsidRPr="00660727" w:rsidRDefault="00F26F5B">
      <w:pPr>
        <w:jc w:val="both"/>
        <w:rPr>
          <w:spacing w:val="-1"/>
          <w:sz w:val="20"/>
        </w:rPr>
      </w:pPr>
      <w:r w:rsidRPr="00660727">
        <w:rPr>
          <w:spacing w:val="3"/>
          <w:sz w:val="20"/>
        </w:rPr>
        <w:t>b) na budowach małych - barakowozy na podwoziu własnym lub bez podwozia</w:t>
      </w:r>
      <w:r w:rsidRPr="00660727">
        <w:rPr>
          <w:spacing w:val="3"/>
          <w:sz w:val="20"/>
        </w:rPr>
        <w:br/>
      </w:r>
      <w:r w:rsidRPr="00660727">
        <w:rPr>
          <w:spacing w:val="2"/>
          <w:sz w:val="20"/>
        </w:rPr>
        <w:t xml:space="preserve">(na   podstawkach   stalowych),    stanowiące   -    stosownie   do   potrzeb   - </w:t>
      </w:r>
      <w:r w:rsidRPr="00660727">
        <w:rPr>
          <w:spacing w:val="1"/>
          <w:sz w:val="20"/>
        </w:rPr>
        <w:t xml:space="preserve">pomieszczenia   biurowe,   punkty   noclegowe,   laboratoria   polowe,   szatnie, </w:t>
      </w:r>
      <w:r w:rsidRPr="00660727">
        <w:rPr>
          <w:spacing w:val="-1"/>
          <w:sz w:val="20"/>
        </w:rPr>
        <w:t>magazyny polowe itp.</w:t>
      </w:r>
    </w:p>
    <w:p w14:paraId="4FDAE87E" w14:textId="77777777" w:rsidR="00F26F5B" w:rsidRPr="00660727" w:rsidRDefault="00F26F5B">
      <w:pPr>
        <w:jc w:val="both"/>
        <w:rPr>
          <w:i/>
          <w:spacing w:val="-1"/>
          <w:sz w:val="20"/>
        </w:rPr>
      </w:pPr>
      <w:r w:rsidRPr="00660727">
        <w:rPr>
          <w:i/>
          <w:spacing w:val="-1"/>
          <w:sz w:val="20"/>
        </w:rPr>
        <w:t>Pomieszczenia biurowe i socjalne</w:t>
      </w:r>
    </w:p>
    <w:p w14:paraId="1C15F6E1" w14:textId="77777777" w:rsidR="00F26F5B" w:rsidRPr="00660727" w:rsidRDefault="00F26F5B">
      <w:pPr>
        <w:jc w:val="both"/>
        <w:rPr>
          <w:sz w:val="20"/>
        </w:rPr>
      </w:pPr>
      <w:r w:rsidRPr="00660727">
        <w:rPr>
          <w:spacing w:val="2"/>
          <w:sz w:val="20"/>
        </w:rPr>
        <w:t xml:space="preserve">Powierzchnia poszczególnych pomieszczeń powinna być dostosowana do liczby </w:t>
      </w:r>
      <w:r w:rsidRPr="00660727">
        <w:rPr>
          <w:sz w:val="20"/>
        </w:rPr>
        <w:t>personelu budowy z nich korzystającego, a w szczególności:</w:t>
      </w:r>
    </w:p>
    <w:p w14:paraId="11ACC5B2" w14:textId="77777777" w:rsidR="00F26F5B" w:rsidRPr="00660727" w:rsidRDefault="00F26F5B">
      <w:pPr>
        <w:jc w:val="both"/>
        <w:rPr>
          <w:spacing w:val="-2"/>
          <w:sz w:val="20"/>
        </w:rPr>
      </w:pPr>
      <w:r w:rsidRPr="00660727">
        <w:rPr>
          <w:spacing w:val="1"/>
          <w:sz w:val="20"/>
        </w:rPr>
        <w:t>a) powierzchnia jadalni - powinna wynosić 0,65-0,85 m</w:t>
      </w:r>
      <w:r w:rsidRPr="00660727">
        <w:rPr>
          <w:spacing w:val="1"/>
          <w:sz w:val="20"/>
          <w:vertAlign w:val="superscript"/>
        </w:rPr>
        <w:t>2</w:t>
      </w:r>
      <w:r w:rsidRPr="00660727">
        <w:rPr>
          <w:spacing w:val="1"/>
          <w:sz w:val="20"/>
        </w:rPr>
        <w:t xml:space="preserve"> powierzchni użytkowej </w:t>
      </w:r>
      <w:r w:rsidRPr="00660727">
        <w:rPr>
          <w:spacing w:val="-2"/>
          <w:sz w:val="20"/>
        </w:rPr>
        <w:t>na 1 pracownika</w:t>
      </w:r>
    </w:p>
    <w:p w14:paraId="2C28FABB" w14:textId="77777777" w:rsidR="00F26F5B" w:rsidRPr="00660727" w:rsidRDefault="00F26F5B">
      <w:pPr>
        <w:jc w:val="both"/>
        <w:rPr>
          <w:spacing w:val="-2"/>
          <w:sz w:val="20"/>
        </w:rPr>
      </w:pPr>
      <w:r w:rsidRPr="00660727">
        <w:rPr>
          <w:spacing w:val="-1"/>
          <w:sz w:val="20"/>
        </w:rPr>
        <w:t xml:space="preserve">Obiekty sanitarne niezbędne na placu budowy, jak umywalnie, natryski, szatnie, w.c, i </w:t>
      </w:r>
      <w:r w:rsidRPr="00660727">
        <w:rPr>
          <w:spacing w:val="4"/>
          <w:sz w:val="20"/>
        </w:rPr>
        <w:t xml:space="preserve">punkty sanitarne, powinny mieć doprowadzoną wodę bieżącą oraz sprawne </w:t>
      </w:r>
      <w:r w:rsidRPr="00660727">
        <w:rPr>
          <w:spacing w:val="-1"/>
          <w:sz w:val="20"/>
        </w:rPr>
        <w:t xml:space="preserve">odprowadzenie wody zużytej; w przypadku umywalni i natrysków należy zapewnić </w:t>
      </w:r>
      <w:r w:rsidRPr="00660727">
        <w:rPr>
          <w:spacing w:val="-2"/>
          <w:sz w:val="20"/>
        </w:rPr>
        <w:t>możliwość podgrzania wody.</w:t>
      </w:r>
    </w:p>
    <w:p w14:paraId="3B27B332" w14:textId="77777777" w:rsidR="00F26F5B" w:rsidRPr="00660727" w:rsidRDefault="00F26F5B">
      <w:pPr>
        <w:jc w:val="both"/>
        <w:rPr>
          <w:spacing w:val="-2"/>
          <w:sz w:val="20"/>
        </w:rPr>
      </w:pPr>
      <w:r w:rsidRPr="00660727">
        <w:rPr>
          <w:spacing w:val="2"/>
          <w:sz w:val="20"/>
        </w:rPr>
        <w:t xml:space="preserve">Wielkość obiektów i instalacji sanitarnych powinna być uzależniona od liczby </w:t>
      </w:r>
      <w:r w:rsidRPr="00660727">
        <w:rPr>
          <w:spacing w:val="-2"/>
          <w:sz w:val="20"/>
        </w:rPr>
        <w:t>pracowników w sposób następujący:</w:t>
      </w:r>
    </w:p>
    <w:p w14:paraId="7D126824" w14:textId="77777777" w:rsidR="00F26F5B" w:rsidRPr="00660727" w:rsidRDefault="00F26F5B">
      <w:pPr>
        <w:jc w:val="both"/>
        <w:rPr>
          <w:spacing w:val="-1"/>
          <w:sz w:val="20"/>
        </w:rPr>
      </w:pPr>
      <w:r w:rsidRPr="00660727">
        <w:rPr>
          <w:spacing w:val="-8"/>
          <w:sz w:val="20"/>
        </w:rPr>
        <w:t xml:space="preserve">a)  </w:t>
      </w:r>
      <w:r w:rsidRPr="00660727">
        <w:rPr>
          <w:spacing w:val="-1"/>
          <w:sz w:val="20"/>
        </w:rPr>
        <w:t>szatnia dla robomików (powierzchnia netto na 1 robotnika)</w:t>
      </w:r>
    </w:p>
    <w:p w14:paraId="46322B42" w14:textId="77777777" w:rsidR="00F26F5B" w:rsidRPr="00660727" w:rsidRDefault="00F26F5B">
      <w:pPr>
        <w:jc w:val="both"/>
        <w:rPr>
          <w:spacing w:val="-1"/>
          <w:sz w:val="20"/>
          <w:vertAlign w:val="superscript"/>
        </w:rPr>
      </w:pPr>
      <w:r w:rsidRPr="00660727">
        <w:rPr>
          <w:spacing w:val="-1"/>
          <w:sz w:val="20"/>
        </w:rPr>
        <w:t>w szatni męskiej 0,45 - 0,50 m</w:t>
      </w:r>
      <w:r w:rsidRPr="00660727">
        <w:rPr>
          <w:spacing w:val="-1"/>
          <w:sz w:val="20"/>
          <w:vertAlign w:val="superscript"/>
        </w:rPr>
        <w:t>2</w:t>
      </w:r>
    </w:p>
    <w:p w14:paraId="0DB25853" w14:textId="77777777" w:rsidR="00F26F5B" w:rsidRPr="00660727" w:rsidRDefault="00F26F5B">
      <w:pPr>
        <w:jc w:val="both"/>
        <w:rPr>
          <w:spacing w:val="-1"/>
          <w:sz w:val="20"/>
          <w:vertAlign w:val="superscript"/>
        </w:rPr>
      </w:pPr>
      <w:r w:rsidRPr="00660727">
        <w:rPr>
          <w:spacing w:val="-1"/>
          <w:sz w:val="20"/>
        </w:rPr>
        <w:t>w szatni kobiecej 0,50 - 1,00 m</w:t>
      </w:r>
      <w:r w:rsidRPr="00660727">
        <w:rPr>
          <w:spacing w:val="-1"/>
          <w:sz w:val="20"/>
          <w:vertAlign w:val="superscript"/>
        </w:rPr>
        <w:t>2</w:t>
      </w:r>
    </w:p>
    <w:p w14:paraId="0DF3175C" w14:textId="77777777" w:rsidR="00F26F5B" w:rsidRPr="00660727" w:rsidRDefault="00F26F5B">
      <w:pPr>
        <w:jc w:val="both"/>
        <w:rPr>
          <w:spacing w:val="-1"/>
          <w:sz w:val="20"/>
        </w:rPr>
      </w:pPr>
      <w:r w:rsidRPr="00660727">
        <w:rPr>
          <w:spacing w:val="-7"/>
          <w:sz w:val="20"/>
        </w:rPr>
        <w:t xml:space="preserve">b) </w:t>
      </w:r>
      <w:r w:rsidRPr="00660727">
        <w:rPr>
          <w:spacing w:val="-1"/>
          <w:sz w:val="20"/>
        </w:rPr>
        <w:t>umywalnie (powierzchnia netto na 1 robotnika)</w:t>
      </w:r>
    </w:p>
    <w:p w14:paraId="41D3E888" w14:textId="77777777" w:rsidR="00F26F5B" w:rsidRPr="00660727" w:rsidRDefault="00F26F5B">
      <w:pPr>
        <w:jc w:val="both"/>
        <w:rPr>
          <w:spacing w:val="-2"/>
          <w:sz w:val="20"/>
          <w:vertAlign w:val="superscript"/>
        </w:rPr>
      </w:pPr>
      <w:r w:rsidRPr="00660727">
        <w:rPr>
          <w:sz w:val="20"/>
        </w:rPr>
        <w:t xml:space="preserve">- </w:t>
      </w:r>
      <w:r w:rsidRPr="00660727">
        <w:rPr>
          <w:spacing w:val="-2"/>
          <w:sz w:val="20"/>
        </w:rPr>
        <w:t>męskie 0.25 - 0,40 m</w:t>
      </w:r>
      <w:r w:rsidRPr="00660727">
        <w:rPr>
          <w:spacing w:val="-2"/>
          <w:sz w:val="20"/>
          <w:vertAlign w:val="superscript"/>
        </w:rPr>
        <w:t>2</w:t>
      </w:r>
    </w:p>
    <w:p w14:paraId="798C8783" w14:textId="77777777" w:rsidR="00F26F5B" w:rsidRPr="00660727" w:rsidRDefault="00F26F5B">
      <w:pPr>
        <w:jc w:val="both"/>
        <w:rPr>
          <w:spacing w:val="-2"/>
          <w:sz w:val="20"/>
          <w:vertAlign w:val="superscript"/>
        </w:rPr>
      </w:pPr>
      <w:r w:rsidRPr="00660727">
        <w:rPr>
          <w:sz w:val="20"/>
        </w:rPr>
        <w:t xml:space="preserve">- </w:t>
      </w:r>
      <w:r w:rsidRPr="00660727">
        <w:rPr>
          <w:spacing w:val="-2"/>
          <w:sz w:val="20"/>
        </w:rPr>
        <w:t>kobiece 0,40 - 1,00 m</w:t>
      </w:r>
      <w:r w:rsidRPr="00660727">
        <w:rPr>
          <w:spacing w:val="-2"/>
          <w:sz w:val="20"/>
          <w:vertAlign w:val="superscript"/>
        </w:rPr>
        <w:t>2</w:t>
      </w:r>
    </w:p>
    <w:p w14:paraId="1F37B230" w14:textId="77777777" w:rsidR="00F26F5B" w:rsidRPr="00660727" w:rsidRDefault="00F26F5B">
      <w:pPr>
        <w:jc w:val="both"/>
        <w:rPr>
          <w:spacing w:val="-4"/>
          <w:sz w:val="20"/>
        </w:rPr>
      </w:pPr>
      <w:r w:rsidRPr="00660727">
        <w:rPr>
          <w:spacing w:val="-7"/>
          <w:sz w:val="20"/>
        </w:rPr>
        <w:t xml:space="preserve">c) </w:t>
      </w:r>
      <w:r w:rsidRPr="00660727">
        <w:rPr>
          <w:spacing w:val="-4"/>
          <w:sz w:val="20"/>
        </w:rPr>
        <w:t>natryski:</w:t>
      </w:r>
    </w:p>
    <w:p w14:paraId="36BBB02F" w14:textId="77777777" w:rsidR="00F26F5B" w:rsidRPr="00660727" w:rsidRDefault="00F26F5B">
      <w:pPr>
        <w:jc w:val="both"/>
        <w:rPr>
          <w:spacing w:val="-2"/>
          <w:sz w:val="20"/>
        </w:rPr>
      </w:pPr>
      <w:r w:rsidRPr="00660727">
        <w:rPr>
          <w:sz w:val="20"/>
        </w:rPr>
        <w:t>- 1</w:t>
      </w:r>
      <w:r w:rsidRPr="00660727">
        <w:rPr>
          <w:spacing w:val="-2"/>
          <w:sz w:val="20"/>
        </w:rPr>
        <w:t xml:space="preserve"> natrysk na 25 osób</w:t>
      </w:r>
    </w:p>
    <w:p w14:paraId="5962BF42" w14:textId="77777777" w:rsidR="00F26F5B" w:rsidRPr="00660727" w:rsidRDefault="00F26F5B">
      <w:pPr>
        <w:jc w:val="both"/>
        <w:rPr>
          <w:spacing w:val="-3"/>
          <w:sz w:val="20"/>
        </w:rPr>
      </w:pPr>
      <w:r w:rsidRPr="00660727">
        <w:rPr>
          <w:spacing w:val="-4"/>
          <w:sz w:val="20"/>
        </w:rPr>
        <w:t xml:space="preserve">d) </w:t>
      </w:r>
      <w:r w:rsidRPr="00660727">
        <w:rPr>
          <w:spacing w:val="-3"/>
          <w:sz w:val="20"/>
        </w:rPr>
        <w:t>ustępy w budkach lub pomieszczeniach sanitarnych powinny przypadać:</w:t>
      </w:r>
    </w:p>
    <w:p w14:paraId="3C502C0E" w14:textId="77777777" w:rsidR="00F26F5B" w:rsidRPr="00660727" w:rsidRDefault="00F26F5B">
      <w:pPr>
        <w:jc w:val="both"/>
        <w:rPr>
          <w:spacing w:val="-3"/>
          <w:sz w:val="20"/>
        </w:rPr>
      </w:pPr>
      <w:r w:rsidRPr="00660727">
        <w:rPr>
          <w:spacing w:val="-3"/>
          <w:sz w:val="20"/>
        </w:rPr>
        <w:t>-  1 oczko na 50 robotników lub 30 robotnic,</w:t>
      </w:r>
    </w:p>
    <w:p w14:paraId="6AB6F032" w14:textId="77777777" w:rsidR="00F26F5B" w:rsidRPr="00660727" w:rsidRDefault="00F26F5B">
      <w:pPr>
        <w:jc w:val="both"/>
        <w:rPr>
          <w:spacing w:val="-4"/>
          <w:sz w:val="20"/>
        </w:rPr>
      </w:pPr>
      <w:r w:rsidRPr="00660727">
        <w:rPr>
          <w:spacing w:val="-4"/>
          <w:sz w:val="20"/>
        </w:rPr>
        <w:t xml:space="preserve"> - 1 m rynny pisuarowej na 50 robotników,</w:t>
      </w:r>
    </w:p>
    <w:p w14:paraId="0729A993" w14:textId="77777777" w:rsidR="00F26F5B" w:rsidRPr="00660727" w:rsidRDefault="00F26F5B">
      <w:pPr>
        <w:jc w:val="both"/>
        <w:rPr>
          <w:sz w:val="20"/>
        </w:rPr>
      </w:pPr>
    </w:p>
    <w:p w14:paraId="645B2618" w14:textId="77777777" w:rsidR="00F26F5B" w:rsidRPr="00660727" w:rsidRDefault="00F26F5B">
      <w:pPr>
        <w:jc w:val="both"/>
        <w:rPr>
          <w:spacing w:val="6"/>
          <w:sz w:val="20"/>
        </w:rPr>
      </w:pPr>
      <w:r w:rsidRPr="00660727">
        <w:rPr>
          <w:spacing w:val="6"/>
          <w:sz w:val="20"/>
        </w:rPr>
        <w:t>Obiekty administracyjno -  biurowe na placu budowy, jak biuro budowy, powinny</w:t>
      </w:r>
    </w:p>
    <w:p w14:paraId="17D161AE" w14:textId="77777777" w:rsidR="00F26F5B" w:rsidRPr="00660727" w:rsidRDefault="00F26F5B">
      <w:pPr>
        <w:jc w:val="both"/>
        <w:rPr>
          <w:spacing w:val="3"/>
          <w:sz w:val="20"/>
        </w:rPr>
      </w:pPr>
      <w:r w:rsidRPr="00660727">
        <w:rPr>
          <w:spacing w:val="3"/>
          <w:sz w:val="20"/>
        </w:rPr>
        <w:t>spełniać wymagania właściwe dla budynków tymczasowych przeznaczonych na stały</w:t>
      </w:r>
    </w:p>
    <w:p w14:paraId="569D0675" w14:textId="77777777" w:rsidR="00F26F5B" w:rsidRPr="00660727" w:rsidRDefault="00F26F5B">
      <w:pPr>
        <w:jc w:val="both"/>
        <w:rPr>
          <w:spacing w:val="-1"/>
          <w:sz w:val="20"/>
        </w:rPr>
      </w:pPr>
      <w:r w:rsidRPr="00660727">
        <w:rPr>
          <w:spacing w:val="-1"/>
          <w:sz w:val="20"/>
        </w:rPr>
        <w:t>pobył ludzi</w:t>
      </w:r>
    </w:p>
    <w:p w14:paraId="610DA3D3" w14:textId="77777777" w:rsidR="00F26F5B" w:rsidRPr="00660727" w:rsidRDefault="00F26F5B">
      <w:pPr>
        <w:jc w:val="both"/>
        <w:rPr>
          <w:spacing w:val="-1"/>
          <w:sz w:val="20"/>
        </w:rPr>
      </w:pPr>
      <w:r w:rsidRPr="00660727">
        <w:rPr>
          <w:spacing w:val="4"/>
          <w:sz w:val="20"/>
        </w:rPr>
        <w:t>Na   1   pracownika umysłowego powinno przypadać 5,00 -   5,50  m</w:t>
      </w:r>
      <w:r w:rsidRPr="00660727">
        <w:rPr>
          <w:spacing w:val="4"/>
          <w:sz w:val="20"/>
          <w:vertAlign w:val="superscript"/>
        </w:rPr>
        <w:t>2</w:t>
      </w:r>
      <w:r w:rsidRPr="00660727">
        <w:rPr>
          <w:spacing w:val="4"/>
          <w:sz w:val="20"/>
        </w:rPr>
        <w:t xml:space="preserve">  powierzchni </w:t>
      </w:r>
      <w:r w:rsidRPr="00660727">
        <w:rPr>
          <w:spacing w:val="-1"/>
          <w:sz w:val="20"/>
        </w:rPr>
        <w:t>użytkowej</w:t>
      </w:r>
    </w:p>
    <w:p w14:paraId="6352B004" w14:textId="77777777" w:rsidR="00F26F5B" w:rsidRPr="00660727" w:rsidRDefault="00F26F5B">
      <w:pPr>
        <w:jc w:val="both"/>
        <w:rPr>
          <w:spacing w:val="2"/>
          <w:sz w:val="20"/>
        </w:rPr>
      </w:pPr>
      <w:r w:rsidRPr="00660727">
        <w:rPr>
          <w:spacing w:val="3"/>
          <w:sz w:val="20"/>
        </w:rPr>
        <w:lastRenderedPageBreak/>
        <w:t xml:space="preserve">Obiekty ochrony mienia, jak portiernie, wartownie, powinny być wykonane jako </w:t>
      </w:r>
      <w:r w:rsidRPr="00660727">
        <w:rPr>
          <w:spacing w:val="2"/>
          <w:sz w:val="20"/>
        </w:rPr>
        <w:t>rozbieralne i przystosowane do swego przeznaczenia.</w:t>
      </w:r>
    </w:p>
    <w:p w14:paraId="76376589" w14:textId="77777777" w:rsidR="00F26F5B" w:rsidRPr="00660727" w:rsidRDefault="00F26F5B">
      <w:pPr>
        <w:jc w:val="both"/>
        <w:rPr>
          <w:i/>
          <w:spacing w:val="1"/>
          <w:sz w:val="20"/>
        </w:rPr>
      </w:pPr>
      <w:r w:rsidRPr="00660727">
        <w:rPr>
          <w:i/>
          <w:spacing w:val="1"/>
          <w:sz w:val="20"/>
        </w:rPr>
        <w:t>Magazyny</w:t>
      </w:r>
    </w:p>
    <w:p w14:paraId="463F420A" w14:textId="77777777" w:rsidR="00F26F5B" w:rsidRPr="00660727" w:rsidRDefault="00F26F5B">
      <w:pPr>
        <w:jc w:val="both"/>
        <w:rPr>
          <w:sz w:val="20"/>
        </w:rPr>
      </w:pPr>
      <w:r w:rsidRPr="00660727">
        <w:rPr>
          <w:spacing w:val="5"/>
          <w:sz w:val="20"/>
        </w:rPr>
        <w:t xml:space="preserve">Materiały, które mogą spowodować wybuch (jak rozpuszczalniki, farby na </w:t>
      </w:r>
      <w:r w:rsidRPr="00660727">
        <w:rPr>
          <w:spacing w:val="2"/>
          <w:sz w:val="20"/>
        </w:rPr>
        <w:t xml:space="preserve">rozpuszczalnikach, chemikalia, karbid itp.) należy przechowywać w magazynach o </w:t>
      </w:r>
      <w:r w:rsidRPr="00660727">
        <w:rPr>
          <w:spacing w:val="3"/>
          <w:sz w:val="20"/>
        </w:rPr>
        <w:t xml:space="preserve">ścianach ogniotrwałych, nakrytych lekkim szczelnym dachem z odpowiednimi </w:t>
      </w:r>
      <w:r w:rsidRPr="00660727">
        <w:rPr>
          <w:sz w:val="20"/>
        </w:rPr>
        <w:t>wywietrznikami.</w:t>
      </w:r>
    </w:p>
    <w:p w14:paraId="03D54A7C" w14:textId="77777777" w:rsidR="00F26F5B" w:rsidRPr="00660727" w:rsidRDefault="00F26F5B">
      <w:pPr>
        <w:jc w:val="both"/>
        <w:rPr>
          <w:spacing w:val="2"/>
          <w:sz w:val="20"/>
        </w:rPr>
      </w:pPr>
      <w:r w:rsidRPr="00660727">
        <w:rPr>
          <w:spacing w:val="2"/>
          <w:sz w:val="20"/>
        </w:rPr>
        <w:t xml:space="preserve">Powierzchnia magazynu powinna być dostosowana do istotnych potrzeb budowy. W </w:t>
      </w:r>
      <w:r w:rsidRPr="00660727">
        <w:rPr>
          <w:spacing w:val="3"/>
          <w:sz w:val="20"/>
        </w:rPr>
        <w:t xml:space="preserve">jednym pomieszczeniu magazynu mogą być przechowywane materiały tego samego </w:t>
      </w:r>
      <w:r w:rsidRPr="00660727">
        <w:rPr>
          <w:spacing w:val="4"/>
          <w:sz w:val="20"/>
        </w:rPr>
        <w:t xml:space="preserve">typu, oznakowane i ustawione na półkach drewnianych w sposób wykluczający </w:t>
      </w:r>
      <w:r w:rsidRPr="00660727">
        <w:rPr>
          <w:spacing w:val="2"/>
          <w:sz w:val="20"/>
        </w:rPr>
        <w:t>możliwość dokonania pomyłek przy ich pobieraniu.</w:t>
      </w:r>
    </w:p>
    <w:p w14:paraId="28972A26" w14:textId="77777777" w:rsidR="00F26F5B" w:rsidRPr="00660727" w:rsidRDefault="00F26F5B">
      <w:pPr>
        <w:jc w:val="both"/>
        <w:rPr>
          <w:spacing w:val="1"/>
          <w:sz w:val="20"/>
        </w:rPr>
      </w:pPr>
      <w:r w:rsidRPr="00660727">
        <w:rPr>
          <w:spacing w:val="1"/>
          <w:sz w:val="20"/>
        </w:rPr>
        <w:t xml:space="preserve">Inne obiekty na placu budowy przeznaczone na składowanie materiałów budowlanych, </w:t>
      </w:r>
      <w:r w:rsidRPr="00660727">
        <w:rPr>
          <w:spacing w:val="9"/>
          <w:sz w:val="20"/>
        </w:rPr>
        <w:t xml:space="preserve">wyrobów lub narzędzi powinny być wykonywane jako rozbieralnie, a ich </w:t>
      </w:r>
      <w:r w:rsidRPr="00660727">
        <w:rPr>
          <w:spacing w:val="12"/>
          <w:sz w:val="20"/>
        </w:rPr>
        <w:t xml:space="preserve">powierzchnia i wyposażenie powinny być dostosowane do rodzajów </w:t>
      </w:r>
      <w:r w:rsidRPr="00660727">
        <w:rPr>
          <w:spacing w:val="1"/>
          <w:sz w:val="20"/>
        </w:rPr>
        <w:t xml:space="preserve">przechowywanych w nich materiałów, rodzaju transportu dostawczego materiałów i </w:t>
      </w:r>
      <w:r w:rsidRPr="00660727">
        <w:rPr>
          <w:spacing w:val="5"/>
          <w:sz w:val="20"/>
        </w:rPr>
        <w:t xml:space="preserve">wyrobów na plac budowy oraz środków transportowych stosowanych na budowie </w:t>
      </w:r>
      <w:r w:rsidRPr="00660727">
        <w:rPr>
          <w:spacing w:val="1"/>
          <w:sz w:val="20"/>
        </w:rPr>
        <w:t>przy pobieraniu materiałów z magazynu.</w:t>
      </w:r>
    </w:p>
    <w:p w14:paraId="4A38C8FF" w14:textId="77777777" w:rsidR="00F26F5B" w:rsidRPr="00660727" w:rsidRDefault="00F26F5B">
      <w:pPr>
        <w:jc w:val="both"/>
        <w:rPr>
          <w:i/>
          <w:spacing w:val="2"/>
          <w:sz w:val="20"/>
        </w:rPr>
      </w:pPr>
      <w:r w:rsidRPr="00660727">
        <w:rPr>
          <w:i/>
          <w:spacing w:val="2"/>
          <w:sz w:val="20"/>
        </w:rPr>
        <w:t>Obiekty technologiczne na placu budowy</w:t>
      </w:r>
    </w:p>
    <w:p w14:paraId="7F83CCA1" w14:textId="77777777" w:rsidR="00F26F5B" w:rsidRPr="00660727" w:rsidRDefault="00F26F5B">
      <w:pPr>
        <w:jc w:val="both"/>
        <w:rPr>
          <w:spacing w:val="1"/>
          <w:sz w:val="20"/>
        </w:rPr>
      </w:pPr>
      <w:r w:rsidRPr="00660727">
        <w:rPr>
          <w:spacing w:val="7"/>
          <w:sz w:val="20"/>
        </w:rPr>
        <w:t xml:space="preserve">Do podstawowych obiektów technologicznych na placu budowy zalicza się: </w:t>
      </w:r>
      <w:r w:rsidRPr="00660727">
        <w:rPr>
          <w:spacing w:val="1"/>
          <w:sz w:val="20"/>
        </w:rPr>
        <w:t>wytwórnie betonów, zapraw, ciesielnie, zbrojarnie.</w:t>
      </w:r>
    </w:p>
    <w:p w14:paraId="7E4E2F33" w14:textId="77777777" w:rsidR="00F26F5B" w:rsidRPr="00660727" w:rsidRDefault="00F26F5B">
      <w:pPr>
        <w:jc w:val="both"/>
        <w:rPr>
          <w:sz w:val="20"/>
        </w:rPr>
      </w:pPr>
      <w:r w:rsidRPr="00660727">
        <w:rPr>
          <w:spacing w:val="1"/>
          <w:sz w:val="20"/>
        </w:rPr>
        <w:t xml:space="preserve">Obiekty technologiczne powinny być wykonane w zasadzie przed rozpoczęciem robót </w:t>
      </w:r>
      <w:r w:rsidRPr="00660727">
        <w:rPr>
          <w:spacing w:val="3"/>
          <w:sz w:val="20"/>
        </w:rPr>
        <w:t xml:space="preserve">zasadniczych, aby mogły być przez cały czas realizacji inwestycji efektywnie </w:t>
      </w:r>
      <w:r w:rsidRPr="00660727">
        <w:rPr>
          <w:sz w:val="20"/>
        </w:rPr>
        <w:t>wykorzystywane.</w:t>
      </w:r>
    </w:p>
    <w:p w14:paraId="1875BB54" w14:textId="77777777" w:rsidR="00F26F5B" w:rsidRPr="00660727" w:rsidRDefault="00F26F5B">
      <w:pPr>
        <w:jc w:val="both"/>
        <w:rPr>
          <w:spacing w:val="-3"/>
          <w:sz w:val="20"/>
        </w:rPr>
      </w:pPr>
      <w:r w:rsidRPr="00660727">
        <w:rPr>
          <w:spacing w:val="3"/>
          <w:sz w:val="20"/>
        </w:rPr>
        <w:t xml:space="preserve">Wielkość danego obiektu technologicznego, mierzoną maksymalną wydajnością </w:t>
      </w:r>
      <w:r w:rsidRPr="00660727">
        <w:rPr>
          <w:spacing w:val="8"/>
          <w:sz w:val="20"/>
        </w:rPr>
        <w:t xml:space="preserve">produkcji lub wykonywanych usług, należy zaprojektować na podstawie </w:t>
      </w:r>
      <w:r w:rsidRPr="00660727">
        <w:rPr>
          <w:spacing w:val="7"/>
          <w:sz w:val="20"/>
        </w:rPr>
        <w:t xml:space="preserve">harmonogramu </w:t>
      </w:r>
      <w:r w:rsidRPr="00660727">
        <w:rPr>
          <w:spacing w:val="-3"/>
          <w:sz w:val="20"/>
        </w:rPr>
        <w:t>42</w:t>
      </w:r>
    </w:p>
    <w:p w14:paraId="77A04C78" w14:textId="77777777" w:rsidR="00F26F5B" w:rsidRPr="00660727" w:rsidRDefault="00F26F5B">
      <w:pPr>
        <w:jc w:val="both"/>
        <w:rPr>
          <w:spacing w:val="-5"/>
          <w:sz w:val="20"/>
        </w:rPr>
      </w:pPr>
      <w:r w:rsidRPr="00660727">
        <w:rPr>
          <w:spacing w:val="-2"/>
          <w:sz w:val="20"/>
        </w:rPr>
        <w:t xml:space="preserve">Obiekty technologiczne na placu budowy, a zwłaszcza wytwórnie zapraw i betonów, </w:t>
      </w:r>
      <w:r w:rsidRPr="00660727">
        <w:rPr>
          <w:spacing w:val="4"/>
          <w:sz w:val="20"/>
        </w:rPr>
        <w:t xml:space="preserve">powinny być zlokalizowane możliwie blisko miejsca zapotrzebowania na ich </w:t>
      </w:r>
      <w:r w:rsidRPr="00660727">
        <w:rPr>
          <w:spacing w:val="-5"/>
          <w:sz w:val="20"/>
        </w:rPr>
        <w:t>produkcję.</w:t>
      </w:r>
    </w:p>
    <w:p w14:paraId="5BA29852" w14:textId="77777777" w:rsidR="00F26F5B" w:rsidRPr="00660727" w:rsidRDefault="00F26F5B">
      <w:pPr>
        <w:jc w:val="both"/>
        <w:rPr>
          <w:spacing w:val="-3"/>
          <w:sz w:val="20"/>
        </w:rPr>
      </w:pPr>
      <w:r w:rsidRPr="00660727">
        <w:rPr>
          <w:spacing w:val="7"/>
          <w:sz w:val="20"/>
        </w:rPr>
        <w:t xml:space="preserve">Każdy obiekt technologiczny powinien mieć zabezpieczoną odpowiednią </w:t>
      </w:r>
      <w:r w:rsidRPr="00660727">
        <w:rPr>
          <w:spacing w:val="-1"/>
          <w:sz w:val="20"/>
        </w:rPr>
        <w:t xml:space="preserve">powierzchnię składu przyobiektowego, co powinno być uwzględnione w projekcie </w:t>
      </w:r>
      <w:r w:rsidRPr="00660727">
        <w:rPr>
          <w:spacing w:val="-3"/>
          <w:sz w:val="20"/>
        </w:rPr>
        <w:t>technicznym obiektu.</w:t>
      </w:r>
    </w:p>
    <w:p w14:paraId="07BA5E08" w14:textId="77777777" w:rsidR="00F26F5B" w:rsidRPr="00660727" w:rsidRDefault="00F26F5B">
      <w:pPr>
        <w:jc w:val="both"/>
        <w:rPr>
          <w:sz w:val="20"/>
        </w:rPr>
      </w:pPr>
      <w:r w:rsidRPr="00660727">
        <w:rPr>
          <w:spacing w:val="5"/>
          <w:sz w:val="20"/>
        </w:rPr>
        <w:t xml:space="preserve">Każdy obiekt technologiczny znajdujący się na placu budowy powinien być </w:t>
      </w:r>
      <w:r w:rsidRPr="00660727">
        <w:rPr>
          <w:spacing w:val="-1"/>
          <w:sz w:val="20"/>
        </w:rPr>
        <w:t xml:space="preserve">wyposażony w energię elektryczną, wodę oraz maszyny i urządzenia niezbędne do </w:t>
      </w:r>
      <w:r w:rsidRPr="00660727">
        <w:rPr>
          <w:sz w:val="20"/>
        </w:rPr>
        <w:t>wykonywania danego rodzaju produkcji, zgodnie z obowiązującymi przepisami</w:t>
      </w:r>
    </w:p>
    <w:p w14:paraId="13B5FD06" w14:textId="77777777" w:rsidR="00F26F5B" w:rsidRPr="00660727" w:rsidRDefault="00F26F5B">
      <w:pPr>
        <w:jc w:val="both"/>
        <w:rPr>
          <w:spacing w:val="-1"/>
          <w:sz w:val="20"/>
        </w:rPr>
      </w:pPr>
    </w:p>
    <w:p w14:paraId="47B897C9" w14:textId="77777777" w:rsidR="00F26F5B" w:rsidRPr="00660727" w:rsidRDefault="00F26F5B">
      <w:pPr>
        <w:jc w:val="both"/>
        <w:rPr>
          <w:spacing w:val="-1"/>
          <w:sz w:val="20"/>
          <w:u w:val="single"/>
        </w:rPr>
      </w:pPr>
      <w:r w:rsidRPr="00660727">
        <w:rPr>
          <w:spacing w:val="-1"/>
          <w:sz w:val="20"/>
        </w:rPr>
        <w:t xml:space="preserve">5.2.5  </w:t>
      </w:r>
      <w:r w:rsidRPr="00660727">
        <w:rPr>
          <w:spacing w:val="-1"/>
          <w:sz w:val="20"/>
          <w:u w:val="single"/>
        </w:rPr>
        <w:t>Wyposażenie placu budowy w instalacje</w:t>
      </w:r>
    </w:p>
    <w:p w14:paraId="0FA3D43D" w14:textId="77777777" w:rsidR="00F26F5B" w:rsidRPr="00660727" w:rsidRDefault="00F26F5B">
      <w:pPr>
        <w:jc w:val="both"/>
        <w:rPr>
          <w:sz w:val="20"/>
        </w:rPr>
      </w:pPr>
    </w:p>
    <w:p w14:paraId="1B11CFF3" w14:textId="77777777" w:rsidR="00F26F5B" w:rsidRPr="00660727" w:rsidRDefault="00F26F5B">
      <w:pPr>
        <w:jc w:val="both"/>
        <w:rPr>
          <w:i/>
          <w:spacing w:val="-2"/>
          <w:sz w:val="20"/>
        </w:rPr>
      </w:pPr>
      <w:r w:rsidRPr="00660727">
        <w:rPr>
          <w:i/>
          <w:spacing w:val="-2"/>
          <w:sz w:val="20"/>
        </w:rPr>
        <w:t>Instalacje elektryczne</w:t>
      </w:r>
    </w:p>
    <w:p w14:paraId="15636210" w14:textId="77777777" w:rsidR="00F26F5B" w:rsidRPr="00660727" w:rsidRDefault="00F26F5B">
      <w:pPr>
        <w:jc w:val="both"/>
        <w:rPr>
          <w:spacing w:val="-1"/>
          <w:sz w:val="20"/>
        </w:rPr>
      </w:pPr>
      <w:r w:rsidRPr="00660727">
        <w:rPr>
          <w:spacing w:val="-8"/>
          <w:sz w:val="20"/>
        </w:rPr>
        <w:t xml:space="preserve">a ) </w:t>
      </w:r>
      <w:r w:rsidRPr="00660727">
        <w:rPr>
          <w:spacing w:val="-1"/>
          <w:sz w:val="20"/>
        </w:rPr>
        <w:t>Zapotrzebowanie budowy na energię elektryczną powinno być dostosowane do:</w:t>
      </w:r>
    </w:p>
    <w:p w14:paraId="20B5CFEA" w14:textId="77777777" w:rsidR="00F26F5B" w:rsidRPr="00660727" w:rsidRDefault="00F26F5B">
      <w:pPr>
        <w:ind w:left="426"/>
        <w:jc w:val="both"/>
        <w:rPr>
          <w:spacing w:val="-2"/>
          <w:sz w:val="20"/>
        </w:rPr>
      </w:pPr>
      <w:r w:rsidRPr="00660727">
        <w:rPr>
          <w:spacing w:val="-2"/>
          <w:sz w:val="20"/>
        </w:rPr>
        <w:t>-wielkości placu budowy</w:t>
      </w:r>
    </w:p>
    <w:p w14:paraId="79F5FE26" w14:textId="77777777" w:rsidR="00F26F5B" w:rsidRPr="00660727" w:rsidRDefault="00F26F5B">
      <w:pPr>
        <w:ind w:left="426"/>
        <w:jc w:val="both"/>
        <w:rPr>
          <w:sz w:val="20"/>
        </w:rPr>
      </w:pPr>
      <w:r w:rsidRPr="00660727">
        <w:rPr>
          <w:sz w:val="20"/>
        </w:rPr>
        <w:t>-przewidywanych do wykorzystania maszyn i urządzeń mechanicznych</w:t>
      </w:r>
    </w:p>
    <w:p w14:paraId="6D23F635" w14:textId="77777777" w:rsidR="00F26F5B" w:rsidRPr="00660727" w:rsidRDefault="00F26F5B">
      <w:pPr>
        <w:ind w:left="426"/>
        <w:jc w:val="both"/>
        <w:rPr>
          <w:spacing w:val="-2"/>
          <w:sz w:val="20"/>
        </w:rPr>
      </w:pPr>
      <w:r w:rsidRPr="00660727">
        <w:rPr>
          <w:spacing w:val="-2"/>
          <w:sz w:val="20"/>
        </w:rPr>
        <w:t>-sprzętu z napędem elektrycznym</w:t>
      </w:r>
    </w:p>
    <w:p w14:paraId="17A93994" w14:textId="77777777" w:rsidR="00F26F5B" w:rsidRPr="00660727" w:rsidRDefault="00F26F5B">
      <w:pPr>
        <w:ind w:left="426"/>
        <w:jc w:val="both"/>
        <w:rPr>
          <w:spacing w:val="-1"/>
          <w:sz w:val="20"/>
        </w:rPr>
      </w:pPr>
      <w:r w:rsidRPr="00660727">
        <w:rPr>
          <w:spacing w:val="1"/>
          <w:sz w:val="20"/>
        </w:rPr>
        <w:t>-potrzeb gospodarczych i oświetlenia pomieszczeń w obiektach, miejsc pracy i</w:t>
      </w:r>
      <w:r w:rsidRPr="00660727">
        <w:rPr>
          <w:spacing w:val="1"/>
          <w:sz w:val="20"/>
        </w:rPr>
        <w:br/>
        <w:t>-</w:t>
      </w:r>
      <w:r w:rsidRPr="00660727">
        <w:rPr>
          <w:spacing w:val="-1"/>
          <w:sz w:val="20"/>
        </w:rPr>
        <w:t>placu budowy, z uwzględnieniem wielozmianowości pracy załogi</w:t>
      </w:r>
    </w:p>
    <w:p w14:paraId="5212B303" w14:textId="77777777" w:rsidR="00F26F5B" w:rsidRPr="00660727" w:rsidRDefault="00F26F5B">
      <w:pPr>
        <w:jc w:val="both"/>
        <w:rPr>
          <w:sz w:val="20"/>
        </w:rPr>
      </w:pPr>
    </w:p>
    <w:p w14:paraId="326A6889" w14:textId="77777777" w:rsidR="00F26F5B" w:rsidRPr="00660727" w:rsidRDefault="00F26F5B">
      <w:pPr>
        <w:jc w:val="both"/>
        <w:rPr>
          <w:spacing w:val="-2"/>
          <w:sz w:val="20"/>
        </w:rPr>
      </w:pPr>
      <w:r w:rsidRPr="00660727">
        <w:rPr>
          <w:sz w:val="20"/>
        </w:rPr>
        <w:t xml:space="preserve">b) Urządzenia elektryczne na placu budowy powinny być wykonywane w sposób </w:t>
      </w:r>
      <w:r w:rsidRPr="00660727">
        <w:rPr>
          <w:spacing w:val="-2"/>
          <w:sz w:val="20"/>
        </w:rPr>
        <w:t>zgodny z aktualnymi przepisami</w:t>
      </w:r>
    </w:p>
    <w:p w14:paraId="37391F92" w14:textId="77777777" w:rsidR="00F26F5B" w:rsidRPr="00660727" w:rsidRDefault="00F26F5B">
      <w:pPr>
        <w:jc w:val="both"/>
        <w:rPr>
          <w:spacing w:val="-2"/>
          <w:sz w:val="20"/>
        </w:rPr>
      </w:pPr>
      <w:r w:rsidRPr="00660727">
        <w:rPr>
          <w:spacing w:val="3"/>
          <w:sz w:val="20"/>
        </w:rPr>
        <w:t xml:space="preserve">c) Prace związane z podłączeniem, kontrolą, konserwacją i naprawą urządzeń </w:t>
      </w:r>
      <w:r w:rsidRPr="00660727">
        <w:rPr>
          <w:sz w:val="20"/>
        </w:rPr>
        <w:t xml:space="preserve">elektrycznych powinny być wykonywane przez osoby posiadające wymagane </w:t>
      </w:r>
      <w:r w:rsidRPr="00660727">
        <w:rPr>
          <w:spacing w:val="-2"/>
          <w:sz w:val="20"/>
        </w:rPr>
        <w:t>przepisami uprawnienia</w:t>
      </w:r>
    </w:p>
    <w:p w14:paraId="257CE8AD" w14:textId="77777777" w:rsidR="00F26F5B" w:rsidRPr="00660727" w:rsidRDefault="00F26F5B">
      <w:pPr>
        <w:jc w:val="both"/>
        <w:rPr>
          <w:spacing w:val="-2"/>
          <w:sz w:val="20"/>
        </w:rPr>
      </w:pPr>
      <w:r w:rsidRPr="00660727">
        <w:rPr>
          <w:sz w:val="20"/>
        </w:rPr>
        <w:t xml:space="preserve">c) Przy oświetlaniu placu budowy i wykonywaniu oznakowań świetlnych należy  </w:t>
      </w:r>
      <w:r w:rsidRPr="00660727">
        <w:rPr>
          <w:spacing w:val="-2"/>
          <w:sz w:val="20"/>
        </w:rPr>
        <w:t>przestrzegać następujących zasad:</w:t>
      </w:r>
    </w:p>
    <w:p w14:paraId="43F6F702" w14:textId="77777777" w:rsidR="00F26F5B" w:rsidRPr="00660727" w:rsidRDefault="00F26F5B">
      <w:pPr>
        <w:ind w:left="426"/>
        <w:jc w:val="both"/>
        <w:rPr>
          <w:spacing w:val="-3"/>
          <w:sz w:val="20"/>
        </w:rPr>
      </w:pPr>
      <w:r w:rsidRPr="00660727">
        <w:rPr>
          <w:spacing w:val="1"/>
          <w:sz w:val="20"/>
        </w:rPr>
        <w:t xml:space="preserve">-miejsca pracy, drogi na placu budowy oraz dojścia i dojazdy powinny być w trakcie realizacji  inwestycji  oświetlone  zgodnie  z obowiązującymi  w  tym </w:t>
      </w:r>
      <w:r w:rsidRPr="00660727">
        <w:rPr>
          <w:spacing w:val="-3"/>
          <w:sz w:val="20"/>
        </w:rPr>
        <w:t>zakresie przepisami lub normami</w:t>
      </w:r>
    </w:p>
    <w:p w14:paraId="746EF079" w14:textId="77777777" w:rsidR="00F26F5B" w:rsidRPr="00660727" w:rsidRDefault="00F26F5B">
      <w:pPr>
        <w:ind w:left="426"/>
        <w:jc w:val="both"/>
        <w:rPr>
          <w:spacing w:val="-3"/>
          <w:sz w:val="20"/>
        </w:rPr>
      </w:pPr>
      <w:r w:rsidRPr="00660727">
        <w:rPr>
          <w:spacing w:val="4"/>
          <w:sz w:val="20"/>
        </w:rPr>
        <w:t xml:space="preserve">- punkty świetlne powinny być tak rozmieszczone,  aby istniała możliwość </w:t>
      </w:r>
      <w:r w:rsidRPr="00660727">
        <w:rPr>
          <w:sz w:val="20"/>
        </w:rPr>
        <w:t xml:space="preserve">łatwego    odczytania    tablic    i    znaków    ostrzegawczych    oraz    znaków </w:t>
      </w:r>
      <w:r w:rsidRPr="00660727">
        <w:rPr>
          <w:spacing w:val="-3"/>
          <w:sz w:val="20"/>
        </w:rPr>
        <w:t>sygnalizacyjnych ruchu</w:t>
      </w:r>
    </w:p>
    <w:p w14:paraId="5F0C4F9C" w14:textId="77777777" w:rsidR="00F26F5B" w:rsidRPr="00660727" w:rsidRDefault="00F26F5B" w:rsidP="00761AFD">
      <w:pPr>
        <w:numPr>
          <w:ilvl w:val="0"/>
          <w:numId w:val="25"/>
        </w:numPr>
        <w:tabs>
          <w:tab w:val="left" w:pos="709"/>
        </w:tabs>
        <w:ind w:left="709"/>
        <w:jc w:val="both"/>
        <w:rPr>
          <w:spacing w:val="-5"/>
          <w:sz w:val="20"/>
        </w:rPr>
      </w:pPr>
      <w:r w:rsidRPr="00660727">
        <w:rPr>
          <w:spacing w:val="3"/>
          <w:sz w:val="20"/>
        </w:rPr>
        <w:t xml:space="preserve">żurawie, maszty i inne wysokie konstrukcje powinny mieć na najwyższych </w:t>
      </w:r>
      <w:r w:rsidRPr="00660727">
        <w:rPr>
          <w:spacing w:val="-2"/>
          <w:sz w:val="20"/>
        </w:rPr>
        <w:t xml:space="preserve">punktach oświetlenie sygnalizacyjne koloru czerwonego, które należy zapalać o </w:t>
      </w:r>
      <w:r w:rsidRPr="00660727">
        <w:rPr>
          <w:spacing w:val="-5"/>
          <w:sz w:val="20"/>
        </w:rPr>
        <w:t>zmroku</w:t>
      </w:r>
    </w:p>
    <w:p w14:paraId="76570509" w14:textId="77777777" w:rsidR="00F26F5B" w:rsidRPr="00660727" w:rsidRDefault="00F26F5B">
      <w:pPr>
        <w:ind w:left="1980"/>
        <w:jc w:val="both"/>
        <w:rPr>
          <w:sz w:val="20"/>
        </w:rPr>
      </w:pPr>
    </w:p>
    <w:p w14:paraId="036923A8" w14:textId="77777777" w:rsidR="00F26F5B" w:rsidRPr="00660727" w:rsidRDefault="00F26F5B">
      <w:pPr>
        <w:jc w:val="both"/>
        <w:rPr>
          <w:spacing w:val="-3"/>
          <w:sz w:val="20"/>
        </w:rPr>
      </w:pPr>
      <w:r w:rsidRPr="00660727">
        <w:rPr>
          <w:spacing w:val="-3"/>
          <w:sz w:val="20"/>
        </w:rPr>
        <w:t xml:space="preserve">5.2.6 </w:t>
      </w:r>
      <w:r w:rsidRPr="00660727">
        <w:rPr>
          <w:spacing w:val="-3"/>
          <w:sz w:val="20"/>
          <w:u w:val="single"/>
        </w:rPr>
        <w:t>Instalacje wodociągowe</w:t>
      </w:r>
    </w:p>
    <w:p w14:paraId="7389A165" w14:textId="77777777" w:rsidR="00F26F5B" w:rsidRPr="00660727" w:rsidRDefault="00F26F5B">
      <w:pPr>
        <w:jc w:val="both"/>
        <w:rPr>
          <w:sz w:val="20"/>
        </w:rPr>
      </w:pPr>
    </w:p>
    <w:p w14:paraId="020196D5" w14:textId="77777777" w:rsidR="00F26F5B" w:rsidRPr="00660727" w:rsidRDefault="00F26F5B">
      <w:pPr>
        <w:jc w:val="both"/>
        <w:rPr>
          <w:spacing w:val="-3"/>
          <w:sz w:val="20"/>
        </w:rPr>
      </w:pPr>
      <w:r w:rsidRPr="00660727">
        <w:rPr>
          <w:sz w:val="20"/>
        </w:rPr>
        <w:t xml:space="preserve">a) Na  budowie  należy  wykonać  instalację  wodociągową  połączoną  z  siecią </w:t>
      </w:r>
      <w:r w:rsidRPr="00660727">
        <w:rPr>
          <w:spacing w:val="1"/>
          <w:sz w:val="20"/>
        </w:rPr>
        <w:t xml:space="preserve">miejską lub  wykonanymi  na  budowie  lub  w  pobliżu  ujęciami  wodnymi, </w:t>
      </w:r>
      <w:r w:rsidRPr="00660727">
        <w:rPr>
          <w:sz w:val="20"/>
        </w:rPr>
        <w:t xml:space="preserve">zapewniającą   zaopatrzenie   w   wodę   w   ilości   niezbędnej   na   potrzeby  </w:t>
      </w:r>
      <w:r w:rsidRPr="00660727">
        <w:rPr>
          <w:spacing w:val="-3"/>
          <w:sz w:val="20"/>
        </w:rPr>
        <w:t>technologiczne, gospodarcze i pitne.</w:t>
      </w:r>
    </w:p>
    <w:p w14:paraId="120415AA" w14:textId="77777777" w:rsidR="00F26F5B" w:rsidRPr="00660727" w:rsidRDefault="00F26F5B">
      <w:pPr>
        <w:jc w:val="both"/>
        <w:rPr>
          <w:spacing w:val="-2"/>
          <w:sz w:val="20"/>
        </w:rPr>
      </w:pPr>
      <w:r w:rsidRPr="00660727">
        <w:rPr>
          <w:sz w:val="20"/>
        </w:rPr>
        <w:t xml:space="preserve">b) W  przypadku,   gdy  nie   ma  możliwości   zaopatrzenia  budowy   w   wodę </w:t>
      </w:r>
      <w:r w:rsidRPr="00660727">
        <w:rPr>
          <w:spacing w:val="-1"/>
          <w:sz w:val="20"/>
        </w:rPr>
        <w:t xml:space="preserve">wodociągową pitną, należy wykonać oddzielne punkty poboru wody do celów </w:t>
      </w:r>
      <w:r w:rsidRPr="00660727">
        <w:rPr>
          <w:spacing w:val="-2"/>
          <w:sz w:val="20"/>
        </w:rPr>
        <w:t>użytkowych dla ludzi i na potrzeby produkcyjne</w:t>
      </w:r>
    </w:p>
    <w:p w14:paraId="41BFDBA6" w14:textId="77777777" w:rsidR="00F26F5B" w:rsidRPr="00660727" w:rsidRDefault="00F26F5B">
      <w:pPr>
        <w:jc w:val="both"/>
        <w:rPr>
          <w:sz w:val="20"/>
        </w:rPr>
      </w:pPr>
    </w:p>
    <w:p w14:paraId="785A4552" w14:textId="77777777" w:rsidR="00F26F5B" w:rsidRPr="00660727" w:rsidRDefault="00F26F5B">
      <w:pPr>
        <w:jc w:val="both"/>
        <w:rPr>
          <w:sz w:val="20"/>
        </w:rPr>
      </w:pPr>
      <w:r w:rsidRPr="00660727">
        <w:rPr>
          <w:sz w:val="20"/>
        </w:rPr>
        <w:t xml:space="preserve">c) Jeżeli w dokumentacji organizacji placu budowy nie podano innych wymagań </w:t>
      </w:r>
      <w:r w:rsidRPr="00660727">
        <w:rPr>
          <w:spacing w:val="1"/>
          <w:sz w:val="20"/>
        </w:rPr>
        <w:t xml:space="preserve">albo w przypadku braku takiej dokumentacji zapotrzebowanie na wodę na </w:t>
      </w:r>
      <w:r w:rsidRPr="00660727">
        <w:rPr>
          <w:sz w:val="20"/>
        </w:rPr>
        <w:t>potrzeby budowy należy określać wg wartości podanych w tabl. I</w:t>
      </w:r>
    </w:p>
    <w:p w14:paraId="3A2248B6" w14:textId="77777777" w:rsidR="00F26F5B" w:rsidRPr="00660727" w:rsidRDefault="00F26F5B">
      <w:pPr>
        <w:rPr>
          <w:sz w:val="20"/>
        </w:rPr>
      </w:pPr>
    </w:p>
    <w:tbl>
      <w:tblPr>
        <w:tblW w:w="0" w:type="auto"/>
        <w:tblInd w:w="3" w:type="dxa"/>
        <w:tblLayout w:type="fixed"/>
        <w:tblCellMar>
          <w:left w:w="0" w:type="dxa"/>
          <w:right w:w="0" w:type="dxa"/>
        </w:tblCellMar>
        <w:tblLook w:val="0000" w:firstRow="0" w:lastRow="0" w:firstColumn="0" w:lastColumn="0" w:noHBand="0" w:noVBand="0"/>
      </w:tblPr>
      <w:tblGrid>
        <w:gridCol w:w="2495"/>
        <w:gridCol w:w="1589"/>
        <w:gridCol w:w="4571"/>
      </w:tblGrid>
      <w:tr w:rsidR="00F26F5B" w:rsidRPr="00660727" w14:paraId="00D36AFB" w14:textId="77777777">
        <w:trPr>
          <w:trHeight w:hRule="exact" w:val="474"/>
        </w:trPr>
        <w:tc>
          <w:tcPr>
            <w:tcW w:w="2495" w:type="dxa"/>
            <w:tcBorders>
              <w:top w:val="double" w:sz="1" w:space="0" w:color="000000"/>
              <w:left w:val="double" w:sz="1" w:space="0" w:color="000000"/>
              <w:bottom w:val="double" w:sz="1" w:space="0" w:color="000000"/>
            </w:tcBorders>
            <w:shd w:val="clear" w:color="auto" w:fill="FFFFFF"/>
          </w:tcPr>
          <w:p w14:paraId="504C3393" w14:textId="77777777" w:rsidR="00F26F5B" w:rsidRPr="00660727" w:rsidRDefault="00F26F5B">
            <w:pPr>
              <w:snapToGrid w:val="0"/>
              <w:jc w:val="center"/>
              <w:rPr>
                <w:position w:val="-1"/>
                <w:sz w:val="20"/>
              </w:rPr>
            </w:pPr>
            <w:r w:rsidRPr="00660727">
              <w:rPr>
                <w:position w:val="-1"/>
                <w:sz w:val="20"/>
              </w:rPr>
              <w:t>Wyszczególnienie</w:t>
            </w:r>
          </w:p>
        </w:tc>
        <w:tc>
          <w:tcPr>
            <w:tcW w:w="6160" w:type="dxa"/>
            <w:gridSpan w:val="2"/>
            <w:tcBorders>
              <w:top w:val="double" w:sz="1" w:space="0" w:color="000000"/>
              <w:left w:val="double" w:sz="1" w:space="0" w:color="000000"/>
              <w:bottom w:val="double" w:sz="1" w:space="0" w:color="000000"/>
              <w:right w:val="double" w:sz="1" w:space="0" w:color="000000"/>
            </w:tcBorders>
            <w:shd w:val="clear" w:color="auto" w:fill="FFFFFF"/>
          </w:tcPr>
          <w:p w14:paraId="166376DB" w14:textId="77777777" w:rsidR="00F26F5B" w:rsidRPr="00660727" w:rsidRDefault="00F26F5B">
            <w:pPr>
              <w:snapToGrid w:val="0"/>
              <w:jc w:val="center"/>
              <w:rPr>
                <w:position w:val="-1"/>
                <w:sz w:val="20"/>
              </w:rPr>
            </w:pPr>
            <w:r w:rsidRPr="00660727">
              <w:rPr>
                <w:position w:val="-1"/>
                <w:sz w:val="20"/>
              </w:rPr>
              <w:t>Dobowe zapotrzebowanie na wodę na budowie, I/doba</w:t>
            </w:r>
          </w:p>
        </w:tc>
      </w:tr>
      <w:tr w:rsidR="00F26F5B" w:rsidRPr="00660727" w14:paraId="59543DB1" w14:textId="77777777">
        <w:trPr>
          <w:trHeight w:hRule="exact" w:val="603"/>
        </w:trPr>
        <w:tc>
          <w:tcPr>
            <w:tcW w:w="2495" w:type="dxa"/>
            <w:tcBorders>
              <w:left w:val="double" w:sz="1" w:space="0" w:color="000000"/>
              <w:bottom w:val="double" w:sz="1" w:space="0" w:color="000000"/>
            </w:tcBorders>
            <w:shd w:val="clear" w:color="auto" w:fill="FFFFFF"/>
          </w:tcPr>
          <w:p w14:paraId="49BBD43C" w14:textId="77777777" w:rsidR="00F26F5B" w:rsidRPr="00660727" w:rsidRDefault="00F26F5B">
            <w:pPr>
              <w:snapToGrid w:val="0"/>
              <w:jc w:val="center"/>
              <w:rPr>
                <w:position w:val="-1"/>
                <w:sz w:val="20"/>
              </w:rPr>
            </w:pPr>
          </w:p>
          <w:p w14:paraId="45C9CC5A" w14:textId="77777777" w:rsidR="00F26F5B" w:rsidRPr="00660727" w:rsidRDefault="00F26F5B">
            <w:pPr>
              <w:jc w:val="center"/>
              <w:rPr>
                <w:position w:val="-1"/>
                <w:sz w:val="20"/>
              </w:rPr>
            </w:pPr>
          </w:p>
        </w:tc>
        <w:tc>
          <w:tcPr>
            <w:tcW w:w="1589" w:type="dxa"/>
            <w:tcBorders>
              <w:left w:val="double" w:sz="1" w:space="0" w:color="000000"/>
              <w:bottom w:val="double" w:sz="1" w:space="0" w:color="000000"/>
            </w:tcBorders>
            <w:shd w:val="clear" w:color="auto" w:fill="FFFFFF"/>
          </w:tcPr>
          <w:p w14:paraId="69B173BB" w14:textId="77777777" w:rsidR="00F26F5B" w:rsidRPr="00660727" w:rsidRDefault="00F26F5B">
            <w:pPr>
              <w:snapToGrid w:val="0"/>
              <w:jc w:val="center"/>
              <w:rPr>
                <w:spacing w:val="1"/>
                <w:position w:val="-1"/>
                <w:sz w:val="20"/>
              </w:rPr>
            </w:pPr>
            <w:r w:rsidRPr="00660727">
              <w:rPr>
                <w:spacing w:val="-1"/>
                <w:position w:val="-1"/>
                <w:sz w:val="20"/>
              </w:rPr>
              <w:t xml:space="preserve">na potrzeby gospodarcze i </w:t>
            </w:r>
            <w:r w:rsidRPr="00660727">
              <w:rPr>
                <w:spacing w:val="1"/>
                <w:position w:val="-1"/>
                <w:sz w:val="20"/>
              </w:rPr>
              <w:t>pitne</w:t>
            </w:r>
          </w:p>
        </w:tc>
        <w:tc>
          <w:tcPr>
            <w:tcW w:w="4571" w:type="dxa"/>
            <w:tcBorders>
              <w:left w:val="double" w:sz="1" w:space="0" w:color="000000"/>
              <w:bottom w:val="double" w:sz="1" w:space="0" w:color="000000"/>
              <w:right w:val="double" w:sz="1" w:space="0" w:color="000000"/>
            </w:tcBorders>
            <w:shd w:val="clear" w:color="auto" w:fill="FFFFFF"/>
          </w:tcPr>
          <w:p w14:paraId="57B1C15F" w14:textId="77777777" w:rsidR="00F26F5B" w:rsidRPr="00660727" w:rsidRDefault="00F26F5B">
            <w:pPr>
              <w:snapToGrid w:val="0"/>
              <w:jc w:val="center"/>
              <w:rPr>
                <w:position w:val="-1"/>
                <w:sz w:val="20"/>
              </w:rPr>
            </w:pPr>
            <w:r w:rsidRPr="00660727">
              <w:rPr>
                <w:position w:val="-1"/>
                <w:sz w:val="20"/>
              </w:rPr>
              <w:t>na potrzeby produkcyjne</w:t>
            </w:r>
          </w:p>
        </w:tc>
      </w:tr>
      <w:tr w:rsidR="00F26F5B" w:rsidRPr="00660727" w14:paraId="0DB6C15A" w14:textId="77777777">
        <w:trPr>
          <w:trHeight w:hRule="exact" w:val="2375"/>
        </w:trPr>
        <w:tc>
          <w:tcPr>
            <w:tcW w:w="2495" w:type="dxa"/>
            <w:tcBorders>
              <w:left w:val="double" w:sz="1" w:space="0" w:color="000000"/>
              <w:bottom w:val="double" w:sz="1" w:space="0" w:color="000000"/>
            </w:tcBorders>
            <w:shd w:val="clear" w:color="auto" w:fill="FFFFFF"/>
          </w:tcPr>
          <w:p w14:paraId="0FCF8386" w14:textId="77777777" w:rsidR="00F26F5B" w:rsidRPr="00660727" w:rsidRDefault="00F26F5B">
            <w:pPr>
              <w:snapToGrid w:val="0"/>
              <w:jc w:val="both"/>
              <w:rPr>
                <w:spacing w:val="3"/>
                <w:position w:val="-1"/>
                <w:sz w:val="20"/>
              </w:rPr>
            </w:pPr>
            <w:r w:rsidRPr="00660727">
              <w:rPr>
                <w:spacing w:val="1"/>
                <w:position w:val="-1"/>
                <w:sz w:val="20"/>
              </w:rPr>
              <w:t xml:space="preserve">Na jednego pracownika na budowie </w:t>
            </w:r>
            <w:r w:rsidRPr="00660727">
              <w:rPr>
                <w:spacing w:val="2"/>
                <w:position w:val="-1"/>
                <w:sz w:val="20"/>
              </w:rPr>
              <w:t xml:space="preserve">Umywalnie - na jednego </w:t>
            </w:r>
            <w:r w:rsidRPr="00660727">
              <w:rPr>
                <w:spacing w:val="3"/>
                <w:position w:val="-1"/>
                <w:sz w:val="20"/>
              </w:rPr>
              <w:t>użytkownika.</w:t>
            </w:r>
          </w:p>
          <w:p w14:paraId="26F56574" w14:textId="77777777" w:rsidR="00F26F5B" w:rsidRPr="00660727" w:rsidRDefault="00F26F5B">
            <w:pPr>
              <w:jc w:val="both"/>
              <w:rPr>
                <w:position w:val="-1"/>
                <w:sz w:val="20"/>
              </w:rPr>
            </w:pPr>
            <w:r w:rsidRPr="00660727">
              <w:rPr>
                <w:spacing w:val="1"/>
                <w:position w:val="-1"/>
                <w:sz w:val="20"/>
              </w:rPr>
              <w:t xml:space="preserve">Utrzymanie czystości, </w:t>
            </w:r>
            <w:r w:rsidRPr="00660727">
              <w:rPr>
                <w:position w:val="-1"/>
                <w:sz w:val="20"/>
              </w:rPr>
              <w:t>polewanie dróg i dojść, na Im2</w:t>
            </w:r>
          </w:p>
          <w:p w14:paraId="2F41C857" w14:textId="77777777" w:rsidR="00F26F5B" w:rsidRPr="00660727" w:rsidRDefault="00F26F5B">
            <w:pPr>
              <w:jc w:val="both"/>
              <w:rPr>
                <w:spacing w:val="-1"/>
                <w:position w:val="-1"/>
                <w:sz w:val="20"/>
              </w:rPr>
            </w:pPr>
            <w:r w:rsidRPr="00660727">
              <w:rPr>
                <w:spacing w:val="1"/>
                <w:position w:val="-1"/>
                <w:sz w:val="20"/>
              </w:rPr>
              <w:t xml:space="preserve">Węzły betoniarskie. </w:t>
            </w:r>
            <w:r w:rsidRPr="00660727">
              <w:rPr>
                <w:position w:val="-1"/>
                <w:sz w:val="20"/>
              </w:rPr>
              <w:t xml:space="preserve">pielęgnacja betonu, </w:t>
            </w:r>
            <w:r w:rsidRPr="00660727">
              <w:rPr>
                <w:spacing w:val="1"/>
                <w:position w:val="-1"/>
                <w:sz w:val="20"/>
              </w:rPr>
              <w:t xml:space="preserve">przygotowanie zapraw </w:t>
            </w:r>
            <w:r w:rsidRPr="00660727">
              <w:rPr>
                <w:spacing w:val="-1"/>
                <w:position w:val="-1"/>
                <w:sz w:val="20"/>
              </w:rPr>
              <w:t>budowlanych i gaszenie wapna</w:t>
            </w:r>
          </w:p>
        </w:tc>
        <w:tc>
          <w:tcPr>
            <w:tcW w:w="1589" w:type="dxa"/>
            <w:tcBorders>
              <w:left w:val="double" w:sz="1" w:space="0" w:color="000000"/>
              <w:bottom w:val="double" w:sz="1" w:space="0" w:color="000000"/>
            </w:tcBorders>
            <w:shd w:val="clear" w:color="auto" w:fill="FFFFFF"/>
          </w:tcPr>
          <w:p w14:paraId="09AF8A19" w14:textId="77777777" w:rsidR="00F26F5B" w:rsidRPr="00660727" w:rsidRDefault="00F26F5B">
            <w:pPr>
              <w:snapToGrid w:val="0"/>
              <w:jc w:val="center"/>
              <w:rPr>
                <w:position w:val="-1"/>
                <w:sz w:val="20"/>
              </w:rPr>
            </w:pPr>
            <w:r w:rsidRPr="00660727">
              <w:rPr>
                <w:spacing w:val="-14"/>
                <w:position w:val="-1"/>
                <w:sz w:val="20"/>
              </w:rPr>
              <w:t xml:space="preserve">15 </w:t>
            </w:r>
            <w:r w:rsidRPr="00660727">
              <w:rPr>
                <w:spacing w:val="-13"/>
                <w:position w:val="-1"/>
                <w:sz w:val="20"/>
              </w:rPr>
              <w:t xml:space="preserve">10 </w:t>
            </w:r>
            <w:r w:rsidRPr="00660727">
              <w:rPr>
                <w:position w:val="-1"/>
                <w:sz w:val="20"/>
              </w:rPr>
              <w:t>3</w:t>
            </w:r>
          </w:p>
        </w:tc>
        <w:tc>
          <w:tcPr>
            <w:tcW w:w="4571" w:type="dxa"/>
            <w:tcBorders>
              <w:left w:val="double" w:sz="1" w:space="0" w:color="000000"/>
              <w:bottom w:val="double" w:sz="1" w:space="0" w:color="000000"/>
              <w:right w:val="double" w:sz="1" w:space="0" w:color="000000"/>
            </w:tcBorders>
            <w:shd w:val="clear" w:color="auto" w:fill="FFFFFF"/>
          </w:tcPr>
          <w:p w14:paraId="2E51A86A" w14:textId="77777777" w:rsidR="00F26F5B" w:rsidRPr="00660727" w:rsidRDefault="00F26F5B">
            <w:pPr>
              <w:snapToGrid w:val="0"/>
              <w:jc w:val="center"/>
              <w:rPr>
                <w:position w:val="-1"/>
                <w:sz w:val="20"/>
              </w:rPr>
            </w:pPr>
            <w:r w:rsidRPr="00660727">
              <w:rPr>
                <w:spacing w:val="-3"/>
                <w:position w:val="-1"/>
                <w:sz w:val="20"/>
              </w:rPr>
              <w:t xml:space="preserve">200 </w:t>
            </w:r>
            <w:r w:rsidRPr="00660727">
              <w:rPr>
                <w:spacing w:val="1"/>
                <w:position w:val="-1"/>
                <w:sz w:val="20"/>
              </w:rPr>
              <w:t xml:space="preserve">w zależności od liczby betoniarek i powierzchni </w:t>
            </w:r>
            <w:r w:rsidRPr="00660727">
              <w:rPr>
                <w:position w:val="-1"/>
                <w:sz w:val="20"/>
              </w:rPr>
              <w:t>betonowanego obiektu oraz ilości wapna przewidzianego do gaszenia i zapraw</w:t>
            </w:r>
          </w:p>
        </w:tc>
      </w:tr>
    </w:tbl>
    <w:p w14:paraId="3724612E" w14:textId="77777777" w:rsidR="00F26F5B" w:rsidRPr="00660727" w:rsidRDefault="00F26F5B"/>
    <w:p w14:paraId="09B0E021" w14:textId="77777777" w:rsidR="00F26F5B" w:rsidRPr="00660727" w:rsidRDefault="00F26F5B">
      <w:pPr>
        <w:rPr>
          <w:spacing w:val="-1"/>
          <w:sz w:val="20"/>
        </w:rPr>
      </w:pPr>
      <w:r w:rsidRPr="00660727">
        <w:rPr>
          <w:spacing w:val="-1"/>
          <w:sz w:val="20"/>
        </w:rPr>
        <w:t>5.2.</w:t>
      </w:r>
      <w:r w:rsidR="00D244FD" w:rsidRPr="00660727">
        <w:rPr>
          <w:spacing w:val="-1"/>
          <w:sz w:val="20"/>
        </w:rPr>
        <w:t>7</w:t>
      </w:r>
      <w:r w:rsidRPr="00660727">
        <w:rPr>
          <w:spacing w:val="-1"/>
          <w:sz w:val="20"/>
        </w:rPr>
        <w:t xml:space="preserve">  Instalacje teletechniczne</w:t>
      </w:r>
    </w:p>
    <w:p w14:paraId="6193113A" w14:textId="77777777" w:rsidR="00F26F5B" w:rsidRPr="00660727" w:rsidRDefault="00F26F5B">
      <w:pPr>
        <w:jc w:val="both"/>
        <w:rPr>
          <w:sz w:val="20"/>
        </w:rPr>
      </w:pPr>
    </w:p>
    <w:p w14:paraId="6208C399" w14:textId="77777777" w:rsidR="00F26F5B" w:rsidRPr="00660727" w:rsidRDefault="00F26F5B">
      <w:pPr>
        <w:jc w:val="both"/>
        <w:rPr>
          <w:spacing w:val="-1"/>
          <w:sz w:val="20"/>
        </w:rPr>
      </w:pPr>
      <w:r w:rsidRPr="00660727">
        <w:rPr>
          <w:spacing w:val="-1"/>
          <w:sz w:val="20"/>
        </w:rPr>
        <w:t>Zaleca się doprowadzić na plac budowy telefon</w:t>
      </w:r>
    </w:p>
    <w:p w14:paraId="0544A325" w14:textId="77777777" w:rsidR="00F26F5B" w:rsidRPr="00660727" w:rsidRDefault="00F26F5B">
      <w:pPr>
        <w:jc w:val="both"/>
        <w:rPr>
          <w:sz w:val="20"/>
        </w:rPr>
      </w:pPr>
    </w:p>
    <w:p w14:paraId="35337EC2" w14:textId="77777777" w:rsidR="00F26F5B" w:rsidRPr="00660727" w:rsidRDefault="00F26F5B">
      <w:pPr>
        <w:numPr>
          <w:ilvl w:val="1"/>
          <w:numId w:val="11"/>
        </w:numPr>
        <w:tabs>
          <w:tab w:val="left" w:pos="675"/>
        </w:tabs>
        <w:jc w:val="both"/>
        <w:rPr>
          <w:spacing w:val="-4"/>
          <w:sz w:val="20"/>
          <w:u w:val="single"/>
        </w:rPr>
      </w:pPr>
      <w:r w:rsidRPr="00660727">
        <w:rPr>
          <w:spacing w:val="3"/>
          <w:sz w:val="20"/>
          <w:u w:val="single"/>
        </w:rPr>
        <w:t xml:space="preserve">Składowanie, przechowywanie materiałów, elementów i wyrobów na placu </w:t>
      </w:r>
      <w:r w:rsidRPr="00660727">
        <w:rPr>
          <w:spacing w:val="-4"/>
          <w:sz w:val="20"/>
          <w:u w:val="single"/>
        </w:rPr>
        <w:t>budowy</w:t>
      </w:r>
    </w:p>
    <w:p w14:paraId="1392BAC9" w14:textId="77777777" w:rsidR="00F26F5B" w:rsidRPr="00660727" w:rsidRDefault="00F26F5B">
      <w:pPr>
        <w:jc w:val="both"/>
        <w:rPr>
          <w:sz w:val="20"/>
        </w:rPr>
      </w:pPr>
    </w:p>
    <w:p w14:paraId="7F14707B" w14:textId="77777777" w:rsidR="00F26F5B" w:rsidRPr="00660727" w:rsidRDefault="00F26F5B">
      <w:pPr>
        <w:jc w:val="both"/>
        <w:rPr>
          <w:spacing w:val="-1"/>
          <w:sz w:val="20"/>
        </w:rPr>
      </w:pPr>
      <w:r w:rsidRPr="00660727">
        <w:rPr>
          <w:spacing w:val="-8"/>
          <w:sz w:val="20"/>
        </w:rPr>
        <w:t>a)</w:t>
      </w:r>
      <w:r w:rsidRPr="00660727">
        <w:rPr>
          <w:sz w:val="20"/>
        </w:rPr>
        <w:t xml:space="preserve"> </w:t>
      </w:r>
      <w:r w:rsidRPr="00660727">
        <w:rPr>
          <w:spacing w:val="-3"/>
          <w:sz w:val="20"/>
        </w:rPr>
        <w:t xml:space="preserve">Przy   rozmieszczaniu   magazynów   i   składowisk   na   placu   budowy   należy </w:t>
      </w:r>
      <w:r w:rsidRPr="00660727">
        <w:rPr>
          <w:spacing w:val="-1"/>
          <w:sz w:val="20"/>
        </w:rPr>
        <w:t>kierować się następującymi zasadami:</w:t>
      </w:r>
    </w:p>
    <w:p w14:paraId="4E2C191E" w14:textId="77777777" w:rsidR="00F26F5B" w:rsidRPr="00660727" w:rsidRDefault="00F26F5B">
      <w:pPr>
        <w:jc w:val="both"/>
        <w:rPr>
          <w:spacing w:val="-1"/>
          <w:sz w:val="20"/>
        </w:rPr>
      </w:pPr>
      <w:r w:rsidRPr="00660727">
        <w:rPr>
          <w:spacing w:val="3"/>
          <w:sz w:val="20"/>
        </w:rPr>
        <w:t xml:space="preserve">- materiały, elementy i wyroby należy w miarę możliwości magazynować w </w:t>
      </w:r>
      <w:r w:rsidRPr="00660727">
        <w:rPr>
          <w:spacing w:val="-1"/>
          <w:sz w:val="20"/>
        </w:rPr>
        <w:t>bezpośredniej bliskości miejsca ich wbudowania</w:t>
      </w:r>
    </w:p>
    <w:p w14:paraId="0CCC6640" w14:textId="77777777" w:rsidR="00F26F5B" w:rsidRPr="00660727" w:rsidRDefault="00F26F5B">
      <w:pPr>
        <w:jc w:val="both"/>
        <w:rPr>
          <w:spacing w:val="-2"/>
          <w:sz w:val="20"/>
        </w:rPr>
      </w:pPr>
      <w:r w:rsidRPr="00660727">
        <w:rPr>
          <w:sz w:val="20"/>
        </w:rPr>
        <w:t xml:space="preserve">- elementy i wyroby przeznaczone do wbudowania w dany obiekt powinny być </w:t>
      </w:r>
      <w:r w:rsidRPr="00660727">
        <w:rPr>
          <w:spacing w:val="4"/>
          <w:sz w:val="20"/>
        </w:rPr>
        <w:t xml:space="preserve">składowane na placu przyobiektowym, jeśli nie ulegają one zmianom pod  </w:t>
      </w:r>
      <w:r w:rsidRPr="00660727">
        <w:rPr>
          <w:sz w:val="20"/>
        </w:rPr>
        <w:t xml:space="preserve">wpływem  warunków  atmosferycznych  (np.   prefabrykaty  z betonu)  lub  w </w:t>
      </w:r>
      <w:r w:rsidRPr="00660727">
        <w:rPr>
          <w:spacing w:val="3"/>
          <w:sz w:val="20"/>
        </w:rPr>
        <w:t>pobliskich zadaszonych magazynach zamkniętych i otwartych (wiaty - np.</w:t>
      </w:r>
      <w:r w:rsidRPr="00660727">
        <w:rPr>
          <w:spacing w:val="3"/>
          <w:sz w:val="20"/>
        </w:rPr>
        <w:br/>
      </w:r>
      <w:r w:rsidRPr="00660727">
        <w:rPr>
          <w:spacing w:val="-2"/>
          <w:sz w:val="20"/>
        </w:rPr>
        <w:t>stolarka budowlana)</w:t>
      </w:r>
    </w:p>
    <w:p w14:paraId="187B4A44" w14:textId="77777777" w:rsidR="00F26F5B" w:rsidRPr="00660727" w:rsidRDefault="00F26F5B">
      <w:pPr>
        <w:jc w:val="both"/>
        <w:rPr>
          <w:spacing w:val="-2"/>
          <w:sz w:val="20"/>
        </w:rPr>
      </w:pPr>
      <w:r w:rsidRPr="00660727">
        <w:rPr>
          <w:sz w:val="20"/>
        </w:rPr>
        <w:t xml:space="preserve">- powierzchnie  placów  składowania  bez  zadaszenia  i   z  zadaszeniem  oraz </w:t>
      </w:r>
      <w:r w:rsidRPr="00660727">
        <w:rPr>
          <w:spacing w:val="-2"/>
          <w:sz w:val="20"/>
        </w:rPr>
        <w:t>magazynów    zamkniętych    należy    obliczać    na    podstawie    wskaźników  składowania materiałów.</w:t>
      </w:r>
    </w:p>
    <w:p w14:paraId="4CDCE234" w14:textId="77777777" w:rsidR="00F26F5B" w:rsidRPr="00660727" w:rsidRDefault="00F26F5B">
      <w:pPr>
        <w:jc w:val="both"/>
        <w:rPr>
          <w:spacing w:val="-4"/>
          <w:sz w:val="20"/>
        </w:rPr>
      </w:pPr>
      <w:r w:rsidRPr="00660727">
        <w:rPr>
          <w:spacing w:val="1"/>
          <w:sz w:val="20"/>
        </w:rPr>
        <w:t xml:space="preserve">b) Dostarczenie materiałów przeznaczonych na plac budowy powinno nastąpić </w:t>
      </w:r>
      <w:r w:rsidRPr="00660727">
        <w:rPr>
          <w:spacing w:val="-3"/>
          <w:sz w:val="20"/>
        </w:rPr>
        <w:t xml:space="preserve">dopiero po odpowiednim przygotowaniu składowisk na otwartym powietrzu lub </w:t>
      </w:r>
      <w:r w:rsidRPr="00660727">
        <w:rPr>
          <w:spacing w:val="-2"/>
          <w:sz w:val="20"/>
        </w:rPr>
        <w:t>zapewnieniu przykrycia dachem, a w razie gdy jest to konieczne ze względu na charakter      materiałów,      po      wykonaniu      magazynów      zamkniętych,</w:t>
      </w:r>
      <w:r w:rsidRPr="00660727">
        <w:rPr>
          <w:spacing w:val="-2"/>
          <w:sz w:val="20"/>
        </w:rPr>
        <w:br/>
      </w:r>
      <w:r w:rsidRPr="00660727">
        <w:rPr>
          <w:spacing w:val="1"/>
          <w:sz w:val="20"/>
        </w:rPr>
        <w:t xml:space="preserve">zabezpieczających materiały od bezpośrednich wpływów atmosferycznych i </w:t>
      </w:r>
      <w:r w:rsidRPr="00660727">
        <w:rPr>
          <w:spacing w:val="-2"/>
          <w:sz w:val="20"/>
        </w:rPr>
        <w:t xml:space="preserve">umożliwiających   utrzymanie   w   pomieszczeniach   niezbędnej   minimalnej </w:t>
      </w:r>
      <w:r w:rsidRPr="00660727">
        <w:rPr>
          <w:spacing w:val="-4"/>
          <w:sz w:val="20"/>
        </w:rPr>
        <w:t>temperatury.</w:t>
      </w:r>
    </w:p>
    <w:p w14:paraId="50DEB404" w14:textId="77777777" w:rsidR="00F26F5B" w:rsidRPr="00660727" w:rsidRDefault="00F26F5B">
      <w:pPr>
        <w:jc w:val="both"/>
        <w:rPr>
          <w:sz w:val="20"/>
        </w:rPr>
      </w:pPr>
      <w:r w:rsidRPr="00660727">
        <w:rPr>
          <w:spacing w:val="-1"/>
          <w:sz w:val="20"/>
        </w:rPr>
        <w:t xml:space="preserve">c) Składowiska   lub   magazyny   powinny   być   urządzane   w   miejscach   nie </w:t>
      </w:r>
      <w:r w:rsidRPr="00660727">
        <w:rPr>
          <w:sz w:val="20"/>
        </w:rPr>
        <w:t xml:space="preserve">ulegających  zalewaniu  przez  wodę  oraz  w  miarę   możności  na  gruntach </w:t>
      </w:r>
      <w:r w:rsidRPr="00660727">
        <w:rPr>
          <w:spacing w:val="-3"/>
          <w:sz w:val="20"/>
        </w:rPr>
        <w:t xml:space="preserve">przepuszczalnych </w:t>
      </w:r>
      <w:r w:rsidRPr="00660727">
        <w:rPr>
          <w:spacing w:val="7"/>
          <w:sz w:val="20"/>
        </w:rPr>
        <w:t xml:space="preserve">realizacji inwestycji. Powinna ona w zasadzie odpowiadać </w:t>
      </w:r>
      <w:r w:rsidRPr="00660727">
        <w:rPr>
          <w:spacing w:val="1"/>
          <w:sz w:val="20"/>
        </w:rPr>
        <w:t xml:space="preserve">maksymalnej okresowej wielkości danego rodzaju produkcji czy usług. W przypadku </w:t>
      </w:r>
      <w:r w:rsidRPr="00660727">
        <w:rPr>
          <w:spacing w:val="3"/>
          <w:sz w:val="20"/>
        </w:rPr>
        <w:t xml:space="preserve">gdy wytwarzane produkty mogą być przez dłuższy czas przechowywane poza </w:t>
      </w:r>
      <w:r w:rsidRPr="00660727">
        <w:rPr>
          <w:sz w:val="20"/>
        </w:rPr>
        <w:t xml:space="preserve">pomieszczeniem ich wytwarzania (np. elementy deskowań, siatki zbrojeniowe), można </w:t>
      </w:r>
      <w:r w:rsidRPr="00660727">
        <w:rPr>
          <w:spacing w:val="1"/>
          <w:sz w:val="20"/>
        </w:rPr>
        <w:t xml:space="preserve">projektować wytwórnie o mniejszej powierzchni, ale o takiej wydajności, aby było </w:t>
      </w:r>
      <w:r w:rsidRPr="00660727">
        <w:rPr>
          <w:spacing w:val="4"/>
          <w:sz w:val="20"/>
        </w:rPr>
        <w:t xml:space="preserve">zaspokojone bieżące zapotrzebowanie i przygotowanie odpowiedniego zapasu na </w:t>
      </w:r>
      <w:r w:rsidRPr="00660727">
        <w:rPr>
          <w:sz w:val="20"/>
        </w:rPr>
        <w:t>okres szczytowego zapotrzebowania.</w:t>
      </w:r>
    </w:p>
    <w:p w14:paraId="0AACD01A" w14:textId="77777777" w:rsidR="00F26F5B" w:rsidRPr="00660727" w:rsidRDefault="00F26F5B">
      <w:pPr>
        <w:rPr>
          <w:sz w:val="20"/>
        </w:rPr>
      </w:pPr>
      <w:r w:rsidRPr="00660727">
        <w:rPr>
          <w:spacing w:val="-3"/>
          <w:sz w:val="20"/>
        </w:rPr>
        <w:t xml:space="preserve">d) </w:t>
      </w:r>
      <w:r w:rsidRPr="00660727">
        <w:rPr>
          <w:spacing w:val="1"/>
          <w:sz w:val="20"/>
        </w:rPr>
        <w:t xml:space="preserve">Podłoże, na którym mają być składowane materiały budowlane, powinno być </w:t>
      </w:r>
      <w:r w:rsidRPr="00660727">
        <w:rPr>
          <w:sz w:val="20"/>
        </w:rPr>
        <w:t xml:space="preserve">dostosowane  do  rodzaju   materiałów  lub  wyrobów.   Wymagania  dotyczące  </w:t>
      </w:r>
      <w:r w:rsidRPr="00660727">
        <w:rPr>
          <w:spacing w:val="1"/>
          <w:sz w:val="20"/>
        </w:rPr>
        <w:t xml:space="preserve">podłoża   dla   danego   materiału   określa,   w   przypadku   braku   wymagań </w:t>
      </w:r>
      <w:r w:rsidRPr="00660727">
        <w:rPr>
          <w:sz w:val="20"/>
        </w:rPr>
        <w:t>technicznych w normach lub świadectwie ITB, kierownik budowy lub robót</w:t>
      </w:r>
    </w:p>
    <w:p w14:paraId="22B83656" w14:textId="77777777" w:rsidR="00F26F5B" w:rsidRPr="00660727" w:rsidRDefault="00F26F5B">
      <w:pPr>
        <w:rPr>
          <w:spacing w:val="-2"/>
          <w:sz w:val="20"/>
        </w:rPr>
      </w:pPr>
      <w:r w:rsidRPr="00660727">
        <w:rPr>
          <w:sz w:val="20"/>
        </w:rPr>
        <w:t xml:space="preserve">e)Teren   składowiska   powinien   być   oświetlony   i   stosownie   do   potrzeby  </w:t>
      </w:r>
      <w:r w:rsidRPr="00660727">
        <w:rPr>
          <w:spacing w:val="-2"/>
          <w:sz w:val="20"/>
        </w:rPr>
        <w:t>ogrodzony.</w:t>
      </w:r>
    </w:p>
    <w:p w14:paraId="10094043" w14:textId="77777777" w:rsidR="00F26F5B" w:rsidRPr="00660727" w:rsidRDefault="00F26F5B">
      <w:pPr>
        <w:rPr>
          <w:sz w:val="20"/>
        </w:rPr>
      </w:pPr>
      <w:r w:rsidRPr="00660727">
        <w:rPr>
          <w:spacing w:val="3"/>
          <w:sz w:val="20"/>
        </w:rPr>
        <w:t xml:space="preserve">f) Składowanie materiałów budowlanych powinno odbywać się w sposób </w:t>
      </w:r>
      <w:r w:rsidRPr="00660727">
        <w:rPr>
          <w:sz w:val="20"/>
        </w:rPr>
        <w:t xml:space="preserve">zapobiegający ich uszkodzeniu, zniszczeniu lub utracie ich wartości użytkowej </w:t>
      </w:r>
      <w:r w:rsidRPr="00660727">
        <w:rPr>
          <w:spacing w:val="3"/>
          <w:sz w:val="20"/>
        </w:rPr>
        <w:t xml:space="preserve">w okresie składowania. Wszystkie materiały przyjmowane do magazynu </w:t>
      </w:r>
      <w:r w:rsidRPr="00660727">
        <w:rPr>
          <w:sz w:val="20"/>
        </w:rPr>
        <w:t>powinny być rozmieszczone we właściwych działach placu lub magazynu.</w:t>
      </w:r>
    </w:p>
    <w:p w14:paraId="4DF2F499" w14:textId="77777777" w:rsidR="00F26F5B" w:rsidRPr="00660727" w:rsidRDefault="00F26F5B">
      <w:pPr>
        <w:rPr>
          <w:spacing w:val="-1"/>
          <w:sz w:val="20"/>
        </w:rPr>
      </w:pPr>
      <w:r w:rsidRPr="00660727">
        <w:rPr>
          <w:spacing w:val="-1"/>
          <w:sz w:val="20"/>
        </w:rPr>
        <w:t xml:space="preserve">g) Materiały powinny być składowane w sposób zapobiegający ich zawaleniu lub obsuwaniu się; stosuje się w tym celu właściwe wysokości słupów, stosów albo </w:t>
      </w:r>
      <w:r w:rsidRPr="00660727">
        <w:rPr>
          <w:sz w:val="20"/>
        </w:rPr>
        <w:t xml:space="preserve">pryzm, odpowiednie układanie, wykonanie zagród albo podpór, stosowanie </w:t>
      </w:r>
      <w:r w:rsidRPr="00660727">
        <w:rPr>
          <w:spacing w:val="-1"/>
          <w:sz w:val="20"/>
        </w:rPr>
        <w:t>przekładek, półek i tym podobnych środków.</w:t>
      </w:r>
    </w:p>
    <w:p w14:paraId="7C9E7C80" w14:textId="77777777" w:rsidR="00F26F5B" w:rsidRPr="00660727" w:rsidRDefault="00F26F5B">
      <w:pPr>
        <w:rPr>
          <w:spacing w:val="-2"/>
          <w:sz w:val="20"/>
        </w:rPr>
      </w:pPr>
      <w:r w:rsidRPr="00660727">
        <w:rPr>
          <w:spacing w:val="-2"/>
          <w:sz w:val="20"/>
        </w:rPr>
        <w:t xml:space="preserve">h) Materiały, elementy i wyroby budowlane należy składować na placu budowy w </w:t>
      </w:r>
      <w:r w:rsidRPr="00660727">
        <w:rPr>
          <w:spacing w:val="7"/>
          <w:sz w:val="20"/>
        </w:rPr>
        <w:t xml:space="preserve">sposób zabezpieczający je przed pogorszeniem się ich właściwości </w:t>
      </w:r>
      <w:r w:rsidRPr="00660727">
        <w:rPr>
          <w:spacing w:val="4"/>
          <w:sz w:val="20"/>
        </w:rPr>
        <w:t xml:space="preserve">tecluiicznych (jakości), spowodowanym wpływami atmosferycznymi, czynnikami fizykochemicznymi lub mechanicznymi (np. zmieszanie, </w:t>
      </w:r>
      <w:r w:rsidRPr="00660727">
        <w:rPr>
          <w:spacing w:val="-2"/>
          <w:sz w:val="20"/>
        </w:rPr>
        <w:t>uszkodzenie)</w:t>
      </w:r>
    </w:p>
    <w:p w14:paraId="671B426B" w14:textId="77777777" w:rsidR="00F26F5B" w:rsidRPr="00660727" w:rsidRDefault="00F26F5B">
      <w:pPr>
        <w:rPr>
          <w:spacing w:val="-2"/>
          <w:sz w:val="20"/>
        </w:rPr>
      </w:pPr>
      <w:r w:rsidRPr="00660727">
        <w:rPr>
          <w:spacing w:val="-1"/>
          <w:sz w:val="20"/>
        </w:rPr>
        <w:t xml:space="preserve">i) Opieranie składowanych materiałów o urządzenia związane z placem budowy, </w:t>
      </w:r>
      <w:r w:rsidRPr="00660727">
        <w:rPr>
          <w:sz w:val="20"/>
        </w:rPr>
        <w:t xml:space="preserve">ogrodzenia albo tymczasowe lub stałe budynki istniejące na placu budowy jest </w:t>
      </w:r>
      <w:r w:rsidRPr="00660727">
        <w:rPr>
          <w:spacing w:val="-2"/>
          <w:sz w:val="20"/>
        </w:rPr>
        <w:t>zabronione</w:t>
      </w:r>
    </w:p>
    <w:p w14:paraId="1BCFEFE5" w14:textId="77777777" w:rsidR="00F26F5B" w:rsidRPr="00660727" w:rsidRDefault="00F26F5B">
      <w:pPr>
        <w:rPr>
          <w:sz w:val="20"/>
        </w:rPr>
      </w:pPr>
      <w:r w:rsidRPr="00660727">
        <w:rPr>
          <w:spacing w:val="2"/>
          <w:sz w:val="20"/>
        </w:rPr>
        <w:t xml:space="preserve">j) Materiały drobne powinny być ułożone w stosy o wysokości nie większej niż </w:t>
      </w:r>
      <w:r w:rsidRPr="00660727">
        <w:rPr>
          <w:sz w:val="20"/>
        </w:rPr>
        <w:t>2,0 m, dostosowane do rodzaju i wytrzymałości tych materiałów</w:t>
      </w:r>
    </w:p>
    <w:p w14:paraId="1332E2AF" w14:textId="77777777" w:rsidR="00F26F5B" w:rsidRPr="00660727" w:rsidRDefault="00F26F5B">
      <w:pPr>
        <w:rPr>
          <w:spacing w:val="-1"/>
          <w:sz w:val="20"/>
        </w:rPr>
      </w:pPr>
      <w:r w:rsidRPr="00660727">
        <w:rPr>
          <w:spacing w:val="-2"/>
          <w:sz w:val="20"/>
        </w:rPr>
        <w:t xml:space="preserve">k) Materiały workowate powinny być ułożone w stosie krzyżowo, z tym że liczba </w:t>
      </w:r>
      <w:r w:rsidRPr="00660727">
        <w:rPr>
          <w:spacing w:val="-1"/>
          <w:sz w:val="20"/>
        </w:rPr>
        <w:t>warstw w stosie nie powinna być większa niż 10.</w:t>
      </w:r>
    </w:p>
    <w:p w14:paraId="222F19C9" w14:textId="77777777" w:rsidR="00F26F5B" w:rsidRPr="00660727" w:rsidRDefault="00F26F5B">
      <w:pPr>
        <w:rPr>
          <w:spacing w:val="-1"/>
          <w:sz w:val="20"/>
        </w:rPr>
      </w:pPr>
      <w:r w:rsidRPr="00660727">
        <w:rPr>
          <w:spacing w:val="4"/>
          <w:sz w:val="20"/>
        </w:rPr>
        <w:t xml:space="preserve">I) Układanie elementów prefabrykowanych średnio i wielkowymiarowych </w:t>
      </w:r>
      <w:r w:rsidRPr="00660727">
        <w:rPr>
          <w:spacing w:val="-1"/>
          <w:sz w:val="20"/>
        </w:rPr>
        <w:t>powinno być dokonywane w sposób określony przez producenta.</w:t>
      </w:r>
    </w:p>
    <w:p w14:paraId="03FCEF11" w14:textId="77777777" w:rsidR="00F26F5B" w:rsidRPr="00660727" w:rsidRDefault="00F26F5B">
      <w:pPr>
        <w:rPr>
          <w:spacing w:val="-1"/>
          <w:sz w:val="20"/>
        </w:rPr>
      </w:pPr>
      <w:r w:rsidRPr="00660727">
        <w:rPr>
          <w:spacing w:val="-1"/>
          <w:sz w:val="20"/>
        </w:rPr>
        <w:t xml:space="preserve">m) Urządzenia zabezpieczające magazyn materiałów budowlanych przed pożarem </w:t>
      </w:r>
      <w:r w:rsidRPr="00660727">
        <w:rPr>
          <w:spacing w:val="1"/>
          <w:sz w:val="20"/>
        </w:rPr>
        <w:t xml:space="preserve">powinny być dostosowane do </w:t>
      </w:r>
      <w:r w:rsidRPr="00660727">
        <w:rPr>
          <w:spacing w:val="1"/>
          <w:sz w:val="20"/>
        </w:rPr>
        <w:lastRenderedPageBreak/>
        <w:t xml:space="preserve">warunków, położenia i wielkości magazynu, </w:t>
      </w:r>
      <w:r w:rsidRPr="00660727">
        <w:rPr>
          <w:spacing w:val="-1"/>
          <w:sz w:val="20"/>
        </w:rPr>
        <w:t>rodzaju i ilości składowanych materiałów i powinny odpowiadać wymaganiom przepisów o ochronie przeciwpożarowej.</w:t>
      </w:r>
    </w:p>
    <w:p w14:paraId="196C17C0" w14:textId="77777777" w:rsidR="00F26F5B" w:rsidRPr="00660727" w:rsidRDefault="00F26F5B">
      <w:pPr>
        <w:rPr>
          <w:spacing w:val="-3"/>
          <w:sz w:val="20"/>
        </w:rPr>
      </w:pPr>
      <w:r w:rsidRPr="00660727">
        <w:rPr>
          <w:sz w:val="20"/>
        </w:rPr>
        <w:t xml:space="preserve">n) Urządzenia zabezpieczające przed kradzieżą powinny być dostosowane do </w:t>
      </w:r>
      <w:r w:rsidRPr="00660727">
        <w:rPr>
          <w:spacing w:val="-1"/>
          <w:sz w:val="20"/>
        </w:rPr>
        <w:t xml:space="preserve">warunków położenia magazynu, jego stanu technicznego i innych okoliczności </w:t>
      </w:r>
      <w:r w:rsidRPr="00660727">
        <w:rPr>
          <w:spacing w:val="3"/>
          <w:sz w:val="20"/>
        </w:rPr>
        <w:t xml:space="preserve">mających wpływ na stopień zagrożenia bezpieczeństwa składowanych </w:t>
      </w:r>
      <w:r w:rsidRPr="00660727">
        <w:rPr>
          <w:spacing w:val="-3"/>
          <w:sz w:val="20"/>
        </w:rPr>
        <w:t>materiałów.</w:t>
      </w:r>
    </w:p>
    <w:p w14:paraId="62D7D98B" w14:textId="77777777" w:rsidR="00F26F5B" w:rsidRPr="00660727" w:rsidRDefault="00F26F5B">
      <w:pPr>
        <w:rPr>
          <w:b/>
          <w:sz w:val="20"/>
        </w:rPr>
      </w:pPr>
    </w:p>
    <w:p w14:paraId="0DC19D90" w14:textId="77777777" w:rsidR="00F26F5B" w:rsidRPr="00660727" w:rsidRDefault="00F26F5B" w:rsidP="00761AFD">
      <w:pPr>
        <w:numPr>
          <w:ilvl w:val="0"/>
          <w:numId w:val="26"/>
        </w:numPr>
        <w:tabs>
          <w:tab w:val="left" w:pos="283"/>
        </w:tabs>
        <w:rPr>
          <w:b/>
          <w:sz w:val="20"/>
        </w:rPr>
      </w:pPr>
      <w:r w:rsidRPr="00660727">
        <w:rPr>
          <w:b/>
          <w:sz w:val="20"/>
        </w:rPr>
        <w:t>ODBIÓR MATERIAŁÓW</w:t>
      </w:r>
    </w:p>
    <w:p w14:paraId="57C65EA6" w14:textId="77777777" w:rsidR="00F26F5B" w:rsidRPr="00660727" w:rsidRDefault="00F26F5B">
      <w:pPr>
        <w:rPr>
          <w:spacing w:val="-2"/>
          <w:sz w:val="20"/>
          <w:u w:val="single"/>
        </w:rPr>
      </w:pPr>
    </w:p>
    <w:p w14:paraId="7029EF20" w14:textId="77777777" w:rsidR="00F26F5B" w:rsidRPr="00660727" w:rsidRDefault="00F26F5B">
      <w:pPr>
        <w:rPr>
          <w:spacing w:val="-2"/>
          <w:sz w:val="20"/>
          <w:u w:val="single"/>
        </w:rPr>
      </w:pPr>
      <w:r w:rsidRPr="00660727">
        <w:rPr>
          <w:spacing w:val="-2"/>
          <w:sz w:val="20"/>
          <w:u w:val="single"/>
        </w:rPr>
        <w:t>6.1  Odbiór materiałów w magazynie</w:t>
      </w:r>
    </w:p>
    <w:p w14:paraId="13C7A340" w14:textId="77777777" w:rsidR="00F26F5B" w:rsidRPr="00660727" w:rsidRDefault="00F26F5B">
      <w:pPr>
        <w:rPr>
          <w:sz w:val="20"/>
        </w:rPr>
      </w:pPr>
    </w:p>
    <w:p w14:paraId="6CCE9534" w14:textId="77777777" w:rsidR="00F26F5B" w:rsidRPr="00660727" w:rsidRDefault="00F26F5B">
      <w:pPr>
        <w:rPr>
          <w:spacing w:val="-2"/>
          <w:sz w:val="20"/>
        </w:rPr>
      </w:pPr>
      <w:r w:rsidRPr="00660727">
        <w:rPr>
          <w:spacing w:val="3"/>
          <w:sz w:val="20"/>
        </w:rPr>
        <w:t xml:space="preserve">a) Materiały dostarczane do magazynu powinny być odbierane pod względem  </w:t>
      </w:r>
      <w:r w:rsidRPr="00660727">
        <w:rPr>
          <w:spacing w:val="-2"/>
          <w:sz w:val="20"/>
        </w:rPr>
        <w:t>ilościowym i jakościowym</w:t>
      </w:r>
    </w:p>
    <w:p w14:paraId="4C3EEC9E" w14:textId="77777777" w:rsidR="00F26F5B" w:rsidRPr="00660727" w:rsidRDefault="00F26F5B">
      <w:pPr>
        <w:rPr>
          <w:spacing w:val="-4"/>
          <w:sz w:val="20"/>
        </w:rPr>
      </w:pPr>
      <w:r w:rsidRPr="00660727">
        <w:rPr>
          <w:spacing w:val="-2"/>
          <w:sz w:val="20"/>
        </w:rPr>
        <w:t xml:space="preserve">b) W zależności od warunków dostawy odbiór materiałów budowlanych może być </w:t>
      </w:r>
      <w:r w:rsidRPr="00660727">
        <w:rPr>
          <w:spacing w:val="-4"/>
          <w:sz w:val="20"/>
        </w:rPr>
        <w:t>dokonany:</w:t>
      </w:r>
    </w:p>
    <w:p w14:paraId="250845A3" w14:textId="77777777" w:rsidR="00F26F5B" w:rsidRPr="00660727" w:rsidRDefault="00F26F5B">
      <w:pPr>
        <w:rPr>
          <w:sz w:val="20"/>
        </w:rPr>
      </w:pPr>
    </w:p>
    <w:p w14:paraId="496448B1" w14:textId="77777777" w:rsidR="00F26F5B" w:rsidRPr="00660727" w:rsidRDefault="00F26F5B">
      <w:pPr>
        <w:rPr>
          <w:spacing w:val="-1"/>
          <w:sz w:val="20"/>
        </w:rPr>
      </w:pPr>
      <w:r w:rsidRPr="00660727">
        <w:rPr>
          <w:spacing w:val="-1"/>
          <w:sz w:val="20"/>
        </w:rPr>
        <w:t>- przy dostawach transportem samochodowym - w magazynie własnym odbiorcy</w:t>
      </w:r>
    </w:p>
    <w:p w14:paraId="27459D45" w14:textId="77777777" w:rsidR="00F26F5B" w:rsidRPr="00660727" w:rsidRDefault="00F26F5B">
      <w:pPr>
        <w:rPr>
          <w:spacing w:val="-1"/>
          <w:sz w:val="20"/>
        </w:rPr>
      </w:pPr>
      <w:r w:rsidRPr="00660727">
        <w:rPr>
          <w:spacing w:val="-1"/>
          <w:sz w:val="20"/>
        </w:rPr>
        <w:t>- w magazynie dostawcy (producenta, centrali handlowej)</w:t>
      </w:r>
    </w:p>
    <w:p w14:paraId="34AF3A48" w14:textId="77777777" w:rsidR="00F26F5B" w:rsidRPr="00660727" w:rsidRDefault="00F26F5B">
      <w:pPr>
        <w:rPr>
          <w:sz w:val="20"/>
        </w:rPr>
      </w:pPr>
    </w:p>
    <w:p w14:paraId="415BAA4F" w14:textId="77777777" w:rsidR="00F26F5B" w:rsidRPr="00660727" w:rsidRDefault="00F26F5B">
      <w:pPr>
        <w:rPr>
          <w:spacing w:val="-3"/>
          <w:sz w:val="20"/>
        </w:rPr>
      </w:pPr>
      <w:r w:rsidRPr="00660727">
        <w:rPr>
          <w:spacing w:val="-3"/>
          <w:sz w:val="20"/>
        </w:rPr>
        <w:t>c) Odbioru materiałów pod względem ilości powinien dokonać magazynier przez:</w:t>
      </w:r>
    </w:p>
    <w:p w14:paraId="74A15D7B" w14:textId="77777777" w:rsidR="00F26F5B" w:rsidRPr="00660727" w:rsidRDefault="00F26F5B">
      <w:pPr>
        <w:ind w:left="426"/>
        <w:rPr>
          <w:spacing w:val="-3"/>
          <w:sz w:val="20"/>
        </w:rPr>
      </w:pPr>
      <w:r w:rsidRPr="00660727">
        <w:rPr>
          <w:spacing w:val="-3"/>
          <w:sz w:val="20"/>
        </w:rPr>
        <w:t>- policzenie, zważenie, lub zmierzenie odbieranej partii materiałów</w:t>
      </w:r>
    </w:p>
    <w:p w14:paraId="6D8C2E25" w14:textId="77777777" w:rsidR="00F26F5B" w:rsidRPr="00660727" w:rsidRDefault="00F26F5B">
      <w:pPr>
        <w:ind w:left="426"/>
        <w:rPr>
          <w:spacing w:val="-3"/>
          <w:sz w:val="20"/>
        </w:rPr>
      </w:pPr>
      <w:r w:rsidRPr="00660727">
        <w:rPr>
          <w:spacing w:val="-3"/>
          <w:sz w:val="20"/>
        </w:rPr>
        <w:t>-porównanie stwierdzonych ilości z treścią odpowiednich dokumentów</w:t>
      </w:r>
    </w:p>
    <w:p w14:paraId="35D32206" w14:textId="77777777" w:rsidR="00F26F5B" w:rsidRPr="00660727" w:rsidRDefault="00F26F5B">
      <w:pPr>
        <w:ind w:left="426"/>
        <w:rPr>
          <w:spacing w:val="-4"/>
          <w:sz w:val="20"/>
        </w:rPr>
      </w:pPr>
      <w:r w:rsidRPr="00660727">
        <w:rPr>
          <w:spacing w:val="-2"/>
          <w:sz w:val="20"/>
        </w:rPr>
        <w:t>-sprawdzenie rodzaju i ilości opakowania materiałów, jego cech i znaków oraz</w:t>
      </w:r>
      <w:r w:rsidRPr="00660727">
        <w:rPr>
          <w:spacing w:val="-2"/>
          <w:sz w:val="20"/>
        </w:rPr>
        <w:br/>
        <w:t>-</w:t>
      </w:r>
      <w:r w:rsidRPr="00660727">
        <w:rPr>
          <w:spacing w:val="-4"/>
          <w:sz w:val="20"/>
        </w:rPr>
        <w:t>porównanie z danymi zawartymi w dokumentach dostawy.</w:t>
      </w:r>
    </w:p>
    <w:p w14:paraId="7FCD1F43" w14:textId="77777777" w:rsidR="00F26F5B" w:rsidRPr="00660727" w:rsidRDefault="00F26F5B">
      <w:pPr>
        <w:rPr>
          <w:sz w:val="20"/>
        </w:rPr>
      </w:pPr>
    </w:p>
    <w:p w14:paraId="7B353A6F" w14:textId="77777777" w:rsidR="00F26F5B" w:rsidRPr="00660727" w:rsidRDefault="00F26F5B">
      <w:pPr>
        <w:rPr>
          <w:spacing w:val="-3"/>
          <w:sz w:val="20"/>
        </w:rPr>
      </w:pPr>
      <w:r w:rsidRPr="00660727">
        <w:rPr>
          <w:spacing w:val="-4"/>
          <w:sz w:val="20"/>
        </w:rPr>
        <w:t xml:space="preserve">d) Odbioru danego materiału budowlanego pod względem jakościowym powinien </w:t>
      </w:r>
      <w:r w:rsidRPr="00660727">
        <w:rPr>
          <w:spacing w:val="-3"/>
          <w:sz w:val="20"/>
        </w:rPr>
        <w:t>dokonywać pracownik posiadający niezbędne kwalifikacje</w:t>
      </w:r>
    </w:p>
    <w:p w14:paraId="440FA025" w14:textId="77777777" w:rsidR="00F26F5B" w:rsidRPr="00660727" w:rsidRDefault="00F26F5B">
      <w:pPr>
        <w:rPr>
          <w:spacing w:val="-4"/>
          <w:sz w:val="20"/>
        </w:rPr>
      </w:pPr>
      <w:r w:rsidRPr="00660727">
        <w:rPr>
          <w:spacing w:val="-3"/>
          <w:sz w:val="20"/>
        </w:rPr>
        <w:t xml:space="preserve">e) na   żądanie   magazyniera   lub   innej      osoby     wykonującej jednoosobowo  </w:t>
      </w:r>
      <w:r w:rsidRPr="00660727">
        <w:rPr>
          <w:spacing w:val="-4"/>
          <w:sz w:val="20"/>
        </w:rPr>
        <w:t xml:space="preserve">czynności   odbiorcze,   odbioru   może   dokonywać   komisja  powołana  przez  </w:t>
      </w:r>
      <w:r w:rsidRPr="00660727">
        <w:rPr>
          <w:spacing w:val="-1"/>
          <w:sz w:val="20"/>
        </w:rPr>
        <w:t xml:space="preserve">kierownika jednostki organizacyjnej, której dany  magazyn podlega. Komisja </w:t>
      </w:r>
      <w:r w:rsidRPr="00660727">
        <w:rPr>
          <w:spacing w:val="-4"/>
          <w:sz w:val="20"/>
        </w:rPr>
        <w:t>powinna składać się co najmniej z trzech osób.</w:t>
      </w:r>
    </w:p>
    <w:p w14:paraId="267F93F8" w14:textId="77777777" w:rsidR="00F26F5B" w:rsidRPr="00660727" w:rsidRDefault="00F26F5B">
      <w:pPr>
        <w:rPr>
          <w:spacing w:val="-4"/>
          <w:sz w:val="20"/>
        </w:rPr>
      </w:pPr>
      <w:r w:rsidRPr="00660727">
        <w:rPr>
          <w:spacing w:val="-4"/>
          <w:sz w:val="20"/>
        </w:rPr>
        <w:t>f) Odbiór materiałów pod względem jakości powinien polegać na:</w:t>
      </w:r>
    </w:p>
    <w:p w14:paraId="075C537C" w14:textId="77777777" w:rsidR="00F26F5B" w:rsidRPr="00660727" w:rsidRDefault="00F26F5B">
      <w:pPr>
        <w:rPr>
          <w:sz w:val="20"/>
        </w:rPr>
      </w:pPr>
    </w:p>
    <w:p w14:paraId="7BFB6CF9" w14:textId="77777777" w:rsidR="00F26F5B" w:rsidRPr="00660727" w:rsidRDefault="00F26F5B">
      <w:pPr>
        <w:ind w:left="426"/>
        <w:rPr>
          <w:spacing w:val="-3"/>
          <w:sz w:val="20"/>
        </w:rPr>
      </w:pPr>
      <w:r w:rsidRPr="00660727">
        <w:rPr>
          <w:spacing w:val="-1"/>
          <w:sz w:val="20"/>
        </w:rPr>
        <w:t xml:space="preserve">-sprawdzeniu metodą organoleptyczną charakterystycznych cech odbieranych </w:t>
      </w:r>
      <w:r w:rsidRPr="00660727">
        <w:rPr>
          <w:sz w:val="20"/>
        </w:rPr>
        <w:t xml:space="preserve">materiałów  (  wymiarów, jakości,  wyglądu  zewnętrznego itd. ,  a w razie </w:t>
      </w:r>
      <w:r w:rsidRPr="00660727">
        <w:rPr>
          <w:spacing w:val="2"/>
          <w:sz w:val="20"/>
        </w:rPr>
        <w:t xml:space="preserve">potrzeby na pobraniu próbek do przeprowadzania badań laboratoryjnych i  </w:t>
      </w:r>
      <w:r w:rsidRPr="00660727">
        <w:rPr>
          <w:spacing w:val="-3"/>
          <w:sz w:val="20"/>
        </w:rPr>
        <w:t>ustalenia tych cech, któiych nie można stwierdzić organoleptycznie)</w:t>
      </w:r>
    </w:p>
    <w:p w14:paraId="77907DBF" w14:textId="77777777" w:rsidR="00F26F5B" w:rsidRPr="00660727" w:rsidRDefault="00F26F5B">
      <w:pPr>
        <w:ind w:left="426"/>
        <w:rPr>
          <w:spacing w:val="-3"/>
          <w:sz w:val="20"/>
        </w:rPr>
      </w:pPr>
      <w:r w:rsidRPr="00660727">
        <w:rPr>
          <w:sz w:val="20"/>
        </w:rPr>
        <w:t xml:space="preserve">-porównaniu wyników sprawdzenia j.w. z warunkami dostawy    i określeniu  </w:t>
      </w:r>
      <w:r w:rsidRPr="00660727">
        <w:rPr>
          <w:spacing w:val="-3"/>
          <w:sz w:val="20"/>
        </w:rPr>
        <w:t>jakości odbieranych materiałów</w:t>
      </w:r>
    </w:p>
    <w:p w14:paraId="7D34FACC" w14:textId="77777777" w:rsidR="00F26F5B" w:rsidRPr="00660727" w:rsidRDefault="00F26F5B">
      <w:pPr>
        <w:rPr>
          <w:spacing w:val="-4"/>
          <w:sz w:val="20"/>
        </w:rPr>
      </w:pPr>
      <w:r w:rsidRPr="00660727">
        <w:rPr>
          <w:spacing w:val="-13"/>
          <w:sz w:val="20"/>
        </w:rPr>
        <w:t>g)</w:t>
      </w:r>
      <w:r w:rsidRPr="00660727">
        <w:rPr>
          <w:sz w:val="20"/>
        </w:rPr>
        <w:t xml:space="preserve"> </w:t>
      </w:r>
      <w:r w:rsidRPr="00660727">
        <w:rPr>
          <w:spacing w:val="-1"/>
          <w:sz w:val="20"/>
        </w:rPr>
        <w:t xml:space="preserve">Z dokonania odbioru materiałów w magazynie dostawcy należy   sporządzić  </w:t>
      </w:r>
      <w:r w:rsidRPr="00660727">
        <w:rPr>
          <w:spacing w:val="-4"/>
          <w:sz w:val="20"/>
        </w:rPr>
        <w:t>protokół, w którym powinny być ewentualne wady i braki.</w:t>
      </w:r>
    </w:p>
    <w:p w14:paraId="74867265" w14:textId="77777777" w:rsidR="00F26F5B" w:rsidRPr="00660727" w:rsidRDefault="00F26F5B">
      <w:pPr>
        <w:rPr>
          <w:spacing w:val="-3"/>
          <w:sz w:val="20"/>
        </w:rPr>
      </w:pPr>
      <w:r w:rsidRPr="00660727">
        <w:rPr>
          <w:spacing w:val="-5"/>
          <w:sz w:val="20"/>
        </w:rPr>
        <w:t xml:space="preserve">h) Zakwestionowany pod względem jakości materiał budowlany powinien być </w:t>
      </w:r>
      <w:r w:rsidRPr="00660727">
        <w:rPr>
          <w:spacing w:val="-4"/>
          <w:sz w:val="20"/>
        </w:rPr>
        <w:t xml:space="preserve">składowany w magazynie oddzielnie jako depozyt i tak oznakowany, aby nie </w:t>
      </w:r>
      <w:r w:rsidRPr="00660727">
        <w:rPr>
          <w:spacing w:val="-3"/>
          <w:sz w:val="20"/>
        </w:rPr>
        <w:t>zaistniała możliwość omyłkowego pobrania go do celów produkcyjnych.</w:t>
      </w:r>
    </w:p>
    <w:p w14:paraId="64DF8A7E" w14:textId="77777777" w:rsidR="00F26F5B" w:rsidRPr="00660727" w:rsidRDefault="00F26F5B">
      <w:pPr>
        <w:rPr>
          <w:sz w:val="20"/>
        </w:rPr>
      </w:pPr>
    </w:p>
    <w:p w14:paraId="6ED10313" w14:textId="77777777" w:rsidR="00F26F5B" w:rsidRPr="00660727" w:rsidRDefault="00F26F5B">
      <w:pPr>
        <w:rPr>
          <w:sz w:val="20"/>
        </w:rPr>
      </w:pPr>
    </w:p>
    <w:p w14:paraId="636FE10B" w14:textId="77777777" w:rsidR="00F26F5B" w:rsidRPr="00660727" w:rsidRDefault="00F26F5B">
      <w:pPr>
        <w:ind w:left="135" w:right="270"/>
        <w:rPr>
          <w:b/>
          <w:bCs/>
          <w:spacing w:val="-2"/>
          <w:sz w:val="20"/>
          <w:szCs w:val="20"/>
        </w:rPr>
      </w:pPr>
    </w:p>
    <w:p w14:paraId="561947A0" w14:textId="77777777" w:rsidR="00F26F5B" w:rsidRPr="00660727" w:rsidRDefault="00F26F5B">
      <w:pPr>
        <w:ind w:left="135" w:right="270"/>
        <w:rPr>
          <w:b/>
          <w:bCs/>
          <w:spacing w:val="-2"/>
          <w:sz w:val="20"/>
          <w:szCs w:val="20"/>
        </w:rPr>
      </w:pPr>
    </w:p>
    <w:p w14:paraId="22DD9CCB" w14:textId="77777777" w:rsidR="00F26F5B" w:rsidRPr="00660727" w:rsidRDefault="00F26F5B">
      <w:pPr>
        <w:ind w:left="135" w:right="270"/>
        <w:rPr>
          <w:b/>
          <w:bCs/>
          <w:spacing w:val="-2"/>
          <w:sz w:val="20"/>
          <w:szCs w:val="20"/>
        </w:rPr>
      </w:pPr>
    </w:p>
    <w:p w14:paraId="2AD4DF28" w14:textId="77777777" w:rsidR="00F26F5B" w:rsidRPr="00660727" w:rsidRDefault="00F26F5B">
      <w:pPr>
        <w:ind w:left="135" w:right="270"/>
        <w:rPr>
          <w:b/>
          <w:bCs/>
          <w:spacing w:val="-2"/>
          <w:sz w:val="20"/>
          <w:szCs w:val="20"/>
        </w:rPr>
      </w:pPr>
    </w:p>
    <w:p w14:paraId="4381B8FA" w14:textId="77777777" w:rsidR="00F26F5B" w:rsidRPr="00660727" w:rsidRDefault="00F26F5B">
      <w:pPr>
        <w:ind w:left="135" w:right="270"/>
        <w:rPr>
          <w:b/>
          <w:bCs/>
          <w:spacing w:val="-2"/>
          <w:sz w:val="20"/>
          <w:szCs w:val="20"/>
        </w:rPr>
      </w:pPr>
    </w:p>
    <w:p w14:paraId="62A2388B" w14:textId="77777777" w:rsidR="00F26F5B" w:rsidRPr="00660727" w:rsidRDefault="00F26F5B">
      <w:pPr>
        <w:ind w:left="135" w:right="270"/>
        <w:rPr>
          <w:b/>
          <w:bCs/>
          <w:spacing w:val="-2"/>
          <w:sz w:val="20"/>
          <w:szCs w:val="20"/>
        </w:rPr>
      </w:pPr>
    </w:p>
    <w:p w14:paraId="046011A7" w14:textId="77777777" w:rsidR="00F26F5B" w:rsidRPr="00660727" w:rsidRDefault="00F26F5B">
      <w:pPr>
        <w:ind w:left="135" w:right="270"/>
        <w:rPr>
          <w:b/>
          <w:bCs/>
          <w:spacing w:val="-2"/>
          <w:sz w:val="20"/>
          <w:szCs w:val="20"/>
        </w:rPr>
      </w:pPr>
    </w:p>
    <w:p w14:paraId="7491EF62" w14:textId="77777777" w:rsidR="00F26F5B" w:rsidRPr="00660727" w:rsidRDefault="00F26F5B">
      <w:pPr>
        <w:ind w:left="135" w:right="270"/>
        <w:rPr>
          <w:b/>
          <w:bCs/>
          <w:spacing w:val="-2"/>
          <w:sz w:val="20"/>
          <w:szCs w:val="20"/>
        </w:rPr>
      </w:pPr>
    </w:p>
    <w:p w14:paraId="1D9979E4" w14:textId="77777777" w:rsidR="00F26F5B" w:rsidRPr="00660727" w:rsidRDefault="00F26F5B">
      <w:pPr>
        <w:ind w:left="135" w:right="270"/>
        <w:rPr>
          <w:b/>
          <w:bCs/>
          <w:spacing w:val="-2"/>
          <w:sz w:val="20"/>
          <w:szCs w:val="20"/>
        </w:rPr>
      </w:pPr>
    </w:p>
    <w:p w14:paraId="23E5D9E6" w14:textId="77777777" w:rsidR="00F26F5B" w:rsidRPr="00660727" w:rsidRDefault="00F26F5B">
      <w:pPr>
        <w:ind w:left="135" w:right="270"/>
        <w:rPr>
          <w:b/>
          <w:bCs/>
          <w:spacing w:val="-2"/>
          <w:sz w:val="20"/>
          <w:szCs w:val="20"/>
        </w:rPr>
      </w:pPr>
    </w:p>
    <w:p w14:paraId="43E51DA1" w14:textId="77777777" w:rsidR="00F26F5B" w:rsidRPr="00660727" w:rsidRDefault="00F26F5B">
      <w:pPr>
        <w:ind w:left="135" w:right="270"/>
        <w:rPr>
          <w:b/>
          <w:bCs/>
          <w:spacing w:val="-2"/>
          <w:sz w:val="20"/>
          <w:szCs w:val="20"/>
        </w:rPr>
      </w:pPr>
    </w:p>
    <w:p w14:paraId="47AE717F" w14:textId="77777777" w:rsidR="00F26F5B" w:rsidRPr="00660727" w:rsidRDefault="00F26F5B">
      <w:pPr>
        <w:ind w:left="135" w:right="270"/>
        <w:rPr>
          <w:b/>
          <w:bCs/>
          <w:spacing w:val="-2"/>
          <w:sz w:val="20"/>
          <w:szCs w:val="20"/>
        </w:rPr>
      </w:pPr>
    </w:p>
    <w:p w14:paraId="0A44DDF8" w14:textId="77777777" w:rsidR="00F26F5B" w:rsidRPr="00660727" w:rsidRDefault="00F26F5B">
      <w:pPr>
        <w:ind w:left="135" w:right="270"/>
        <w:rPr>
          <w:b/>
          <w:bCs/>
          <w:spacing w:val="-2"/>
          <w:sz w:val="20"/>
          <w:szCs w:val="20"/>
        </w:rPr>
      </w:pPr>
    </w:p>
    <w:p w14:paraId="0F043BDA" w14:textId="77777777" w:rsidR="00F26F5B" w:rsidRPr="00660727" w:rsidRDefault="00F26F5B">
      <w:pPr>
        <w:ind w:left="135" w:right="270"/>
        <w:rPr>
          <w:b/>
          <w:bCs/>
          <w:spacing w:val="-2"/>
          <w:sz w:val="20"/>
          <w:szCs w:val="20"/>
        </w:rPr>
      </w:pPr>
    </w:p>
    <w:p w14:paraId="3078DBFC" w14:textId="77777777" w:rsidR="00F26F5B" w:rsidRPr="00660727" w:rsidRDefault="00F26F5B">
      <w:pPr>
        <w:ind w:left="135" w:right="270"/>
        <w:rPr>
          <w:b/>
          <w:bCs/>
          <w:spacing w:val="-2"/>
          <w:sz w:val="20"/>
          <w:szCs w:val="20"/>
        </w:rPr>
      </w:pPr>
    </w:p>
    <w:p w14:paraId="279C1875" w14:textId="77777777" w:rsidR="00F26F5B" w:rsidRPr="00660727" w:rsidRDefault="00F26F5B">
      <w:pPr>
        <w:ind w:left="135" w:right="270"/>
        <w:rPr>
          <w:b/>
          <w:bCs/>
          <w:spacing w:val="-2"/>
          <w:sz w:val="20"/>
          <w:szCs w:val="20"/>
        </w:rPr>
      </w:pPr>
    </w:p>
    <w:p w14:paraId="2A63060A" w14:textId="77777777" w:rsidR="00F26F5B" w:rsidRDefault="00F26F5B">
      <w:pPr>
        <w:ind w:left="135" w:right="270"/>
        <w:rPr>
          <w:b/>
          <w:bCs/>
          <w:spacing w:val="-2"/>
          <w:sz w:val="20"/>
          <w:szCs w:val="20"/>
        </w:rPr>
      </w:pPr>
    </w:p>
    <w:p w14:paraId="33EB76B0" w14:textId="77777777" w:rsidR="007B6C1B" w:rsidRDefault="007B6C1B">
      <w:pPr>
        <w:ind w:left="135" w:right="270"/>
        <w:rPr>
          <w:b/>
          <w:bCs/>
          <w:spacing w:val="-2"/>
          <w:sz w:val="20"/>
          <w:szCs w:val="20"/>
        </w:rPr>
      </w:pPr>
    </w:p>
    <w:p w14:paraId="6B351B98" w14:textId="77777777" w:rsidR="007B6C1B" w:rsidRDefault="007B6C1B">
      <w:pPr>
        <w:ind w:left="135" w:right="270"/>
        <w:rPr>
          <w:b/>
          <w:bCs/>
          <w:spacing w:val="-2"/>
          <w:sz w:val="20"/>
          <w:szCs w:val="20"/>
        </w:rPr>
      </w:pPr>
    </w:p>
    <w:p w14:paraId="6F70985E" w14:textId="77777777" w:rsidR="007B6C1B" w:rsidRDefault="007B6C1B">
      <w:pPr>
        <w:ind w:left="135" w:right="270"/>
        <w:rPr>
          <w:b/>
          <w:bCs/>
          <w:spacing w:val="-2"/>
          <w:sz w:val="20"/>
          <w:szCs w:val="20"/>
        </w:rPr>
      </w:pPr>
    </w:p>
    <w:p w14:paraId="4D923B9E" w14:textId="77777777" w:rsidR="007B6C1B" w:rsidRDefault="007B6C1B">
      <w:pPr>
        <w:ind w:left="135" w:right="270"/>
        <w:rPr>
          <w:b/>
          <w:bCs/>
          <w:spacing w:val="-2"/>
          <w:sz w:val="20"/>
          <w:szCs w:val="20"/>
        </w:rPr>
      </w:pPr>
    </w:p>
    <w:p w14:paraId="7E0604C5" w14:textId="77777777" w:rsidR="007B6C1B" w:rsidRDefault="007B6C1B">
      <w:pPr>
        <w:ind w:left="135" w:right="270"/>
        <w:rPr>
          <w:b/>
          <w:bCs/>
          <w:spacing w:val="-2"/>
          <w:sz w:val="20"/>
          <w:szCs w:val="20"/>
        </w:rPr>
      </w:pPr>
    </w:p>
    <w:p w14:paraId="47F1FABE" w14:textId="77777777" w:rsidR="007B6C1B" w:rsidRPr="00660727" w:rsidRDefault="007B6C1B">
      <w:pPr>
        <w:ind w:left="135" w:right="270"/>
        <w:rPr>
          <w:b/>
          <w:bCs/>
          <w:spacing w:val="-2"/>
          <w:sz w:val="20"/>
          <w:szCs w:val="20"/>
        </w:rPr>
      </w:pPr>
    </w:p>
    <w:p w14:paraId="292D2A8F" w14:textId="77777777" w:rsidR="00871C8C" w:rsidRPr="00BF000B" w:rsidRDefault="00871C8C" w:rsidP="00BF000B">
      <w:pPr>
        <w:ind w:right="270"/>
        <w:rPr>
          <w:b/>
          <w:bCs/>
          <w:spacing w:val="-2"/>
          <w:sz w:val="20"/>
          <w:szCs w:val="20"/>
        </w:rPr>
      </w:pPr>
    </w:p>
    <w:p w14:paraId="44C67A21" w14:textId="77777777" w:rsidR="000C3275" w:rsidRPr="00660727" w:rsidRDefault="000C3275">
      <w:pPr>
        <w:ind w:left="135" w:right="270"/>
        <w:rPr>
          <w:b/>
          <w:bCs/>
          <w:spacing w:val="-2"/>
          <w:sz w:val="20"/>
          <w:szCs w:val="20"/>
        </w:rPr>
      </w:pPr>
    </w:p>
    <w:p w14:paraId="0D481716" w14:textId="77777777" w:rsidR="00F26F5B" w:rsidRPr="00660727" w:rsidRDefault="00FA0A9F" w:rsidP="00FA0A9F">
      <w:pPr>
        <w:ind w:right="195"/>
        <w:rPr>
          <w:b/>
          <w:spacing w:val="-5"/>
          <w:sz w:val="20"/>
        </w:rPr>
      </w:pPr>
      <w:r w:rsidRPr="00660727">
        <w:rPr>
          <w:spacing w:val="-3"/>
          <w:sz w:val="20"/>
          <w:szCs w:val="20"/>
        </w:rPr>
        <w:lastRenderedPageBreak/>
        <w:t xml:space="preserve">                                                            </w:t>
      </w:r>
      <w:r w:rsidR="00F26F5B" w:rsidRPr="00660727">
        <w:rPr>
          <w:b/>
          <w:spacing w:val="-5"/>
          <w:sz w:val="20"/>
        </w:rPr>
        <w:t>SZCZEGÓŁOWE SPECYFIKACJE TECHNICZNE</w:t>
      </w:r>
    </w:p>
    <w:p w14:paraId="21AA6B54" w14:textId="77777777" w:rsidR="00F26F5B" w:rsidRPr="00660727" w:rsidRDefault="00F26F5B" w:rsidP="00050220">
      <w:pPr>
        <w:ind w:left="180" w:right="195"/>
        <w:jc w:val="center"/>
        <w:rPr>
          <w:spacing w:val="-2"/>
          <w:sz w:val="20"/>
        </w:rPr>
      </w:pPr>
      <w:r w:rsidRPr="00660727">
        <w:rPr>
          <w:spacing w:val="-2"/>
          <w:sz w:val="20"/>
        </w:rPr>
        <w:t>B</w:t>
      </w:r>
      <w:r w:rsidR="00871C8C" w:rsidRPr="00660727">
        <w:rPr>
          <w:spacing w:val="-2"/>
          <w:sz w:val="20"/>
        </w:rPr>
        <w:t>.</w:t>
      </w:r>
      <w:r w:rsidR="00785022" w:rsidRPr="00660727">
        <w:rPr>
          <w:spacing w:val="-2"/>
          <w:sz w:val="20"/>
        </w:rPr>
        <w:t>0</w:t>
      </w:r>
      <w:r w:rsidR="00BF000B">
        <w:rPr>
          <w:spacing w:val="-2"/>
          <w:sz w:val="20"/>
        </w:rPr>
        <w:t>2</w:t>
      </w:r>
      <w:r w:rsidRPr="00660727">
        <w:rPr>
          <w:spacing w:val="-2"/>
          <w:sz w:val="20"/>
        </w:rPr>
        <w:t>.00.00 ROBOTY MUROWE</w:t>
      </w:r>
    </w:p>
    <w:p w14:paraId="21E4422B" w14:textId="77777777" w:rsidR="00F26F5B" w:rsidRPr="00660727" w:rsidRDefault="00F26F5B" w:rsidP="00050220">
      <w:pPr>
        <w:ind w:left="180" w:right="195"/>
        <w:jc w:val="center"/>
        <w:rPr>
          <w:spacing w:val="-2"/>
          <w:sz w:val="20"/>
        </w:rPr>
      </w:pPr>
    </w:p>
    <w:p w14:paraId="4CCB3E7E" w14:textId="77777777" w:rsidR="00F26F5B" w:rsidRPr="00660727" w:rsidRDefault="00F26F5B" w:rsidP="00050220">
      <w:pPr>
        <w:ind w:left="180" w:right="195"/>
        <w:rPr>
          <w:sz w:val="20"/>
        </w:rPr>
      </w:pPr>
    </w:p>
    <w:p w14:paraId="2C293D91" w14:textId="77777777" w:rsidR="00F26F5B" w:rsidRPr="00660727" w:rsidRDefault="00F26F5B" w:rsidP="00C24C79">
      <w:pPr>
        <w:pStyle w:val="1"/>
        <w:numPr>
          <w:ilvl w:val="1"/>
          <w:numId w:val="29"/>
        </w:numPr>
        <w:ind w:right="195"/>
        <w:rPr>
          <w:sz w:val="20"/>
        </w:rPr>
      </w:pPr>
      <w:r w:rsidRPr="00660727">
        <w:rPr>
          <w:sz w:val="20"/>
        </w:rPr>
        <w:t>WSTĘP</w:t>
      </w:r>
    </w:p>
    <w:p w14:paraId="452BBCB1" w14:textId="77777777" w:rsidR="00C24C79" w:rsidRPr="00660727" w:rsidRDefault="00C24C79" w:rsidP="00C24C79">
      <w:pPr>
        <w:pStyle w:val="1"/>
        <w:ind w:left="567" w:right="195"/>
        <w:rPr>
          <w:sz w:val="20"/>
        </w:rPr>
      </w:pPr>
    </w:p>
    <w:p w14:paraId="39F2A40C" w14:textId="77777777" w:rsidR="00F26F5B" w:rsidRPr="00660727" w:rsidRDefault="00F26F5B" w:rsidP="00050220">
      <w:pPr>
        <w:ind w:left="180" w:right="195"/>
        <w:rPr>
          <w:spacing w:val="6"/>
          <w:sz w:val="20"/>
          <w:u w:val="single"/>
        </w:rPr>
      </w:pPr>
      <w:r w:rsidRPr="00660727">
        <w:rPr>
          <w:spacing w:val="6"/>
          <w:sz w:val="20"/>
        </w:rPr>
        <w:t>1.1</w:t>
      </w:r>
      <w:r w:rsidRPr="00660727">
        <w:rPr>
          <w:spacing w:val="6"/>
          <w:sz w:val="20"/>
          <w:u w:val="single"/>
        </w:rPr>
        <w:t>Przedmiot SSL</w:t>
      </w:r>
    </w:p>
    <w:p w14:paraId="2C8C40B8" w14:textId="77777777" w:rsidR="00573783" w:rsidRPr="00660727" w:rsidRDefault="00573783" w:rsidP="00050220">
      <w:pPr>
        <w:ind w:left="180" w:right="195"/>
        <w:rPr>
          <w:spacing w:val="6"/>
          <w:sz w:val="20"/>
          <w:u w:val="single"/>
        </w:rPr>
      </w:pPr>
    </w:p>
    <w:p w14:paraId="1B9B9CF3" w14:textId="77777777" w:rsidR="001A17E1" w:rsidRPr="00660727" w:rsidRDefault="00F26F5B" w:rsidP="00785022">
      <w:pPr>
        <w:ind w:right="-213"/>
        <w:rPr>
          <w:b/>
          <w:sz w:val="20"/>
        </w:rPr>
      </w:pPr>
      <w:r w:rsidRPr="00660727">
        <w:rPr>
          <w:sz w:val="20"/>
        </w:rPr>
        <w:t xml:space="preserve">Przedmiotem  mniejszej   szczegółowej   specyfikacji   technicznej   są  wymagania </w:t>
      </w:r>
      <w:r w:rsidRPr="00660727">
        <w:rPr>
          <w:spacing w:val="5"/>
          <w:sz w:val="20"/>
        </w:rPr>
        <w:t xml:space="preserve">dotyczące wykonania i odbioru murów </w:t>
      </w:r>
      <w:r w:rsidR="009B0EAD" w:rsidRPr="00660727">
        <w:rPr>
          <w:spacing w:val="1"/>
          <w:sz w:val="20"/>
        </w:rPr>
        <w:t>podczas</w:t>
      </w:r>
      <w:r w:rsidR="009B0EAD" w:rsidRPr="00660727">
        <w:rPr>
          <w:b/>
          <w:sz w:val="20"/>
          <w:szCs w:val="20"/>
        </w:rPr>
        <w:t xml:space="preserve"> </w:t>
      </w:r>
      <w:r w:rsidR="007B6C1B"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3BE0E268" w14:textId="77777777" w:rsidR="00573783" w:rsidRPr="00660727" w:rsidRDefault="00573783" w:rsidP="006853E7">
      <w:pPr>
        <w:ind w:right="-213"/>
        <w:rPr>
          <w:spacing w:val="5"/>
          <w:sz w:val="20"/>
        </w:rPr>
      </w:pPr>
    </w:p>
    <w:p w14:paraId="3D5A783D" w14:textId="77777777" w:rsidR="00F26F5B" w:rsidRPr="00660727" w:rsidRDefault="00F26F5B" w:rsidP="00050220">
      <w:pPr>
        <w:ind w:left="180" w:right="195"/>
        <w:rPr>
          <w:spacing w:val="2"/>
          <w:sz w:val="20"/>
          <w:u w:val="single"/>
        </w:rPr>
      </w:pPr>
      <w:r w:rsidRPr="00660727">
        <w:rPr>
          <w:spacing w:val="2"/>
          <w:sz w:val="20"/>
        </w:rPr>
        <w:t xml:space="preserve">1 2 </w:t>
      </w:r>
      <w:r w:rsidR="00573783" w:rsidRPr="00660727">
        <w:rPr>
          <w:spacing w:val="2"/>
          <w:sz w:val="20"/>
          <w:u w:val="single"/>
        </w:rPr>
        <w:t>Zakres stosowania SST.</w:t>
      </w:r>
    </w:p>
    <w:p w14:paraId="52C38870" w14:textId="77777777" w:rsidR="00573783" w:rsidRPr="00660727" w:rsidRDefault="00573783" w:rsidP="00050220">
      <w:pPr>
        <w:ind w:left="180" w:right="195"/>
        <w:rPr>
          <w:spacing w:val="2"/>
          <w:sz w:val="20"/>
          <w:u w:val="single"/>
        </w:rPr>
      </w:pPr>
    </w:p>
    <w:p w14:paraId="32560715" w14:textId="77777777" w:rsidR="00F26F5B" w:rsidRPr="00660727" w:rsidRDefault="00573783" w:rsidP="00050220">
      <w:pPr>
        <w:ind w:left="180" w:right="195"/>
        <w:rPr>
          <w:spacing w:val="-2"/>
          <w:sz w:val="20"/>
        </w:rPr>
      </w:pPr>
      <w:r w:rsidRPr="00660727">
        <w:rPr>
          <w:spacing w:val="2"/>
          <w:sz w:val="20"/>
        </w:rPr>
        <w:t xml:space="preserve">Szczegółowa </w:t>
      </w:r>
      <w:r w:rsidR="00F26F5B" w:rsidRPr="00660727">
        <w:rPr>
          <w:spacing w:val="2"/>
          <w:sz w:val="20"/>
        </w:rPr>
        <w:t>specyfikacja</w:t>
      </w:r>
      <w:r w:rsidRPr="00660727">
        <w:rPr>
          <w:spacing w:val="2"/>
          <w:sz w:val="20"/>
        </w:rPr>
        <w:t xml:space="preserve"> techniczna jest stosowana jako </w:t>
      </w:r>
      <w:r w:rsidR="00F26F5B" w:rsidRPr="00660727">
        <w:rPr>
          <w:spacing w:val="2"/>
          <w:sz w:val="20"/>
        </w:rPr>
        <w:t xml:space="preserve">dokument </w:t>
      </w:r>
      <w:r w:rsidR="00F26F5B" w:rsidRPr="00660727">
        <w:rPr>
          <w:spacing w:val="6"/>
          <w:sz w:val="20"/>
        </w:rPr>
        <w:t xml:space="preserve">przetargowy i kontraktowy przy zleceniu i realizacji robót wymienionych w </w:t>
      </w:r>
      <w:r w:rsidR="00F26F5B" w:rsidRPr="00660727">
        <w:rPr>
          <w:spacing w:val="-2"/>
          <w:sz w:val="20"/>
        </w:rPr>
        <w:t>pkt.1.1.</w:t>
      </w:r>
    </w:p>
    <w:p w14:paraId="295A74AA" w14:textId="77777777" w:rsidR="00573783" w:rsidRPr="00660727" w:rsidRDefault="00573783" w:rsidP="00050220">
      <w:pPr>
        <w:ind w:left="180" w:right="195"/>
        <w:rPr>
          <w:spacing w:val="-2"/>
          <w:sz w:val="20"/>
        </w:rPr>
      </w:pPr>
    </w:p>
    <w:p w14:paraId="0E3A74E7" w14:textId="77777777" w:rsidR="00F26F5B" w:rsidRPr="00660727" w:rsidRDefault="00F26F5B" w:rsidP="00050220">
      <w:pPr>
        <w:ind w:left="180" w:right="195"/>
        <w:rPr>
          <w:spacing w:val="5"/>
          <w:sz w:val="20"/>
          <w:u w:val="single"/>
        </w:rPr>
      </w:pPr>
      <w:r w:rsidRPr="00660727">
        <w:rPr>
          <w:spacing w:val="5"/>
          <w:sz w:val="20"/>
        </w:rPr>
        <w:t>1.3.</w:t>
      </w:r>
      <w:r w:rsidRPr="00660727">
        <w:rPr>
          <w:spacing w:val="5"/>
          <w:sz w:val="20"/>
          <w:u w:val="single"/>
        </w:rPr>
        <w:t>Zakres robót objętych SST.</w:t>
      </w:r>
    </w:p>
    <w:p w14:paraId="73A37EE8" w14:textId="77777777" w:rsidR="00573783" w:rsidRPr="00660727" w:rsidRDefault="00573783" w:rsidP="00050220">
      <w:pPr>
        <w:ind w:left="180" w:right="195"/>
        <w:rPr>
          <w:spacing w:val="5"/>
          <w:sz w:val="20"/>
          <w:u w:val="single"/>
        </w:rPr>
      </w:pPr>
    </w:p>
    <w:p w14:paraId="624884F0" w14:textId="77777777" w:rsidR="00F26F5B" w:rsidRPr="00660727" w:rsidRDefault="00F26F5B" w:rsidP="00050220">
      <w:pPr>
        <w:ind w:left="180" w:right="195"/>
        <w:rPr>
          <w:spacing w:val="2"/>
          <w:sz w:val="20"/>
        </w:rPr>
      </w:pPr>
      <w:r w:rsidRPr="00660727">
        <w:rPr>
          <w:spacing w:val="8"/>
          <w:sz w:val="20"/>
        </w:rPr>
        <w:t xml:space="preserve">Roboty . których dotyczy specyfikacja obejmują wszystkie czynności </w:t>
      </w:r>
      <w:r w:rsidRPr="00660727">
        <w:rPr>
          <w:spacing w:val="12"/>
          <w:sz w:val="20"/>
        </w:rPr>
        <w:t xml:space="preserve">umożliwiające i mające na celu wykonanie murów zewnętrznych i </w:t>
      </w:r>
      <w:r w:rsidRPr="00660727">
        <w:rPr>
          <w:spacing w:val="2"/>
          <w:sz w:val="20"/>
        </w:rPr>
        <w:t>wewnętrznych obiektów tzn. :</w:t>
      </w:r>
    </w:p>
    <w:p w14:paraId="1320D25E" w14:textId="77777777" w:rsidR="00F26F5B" w:rsidRPr="00660727" w:rsidRDefault="00F26F5B" w:rsidP="00ED2C21">
      <w:pPr>
        <w:ind w:right="195"/>
        <w:rPr>
          <w:spacing w:val="4"/>
          <w:sz w:val="20"/>
        </w:rPr>
      </w:pPr>
    </w:p>
    <w:p w14:paraId="6D331831" w14:textId="77777777" w:rsidR="00F26F5B" w:rsidRPr="00660727" w:rsidRDefault="00F26F5B" w:rsidP="00050220">
      <w:pPr>
        <w:ind w:left="180" w:right="195"/>
        <w:rPr>
          <w:spacing w:val="3"/>
          <w:sz w:val="20"/>
        </w:rPr>
      </w:pPr>
      <w:r w:rsidRPr="00660727">
        <w:rPr>
          <w:spacing w:val="3"/>
          <w:sz w:val="20"/>
        </w:rPr>
        <w:t xml:space="preserve">Ściany </w:t>
      </w:r>
      <w:r w:rsidR="00CA3BEF" w:rsidRPr="00660727">
        <w:rPr>
          <w:spacing w:val="3"/>
          <w:sz w:val="20"/>
        </w:rPr>
        <w:t xml:space="preserve">z </w:t>
      </w:r>
      <w:r w:rsidR="002575F9" w:rsidRPr="00660727">
        <w:rPr>
          <w:spacing w:val="3"/>
          <w:sz w:val="20"/>
        </w:rPr>
        <w:t>betonu komórkowego</w:t>
      </w:r>
      <w:r w:rsidR="00ED2C21" w:rsidRPr="00660727">
        <w:rPr>
          <w:spacing w:val="3"/>
          <w:sz w:val="20"/>
        </w:rPr>
        <w:t xml:space="preserve"> – zmniejszenie otworów okiennych</w:t>
      </w:r>
    </w:p>
    <w:p w14:paraId="5C340AE8" w14:textId="77777777" w:rsidR="00F26F5B" w:rsidRPr="00660727" w:rsidRDefault="00F26F5B" w:rsidP="00050220">
      <w:pPr>
        <w:ind w:left="180" w:right="195"/>
        <w:rPr>
          <w:spacing w:val="3"/>
          <w:sz w:val="20"/>
        </w:rPr>
      </w:pPr>
    </w:p>
    <w:p w14:paraId="539350E7" w14:textId="77777777" w:rsidR="00F26F5B" w:rsidRPr="00660727" w:rsidRDefault="00F26F5B" w:rsidP="00050220">
      <w:pPr>
        <w:rPr>
          <w:b/>
          <w:bCs/>
          <w:spacing w:val="-3"/>
          <w:sz w:val="20"/>
        </w:rPr>
      </w:pPr>
      <w:r w:rsidRPr="00660727">
        <w:rPr>
          <w:b/>
          <w:bCs/>
          <w:spacing w:val="-3"/>
          <w:sz w:val="20"/>
        </w:rPr>
        <w:t>Nazwy i kody według Wspólnego Słownika Zamówień publicznych:</w:t>
      </w:r>
    </w:p>
    <w:p w14:paraId="559399F7" w14:textId="77777777" w:rsidR="00F26F5B" w:rsidRPr="00660727" w:rsidRDefault="00F26F5B" w:rsidP="00050220">
      <w:pPr>
        <w:rPr>
          <w:rStyle w:val="tw4winTerm"/>
          <w:b/>
          <w:bCs/>
          <w:color w:val="auto"/>
          <w:spacing w:val="1"/>
          <w:sz w:val="20"/>
        </w:rPr>
      </w:pPr>
      <w:r w:rsidRPr="00660727">
        <w:rPr>
          <w:b/>
          <w:bCs/>
          <w:spacing w:val="1"/>
          <w:sz w:val="20"/>
        </w:rPr>
        <w:t xml:space="preserve">45200000-9   Roboty budowlane w zakresie wznoszenia kompletnych obiektów budowlanych lub ich  części           </w:t>
      </w:r>
      <w:r w:rsidRPr="00660727">
        <w:rPr>
          <w:b/>
          <w:bCs/>
          <w:spacing w:val="1"/>
          <w:sz w:val="20"/>
        </w:rPr>
        <w:tab/>
        <w:t xml:space="preserve">oraz roboty w zakresie </w:t>
      </w:r>
      <w:r w:rsidRPr="00660727">
        <w:rPr>
          <w:rStyle w:val="tw4winTerm"/>
          <w:b/>
          <w:bCs/>
          <w:color w:val="auto"/>
          <w:spacing w:val="1"/>
          <w:sz w:val="20"/>
        </w:rPr>
        <w:t>inżynierii lądowej i wodnej</w:t>
      </w:r>
    </w:p>
    <w:p w14:paraId="1A866FBA" w14:textId="77777777" w:rsidR="00F26F5B" w:rsidRPr="00660727" w:rsidRDefault="00F26F5B" w:rsidP="00573783">
      <w:pPr>
        <w:ind w:right="270"/>
        <w:rPr>
          <w:rStyle w:val="tw4winTerm"/>
          <w:b/>
          <w:bCs/>
          <w:color w:val="auto"/>
          <w:spacing w:val="1"/>
          <w:sz w:val="20"/>
        </w:rPr>
      </w:pPr>
      <w:r w:rsidRPr="00660727">
        <w:rPr>
          <w:rStyle w:val="tw4winTerm"/>
          <w:b/>
          <w:bCs/>
          <w:color w:val="auto"/>
          <w:spacing w:val="1"/>
          <w:sz w:val="20"/>
        </w:rPr>
        <w:t>45210000-2  Roboty budowlane w zakresie budynków</w:t>
      </w:r>
    </w:p>
    <w:p w14:paraId="3278E1A0" w14:textId="77777777" w:rsidR="00F26F5B" w:rsidRPr="00660727" w:rsidRDefault="00F26F5B" w:rsidP="00573783">
      <w:pPr>
        <w:ind w:right="270"/>
        <w:rPr>
          <w:rStyle w:val="tw4winTerm"/>
          <w:b/>
          <w:bCs/>
          <w:color w:val="auto"/>
          <w:spacing w:val="1"/>
          <w:sz w:val="20"/>
        </w:rPr>
      </w:pPr>
      <w:r w:rsidRPr="00660727">
        <w:rPr>
          <w:rStyle w:val="tw4winTerm"/>
          <w:b/>
          <w:bCs/>
          <w:color w:val="auto"/>
          <w:spacing w:val="1"/>
          <w:sz w:val="20"/>
        </w:rPr>
        <w:t>45211000-9 Roboty budowlane w zakresie budownictwa wielorodzinnego i domów jednorodzinnych</w:t>
      </w:r>
    </w:p>
    <w:p w14:paraId="627493A9" w14:textId="77777777" w:rsidR="00F26F5B" w:rsidRPr="00660727" w:rsidRDefault="00F26F5B" w:rsidP="00573783">
      <w:pPr>
        <w:ind w:right="270"/>
        <w:rPr>
          <w:rStyle w:val="tw4winTerm"/>
          <w:b/>
          <w:bCs/>
          <w:color w:val="000000"/>
          <w:spacing w:val="1"/>
          <w:sz w:val="20"/>
        </w:rPr>
      </w:pPr>
      <w:r w:rsidRPr="00660727">
        <w:rPr>
          <w:rStyle w:val="tw4winTerm"/>
          <w:b/>
          <w:bCs/>
          <w:color w:val="auto"/>
          <w:spacing w:val="1"/>
          <w:sz w:val="20"/>
        </w:rPr>
        <w:t>452</w:t>
      </w:r>
      <w:r w:rsidRPr="00660727">
        <w:rPr>
          <w:rStyle w:val="tw4winTerm"/>
          <w:b/>
          <w:bCs/>
          <w:color w:val="000000"/>
          <w:spacing w:val="1"/>
          <w:sz w:val="20"/>
        </w:rPr>
        <w:t>11340-4 Budownictwo wielorodzinne</w:t>
      </w:r>
    </w:p>
    <w:p w14:paraId="2D51A0BF" w14:textId="77777777" w:rsidR="00F26F5B" w:rsidRPr="00660727" w:rsidRDefault="00F26F5B" w:rsidP="00573783">
      <w:pPr>
        <w:ind w:right="270"/>
        <w:rPr>
          <w:rStyle w:val="tw4winTerm"/>
          <w:b/>
          <w:bCs/>
          <w:color w:val="000000"/>
          <w:spacing w:val="1"/>
          <w:sz w:val="20"/>
        </w:rPr>
      </w:pPr>
      <w:r w:rsidRPr="00660727">
        <w:rPr>
          <w:rStyle w:val="tw4winTerm"/>
          <w:b/>
          <w:bCs/>
          <w:color w:val="000000"/>
          <w:spacing w:val="1"/>
          <w:sz w:val="20"/>
        </w:rPr>
        <w:t>45211341-1 Mieszkania</w:t>
      </w:r>
    </w:p>
    <w:p w14:paraId="2F909DDF" w14:textId="77777777" w:rsidR="00F26F5B" w:rsidRPr="00660727" w:rsidRDefault="00F26F5B" w:rsidP="00573783">
      <w:pPr>
        <w:ind w:right="270"/>
        <w:rPr>
          <w:b/>
          <w:bCs/>
          <w:sz w:val="20"/>
        </w:rPr>
      </w:pPr>
      <w:r w:rsidRPr="00660727">
        <w:rPr>
          <w:b/>
          <w:bCs/>
          <w:sz w:val="20"/>
        </w:rPr>
        <w:t>45260000-7   Roboty  w  zakresie wykonywania pokryć i konstrukcji da</w:t>
      </w:r>
      <w:r w:rsidR="00573783" w:rsidRPr="00660727">
        <w:rPr>
          <w:b/>
          <w:bCs/>
          <w:sz w:val="20"/>
        </w:rPr>
        <w:t xml:space="preserve">chowych i inne podobne roboty </w:t>
      </w:r>
      <w:r w:rsidRPr="00660727">
        <w:rPr>
          <w:b/>
          <w:bCs/>
          <w:sz w:val="20"/>
        </w:rPr>
        <w:t>specjalistycze</w:t>
      </w:r>
    </w:p>
    <w:p w14:paraId="5A054FB9" w14:textId="77777777" w:rsidR="00F26F5B" w:rsidRPr="00660727" w:rsidRDefault="00F26F5B" w:rsidP="00573783">
      <w:pPr>
        <w:ind w:right="270"/>
        <w:rPr>
          <w:rStyle w:val="tw4winTerm"/>
          <w:b/>
          <w:bCs/>
          <w:color w:val="000000"/>
          <w:spacing w:val="1"/>
          <w:sz w:val="20"/>
        </w:rPr>
      </w:pPr>
      <w:r w:rsidRPr="00660727">
        <w:rPr>
          <w:rStyle w:val="tw4winTerm"/>
          <w:b/>
          <w:bCs/>
          <w:color w:val="000000"/>
          <w:spacing w:val="1"/>
          <w:sz w:val="20"/>
        </w:rPr>
        <w:t>45262000-1 Specjalne roboty budowlane inne, niż dachowe</w:t>
      </w:r>
    </w:p>
    <w:p w14:paraId="18D052A3" w14:textId="77777777" w:rsidR="00F26F5B" w:rsidRPr="00660727" w:rsidRDefault="00F26F5B" w:rsidP="00573783">
      <w:pPr>
        <w:ind w:right="270"/>
        <w:rPr>
          <w:rStyle w:val="tw4winTerm"/>
          <w:b/>
          <w:bCs/>
          <w:color w:val="000000"/>
          <w:spacing w:val="1"/>
          <w:sz w:val="20"/>
        </w:rPr>
      </w:pPr>
      <w:r w:rsidRPr="00660727">
        <w:rPr>
          <w:rStyle w:val="tw4winTerm"/>
          <w:b/>
          <w:bCs/>
          <w:color w:val="000000"/>
          <w:spacing w:val="1"/>
          <w:sz w:val="20"/>
        </w:rPr>
        <w:t>45262410-8 Wznoszenie konstrukcji budynków</w:t>
      </w:r>
    </w:p>
    <w:p w14:paraId="0AFEF64F" w14:textId="77777777" w:rsidR="00F26F5B" w:rsidRPr="00660727" w:rsidRDefault="00F26F5B" w:rsidP="00573783">
      <w:pPr>
        <w:ind w:right="270"/>
        <w:rPr>
          <w:rStyle w:val="tw4winTerm"/>
          <w:b/>
          <w:bCs/>
          <w:color w:val="000000"/>
          <w:spacing w:val="1"/>
          <w:sz w:val="20"/>
        </w:rPr>
      </w:pPr>
      <w:r w:rsidRPr="00660727">
        <w:rPr>
          <w:rStyle w:val="tw4winTerm"/>
          <w:b/>
          <w:bCs/>
          <w:color w:val="000000"/>
          <w:spacing w:val="1"/>
          <w:sz w:val="20"/>
        </w:rPr>
        <w:t>45262500-6 Roboty murarskie</w:t>
      </w:r>
    </w:p>
    <w:p w14:paraId="723BE5ED" w14:textId="77777777" w:rsidR="00F26F5B" w:rsidRPr="00660727" w:rsidRDefault="00F26F5B" w:rsidP="00573783">
      <w:pPr>
        <w:ind w:right="270"/>
        <w:rPr>
          <w:rStyle w:val="tw4winTerm"/>
          <w:b/>
          <w:bCs/>
          <w:color w:val="000000"/>
          <w:spacing w:val="1"/>
          <w:sz w:val="20"/>
        </w:rPr>
      </w:pPr>
      <w:r w:rsidRPr="00660727">
        <w:rPr>
          <w:rStyle w:val="tw4winTerm"/>
          <w:b/>
          <w:bCs/>
          <w:color w:val="000000"/>
          <w:spacing w:val="1"/>
          <w:sz w:val="20"/>
        </w:rPr>
        <w:t>45262600-7 Różne specjalne roboty budowlane</w:t>
      </w:r>
    </w:p>
    <w:p w14:paraId="7EF09BE5" w14:textId="77777777" w:rsidR="00F26F5B" w:rsidRPr="00660727" w:rsidRDefault="00F26F5B" w:rsidP="00050220">
      <w:pPr>
        <w:rPr>
          <w:b/>
          <w:bCs/>
          <w:spacing w:val="1"/>
          <w:sz w:val="20"/>
        </w:rPr>
      </w:pPr>
      <w:r w:rsidRPr="00660727">
        <w:rPr>
          <w:b/>
          <w:bCs/>
          <w:spacing w:val="1"/>
          <w:sz w:val="20"/>
        </w:rPr>
        <w:t>45262620-3 Ściany nośne</w:t>
      </w:r>
    </w:p>
    <w:p w14:paraId="6F99A87C" w14:textId="77777777" w:rsidR="00F26F5B" w:rsidRPr="00660727" w:rsidRDefault="00F26F5B" w:rsidP="00050220">
      <w:pPr>
        <w:ind w:left="180" w:right="195"/>
        <w:rPr>
          <w:spacing w:val="3"/>
          <w:sz w:val="20"/>
        </w:rPr>
      </w:pPr>
    </w:p>
    <w:p w14:paraId="74E18678" w14:textId="77777777" w:rsidR="00F26F5B" w:rsidRPr="00660727" w:rsidRDefault="00F26F5B" w:rsidP="004D1301">
      <w:pPr>
        <w:ind w:right="195"/>
        <w:rPr>
          <w:spacing w:val="-1"/>
          <w:sz w:val="20"/>
          <w:u w:val="single"/>
        </w:rPr>
      </w:pPr>
      <w:r w:rsidRPr="00660727">
        <w:rPr>
          <w:spacing w:val="-1"/>
          <w:sz w:val="20"/>
        </w:rPr>
        <w:t xml:space="preserve">1.4. </w:t>
      </w:r>
      <w:r w:rsidRPr="00660727">
        <w:rPr>
          <w:spacing w:val="-1"/>
          <w:sz w:val="20"/>
          <w:u w:val="single"/>
        </w:rPr>
        <w:t>Określenia podstawowe .</w:t>
      </w:r>
    </w:p>
    <w:p w14:paraId="0AF09951" w14:textId="77777777" w:rsidR="00573783" w:rsidRPr="00660727" w:rsidRDefault="00573783" w:rsidP="00050220">
      <w:pPr>
        <w:ind w:left="180" w:right="195"/>
        <w:rPr>
          <w:spacing w:val="-1"/>
          <w:sz w:val="20"/>
          <w:u w:val="single"/>
        </w:rPr>
      </w:pPr>
    </w:p>
    <w:p w14:paraId="4B36654F" w14:textId="77777777" w:rsidR="00F26F5B" w:rsidRPr="00660727" w:rsidRDefault="00F26F5B" w:rsidP="004D1301">
      <w:pPr>
        <w:ind w:right="195"/>
        <w:rPr>
          <w:sz w:val="20"/>
        </w:rPr>
      </w:pPr>
      <w:r w:rsidRPr="00660727">
        <w:rPr>
          <w:spacing w:val="4"/>
          <w:sz w:val="20"/>
        </w:rPr>
        <w:t xml:space="preserve">Określenia podane w niniejszej SST są zgodne z obowiązującymi </w:t>
      </w:r>
      <w:r w:rsidRPr="00660727">
        <w:rPr>
          <w:sz w:val="20"/>
        </w:rPr>
        <w:t>odpowiednimi normami .</w:t>
      </w:r>
    </w:p>
    <w:p w14:paraId="00D959FA" w14:textId="77777777" w:rsidR="004D1301" w:rsidRPr="00660727" w:rsidRDefault="004D1301" w:rsidP="004D1301">
      <w:pPr>
        <w:ind w:right="195"/>
        <w:rPr>
          <w:spacing w:val="3"/>
          <w:sz w:val="20"/>
        </w:rPr>
      </w:pPr>
    </w:p>
    <w:p w14:paraId="2D5D69DE" w14:textId="77777777" w:rsidR="00F26F5B" w:rsidRPr="00660727" w:rsidRDefault="00F26F5B" w:rsidP="004D1301">
      <w:pPr>
        <w:ind w:right="195"/>
        <w:rPr>
          <w:spacing w:val="3"/>
          <w:sz w:val="20"/>
          <w:u w:val="single"/>
        </w:rPr>
      </w:pPr>
      <w:r w:rsidRPr="00660727">
        <w:rPr>
          <w:spacing w:val="3"/>
          <w:sz w:val="20"/>
        </w:rPr>
        <w:t>1.5.</w:t>
      </w:r>
      <w:r w:rsidRPr="00660727">
        <w:rPr>
          <w:spacing w:val="3"/>
          <w:sz w:val="20"/>
          <w:u w:val="single"/>
        </w:rPr>
        <w:t>Ogólne wymagania dotyczące robót.</w:t>
      </w:r>
    </w:p>
    <w:p w14:paraId="73B33D44" w14:textId="77777777" w:rsidR="004D1301" w:rsidRPr="00660727" w:rsidRDefault="004D1301" w:rsidP="004D1301">
      <w:pPr>
        <w:ind w:right="195"/>
        <w:rPr>
          <w:spacing w:val="3"/>
          <w:sz w:val="20"/>
          <w:u w:val="single"/>
        </w:rPr>
      </w:pPr>
    </w:p>
    <w:p w14:paraId="3E425A51" w14:textId="77777777" w:rsidR="00F26F5B" w:rsidRPr="00660727" w:rsidRDefault="00F26F5B" w:rsidP="004D1301">
      <w:pPr>
        <w:ind w:right="195"/>
        <w:rPr>
          <w:spacing w:val="4"/>
          <w:sz w:val="20"/>
        </w:rPr>
      </w:pPr>
      <w:r w:rsidRPr="00660727">
        <w:rPr>
          <w:spacing w:val="7"/>
          <w:sz w:val="20"/>
        </w:rPr>
        <w:t xml:space="preserve">Wykonawca robót jest odpowiedzialny za jakość ich wykonania oraz za </w:t>
      </w:r>
      <w:r w:rsidRPr="00660727">
        <w:rPr>
          <w:spacing w:val="4"/>
          <w:sz w:val="20"/>
        </w:rPr>
        <w:t>zgodność z dokumentacją projektową SST i poleceniami inżyniera .</w:t>
      </w:r>
    </w:p>
    <w:p w14:paraId="128FBA5B" w14:textId="77777777" w:rsidR="004D1301" w:rsidRPr="00660727" w:rsidRDefault="004D1301" w:rsidP="004D1301">
      <w:pPr>
        <w:ind w:right="195"/>
        <w:rPr>
          <w:spacing w:val="4"/>
          <w:sz w:val="20"/>
        </w:rPr>
      </w:pPr>
    </w:p>
    <w:p w14:paraId="2EED023C" w14:textId="77777777" w:rsidR="00F26F5B" w:rsidRPr="00660727" w:rsidRDefault="00F26F5B" w:rsidP="00761AFD">
      <w:pPr>
        <w:pStyle w:val="1"/>
        <w:numPr>
          <w:ilvl w:val="1"/>
          <w:numId w:val="29"/>
        </w:numPr>
        <w:tabs>
          <w:tab w:val="clear" w:pos="567"/>
          <w:tab w:val="num" w:pos="0"/>
        </w:tabs>
        <w:ind w:right="195" w:hanging="567"/>
        <w:rPr>
          <w:sz w:val="20"/>
        </w:rPr>
      </w:pPr>
      <w:r w:rsidRPr="00660727">
        <w:rPr>
          <w:sz w:val="20"/>
        </w:rPr>
        <w:t>MATERIAŁY</w:t>
      </w:r>
    </w:p>
    <w:p w14:paraId="557B9515" w14:textId="77777777" w:rsidR="00573783" w:rsidRPr="00660727" w:rsidRDefault="00573783" w:rsidP="00573783">
      <w:pPr>
        <w:pStyle w:val="1"/>
        <w:ind w:left="284" w:right="195"/>
        <w:rPr>
          <w:sz w:val="20"/>
        </w:rPr>
      </w:pPr>
    </w:p>
    <w:p w14:paraId="011325F1" w14:textId="77777777" w:rsidR="00F26F5B" w:rsidRPr="00660727" w:rsidRDefault="00F26F5B" w:rsidP="004D1301">
      <w:pPr>
        <w:ind w:right="195"/>
        <w:rPr>
          <w:spacing w:val="18"/>
          <w:sz w:val="20"/>
          <w:u w:val="single"/>
        </w:rPr>
      </w:pPr>
      <w:r w:rsidRPr="00660727">
        <w:rPr>
          <w:spacing w:val="18"/>
          <w:sz w:val="20"/>
        </w:rPr>
        <w:t>2.1.</w:t>
      </w:r>
      <w:r w:rsidRPr="00660727">
        <w:rPr>
          <w:spacing w:val="18"/>
          <w:sz w:val="20"/>
          <w:u w:val="single"/>
        </w:rPr>
        <w:t>Woda (PN-7S/C-04630).</w:t>
      </w:r>
    </w:p>
    <w:p w14:paraId="56A343D3" w14:textId="77777777" w:rsidR="004D1301" w:rsidRPr="00660727" w:rsidRDefault="004D1301" w:rsidP="004D1301">
      <w:pPr>
        <w:ind w:right="195"/>
        <w:rPr>
          <w:spacing w:val="18"/>
          <w:sz w:val="20"/>
          <w:u w:val="single"/>
        </w:rPr>
      </w:pPr>
    </w:p>
    <w:p w14:paraId="506DD51D" w14:textId="77777777" w:rsidR="00F26F5B" w:rsidRPr="00660727" w:rsidRDefault="00F26F5B" w:rsidP="004D1301">
      <w:pPr>
        <w:ind w:right="195"/>
        <w:rPr>
          <w:spacing w:val="2"/>
          <w:sz w:val="20"/>
        </w:rPr>
      </w:pPr>
      <w:r w:rsidRPr="00660727">
        <w:rPr>
          <w:spacing w:val="7"/>
          <w:sz w:val="20"/>
        </w:rPr>
        <w:t xml:space="preserve">Do przygotowania zaprawy stosować można każdą wodę zdatną do picia z </w:t>
      </w:r>
      <w:r w:rsidRPr="00660727">
        <w:rPr>
          <w:spacing w:val="2"/>
          <w:sz w:val="20"/>
        </w:rPr>
        <w:t>rzeki lub jeziora .</w:t>
      </w:r>
    </w:p>
    <w:p w14:paraId="20958836" w14:textId="77777777" w:rsidR="00F26F5B" w:rsidRPr="00660727" w:rsidRDefault="00F26F5B" w:rsidP="004D1301">
      <w:pPr>
        <w:ind w:right="195"/>
        <w:rPr>
          <w:spacing w:val="2"/>
          <w:sz w:val="20"/>
        </w:rPr>
      </w:pPr>
      <w:r w:rsidRPr="00660727">
        <w:rPr>
          <w:spacing w:val="2"/>
          <w:sz w:val="20"/>
        </w:rPr>
        <w:t>Niedozwolone jest użycie wód ściekowych , kanalizacyjnych , bagiennych oraz</w:t>
      </w:r>
      <w:r w:rsidR="004D1301" w:rsidRPr="00660727">
        <w:rPr>
          <w:spacing w:val="2"/>
          <w:sz w:val="20"/>
        </w:rPr>
        <w:t xml:space="preserve"> </w:t>
      </w:r>
      <w:r w:rsidRPr="00660727">
        <w:rPr>
          <w:spacing w:val="4"/>
          <w:sz w:val="20"/>
        </w:rPr>
        <w:t>wód zawierających tłuszcze organiczne , oleje i muł.</w:t>
      </w:r>
    </w:p>
    <w:p w14:paraId="23974ED2" w14:textId="77777777" w:rsidR="00F26F5B" w:rsidRPr="00660727" w:rsidRDefault="00F26F5B" w:rsidP="00050220">
      <w:pPr>
        <w:ind w:left="180" w:right="195"/>
        <w:rPr>
          <w:sz w:val="20"/>
        </w:rPr>
      </w:pPr>
    </w:p>
    <w:p w14:paraId="7EB78189" w14:textId="77777777" w:rsidR="0010065D" w:rsidRPr="00660727" w:rsidRDefault="00F26F5B" w:rsidP="004D1301">
      <w:pPr>
        <w:ind w:right="195"/>
        <w:rPr>
          <w:sz w:val="20"/>
          <w:u w:val="single"/>
        </w:rPr>
      </w:pPr>
      <w:r w:rsidRPr="00660727">
        <w:rPr>
          <w:sz w:val="20"/>
        </w:rPr>
        <w:t>2.2.</w:t>
      </w:r>
      <w:r w:rsidR="0010065D" w:rsidRPr="00660727">
        <w:rPr>
          <w:sz w:val="20"/>
        </w:rPr>
        <w:t xml:space="preserve"> </w:t>
      </w:r>
      <w:r w:rsidR="002575F9" w:rsidRPr="00660727">
        <w:rPr>
          <w:sz w:val="20"/>
          <w:u w:val="single"/>
        </w:rPr>
        <w:t>Bloczki z betonu komórkowego „6”</w:t>
      </w:r>
      <w:r w:rsidR="00785022" w:rsidRPr="00660727">
        <w:rPr>
          <w:sz w:val="20"/>
          <w:u w:val="single"/>
        </w:rPr>
        <w:t xml:space="preserve"> klasy 20MPa</w:t>
      </w:r>
    </w:p>
    <w:p w14:paraId="60F16E43" w14:textId="77777777" w:rsidR="00573783" w:rsidRPr="00660727" w:rsidRDefault="00573783" w:rsidP="00050220">
      <w:pPr>
        <w:ind w:left="180" w:right="195"/>
        <w:rPr>
          <w:sz w:val="20"/>
        </w:rPr>
      </w:pPr>
    </w:p>
    <w:p w14:paraId="291FE62B" w14:textId="77777777" w:rsidR="0010065D" w:rsidRPr="00660727" w:rsidRDefault="0010065D" w:rsidP="004D1301">
      <w:pPr>
        <w:ind w:right="195"/>
        <w:rPr>
          <w:sz w:val="20"/>
        </w:rPr>
      </w:pPr>
      <w:r w:rsidRPr="00660727">
        <w:rPr>
          <w:sz w:val="20"/>
        </w:rPr>
        <w:t xml:space="preserve">Wymiary: </w:t>
      </w:r>
      <w:r w:rsidR="002575F9" w:rsidRPr="00660727">
        <w:rPr>
          <w:sz w:val="20"/>
          <w:u w:val="single"/>
        </w:rPr>
        <w:t>60x240x590mm</w:t>
      </w:r>
    </w:p>
    <w:p w14:paraId="47CDD3B1" w14:textId="77777777" w:rsidR="00B234EE" w:rsidRPr="00660727" w:rsidRDefault="00B234EE" w:rsidP="004D1301">
      <w:pPr>
        <w:ind w:right="195"/>
        <w:rPr>
          <w:sz w:val="20"/>
        </w:rPr>
      </w:pPr>
    </w:p>
    <w:p w14:paraId="3E3EFF7F" w14:textId="77777777" w:rsidR="00785022" w:rsidRPr="00660727" w:rsidRDefault="00785022" w:rsidP="00785022">
      <w:pPr>
        <w:ind w:right="195"/>
        <w:rPr>
          <w:sz w:val="20"/>
          <w:u w:val="single"/>
        </w:rPr>
      </w:pPr>
      <w:r w:rsidRPr="00660727">
        <w:rPr>
          <w:sz w:val="20"/>
        </w:rPr>
        <w:t xml:space="preserve">2.3. </w:t>
      </w:r>
      <w:r w:rsidR="002575F9" w:rsidRPr="00660727">
        <w:rPr>
          <w:sz w:val="20"/>
          <w:u w:val="single"/>
        </w:rPr>
        <w:t>Bloczki z betonu komórkowego „12” klasy 20MPa</w:t>
      </w:r>
    </w:p>
    <w:p w14:paraId="11DC8EF2" w14:textId="77777777" w:rsidR="00785022" w:rsidRPr="00660727" w:rsidRDefault="00785022" w:rsidP="00785022">
      <w:pPr>
        <w:ind w:left="180" w:right="195"/>
        <w:rPr>
          <w:sz w:val="20"/>
        </w:rPr>
      </w:pPr>
    </w:p>
    <w:p w14:paraId="55648B4A" w14:textId="77777777" w:rsidR="002575F9" w:rsidRPr="00660727" w:rsidRDefault="00785022" w:rsidP="00785022">
      <w:pPr>
        <w:ind w:right="195"/>
        <w:rPr>
          <w:sz w:val="20"/>
        </w:rPr>
      </w:pPr>
      <w:r w:rsidRPr="00660727">
        <w:rPr>
          <w:sz w:val="20"/>
        </w:rPr>
        <w:lastRenderedPageBreak/>
        <w:t xml:space="preserve">Wymiary: </w:t>
      </w:r>
      <w:r w:rsidR="002575F9" w:rsidRPr="00660727">
        <w:rPr>
          <w:sz w:val="20"/>
          <w:u w:val="single"/>
        </w:rPr>
        <w:t>120x240x590mm</w:t>
      </w:r>
      <w:r w:rsidR="002575F9" w:rsidRPr="00660727">
        <w:rPr>
          <w:sz w:val="20"/>
        </w:rPr>
        <w:t xml:space="preserve"> </w:t>
      </w:r>
    </w:p>
    <w:p w14:paraId="0D408AA0" w14:textId="77777777" w:rsidR="002575F9" w:rsidRPr="00660727" w:rsidRDefault="002575F9" w:rsidP="00785022">
      <w:pPr>
        <w:ind w:right="195"/>
        <w:rPr>
          <w:sz w:val="20"/>
        </w:rPr>
      </w:pPr>
    </w:p>
    <w:p w14:paraId="0012CF75" w14:textId="77777777" w:rsidR="00785022" w:rsidRPr="00660727" w:rsidRDefault="00785022" w:rsidP="00785022">
      <w:pPr>
        <w:ind w:right="195"/>
        <w:rPr>
          <w:sz w:val="20"/>
          <w:u w:val="single"/>
        </w:rPr>
      </w:pPr>
      <w:r w:rsidRPr="00660727">
        <w:rPr>
          <w:sz w:val="20"/>
        </w:rPr>
        <w:t xml:space="preserve">2.4. </w:t>
      </w:r>
      <w:r w:rsidR="002575F9" w:rsidRPr="00660727">
        <w:rPr>
          <w:sz w:val="20"/>
          <w:u w:val="single"/>
        </w:rPr>
        <w:t>Bloczki z betonu komórkowego „24” klasy 20MPa</w:t>
      </w:r>
    </w:p>
    <w:p w14:paraId="6CAD58E0" w14:textId="77777777" w:rsidR="00785022" w:rsidRPr="00660727" w:rsidRDefault="00785022" w:rsidP="00785022">
      <w:pPr>
        <w:ind w:left="180" w:right="195"/>
        <w:rPr>
          <w:sz w:val="20"/>
        </w:rPr>
      </w:pPr>
    </w:p>
    <w:p w14:paraId="51376B02" w14:textId="77777777" w:rsidR="00785022" w:rsidRPr="00660727" w:rsidRDefault="00785022" w:rsidP="00785022">
      <w:pPr>
        <w:ind w:right="195"/>
        <w:rPr>
          <w:sz w:val="20"/>
        </w:rPr>
      </w:pPr>
      <w:r w:rsidRPr="00660727">
        <w:rPr>
          <w:sz w:val="20"/>
        </w:rPr>
        <w:t xml:space="preserve">Wymiary: </w:t>
      </w:r>
      <w:r w:rsidR="002575F9" w:rsidRPr="00660727">
        <w:rPr>
          <w:sz w:val="20"/>
          <w:u w:val="single"/>
        </w:rPr>
        <w:t>240x240x590mm</w:t>
      </w:r>
    </w:p>
    <w:p w14:paraId="561106EA" w14:textId="77777777" w:rsidR="0010065D" w:rsidRPr="00660727" w:rsidRDefault="0010065D" w:rsidP="00CA3BEF">
      <w:pPr>
        <w:ind w:right="195"/>
        <w:rPr>
          <w:spacing w:val="2"/>
          <w:sz w:val="20"/>
        </w:rPr>
      </w:pPr>
    </w:p>
    <w:p w14:paraId="66431B05" w14:textId="77777777" w:rsidR="00F26F5B" w:rsidRPr="00660727" w:rsidRDefault="00F26F5B" w:rsidP="00785022">
      <w:pPr>
        <w:numPr>
          <w:ilvl w:val="1"/>
          <w:numId w:val="27"/>
        </w:numPr>
        <w:ind w:right="195"/>
        <w:rPr>
          <w:spacing w:val="2"/>
          <w:sz w:val="20"/>
          <w:u w:val="single"/>
        </w:rPr>
      </w:pPr>
      <w:r w:rsidRPr="00660727">
        <w:rPr>
          <w:spacing w:val="2"/>
          <w:sz w:val="20"/>
          <w:u w:val="single"/>
        </w:rPr>
        <w:t>Zaprawy budowlane cementowe ( PN-EN 998-2:2004 )</w:t>
      </w:r>
    </w:p>
    <w:p w14:paraId="37706AC1" w14:textId="77777777" w:rsidR="004D1301" w:rsidRPr="00660727" w:rsidRDefault="004D1301" w:rsidP="004D1301">
      <w:pPr>
        <w:ind w:left="328" w:right="195"/>
        <w:rPr>
          <w:spacing w:val="2"/>
          <w:sz w:val="20"/>
          <w:u w:val="single"/>
        </w:rPr>
      </w:pPr>
    </w:p>
    <w:p w14:paraId="6EBC4314" w14:textId="77777777" w:rsidR="00F26F5B" w:rsidRPr="00660727" w:rsidRDefault="00573783" w:rsidP="004D1301">
      <w:pPr>
        <w:ind w:right="195"/>
        <w:rPr>
          <w:spacing w:val="-4"/>
          <w:sz w:val="20"/>
        </w:rPr>
      </w:pPr>
      <w:r w:rsidRPr="00660727">
        <w:rPr>
          <w:sz w:val="20"/>
        </w:rPr>
        <w:t xml:space="preserve">Marki i skład zaprawy powinny być zgodne z </w:t>
      </w:r>
      <w:r w:rsidR="00F26F5B" w:rsidRPr="00660727">
        <w:rPr>
          <w:sz w:val="20"/>
        </w:rPr>
        <w:t>wymaga</w:t>
      </w:r>
      <w:r w:rsidRPr="00660727">
        <w:rPr>
          <w:sz w:val="20"/>
        </w:rPr>
        <w:t xml:space="preserve">niami </w:t>
      </w:r>
      <w:r w:rsidR="00F26F5B" w:rsidRPr="00660727">
        <w:rPr>
          <w:sz w:val="20"/>
        </w:rPr>
        <w:t xml:space="preserve">podanymi   w </w:t>
      </w:r>
      <w:r w:rsidR="00F26F5B" w:rsidRPr="00660727">
        <w:rPr>
          <w:spacing w:val="-4"/>
          <w:sz w:val="20"/>
        </w:rPr>
        <w:t>projekcie .</w:t>
      </w:r>
    </w:p>
    <w:p w14:paraId="476655B8" w14:textId="77777777" w:rsidR="00F26F5B" w:rsidRPr="00660727" w:rsidRDefault="00F26F5B" w:rsidP="004D1301">
      <w:pPr>
        <w:ind w:right="195"/>
        <w:rPr>
          <w:spacing w:val="-4"/>
          <w:sz w:val="20"/>
        </w:rPr>
      </w:pPr>
      <w:r w:rsidRPr="00660727">
        <w:rPr>
          <w:spacing w:val="3"/>
          <w:sz w:val="20"/>
        </w:rPr>
        <w:t xml:space="preserve">Orientacyjny stosunek objętościowy składników zaprawy dla marki M10 </w:t>
      </w:r>
      <w:r w:rsidRPr="00660727">
        <w:rPr>
          <w:sz w:val="20"/>
        </w:rPr>
        <w:t>: piasek -</w:t>
      </w:r>
      <w:r w:rsidRPr="00660727">
        <w:rPr>
          <w:spacing w:val="3"/>
          <w:sz w:val="20"/>
        </w:rPr>
        <w:t xml:space="preserve"> </w:t>
      </w:r>
      <w:r w:rsidRPr="00660727">
        <w:rPr>
          <w:sz w:val="20"/>
        </w:rPr>
        <w:t xml:space="preserve">cement </w:t>
      </w:r>
      <w:r w:rsidRPr="00660727">
        <w:rPr>
          <w:spacing w:val="-7"/>
          <w:sz w:val="20"/>
        </w:rPr>
        <w:t>3 : 1</w:t>
      </w:r>
      <w:r w:rsidRPr="00660727">
        <w:rPr>
          <w:sz w:val="20"/>
        </w:rPr>
        <w:br/>
      </w:r>
      <w:r w:rsidRPr="00660727">
        <w:rPr>
          <w:spacing w:val="2"/>
          <w:sz w:val="20"/>
        </w:rPr>
        <w:t xml:space="preserve">Orientacyjny stosunek objętościowy składników zaprawy cementowej M5 </w:t>
      </w:r>
      <w:r w:rsidRPr="00660727">
        <w:rPr>
          <w:sz w:val="20"/>
        </w:rPr>
        <w:t>: piasek -</w:t>
      </w:r>
      <w:r w:rsidRPr="00660727">
        <w:rPr>
          <w:spacing w:val="2"/>
          <w:sz w:val="20"/>
        </w:rPr>
        <w:t xml:space="preserve"> </w:t>
      </w:r>
      <w:r w:rsidRPr="00660727">
        <w:rPr>
          <w:sz w:val="20"/>
        </w:rPr>
        <w:t xml:space="preserve">cement </w:t>
      </w:r>
      <w:r w:rsidRPr="00660727">
        <w:rPr>
          <w:spacing w:val="1"/>
          <w:sz w:val="20"/>
        </w:rPr>
        <w:t xml:space="preserve">4 </w:t>
      </w:r>
      <w:r w:rsidRPr="00660727">
        <w:rPr>
          <w:spacing w:val="-4"/>
          <w:sz w:val="20"/>
        </w:rPr>
        <w:t>: 1</w:t>
      </w:r>
    </w:p>
    <w:p w14:paraId="3BF34CA2" w14:textId="77777777" w:rsidR="00F26F5B" w:rsidRPr="00660727" w:rsidRDefault="00F26F5B" w:rsidP="004D1301">
      <w:pPr>
        <w:ind w:right="195"/>
        <w:rPr>
          <w:spacing w:val="-3"/>
          <w:sz w:val="20"/>
        </w:rPr>
      </w:pPr>
      <w:r w:rsidRPr="00660727">
        <w:rPr>
          <w:sz w:val="20"/>
        </w:rPr>
        <w:t>-</w:t>
      </w:r>
      <w:r w:rsidRPr="00660727">
        <w:rPr>
          <w:spacing w:val="3"/>
          <w:sz w:val="20"/>
        </w:rPr>
        <w:t xml:space="preserve">Przygotowanie zapraw do robót murowych powinno być wykonane </w:t>
      </w:r>
      <w:r w:rsidRPr="00660727">
        <w:rPr>
          <w:spacing w:val="-3"/>
          <w:sz w:val="20"/>
        </w:rPr>
        <w:t>mechanicznie .</w:t>
      </w:r>
    </w:p>
    <w:p w14:paraId="7FCFC60E" w14:textId="77777777" w:rsidR="00F26F5B" w:rsidRPr="00660727" w:rsidRDefault="00F26F5B" w:rsidP="004D1301">
      <w:pPr>
        <w:ind w:right="195"/>
        <w:rPr>
          <w:spacing w:val="3"/>
          <w:sz w:val="20"/>
        </w:rPr>
      </w:pPr>
      <w:r w:rsidRPr="00660727">
        <w:rPr>
          <w:sz w:val="20"/>
        </w:rPr>
        <w:t>-</w:t>
      </w:r>
      <w:r w:rsidRPr="00660727">
        <w:rPr>
          <w:spacing w:val="4"/>
          <w:sz w:val="20"/>
        </w:rPr>
        <w:t xml:space="preserve">Zaprawę należy przygotować w takiej ilości, aby mogła być wbudowana </w:t>
      </w:r>
      <w:r w:rsidRPr="00660727">
        <w:rPr>
          <w:spacing w:val="3"/>
          <w:sz w:val="20"/>
        </w:rPr>
        <w:t>możliwie wcześnie po jej przygotowaniu tj. ok. 3 godz.</w:t>
      </w:r>
    </w:p>
    <w:p w14:paraId="60EDF3CE" w14:textId="77777777" w:rsidR="00F26F5B" w:rsidRPr="00660727" w:rsidRDefault="00F26F5B" w:rsidP="004D1301">
      <w:pPr>
        <w:ind w:right="195"/>
        <w:rPr>
          <w:spacing w:val="5"/>
          <w:sz w:val="20"/>
        </w:rPr>
      </w:pPr>
      <w:r w:rsidRPr="00660727">
        <w:rPr>
          <w:spacing w:val="4"/>
          <w:sz w:val="20"/>
        </w:rPr>
        <w:t xml:space="preserve">Do zapraw murarskich należy stosować piasek rzeczny lub kopalniany. </w:t>
      </w:r>
      <w:r w:rsidRPr="00660727">
        <w:rPr>
          <w:spacing w:val="2"/>
          <w:sz w:val="20"/>
        </w:rPr>
        <w:t xml:space="preserve">Do zapraw cementowych należy stosować cement portlandzki z </w:t>
      </w:r>
      <w:r w:rsidRPr="00660727">
        <w:rPr>
          <w:spacing w:val="3"/>
          <w:sz w:val="20"/>
        </w:rPr>
        <w:t xml:space="preserve">dodatkiem żużla lub popiołów lotnych 25 i 35 oraz cement hutniczy 25 pod </w:t>
      </w:r>
      <w:r w:rsidRPr="00660727">
        <w:rPr>
          <w:sz w:val="20"/>
        </w:rPr>
        <w:t xml:space="preserve"> </w:t>
      </w:r>
      <w:r w:rsidRPr="00660727">
        <w:rPr>
          <w:spacing w:val="10"/>
          <w:sz w:val="20"/>
        </w:rPr>
        <w:t xml:space="preserve">warunkiem , że temperatura otoczenia w ciągu 7 dni od chwili /.użycia </w:t>
      </w:r>
      <w:r w:rsidRPr="00660727">
        <w:rPr>
          <w:spacing w:val="5"/>
          <w:sz w:val="20"/>
        </w:rPr>
        <w:t>zaprawy nic będzie niższa niż - 5"C .</w:t>
      </w:r>
    </w:p>
    <w:p w14:paraId="23AF1542" w14:textId="77777777" w:rsidR="00F26F5B" w:rsidRPr="00660727" w:rsidRDefault="00F26F5B" w:rsidP="004D1301">
      <w:pPr>
        <w:ind w:right="195"/>
        <w:rPr>
          <w:spacing w:val="7"/>
          <w:sz w:val="20"/>
        </w:rPr>
      </w:pPr>
      <w:r w:rsidRPr="00660727">
        <w:rPr>
          <w:spacing w:val="5"/>
          <w:sz w:val="20"/>
        </w:rPr>
        <w:t xml:space="preserve">Skład objętościowy zapraw należy dobierać doświadczalnie , w zależności od </w:t>
      </w:r>
      <w:r w:rsidRPr="00660727">
        <w:rPr>
          <w:spacing w:val="7"/>
          <w:sz w:val="20"/>
        </w:rPr>
        <w:t>wymaganej marki zaprawy oraz rodzaju cementu.</w:t>
      </w:r>
    </w:p>
    <w:p w14:paraId="0ECF3C47" w14:textId="77777777" w:rsidR="004D1301" w:rsidRPr="00660727" w:rsidRDefault="004D1301" w:rsidP="00050220">
      <w:pPr>
        <w:ind w:left="180" w:right="195"/>
        <w:rPr>
          <w:spacing w:val="7"/>
          <w:sz w:val="20"/>
        </w:rPr>
      </w:pPr>
    </w:p>
    <w:p w14:paraId="3F482538" w14:textId="77777777" w:rsidR="00F26F5B" w:rsidRPr="00660727" w:rsidRDefault="00F26F5B" w:rsidP="004D1301">
      <w:pPr>
        <w:ind w:right="195"/>
        <w:rPr>
          <w:spacing w:val="2"/>
          <w:sz w:val="20"/>
          <w:u w:val="single"/>
        </w:rPr>
      </w:pPr>
      <w:r w:rsidRPr="00660727">
        <w:rPr>
          <w:spacing w:val="2"/>
          <w:sz w:val="20"/>
        </w:rPr>
        <w:t>2.</w:t>
      </w:r>
      <w:r w:rsidR="00785022" w:rsidRPr="00660727">
        <w:rPr>
          <w:spacing w:val="2"/>
          <w:sz w:val="20"/>
        </w:rPr>
        <w:t>6.</w:t>
      </w:r>
      <w:r w:rsidRPr="00660727">
        <w:rPr>
          <w:spacing w:val="2"/>
          <w:sz w:val="20"/>
        </w:rPr>
        <w:t xml:space="preserve"> </w:t>
      </w:r>
      <w:r w:rsidRPr="00660727">
        <w:rPr>
          <w:spacing w:val="2"/>
          <w:sz w:val="20"/>
          <w:u w:val="single"/>
        </w:rPr>
        <w:t>Zaprawa budowlana klejowa ( PN-EN 998-2:2004 )</w:t>
      </w:r>
    </w:p>
    <w:p w14:paraId="4DC89C60" w14:textId="77777777" w:rsidR="004D1301" w:rsidRPr="00660727" w:rsidRDefault="004D1301" w:rsidP="00050220">
      <w:pPr>
        <w:ind w:left="180" w:right="195"/>
        <w:rPr>
          <w:spacing w:val="2"/>
          <w:sz w:val="20"/>
          <w:u w:val="single"/>
        </w:rPr>
      </w:pPr>
    </w:p>
    <w:p w14:paraId="2423F035" w14:textId="77777777" w:rsidR="00F26F5B" w:rsidRPr="00660727" w:rsidRDefault="00F26F5B" w:rsidP="004D1301">
      <w:pPr>
        <w:ind w:right="195"/>
        <w:rPr>
          <w:spacing w:val="-4"/>
          <w:sz w:val="20"/>
        </w:rPr>
      </w:pPr>
      <w:r w:rsidRPr="00660727">
        <w:rPr>
          <w:spacing w:val="-4"/>
          <w:sz w:val="20"/>
        </w:rPr>
        <w:t>Właściwa ilość wody: od 4,5 do 5l na 25 kg suchej masy.</w:t>
      </w:r>
    </w:p>
    <w:p w14:paraId="11C2F939" w14:textId="77777777" w:rsidR="00F26F5B" w:rsidRPr="00660727" w:rsidRDefault="00F26F5B" w:rsidP="004D1301">
      <w:pPr>
        <w:ind w:right="195"/>
        <w:rPr>
          <w:spacing w:val="-3"/>
          <w:sz w:val="20"/>
        </w:rPr>
      </w:pPr>
      <w:r w:rsidRPr="00660727">
        <w:rPr>
          <w:sz w:val="20"/>
        </w:rPr>
        <w:t>-</w:t>
      </w:r>
      <w:r w:rsidRPr="00660727">
        <w:rPr>
          <w:spacing w:val="3"/>
          <w:sz w:val="20"/>
        </w:rPr>
        <w:t xml:space="preserve">Przygotowanie zaprawy do robót murowych powinno być wykonane </w:t>
      </w:r>
      <w:r w:rsidRPr="00660727">
        <w:rPr>
          <w:spacing w:val="-3"/>
          <w:sz w:val="20"/>
        </w:rPr>
        <w:t>mechanicznie .</w:t>
      </w:r>
    </w:p>
    <w:p w14:paraId="7FDFBC9F" w14:textId="77777777" w:rsidR="00F26F5B" w:rsidRPr="00660727" w:rsidRDefault="00F26F5B" w:rsidP="004D1301">
      <w:pPr>
        <w:ind w:right="195"/>
        <w:rPr>
          <w:spacing w:val="3"/>
          <w:sz w:val="20"/>
        </w:rPr>
      </w:pPr>
      <w:r w:rsidRPr="00660727">
        <w:rPr>
          <w:spacing w:val="7"/>
          <w:sz w:val="20"/>
        </w:rPr>
        <w:t>-</w:t>
      </w:r>
      <w:r w:rsidRPr="00660727">
        <w:rPr>
          <w:spacing w:val="4"/>
          <w:sz w:val="20"/>
        </w:rPr>
        <w:t xml:space="preserve">Zaprawę należy przygotować w takiej ilości, aby mogła być wbudowana </w:t>
      </w:r>
      <w:r w:rsidRPr="00660727">
        <w:rPr>
          <w:spacing w:val="3"/>
          <w:sz w:val="20"/>
        </w:rPr>
        <w:t>możliwie wcześnie po jej przygotowaniu tj. ok. 5 godz.</w:t>
      </w:r>
    </w:p>
    <w:p w14:paraId="45541373" w14:textId="77777777" w:rsidR="00F26F5B" w:rsidRPr="00660727" w:rsidRDefault="00F26F5B" w:rsidP="00050220">
      <w:pPr>
        <w:ind w:left="180" w:right="195"/>
        <w:rPr>
          <w:spacing w:val="3"/>
          <w:sz w:val="20"/>
        </w:rPr>
      </w:pPr>
    </w:p>
    <w:p w14:paraId="457B0E00" w14:textId="77777777" w:rsidR="00F26F5B" w:rsidRPr="00660727" w:rsidRDefault="00F26F5B" w:rsidP="004D1301">
      <w:pPr>
        <w:pStyle w:val="1"/>
        <w:ind w:right="195"/>
        <w:rPr>
          <w:spacing w:val="-3"/>
          <w:sz w:val="20"/>
        </w:rPr>
      </w:pPr>
      <w:r w:rsidRPr="00660727">
        <w:rPr>
          <w:sz w:val="20"/>
        </w:rPr>
        <w:t>3.</w:t>
      </w:r>
      <w:r w:rsidRPr="00660727">
        <w:rPr>
          <w:spacing w:val="-3"/>
          <w:sz w:val="20"/>
        </w:rPr>
        <w:t>SPRZĘT</w:t>
      </w:r>
    </w:p>
    <w:p w14:paraId="1CD4ED12" w14:textId="77777777" w:rsidR="004D1301" w:rsidRPr="00660727" w:rsidRDefault="004D1301" w:rsidP="00050220">
      <w:pPr>
        <w:pStyle w:val="1"/>
        <w:ind w:left="180" w:right="195"/>
        <w:rPr>
          <w:spacing w:val="-3"/>
          <w:sz w:val="20"/>
        </w:rPr>
      </w:pPr>
    </w:p>
    <w:p w14:paraId="2F978190" w14:textId="77777777" w:rsidR="00F26F5B" w:rsidRPr="00660727" w:rsidRDefault="00F26F5B" w:rsidP="004D1301">
      <w:pPr>
        <w:ind w:right="195"/>
        <w:rPr>
          <w:spacing w:val="7"/>
          <w:sz w:val="20"/>
        </w:rPr>
      </w:pPr>
      <w:r w:rsidRPr="00660727">
        <w:rPr>
          <w:spacing w:val="7"/>
          <w:sz w:val="20"/>
        </w:rPr>
        <w:t>Roboty można wykonać przy użyciu dowolnego typu sprzętu .</w:t>
      </w:r>
    </w:p>
    <w:p w14:paraId="625249BA" w14:textId="77777777" w:rsidR="004D1301" w:rsidRPr="00660727" w:rsidRDefault="004D1301" w:rsidP="00050220">
      <w:pPr>
        <w:ind w:left="180" w:right="195"/>
        <w:rPr>
          <w:spacing w:val="7"/>
          <w:sz w:val="20"/>
        </w:rPr>
      </w:pPr>
    </w:p>
    <w:p w14:paraId="09E34B4D" w14:textId="77777777" w:rsidR="00F26F5B" w:rsidRPr="00660727" w:rsidRDefault="00F26F5B" w:rsidP="004D1301">
      <w:pPr>
        <w:pStyle w:val="1"/>
        <w:ind w:right="195"/>
        <w:rPr>
          <w:spacing w:val="-1"/>
          <w:sz w:val="20"/>
        </w:rPr>
      </w:pPr>
      <w:r w:rsidRPr="00660727">
        <w:rPr>
          <w:sz w:val="20"/>
        </w:rPr>
        <w:t>4.</w:t>
      </w:r>
      <w:r w:rsidRPr="00660727">
        <w:rPr>
          <w:spacing w:val="-1"/>
          <w:sz w:val="20"/>
        </w:rPr>
        <w:t>TRANSPORT</w:t>
      </w:r>
    </w:p>
    <w:p w14:paraId="6FCC7D92" w14:textId="77777777" w:rsidR="004D1301" w:rsidRPr="00660727" w:rsidRDefault="004D1301" w:rsidP="00050220">
      <w:pPr>
        <w:pStyle w:val="1"/>
        <w:ind w:left="180" w:right="195"/>
        <w:rPr>
          <w:spacing w:val="-1"/>
          <w:sz w:val="20"/>
        </w:rPr>
      </w:pPr>
    </w:p>
    <w:p w14:paraId="12FA3783" w14:textId="77777777" w:rsidR="00F26F5B" w:rsidRPr="00660727" w:rsidRDefault="00F26F5B" w:rsidP="004D1301">
      <w:pPr>
        <w:ind w:right="195"/>
        <w:rPr>
          <w:spacing w:val="5"/>
          <w:sz w:val="20"/>
        </w:rPr>
      </w:pPr>
      <w:r w:rsidRPr="00660727">
        <w:rPr>
          <w:spacing w:val="6"/>
          <w:sz w:val="20"/>
        </w:rPr>
        <w:t xml:space="preserve">Materiały i elementy mogą być przewożone dowolnymi środkami transportu . </w:t>
      </w:r>
      <w:r w:rsidR="004D1301" w:rsidRPr="00660727">
        <w:rPr>
          <w:spacing w:val="2"/>
          <w:sz w:val="20"/>
        </w:rPr>
        <w:t>Podczas transportu materiałów i elementów konstrukcji powinny</w:t>
      </w:r>
      <w:r w:rsidRPr="00660727">
        <w:rPr>
          <w:spacing w:val="2"/>
          <w:sz w:val="20"/>
        </w:rPr>
        <w:t xml:space="preserve"> być </w:t>
      </w:r>
      <w:r w:rsidRPr="00660727">
        <w:rPr>
          <w:spacing w:val="5"/>
          <w:sz w:val="20"/>
        </w:rPr>
        <w:t>zabezpieczone przed uszkodzeniami lub utratą stateczności .</w:t>
      </w:r>
    </w:p>
    <w:p w14:paraId="24305E9B" w14:textId="77777777" w:rsidR="004D1301" w:rsidRPr="00660727" w:rsidRDefault="004D1301" w:rsidP="00050220">
      <w:pPr>
        <w:pStyle w:val="1"/>
        <w:ind w:left="180" w:right="195"/>
        <w:rPr>
          <w:sz w:val="20"/>
        </w:rPr>
      </w:pPr>
    </w:p>
    <w:p w14:paraId="6EAA14C2" w14:textId="77777777" w:rsidR="00F26F5B" w:rsidRPr="00660727" w:rsidRDefault="00F26F5B" w:rsidP="004D1301">
      <w:pPr>
        <w:pStyle w:val="1"/>
        <w:ind w:right="195"/>
        <w:rPr>
          <w:spacing w:val="2"/>
          <w:sz w:val="20"/>
        </w:rPr>
      </w:pPr>
      <w:r w:rsidRPr="00660727">
        <w:rPr>
          <w:sz w:val="20"/>
        </w:rPr>
        <w:t>5.</w:t>
      </w:r>
      <w:r w:rsidRPr="00660727">
        <w:rPr>
          <w:spacing w:val="2"/>
          <w:sz w:val="20"/>
        </w:rPr>
        <w:t>WYKONANIE ROBÓT</w:t>
      </w:r>
    </w:p>
    <w:p w14:paraId="0DEB3603" w14:textId="77777777" w:rsidR="004D1301" w:rsidRPr="00660727" w:rsidRDefault="004D1301" w:rsidP="00050220">
      <w:pPr>
        <w:pStyle w:val="1"/>
        <w:ind w:left="180" w:right="195"/>
        <w:rPr>
          <w:b w:val="0"/>
          <w:sz w:val="20"/>
          <w:szCs w:val="20"/>
        </w:rPr>
      </w:pPr>
    </w:p>
    <w:p w14:paraId="1383DB59" w14:textId="77777777" w:rsidR="00F26F5B" w:rsidRPr="00660727" w:rsidRDefault="00F26F5B" w:rsidP="004D1301">
      <w:pPr>
        <w:pStyle w:val="1"/>
        <w:ind w:right="195"/>
        <w:rPr>
          <w:b w:val="0"/>
          <w:sz w:val="20"/>
          <w:szCs w:val="20"/>
          <w:u w:val="single"/>
        </w:rPr>
      </w:pPr>
      <w:r w:rsidRPr="00660727">
        <w:rPr>
          <w:b w:val="0"/>
          <w:sz w:val="20"/>
          <w:szCs w:val="20"/>
          <w:u w:val="single"/>
        </w:rPr>
        <w:t xml:space="preserve">5.1.  Mury z bloczków </w:t>
      </w:r>
      <w:r w:rsidR="002575F9" w:rsidRPr="00660727">
        <w:rPr>
          <w:b w:val="0"/>
          <w:sz w:val="20"/>
          <w:szCs w:val="20"/>
          <w:u w:val="single"/>
        </w:rPr>
        <w:t>z betonu komórkowego</w:t>
      </w:r>
      <w:r w:rsidRPr="00660727">
        <w:rPr>
          <w:b w:val="0"/>
          <w:sz w:val="20"/>
          <w:szCs w:val="20"/>
          <w:u w:val="single"/>
        </w:rPr>
        <w:t>.</w:t>
      </w:r>
    </w:p>
    <w:p w14:paraId="44829908" w14:textId="77777777" w:rsidR="004D1301" w:rsidRPr="00660727" w:rsidRDefault="004D1301" w:rsidP="00050220">
      <w:pPr>
        <w:pStyle w:val="1"/>
        <w:ind w:left="180" w:right="195"/>
        <w:rPr>
          <w:b w:val="0"/>
          <w:sz w:val="20"/>
          <w:szCs w:val="20"/>
          <w:u w:val="single"/>
        </w:rPr>
      </w:pPr>
    </w:p>
    <w:p w14:paraId="6135AE7B" w14:textId="77777777" w:rsidR="004D1301" w:rsidRPr="00660727" w:rsidRDefault="00F26F5B" w:rsidP="004D1301">
      <w:pPr>
        <w:ind w:right="195"/>
        <w:rPr>
          <w:spacing w:val="2"/>
          <w:sz w:val="20"/>
          <w:u w:val="single"/>
        </w:rPr>
      </w:pPr>
      <w:r w:rsidRPr="00660727">
        <w:rPr>
          <w:spacing w:val="2"/>
          <w:sz w:val="20"/>
          <w:u w:val="single"/>
        </w:rPr>
        <w:t>5.1.1 Wymagania ogólne :</w:t>
      </w:r>
    </w:p>
    <w:p w14:paraId="63739812" w14:textId="77777777" w:rsidR="004D1301" w:rsidRPr="00660727" w:rsidRDefault="004D1301" w:rsidP="00050220">
      <w:pPr>
        <w:ind w:left="180" w:right="195"/>
        <w:rPr>
          <w:spacing w:val="2"/>
          <w:sz w:val="20"/>
          <w:u w:val="single"/>
        </w:rPr>
      </w:pPr>
    </w:p>
    <w:p w14:paraId="649DE040" w14:textId="77777777" w:rsidR="00F26F5B" w:rsidRPr="00660727" w:rsidRDefault="00F26F5B" w:rsidP="004D1301">
      <w:pPr>
        <w:ind w:right="195"/>
        <w:rPr>
          <w:sz w:val="20"/>
        </w:rPr>
      </w:pPr>
      <w:r w:rsidRPr="00660727">
        <w:rPr>
          <w:sz w:val="20"/>
        </w:rPr>
        <w:t>Wznoszenie ścian w obrębie jednej kondygnacji należy podzielić na dwa etapy:</w:t>
      </w:r>
    </w:p>
    <w:p w14:paraId="17B0DECE" w14:textId="77777777" w:rsidR="00F26F5B" w:rsidRPr="00660727" w:rsidRDefault="00F26F5B" w:rsidP="00761AFD">
      <w:pPr>
        <w:numPr>
          <w:ilvl w:val="0"/>
          <w:numId w:val="34"/>
        </w:numPr>
        <w:tabs>
          <w:tab w:val="left" w:pos="463"/>
        </w:tabs>
        <w:ind w:left="463" w:right="195"/>
        <w:rPr>
          <w:sz w:val="20"/>
        </w:rPr>
      </w:pPr>
      <w:r w:rsidRPr="00660727">
        <w:rPr>
          <w:sz w:val="20"/>
        </w:rPr>
        <w:t>murowanie pierwszej warstwy z jednoczesnym wyrównaniem podłoża,</w:t>
      </w:r>
    </w:p>
    <w:p w14:paraId="7760395C" w14:textId="77777777" w:rsidR="00F26F5B" w:rsidRPr="00660727" w:rsidRDefault="00F26F5B" w:rsidP="00761AFD">
      <w:pPr>
        <w:numPr>
          <w:ilvl w:val="0"/>
          <w:numId w:val="34"/>
        </w:numPr>
        <w:tabs>
          <w:tab w:val="left" w:pos="463"/>
        </w:tabs>
        <w:ind w:left="463" w:right="195"/>
        <w:rPr>
          <w:sz w:val="20"/>
        </w:rPr>
      </w:pPr>
      <w:r w:rsidRPr="00660727">
        <w:rPr>
          <w:sz w:val="20"/>
        </w:rPr>
        <w:t>układanie kolejnych warstw z zastosowaniem 10-12 mm spoiny poziomej.</w:t>
      </w:r>
    </w:p>
    <w:p w14:paraId="418564ED" w14:textId="77777777" w:rsidR="00F26F5B" w:rsidRPr="00660727" w:rsidRDefault="00F26F5B" w:rsidP="004D1301">
      <w:pPr>
        <w:ind w:right="195"/>
        <w:rPr>
          <w:sz w:val="20"/>
        </w:rPr>
      </w:pPr>
      <w:r w:rsidRPr="00660727">
        <w:rPr>
          <w:sz w:val="20"/>
        </w:rPr>
        <w:t>Specyficzny kształt bloczków  ( pióro – wpust ) eliminiuje konieczność spoiny pionowej.</w:t>
      </w:r>
    </w:p>
    <w:p w14:paraId="357D9E28" w14:textId="77777777" w:rsidR="00F26F5B" w:rsidRPr="00660727" w:rsidRDefault="00F26F5B" w:rsidP="004D1301">
      <w:pPr>
        <w:ind w:right="195"/>
        <w:rPr>
          <w:sz w:val="20"/>
        </w:rPr>
      </w:pPr>
      <w:r w:rsidRPr="00660727">
        <w:rPr>
          <w:sz w:val="20"/>
        </w:rPr>
        <w:t>Właściwe ułożenie pierwszej warstwy jest bardzo istotne. Należy to wykonać w taki sposób, aby zniwelować wszelkie nierówności podłoża i otrzymać idealnie równą i wypoziomowaną górną powierzchnię warstwy. Pozwolo to na zastosowanie spoiny o grubości nie przekraczającej 10 mm.</w:t>
      </w:r>
    </w:p>
    <w:p w14:paraId="2F293801" w14:textId="77777777" w:rsidR="00F26F5B" w:rsidRPr="00660727" w:rsidRDefault="00F26F5B" w:rsidP="004D1301">
      <w:pPr>
        <w:ind w:right="195"/>
        <w:rPr>
          <w:sz w:val="20"/>
        </w:rPr>
      </w:pPr>
      <w:r w:rsidRPr="00660727">
        <w:rPr>
          <w:sz w:val="20"/>
        </w:rPr>
        <w:t>W celu uzyskania żądanej dokładności konieczne jest poziomowanie na bieżąco każdego bloczka. Można też posłużyć się metodą "pod sznurek".</w:t>
      </w:r>
    </w:p>
    <w:p w14:paraId="5B563F2D" w14:textId="77777777" w:rsidR="00F26F5B" w:rsidRPr="00660727" w:rsidRDefault="00F26F5B" w:rsidP="004D1301">
      <w:pPr>
        <w:ind w:right="195"/>
        <w:rPr>
          <w:spacing w:val="5"/>
          <w:sz w:val="20"/>
        </w:rPr>
      </w:pPr>
      <w:r w:rsidRPr="00660727">
        <w:rPr>
          <w:spacing w:val="5"/>
          <w:sz w:val="20"/>
        </w:rPr>
        <w:t xml:space="preserve">W pierwszej kolejności należy wykonywać mury nośne. Wnęki i bruzdy instalacyjne należy wykonywać jednocześnie ze wznoszeniem murów. </w:t>
      </w:r>
    </w:p>
    <w:p w14:paraId="16C27FC3" w14:textId="77777777" w:rsidR="00F26F5B" w:rsidRPr="00660727" w:rsidRDefault="00F26F5B" w:rsidP="004D1301">
      <w:pPr>
        <w:ind w:right="195"/>
        <w:rPr>
          <w:spacing w:val="12"/>
          <w:sz w:val="20"/>
        </w:rPr>
      </w:pPr>
      <w:r w:rsidRPr="00660727">
        <w:rPr>
          <w:spacing w:val="7"/>
          <w:sz w:val="20"/>
        </w:rPr>
        <w:t xml:space="preserve">W przypadku przerwania robót na okres zimowy lub z innych przyczyn, </w:t>
      </w:r>
      <w:r w:rsidRPr="00660727">
        <w:rPr>
          <w:spacing w:val="5"/>
          <w:sz w:val="20"/>
        </w:rPr>
        <w:t xml:space="preserve">wierzchnie warstwy murów powinny być zabezpieczone przed szkodliwym </w:t>
      </w:r>
      <w:r w:rsidRPr="00660727">
        <w:rPr>
          <w:spacing w:val="4"/>
          <w:sz w:val="20"/>
        </w:rPr>
        <w:t xml:space="preserve">działaniem czynników atmosferycznych ( np. przez przykrycie folią lub </w:t>
      </w:r>
      <w:r w:rsidRPr="00660727">
        <w:rPr>
          <w:spacing w:val="12"/>
          <w:sz w:val="20"/>
        </w:rPr>
        <w:t>papą).</w:t>
      </w:r>
    </w:p>
    <w:p w14:paraId="3EAC0A39" w14:textId="77777777" w:rsidR="00F26F5B" w:rsidRPr="00660727" w:rsidRDefault="00F26F5B" w:rsidP="004D1301">
      <w:pPr>
        <w:ind w:right="195"/>
        <w:rPr>
          <w:spacing w:val="3"/>
          <w:sz w:val="20"/>
        </w:rPr>
      </w:pPr>
      <w:r w:rsidRPr="00660727">
        <w:rPr>
          <w:spacing w:val="5"/>
          <w:sz w:val="20"/>
        </w:rPr>
        <w:t xml:space="preserve">Przy wznawianiu robót po dłuższej przerwie należy sprawdzić stan </w:t>
      </w:r>
      <w:r w:rsidRPr="00660727">
        <w:rPr>
          <w:spacing w:val="6"/>
          <w:sz w:val="20"/>
        </w:rPr>
        <w:t xml:space="preserve">techniczny murów, łącznie ze zdjęciem wierzchniej warstwy bloczków i </w:t>
      </w:r>
      <w:r w:rsidRPr="00660727">
        <w:rPr>
          <w:spacing w:val="3"/>
          <w:sz w:val="20"/>
        </w:rPr>
        <w:t>uszkodzonej zaprawy.</w:t>
      </w:r>
    </w:p>
    <w:p w14:paraId="6910F0E4" w14:textId="77777777" w:rsidR="00F26F5B" w:rsidRPr="00660727" w:rsidRDefault="00F26F5B" w:rsidP="00050220">
      <w:pPr>
        <w:ind w:left="180" w:right="195"/>
        <w:rPr>
          <w:sz w:val="20"/>
        </w:rPr>
      </w:pPr>
    </w:p>
    <w:p w14:paraId="49F63FE8" w14:textId="77777777" w:rsidR="00F26F5B" w:rsidRPr="00660727" w:rsidRDefault="00F26F5B" w:rsidP="004D1301">
      <w:pPr>
        <w:ind w:right="195"/>
        <w:rPr>
          <w:spacing w:val="4"/>
          <w:sz w:val="20"/>
          <w:u w:val="single"/>
        </w:rPr>
      </w:pPr>
      <w:r w:rsidRPr="00660727">
        <w:rPr>
          <w:spacing w:val="4"/>
          <w:sz w:val="20"/>
          <w:u w:val="single"/>
        </w:rPr>
        <w:t>5.1.2. Stosowanie połówek i bloczków ułamkowych.</w:t>
      </w:r>
    </w:p>
    <w:p w14:paraId="06FE8266" w14:textId="77777777" w:rsidR="004D1301" w:rsidRPr="00660727" w:rsidRDefault="004D1301" w:rsidP="00050220">
      <w:pPr>
        <w:ind w:left="180" w:right="195"/>
        <w:rPr>
          <w:spacing w:val="4"/>
          <w:sz w:val="20"/>
          <w:u w:val="single"/>
        </w:rPr>
      </w:pPr>
    </w:p>
    <w:p w14:paraId="6CDD31BC" w14:textId="77777777" w:rsidR="00F26F5B" w:rsidRPr="00660727" w:rsidRDefault="00F26F5B" w:rsidP="004D1301">
      <w:pPr>
        <w:ind w:right="195"/>
        <w:rPr>
          <w:spacing w:val="4"/>
          <w:sz w:val="20"/>
        </w:rPr>
      </w:pPr>
      <w:r w:rsidRPr="00660727">
        <w:rPr>
          <w:spacing w:val="5"/>
          <w:sz w:val="20"/>
        </w:rPr>
        <w:t xml:space="preserve">Liczba bloczków użytych w połówkach do murów nośnych nie powinna </w:t>
      </w:r>
      <w:r w:rsidRPr="00660727">
        <w:rPr>
          <w:spacing w:val="4"/>
          <w:sz w:val="20"/>
        </w:rPr>
        <w:t xml:space="preserve">być większa niż 15% całkowitej </w:t>
      </w:r>
      <w:r w:rsidRPr="00660727">
        <w:rPr>
          <w:spacing w:val="4"/>
          <w:sz w:val="20"/>
        </w:rPr>
        <w:lastRenderedPageBreak/>
        <w:t>liczby. Łączenie ściany działowej ze ścianą konstrukcyjną odbywa się poprzez przewiązanie jej z murem nośnym za pomocą kotew ze stali nierdzewnej. Kotwy takie umieszcza się w co drugiej spoinie w trakcie murowania ściany zewnętrznej.</w:t>
      </w:r>
    </w:p>
    <w:p w14:paraId="7CC9D95A" w14:textId="77777777" w:rsidR="0010065D" w:rsidRPr="00660727" w:rsidRDefault="0010065D" w:rsidP="00050220">
      <w:pPr>
        <w:ind w:left="180" w:right="195"/>
        <w:rPr>
          <w:spacing w:val="4"/>
          <w:sz w:val="20"/>
          <w:szCs w:val="20"/>
        </w:rPr>
      </w:pPr>
    </w:p>
    <w:p w14:paraId="66A44CCD" w14:textId="77777777" w:rsidR="000C1607" w:rsidRPr="00660727" w:rsidRDefault="000C1607" w:rsidP="004D1301">
      <w:pPr>
        <w:pStyle w:val="1"/>
        <w:ind w:right="195"/>
        <w:rPr>
          <w:sz w:val="20"/>
        </w:rPr>
      </w:pPr>
    </w:p>
    <w:p w14:paraId="48233F18" w14:textId="77777777" w:rsidR="00CA3BEF" w:rsidRPr="00660727" w:rsidRDefault="00CA3BEF" w:rsidP="004D1301">
      <w:pPr>
        <w:pStyle w:val="1"/>
        <w:ind w:right="195"/>
        <w:rPr>
          <w:sz w:val="20"/>
        </w:rPr>
      </w:pPr>
    </w:p>
    <w:p w14:paraId="0B3867C5" w14:textId="77777777" w:rsidR="004D1301" w:rsidRPr="00660727" w:rsidRDefault="00F26F5B" w:rsidP="004D1301">
      <w:pPr>
        <w:pStyle w:val="1"/>
        <w:ind w:right="195"/>
        <w:rPr>
          <w:sz w:val="20"/>
        </w:rPr>
      </w:pPr>
      <w:r w:rsidRPr="00660727">
        <w:rPr>
          <w:sz w:val="20"/>
        </w:rPr>
        <w:t xml:space="preserve">6.KONTROLA JAKOŚCI </w:t>
      </w:r>
    </w:p>
    <w:p w14:paraId="0DF1A133" w14:textId="77777777" w:rsidR="004D1301" w:rsidRPr="00660727" w:rsidRDefault="004D1301" w:rsidP="004D1301">
      <w:pPr>
        <w:pStyle w:val="1"/>
        <w:ind w:left="180" w:right="195"/>
        <w:rPr>
          <w:sz w:val="20"/>
        </w:rPr>
      </w:pPr>
    </w:p>
    <w:p w14:paraId="09C1D096" w14:textId="77777777" w:rsidR="00F26F5B" w:rsidRPr="00660727" w:rsidRDefault="004D1301" w:rsidP="004D1301">
      <w:pPr>
        <w:pStyle w:val="1"/>
        <w:ind w:right="195"/>
        <w:rPr>
          <w:b w:val="0"/>
          <w:sz w:val="20"/>
          <w:u w:val="single"/>
        </w:rPr>
      </w:pPr>
      <w:r w:rsidRPr="00660727">
        <w:rPr>
          <w:b w:val="0"/>
          <w:sz w:val="20"/>
          <w:szCs w:val="20"/>
          <w:u w:val="single"/>
        </w:rPr>
        <w:t xml:space="preserve">6.1. </w:t>
      </w:r>
      <w:r w:rsidR="00F26F5B" w:rsidRPr="00660727">
        <w:rPr>
          <w:b w:val="0"/>
          <w:sz w:val="20"/>
          <w:szCs w:val="20"/>
          <w:u w:val="single"/>
        </w:rPr>
        <w:t>Podstawy odbioru robót murowych</w:t>
      </w:r>
    </w:p>
    <w:p w14:paraId="6B6BC0AA" w14:textId="77777777" w:rsidR="00F26F5B" w:rsidRPr="00660727" w:rsidRDefault="00F26F5B" w:rsidP="00050220">
      <w:pPr>
        <w:tabs>
          <w:tab w:val="center" w:pos="5135"/>
          <w:tab w:val="left" w:pos="7992"/>
          <w:tab w:val="right" w:pos="9782"/>
        </w:tabs>
        <w:ind w:left="426"/>
        <w:rPr>
          <w:sz w:val="20"/>
          <w:szCs w:val="20"/>
        </w:rPr>
      </w:pPr>
    </w:p>
    <w:p w14:paraId="1FCB201D" w14:textId="77777777" w:rsidR="00F26F5B" w:rsidRPr="00660727" w:rsidRDefault="00F26F5B" w:rsidP="004D1301">
      <w:pPr>
        <w:tabs>
          <w:tab w:val="center" w:pos="5357"/>
          <w:tab w:val="left" w:pos="8214"/>
          <w:tab w:val="right" w:pos="10004"/>
        </w:tabs>
        <w:rPr>
          <w:sz w:val="20"/>
          <w:szCs w:val="20"/>
        </w:rPr>
      </w:pPr>
      <w:r w:rsidRPr="00660727">
        <w:rPr>
          <w:sz w:val="20"/>
          <w:szCs w:val="20"/>
        </w:rPr>
        <w:t>Podstawą dla odbioru robót murowych powinny stanowić następujące dokumenty:</w:t>
      </w:r>
    </w:p>
    <w:p w14:paraId="4E9BB0CE" w14:textId="77777777" w:rsidR="00F26F5B" w:rsidRPr="00660727" w:rsidRDefault="00F26F5B" w:rsidP="004D1301">
      <w:pPr>
        <w:tabs>
          <w:tab w:val="center" w:pos="5777"/>
          <w:tab w:val="left" w:pos="8634"/>
          <w:tab w:val="right" w:pos="10424"/>
        </w:tabs>
        <w:rPr>
          <w:sz w:val="20"/>
          <w:szCs w:val="20"/>
        </w:rPr>
      </w:pPr>
      <w:r w:rsidRPr="00660727">
        <w:rPr>
          <w:sz w:val="20"/>
          <w:szCs w:val="20"/>
        </w:rPr>
        <w:t>a/   zatwierdzona dokumentacja techniczna</w:t>
      </w:r>
    </w:p>
    <w:p w14:paraId="45DAB87C" w14:textId="77777777" w:rsidR="00F26F5B" w:rsidRPr="00660727" w:rsidRDefault="00F26F5B" w:rsidP="004D1301">
      <w:pPr>
        <w:tabs>
          <w:tab w:val="center" w:pos="5777"/>
          <w:tab w:val="left" w:pos="8634"/>
          <w:tab w:val="right" w:pos="10424"/>
        </w:tabs>
        <w:rPr>
          <w:sz w:val="20"/>
          <w:szCs w:val="20"/>
        </w:rPr>
      </w:pPr>
      <w:r w:rsidRPr="00660727">
        <w:rPr>
          <w:sz w:val="20"/>
          <w:szCs w:val="20"/>
        </w:rPr>
        <w:t>b/   dziennik budowy</w:t>
      </w:r>
    </w:p>
    <w:p w14:paraId="72E44B3B" w14:textId="77777777" w:rsidR="00F26F5B" w:rsidRPr="00660727" w:rsidRDefault="00F26F5B" w:rsidP="004D1301">
      <w:pPr>
        <w:tabs>
          <w:tab w:val="center" w:pos="5777"/>
          <w:tab w:val="left" w:pos="8634"/>
          <w:tab w:val="right" w:pos="10424"/>
        </w:tabs>
        <w:rPr>
          <w:sz w:val="20"/>
          <w:szCs w:val="20"/>
        </w:rPr>
      </w:pPr>
      <w:r w:rsidRPr="00660727">
        <w:rPr>
          <w:sz w:val="20"/>
          <w:szCs w:val="20"/>
        </w:rPr>
        <w:t>c/   zaświadczenie o jakości materiałów i wyrobów dostarczonych na budowę przez producentów</w:t>
      </w:r>
    </w:p>
    <w:p w14:paraId="3B26FCA3" w14:textId="77777777" w:rsidR="00F26F5B" w:rsidRPr="00660727" w:rsidRDefault="00F26F5B" w:rsidP="004D1301">
      <w:pPr>
        <w:tabs>
          <w:tab w:val="center" w:pos="5777"/>
          <w:tab w:val="left" w:pos="8634"/>
          <w:tab w:val="right" w:pos="10424"/>
        </w:tabs>
        <w:rPr>
          <w:sz w:val="20"/>
          <w:szCs w:val="20"/>
        </w:rPr>
      </w:pPr>
      <w:r w:rsidRPr="00660727">
        <w:rPr>
          <w:sz w:val="20"/>
          <w:szCs w:val="20"/>
        </w:rPr>
        <w:t>d/   protokoły odbioru poszczególnych etapów robót szczególnie zanikających,  jeżeli roboty te nie były odnotowane w dzienniku budowy</w:t>
      </w:r>
    </w:p>
    <w:p w14:paraId="61B6C9C3" w14:textId="77777777" w:rsidR="00F26F5B" w:rsidRPr="00660727" w:rsidRDefault="00F26F5B" w:rsidP="004D1301">
      <w:pPr>
        <w:tabs>
          <w:tab w:val="center" w:pos="5777"/>
          <w:tab w:val="left" w:pos="8634"/>
          <w:tab w:val="right" w:pos="10424"/>
        </w:tabs>
        <w:rPr>
          <w:sz w:val="20"/>
          <w:szCs w:val="20"/>
        </w:rPr>
      </w:pPr>
      <w:r w:rsidRPr="00660727">
        <w:rPr>
          <w:sz w:val="20"/>
          <w:szCs w:val="20"/>
        </w:rPr>
        <w:t>e/  protokóły odbioru materiałów i wyrobów</w:t>
      </w:r>
    </w:p>
    <w:p w14:paraId="3C6721CB" w14:textId="77777777" w:rsidR="00F26F5B" w:rsidRPr="00660727" w:rsidRDefault="00F26F5B" w:rsidP="004D1301">
      <w:pPr>
        <w:tabs>
          <w:tab w:val="center" w:pos="5777"/>
          <w:tab w:val="left" w:pos="8634"/>
          <w:tab w:val="right" w:pos="10424"/>
        </w:tabs>
        <w:rPr>
          <w:sz w:val="20"/>
          <w:szCs w:val="20"/>
        </w:rPr>
      </w:pPr>
      <w:r w:rsidRPr="00660727">
        <w:rPr>
          <w:sz w:val="20"/>
          <w:szCs w:val="20"/>
        </w:rPr>
        <w:t>f/   wyniki badań laboratoryjnych materiałów i wyrobów,  jeżeli takie były zalecane</w:t>
      </w:r>
    </w:p>
    <w:p w14:paraId="5B884E6C" w14:textId="77777777" w:rsidR="00F26F5B" w:rsidRPr="00660727" w:rsidRDefault="00F26F5B" w:rsidP="004D1301">
      <w:pPr>
        <w:tabs>
          <w:tab w:val="center" w:pos="5777"/>
          <w:tab w:val="left" w:pos="8634"/>
          <w:tab w:val="right" w:pos="10424"/>
        </w:tabs>
        <w:rPr>
          <w:sz w:val="20"/>
          <w:szCs w:val="20"/>
        </w:rPr>
      </w:pPr>
      <w:r w:rsidRPr="00660727">
        <w:rPr>
          <w:sz w:val="20"/>
          <w:szCs w:val="20"/>
        </w:rPr>
        <w:t>g/   ekspertyzy techniczne w przypadku, gdy były wykonywane przed odbiorem budynku</w:t>
      </w:r>
    </w:p>
    <w:p w14:paraId="173571BC" w14:textId="77777777" w:rsidR="004D1301" w:rsidRPr="00660727" w:rsidRDefault="00F26F5B" w:rsidP="004D1301">
      <w:pPr>
        <w:tabs>
          <w:tab w:val="center" w:pos="5357"/>
          <w:tab w:val="left" w:pos="8214"/>
          <w:tab w:val="right" w:pos="10004"/>
        </w:tabs>
        <w:rPr>
          <w:sz w:val="20"/>
          <w:szCs w:val="20"/>
        </w:rPr>
      </w:pPr>
      <w:r w:rsidRPr="00660727">
        <w:rPr>
          <w:sz w:val="20"/>
          <w:szCs w:val="20"/>
        </w:rPr>
        <w:t>Odbiór robót murowych powinien się odbywać przed wykonaniem tynków i innych robót wykończeniowych, ale po osadzeniu stolarki (ościeżnic).</w:t>
      </w:r>
    </w:p>
    <w:p w14:paraId="7858ED5E" w14:textId="77777777" w:rsidR="004D1301" w:rsidRPr="00660727" w:rsidRDefault="004D1301" w:rsidP="004D1301">
      <w:pPr>
        <w:tabs>
          <w:tab w:val="center" w:pos="5357"/>
          <w:tab w:val="left" w:pos="8214"/>
          <w:tab w:val="right" w:pos="10004"/>
        </w:tabs>
        <w:rPr>
          <w:sz w:val="20"/>
          <w:szCs w:val="20"/>
          <w:u w:val="single"/>
        </w:rPr>
      </w:pPr>
    </w:p>
    <w:p w14:paraId="06973892" w14:textId="77777777" w:rsidR="00F26F5B" w:rsidRPr="00660727" w:rsidRDefault="004D1301" w:rsidP="004D1301">
      <w:pPr>
        <w:tabs>
          <w:tab w:val="center" w:pos="5357"/>
          <w:tab w:val="left" w:pos="8214"/>
          <w:tab w:val="right" w:pos="10004"/>
        </w:tabs>
        <w:rPr>
          <w:sz w:val="20"/>
          <w:szCs w:val="20"/>
          <w:u w:val="single"/>
        </w:rPr>
      </w:pPr>
      <w:r w:rsidRPr="00660727">
        <w:rPr>
          <w:sz w:val="20"/>
          <w:szCs w:val="20"/>
          <w:u w:val="single"/>
        </w:rPr>
        <w:t xml:space="preserve">6.2 </w:t>
      </w:r>
      <w:r w:rsidR="00F26F5B" w:rsidRPr="00660727">
        <w:rPr>
          <w:sz w:val="20"/>
          <w:szCs w:val="20"/>
          <w:u w:val="single"/>
        </w:rPr>
        <w:t xml:space="preserve">Odbiór murów z </w:t>
      </w:r>
      <w:r w:rsidR="001B67C9" w:rsidRPr="00660727">
        <w:rPr>
          <w:sz w:val="20"/>
          <w:szCs w:val="20"/>
          <w:u w:val="single"/>
        </w:rPr>
        <w:t>z bloczków z betonu komórkowego</w:t>
      </w:r>
      <w:r w:rsidR="00F26F5B" w:rsidRPr="00660727">
        <w:rPr>
          <w:sz w:val="20"/>
          <w:szCs w:val="20"/>
          <w:u w:val="single"/>
        </w:rPr>
        <w:t>.</w:t>
      </w:r>
    </w:p>
    <w:p w14:paraId="7261F19B" w14:textId="77777777" w:rsidR="00F26F5B" w:rsidRPr="00660727" w:rsidRDefault="00F26F5B" w:rsidP="00050220">
      <w:pPr>
        <w:tabs>
          <w:tab w:val="center" w:pos="4709"/>
          <w:tab w:val="left" w:pos="7566"/>
          <w:tab w:val="right" w:pos="9356"/>
        </w:tabs>
        <w:rPr>
          <w:sz w:val="20"/>
          <w:szCs w:val="20"/>
        </w:rPr>
      </w:pPr>
    </w:p>
    <w:p w14:paraId="327ECCD5" w14:textId="77777777" w:rsidR="00F26F5B" w:rsidRPr="00660727" w:rsidRDefault="00F26F5B" w:rsidP="004D1301">
      <w:pPr>
        <w:tabs>
          <w:tab w:val="center" w:pos="5357"/>
          <w:tab w:val="left" w:pos="8214"/>
          <w:tab w:val="right" w:pos="10004"/>
        </w:tabs>
        <w:rPr>
          <w:sz w:val="20"/>
          <w:szCs w:val="20"/>
        </w:rPr>
      </w:pPr>
      <w:r w:rsidRPr="00660727">
        <w:rPr>
          <w:sz w:val="20"/>
          <w:szCs w:val="20"/>
        </w:rPr>
        <w:t>Mury z</w:t>
      </w:r>
      <w:r w:rsidR="004D1301" w:rsidRPr="00660727">
        <w:rPr>
          <w:sz w:val="20"/>
          <w:szCs w:val="20"/>
        </w:rPr>
        <w:t xml:space="preserve"> </w:t>
      </w:r>
      <w:r w:rsidR="001B67C9" w:rsidRPr="00660727">
        <w:rPr>
          <w:sz w:val="20"/>
          <w:szCs w:val="20"/>
        </w:rPr>
        <w:t>betonu komórkowego</w:t>
      </w:r>
      <w:r w:rsidRPr="00660727">
        <w:rPr>
          <w:sz w:val="20"/>
          <w:szCs w:val="20"/>
        </w:rPr>
        <w:t xml:space="preserve"> powinny być wykonywane zgodnie z zasadami sztuki budowlanej, wymogami aktualnych norm i instrukcji oraz niniejszych warunków wykonania robót</w:t>
      </w:r>
    </w:p>
    <w:p w14:paraId="4584D53B" w14:textId="77777777" w:rsidR="00F26F5B" w:rsidRPr="00660727" w:rsidRDefault="00F26F5B" w:rsidP="004D1301">
      <w:pPr>
        <w:tabs>
          <w:tab w:val="center" w:pos="5357"/>
          <w:tab w:val="left" w:pos="8214"/>
          <w:tab w:val="right" w:pos="10004"/>
        </w:tabs>
        <w:rPr>
          <w:sz w:val="20"/>
          <w:szCs w:val="20"/>
        </w:rPr>
      </w:pPr>
      <w:r w:rsidRPr="00660727">
        <w:rPr>
          <w:sz w:val="20"/>
          <w:szCs w:val="20"/>
        </w:rPr>
        <w:t>Największe dopuszczalne od</w:t>
      </w:r>
      <w:r w:rsidR="005666E7" w:rsidRPr="00660727">
        <w:rPr>
          <w:sz w:val="20"/>
          <w:szCs w:val="20"/>
        </w:rPr>
        <w:t xml:space="preserve">chyłki wymiarów murów </w:t>
      </w:r>
      <w:r w:rsidRPr="00660727">
        <w:rPr>
          <w:sz w:val="20"/>
          <w:szCs w:val="20"/>
        </w:rPr>
        <w:t>powinny odpowiadać wymaganiom określonym w tablicy 6.</w:t>
      </w:r>
    </w:p>
    <w:p w14:paraId="13F507B6" w14:textId="77777777" w:rsidR="00F26F5B" w:rsidRPr="00660727" w:rsidRDefault="00F26F5B" w:rsidP="004D1301">
      <w:pPr>
        <w:tabs>
          <w:tab w:val="center" w:pos="5357"/>
          <w:tab w:val="left" w:pos="8214"/>
          <w:tab w:val="right" w:pos="10004"/>
        </w:tabs>
        <w:rPr>
          <w:sz w:val="20"/>
          <w:szCs w:val="20"/>
        </w:rPr>
      </w:pPr>
      <w:r w:rsidRPr="00660727">
        <w:rPr>
          <w:sz w:val="20"/>
          <w:szCs w:val="20"/>
        </w:rPr>
        <w:t>Sprawdzenie  jakości cegieł i bloczków należy przeprowadzać pośrednio na podstawie wpisów do dziennika budowy i innych dokumentów stwierdzających zgodność cech użytych materiałów z wymogami dokumentacji technicznej oraz z odnośnymi normami.</w:t>
      </w:r>
    </w:p>
    <w:p w14:paraId="3A358B56" w14:textId="77777777" w:rsidR="00F26F5B" w:rsidRPr="00660727" w:rsidRDefault="00F26F5B" w:rsidP="004D1301">
      <w:pPr>
        <w:tabs>
          <w:tab w:val="center" w:pos="5357"/>
          <w:tab w:val="left" w:pos="8214"/>
          <w:tab w:val="right" w:pos="10004"/>
        </w:tabs>
        <w:rPr>
          <w:sz w:val="20"/>
          <w:szCs w:val="20"/>
        </w:rPr>
      </w:pPr>
      <w:r w:rsidRPr="00660727">
        <w:rPr>
          <w:sz w:val="20"/>
          <w:szCs w:val="20"/>
        </w:rPr>
        <w:t>Badania techniczne przy odbiorze murów należy przeprowadzić zgodnie z wymogami obowiązujących norm</w:t>
      </w:r>
    </w:p>
    <w:p w14:paraId="332F4141" w14:textId="77777777" w:rsidR="00F26F5B" w:rsidRPr="00660727" w:rsidRDefault="00F26F5B" w:rsidP="00050220">
      <w:pPr>
        <w:tabs>
          <w:tab w:val="center" w:pos="4709"/>
          <w:tab w:val="left" w:pos="7566"/>
          <w:tab w:val="right" w:pos="9356"/>
        </w:tabs>
        <w:rPr>
          <w:sz w:val="20"/>
          <w:szCs w:val="20"/>
        </w:rPr>
      </w:pPr>
    </w:p>
    <w:p w14:paraId="36E71A61" w14:textId="77777777" w:rsidR="00F26F5B" w:rsidRPr="00660727" w:rsidRDefault="00F26F5B" w:rsidP="004D1301">
      <w:pPr>
        <w:tabs>
          <w:tab w:val="center" w:pos="6125"/>
          <w:tab w:val="left" w:pos="8982"/>
          <w:tab w:val="right" w:pos="10772"/>
        </w:tabs>
        <w:rPr>
          <w:i/>
          <w:iCs/>
          <w:sz w:val="20"/>
          <w:szCs w:val="20"/>
        </w:rPr>
      </w:pPr>
      <w:r w:rsidRPr="00660727">
        <w:rPr>
          <w:i/>
          <w:iCs/>
          <w:sz w:val="20"/>
          <w:szCs w:val="20"/>
        </w:rPr>
        <w:t>Tablica 6. Dopuszczalne odchyłki wymiarów dla murów z cegły i pustaków ceramicznych oraz elementów z betonu komórkowego</w:t>
      </w:r>
    </w:p>
    <w:p w14:paraId="5AEBC4D1" w14:textId="77777777" w:rsidR="00F26F5B" w:rsidRPr="00660727" w:rsidRDefault="00F26F5B" w:rsidP="00050220">
      <w:pPr>
        <w:tabs>
          <w:tab w:val="center" w:pos="6125"/>
          <w:tab w:val="left" w:pos="8982"/>
          <w:tab w:val="right" w:pos="10772"/>
        </w:tabs>
        <w:ind w:left="1416"/>
        <w:rPr>
          <w:i/>
          <w:iCs/>
          <w:sz w:val="20"/>
          <w:szCs w:val="20"/>
        </w:rPr>
      </w:pPr>
    </w:p>
    <w:tbl>
      <w:tblPr>
        <w:tblW w:w="0" w:type="auto"/>
        <w:tblInd w:w="244" w:type="dxa"/>
        <w:tblLayout w:type="fixed"/>
        <w:tblCellMar>
          <w:left w:w="70" w:type="dxa"/>
          <w:right w:w="70" w:type="dxa"/>
        </w:tblCellMar>
        <w:tblLook w:val="0000" w:firstRow="0" w:lastRow="0" w:firstColumn="0" w:lastColumn="0" w:noHBand="0" w:noVBand="0"/>
      </w:tblPr>
      <w:tblGrid>
        <w:gridCol w:w="540"/>
        <w:gridCol w:w="2070"/>
        <w:gridCol w:w="2070"/>
        <w:gridCol w:w="1440"/>
        <w:gridCol w:w="1440"/>
        <w:gridCol w:w="1904"/>
      </w:tblGrid>
      <w:tr w:rsidR="00F26F5B" w:rsidRPr="00660727" w14:paraId="2BC1C0F5" w14:textId="77777777">
        <w:trPr>
          <w:trHeight w:hRule="exact" w:val="228"/>
        </w:trPr>
        <w:tc>
          <w:tcPr>
            <w:tcW w:w="540" w:type="dxa"/>
            <w:vMerge w:val="restart"/>
            <w:tcBorders>
              <w:top w:val="single" w:sz="1" w:space="0" w:color="000000"/>
              <w:left w:val="single" w:sz="1" w:space="0" w:color="000000"/>
              <w:bottom w:val="single" w:sz="1" w:space="0" w:color="000000"/>
            </w:tcBorders>
            <w:vAlign w:val="center"/>
          </w:tcPr>
          <w:p w14:paraId="21EA6E01"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Lp</w:t>
            </w:r>
          </w:p>
        </w:tc>
        <w:tc>
          <w:tcPr>
            <w:tcW w:w="4140" w:type="dxa"/>
            <w:gridSpan w:val="2"/>
            <w:vMerge w:val="restart"/>
            <w:tcBorders>
              <w:top w:val="single" w:sz="1" w:space="0" w:color="000000"/>
              <w:left w:val="single" w:sz="1" w:space="0" w:color="000000"/>
              <w:bottom w:val="single" w:sz="1" w:space="0" w:color="000000"/>
            </w:tcBorders>
            <w:vAlign w:val="center"/>
          </w:tcPr>
          <w:p w14:paraId="398ADB4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Rodzaje odchyłek</w:t>
            </w:r>
          </w:p>
        </w:tc>
        <w:tc>
          <w:tcPr>
            <w:tcW w:w="4784" w:type="dxa"/>
            <w:gridSpan w:val="3"/>
            <w:tcBorders>
              <w:top w:val="single" w:sz="1" w:space="0" w:color="000000"/>
              <w:left w:val="single" w:sz="1" w:space="0" w:color="000000"/>
              <w:bottom w:val="single" w:sz="1" w:space="0" w:color="000000"/>
              <w:right w:val="single" w:sz="1" w:space="0" w:color="000000"/>
            </w:tcBorders>
            <w:vAlign w:val="center"/>
          </w:tcPr>
          <w:p w14:paraId="1F0C08F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Dopuszczalne odchyłki dla murów [mm]</w:t>
            </w:r>
          </w:p>
        </w:tc>
      </w:tr>
      <w:tr w:rsidR="00F26F5B" w:rsidRPr="00660727" w14:paraId="1F57CC26" w14:textId="77777777">
        <w:trPr>
          <w:trHeight w:hRule="exact" w:val="227"/>
        </w:trPr>
        <w:tc>
          <w:tcPr>
            <w:tcW w:w="540" w:type="dxa"/>
            <w:vMerge/>
            <w:tcBorders>
              <w:top w:val="single" w:sz="1" w:space="0" w:color="000000"/>
              <w:left w:val="single" w:sz="1" w:space="0" w:color="000000"/>
              <w:bottom w:val="single" w:sz="1" w:space="0" w:color="000000"/>
            </w:tcBorders>
            <w:vAlign w:val="center"/>
          </w:tcPr>
          <w:p w14:paraId="431431D3" w14:textId="77777777" w:rsidR="00F26F5B" w:rsidRPr="00660727" w:rsidRDefault="00F26F5B" w:rsidP="00050220"/>
        </w:tc>
        <w:tc>
          <w:tcPr>
            <w:tcW w:w="4140" w:type="dxa"/>
            <w:gridSpan w:val="2"/>
            <w:vMerge/>
            <w:tcBorders>
              <w:top w:val="single" w:sz="1" w:space="0" w:color="000000"/>
              <w:left w:val="single" w:sz="1" w:space="0" w:color="000000"/>
              <w:bottom w:val="single" w:sz="1" w:space="0" w:color="000000"/>
            </w:tcBorders>
            <w:vAlign w:val="center"/>
          </w:tcPr>
          <w:p w14:paraId="78C835AE" w14:textId="77777777" w:rsidR="00F26F5B" w:rsidRPr="00660727" w:rsidRDefault="00F26F5B" w:rsidP="00050220"/>
        </w:tc>
        <w:tc>
          <w:tcPr>
            <w:tcW w:w="2880" w:type="dxa"/>
            <w:gridSpan w:val="2"/>
            <w:tcBorders>
              <w:left w:val="single" w:sz="1" w:space="0" w:color="000000"/>
              <w:bottom w:val="single" w:sz="1" w:space="0" w:color="000000"/>
            </w:tcBorders>
            <w:vAlign w:val="center"/>
          </w:tcPr>
          <w:p w14:paraId="33C03FBC"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z cegły i pustaków ceramicznych</w:t>
            </w:r>
          </w:p>
        </w:tc>
        <w:tc>
          <w:tcPr>
            <w:tcW w:w="1904" w:type="dxa"/>
            <w:vMerge w:val="restart"/>
            <w:tcBorders>
              <w:left w:val="single" w:sz="1" w:space="0" w:color="000000"/>
              <w:bottom w:val="single" w:sz="1" w:space="0" w:color="000000"/>
              <w:right w:val="single" w:sz="1" w:space="0" w:color="000000"/>
            </w:tcBorders>
            <w:vAlign w:val="center"/>
          </w:tcPr>
          <w:p w14:paraId="7159DBF2"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z drobnowymiarowych elementów z betonu komórkowego</w:t>
            </w:r>
          </w:p>
        </w:tc>
      </w:tr>
      <w:tr w:rsidR="00F26F5B" w:rsidRPr="00660727" w14:paraId="07C7BDB4" w14:textId="77777777">
        <w:trPr>
          <w:trHeight w:hRule="exact" w:val="678"/>
        </w:trPr>
        <w:tc>
          <w:tcPr>
            <w:tcW w:w="540" w:type="dxa"/>
            <w:vMerge/>
            <w:tcBorders>
              <w:top w:val="single" w:sz="1" w:space="0" w:color="000000"/>
              <w:left w:val="single" w:sz="1" w:space="0" w:color="000000"/>
              <w:bottom w:val="single" w:sz="1" w:space="0" w:color="000000"/>
            </w:tcBorders>
            <w:vAlign w:val="center"/>
          </w:tcPr>
          <w:p w14:paraId="063FA3C0" w14:textId="77777777" w:rsidR="00F26F5B" w:rsidRPr="00660727" w:rsidRDefault="00F26F5B" w:rsidP="00050220"/>
        </w:tc>
        <w:tc>
          <w:tcPr>
            <w:tcW w:w="4140" w:type="dxa"/>
            <w:gridSpan w:val="2"/>
            <w:vMerge/>
            <w:tcBorders>
              <w:top w:val="single" w:sz="1" w:space="0" w:color="000000"/>
              <w:left w:val="single" w:sz="1" w:space="0" w:color="000000"/>
              <w:bottom w:val="single" w:sz="1" w:space="0" w:color="000000"/>
            </w:tcBorders>
            <w:vAlign w:val="center"/>
          </w:tcPr>
          <w:p w14:paraId="5279BD56" w14:textId="77777777" w:rsidR="00F26F5B" w:rsidRPr="00660727" w:rsidRDefault="00F26F5B" w:rsidP="00050220"/>
        </w:tc>
        <w:tc>
          <w:tcPr>
            <w:tcW w:w="1440" w:type="dxa"/>
            <w:tcBorders>
              <w:left w:val="single" w:sz="1" w:space="0" w:color="000000"/>
              <w:bottom w:val="single" w:sz="1" w:space="0" w:color="000000"/>
            </w:tcBorders>
            <w:vAlign w:val="center"/>
          </w:tcPr>
          <w:p w14:paraId="23617C1D"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mury spoinowane</w:t>
            </w:r>
          </w:p>
        </w:tc>
        <w:tc>
          <w:tcPr>
            <w:tcW w:w="1440" w:type="dxa"/>
            <w:tcBorders>
              <w:left w:val="single" w:sz="1" w:space="0" w:color="000000"/>
              <w:bottom w:val="single" w:sz="1" w:space="0" w:color="000000"/>
            </w:tcBorders>
            <w:vAlign w:val="center"/>
          </w:tcPr>
          <w:p w14:paraId="6DE31F47"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mury niespoinowane</w:t>
            </w:r>
          </w:p>
        </w:tc>
        <w:tc>
          <w:tcPr>
            <w:tcW w:w="1904" w:type="dxa"/>
            <w:vMerge/>
            <w:tcBorders>
              <w:left w:val="single" w:sz="1" w:space="0" w:color="000000"/>
              <w:bottom w:val="single" w:sz="1" w:space="0" w:color="000000"/>
              <w:right w:val="single" w:sz="1" w:space="0" w:color="000000"/>
            </w:tcBorders>
            <w:vAlign w:val="center"/>
          </w:tcPr>
          <w:p w14:paraId="3D33D038" w14:textId="77777777" w:rsidR="00F26F5B" w:rsidRPr="00660727" w:rsidRDefault="00F26F5B" w:rsidP="00050220"/>
        </w:tc>
      </w:tr>
      <w:tr w:rsidR="00F26F5B" w:rsidRPr="00660727" w14:paraId="014DA9C1" w14:textId="77777777">
        <w:tc>
          <w:tcPr>
            <w:tcW w:w="540" w:type="dxa"/>
            <w:tcBorders>
              <w:left w:val="single" w:sz="1" w:space="0" w:color="000000"/>
              <w:bottom w:val="single" w:sz="1" w:space="0" w:color="000000"/>
            </w:tcBorders>
            <w:vAlign w:val="center"/>
          </w:tcPr>
          <w:p w14:paraId="14C54F33"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1</w:t>
            </w:r>
          </w:p>
        </w:tc>
        <w:tc>
          <w:tcPr>
            <w:tcW w:w="4140" w:type="dxa"/>
            <w:gridSpan w:val="2"/>
            <w:tcBorders>
              <w:left w:val="single" w:sz="1" w:space="0" w:color="000000"/>
              <w:bottom w:val="single" w:sz="1" w:space="0" w:color="000000"/>
            </w:tcBorders>
            <w:vAlign w:val="center"/>
          </w:tcPr>
          <w:p w14:paraId="707C22D4" w14:textId="77777777" w:rsidR="00F26F5B" w:rsidRPr="00660727" w:rsidRDefault="00F26F5B" w:rsidP="00050220">
            <w:pPr>
              <w:pStyle w:val="Tekstpodstawowy"/>
              <w:tabs>
                <w:tab w:val="center" w:pos="4709"/>
                <w:tab w:val="left" w:pos="7566"/>
                <w:tab w:val="right" w:pos="9356"/>
              </w:tabs>
              <w:snapToGrid w:val="0"/>
              <w:rPr>
                <w:sz w:val="20"/>
                <w:szCs w:val="20"/>
              </w:rPr>
            </w:pPr>
            <w:r w:rsidRPr="00660727">
              <w:rPr>
                <w:sz w:val="20"/>
                <w:szCs w:val="20"/>
              </w:rPr>
              <w:t>Zwichrowania i skrzywienia powierzchni murów:</w:t>
            </w:r>
          </w:p>
          <w:p w14:paraId="65510DE8" w14:textId="77777777" w:rsidR="00F26F5B" w:rsidRPr="00660727" w:rsidRDefault="00F26F5B" w:rsidP="00050220">
            <w:pPr>
              <w:pStyle w:val="Tekstpodstawowy"/>
              <w:tabs>
                <w:tab w:val="center" w:pos="4709"/>
                <w:tab w:val="left" w:pos="7566"/>
                <w:tab w:val="right" w:pos="9356"/>
              </w:tabs>
              <w:rPr>
                <w:sz w:val="20"/>
                <w:szCs w:val="20"/>
              </w:rPr>
            </w:pPr>
            <w:r w:rsidRPr="00660727">
              <w:rPr>
                <w:sz w:val="20"/>
                <w:szCs w:val="20"/>
              </w:rPr>
              <w:t xml:space="preserve"> na długości 1m</w:t>
            </w:r>
          </w:p>
          <w:p w14:paraId="718F76E3"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całej powierzchni ściany pomieszczenia</w:t>
            </w:r>
          </w:p>
        </w:tc>
        <w:tc>
          <w:tcPr>
            <w:tcW w:w="1440" w:type="dxa"/>
            <w:tcBorders>
              <w:left w:val="single" w:sz="1" w:space="0" w:color="000000"/>
              <w:bottom w:val="single" w:sz="1" w:space="0" w:color="000000"/>
            </w:tcBorders>
            <w:vAlign w:val="center"/>
          </w:tcPr>
          <w:p w14:paraId="27D0DB1A" w14:textId="77777777" w:rsidR="00F26F5B" w:rsidRPr="00660727" w:rsidRDefault="00F26F5B" w:rsidP="00050220">
            <w:pPr>
              <w:tabs>
                <w:tab w:val="center" w:pos="4709"/>
                <w:tab w:val="left" w:pos="7566"/>
                <w:tab w:val="right" w:pos="9356"/>
              </w:tabs>
              <w:snapToGrid w:val="0"/>
              <w:jc w:val="center"/>
              <w:rPr>
                <w:sz w:val="20"/>
                <w:szCs w:val="20"/>
              </w:rPr>
            </w:pPr>
          </w:p>
          <w:p w14:paraId="12723902"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w:t>
            </w:r>
          </w:p>
          <w:p w14:paraId="4301BCEC"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10</w:t>
            </w:r>
          </w:p>
        </w:tc>
        <w:tc>
          <w:tcPr>
            <w:tcW w:w="1440" w:type="dxa"/>
            <w:tcBorders>
              <w:left w:val="single" w:sz="1" w:space="0" w:color="000000"/>
              <w:bottom w:val="single" w:sz="1" w:space="0" w:color="000000"/>
            </w:tcBorders>
            <w:vAlign w:val="center"/>
          </w:tcPr>
          <w:p w14:paraId="34B9703E" w14:textId="77777777" w:rsidR="00F26F5B" w:rsidRPr="00660727" w:rsidRDefault="00F26F5B" w:rsidP="00050220">
            <w:pPr>
              <w:tabs>
                <w:tab w:val="center" w:pos="4709"/>
                <w:tab w:val="left" w:pos="7566"/>
                <w:tab w:val="right" w:pos="9356"/>
              </w:tabs>
              <w:snapToGrid w:val="0"/>
              <w:jc w:val="center"/>
              <w:rPr>
                <w:sz w:val="20"/>
                <w:szCs w:val="20"/>
              </w:rPr>
            </w:pPr>
          </w:p>
          <w:p w14:paraId="4913D171"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6</w:t>
            </w:r>
          </w:p>
          <w:p w14:paraId="1856AA81"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20</w:t>
            </w:r>
          </w:p>
        </w:tc>
        <w:tc>
          <w:tcPr>
            <w:tcW w:w="1904" w:type="dxa"/>
            <w:tcBorders>
              <w:left w:val="single" w:sz="1" w:space="0" w:color="000000"/>
              <w:bottom w:val="single" w:sz="1" w:space="0" w:color="000000"/>
              <w:right w:val="single" w:sz="1" w:space="0" w:color="000000"/>
            </w:tcBorders>
            <w:vAlign w:val="center"/>
          </w:tcPr>
          <w:p w14:paraId="4FD7D128" w14:textId="77777777" w:rsidR="00F26F5B" w:rsidRPr="00660727" w:rsidRDefault="00F26F5B" w:rsidP="00050220">
            <w:pPr>
              <w:tabs>
                <w:tab w:val="center" w:pos="4709"/>
                <w:tab w:val="left" w:pos="7566"/>
                <w:tab w:val="right" w:pos="9356"/>
              </w:tabs>
              <w:snapToGrid w:val="0"/>
              <w:jc w:val="center"/>
              <w:rPr>
                <w:sz w:val="20"/>
                <w:szCs w:val="20"/>
              </w:rPr>
            </w:pPr>
          </w:p>
          <w:p w14:paraId="257FD183"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4</w:t>
            </w:r>
          </w:p>
          <w:p w14:paraId="33954A3C"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t>
            </w:r>
          </w:p>
        </w:tc>
      </w:tr>
      <w:tr w:rsidR="00F26F5B" w:rsidRPr="00660727" w14:paraId="00737DDE" w14:textId="77777777">
        <w:tc>
          <w:tcPr>
            <w:tcW w:w="540" w:type="dxa"/>
            <w:tcBorders>
              <w:left w:val="single" w:sz="1" w:space="0" w:color="000000"/>
              <w:bottom w:val="single" w:sz="1" w:space="0" w:color="000000"/>
            </w:tcBorders>
            <w:vAlign w:val="center"/>
          </w:tcPr>
          <w:p w14:paraId="1B760F4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2</w:t>
            </w:r>
          </w:p>
        </w:tc>
        <w:tc>
          <w:tcPr>
            <w:tcW w:w="4140" w:type="dxa"/>
            <w:gridSpan w:val="2"/>
            <w:tcBorders>
              <w:left w:val="single" w:sz="1" w:space="0" w:color="000000"/>
              <w:bottom w:val="single" w:sz="1" w:space="0" w:color="000000"/>
            </w:tcBorders>
            <w:vAlign w:val="center"/>
          </w:tcPr>
          <w:p w14:paraId="1B35F40A"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Odchylenia od pionu powierzchni i krawędzi:</w:t>
            </w:r>
          </w:p>
          <w:p w14:paraId="7FDFD44C"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wysokości1m</w:t>
            </w:r>
          </w:p>
          <w:p w14:paraId="48E053B1"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wysokości jednej kondygnacji</w:t>
            </w:r>
          </w:p>
          <w:p w14:paraId="60F79B12"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całej wysokości ściany</w:t>
            </w:r>
          </w:p>
        </w:tc>
        <w:tc>
          <w:tcPr>
            <w:tcW w:w="1440" w:type="dxa"/>
            <w:tcBorders>
              <w:left w:val="single" w:sz="1" w:space="0" w:color="000000"/>
              <w:bottom w:val="single" w:sz="1" w:space="0" w:color="000000"/>
            </w:tcBorders>
            <w:vAlign w:val="center"/>
          </w:tcPr>
          <w:p w14:paraId="1604DF5A" w14:textId="77777777" w:rsidR="00F26F5B" w:rsidRPr="00660727" w:rsidRDefault="00F26F5B" w:rsidP="00050220">
            <w:pPr>
              <w:tabs>
                <w:tab w:val="center" w:pos="4709"/>
                <w:tab w:val="left" w:pos="7566"/>
                <w:tab w:val="right" w:pos="9356"/>
              </w:tabs>
              <w:snapToGrid w:val="0"/>
              <w:jc w:val="center"/>
              <w:rPr>
                <w:sz w:val="20"/>
                <w:szCs w:val="20"/>
              </w:rPr>
            </w:pPr>
          </w:p>
          <w:p w14:paraId="53F9430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w:t>
            </w:r>
          </w:p>
          <w:p w14:paraId="1C8E553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6</w:t>
            </w:r>
          </w:p>
          <w:p w14:paraId="1B68E73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20</w:t>
            </w:r>
          </w:p>
        </w:tc>
        <w:tc>
          <w:tcPr>
            <w:tcW w:w="1440" w:type="dxa"/>
            <w:tcBorders>
              <w:left w:val="single" w:sz="1" w:space="0" w:color="000000"/>
              <w:bottom w:val="single" w:sz="1" w:space="0" w:color="000000"/>
            </w:tcBorders>
            <w:vAlign w:val="center"/>
          </w:tcPr>
          <w:p w14:paraId="227C0673" w14:textId="77777777" w:rsidR="00F26F5B" w:rsidRPr="00660727" w:rsidRDefault="00F26F5B" w:rsidP="00050220">
            <w:pPr>
              <w:tabs>
                <w:tab w:val="center" w:pos="4709"/>
                <w:tab w:val="left" w:pos="7566"/>
                <w:tab w:val="right" w:pos="9356"/>
              </w:tabs>
              <w:snapToGrid w:val="0"/>
              <w:jc w:val="center"/>
              <w:rPr>
                <w:sz w:val="20"/>
                <w:szCs w:val="20"/>
              </w:rPr>
            </w:pPr>
          </w:p>
          <w:p w14:paraId="0B1023DA"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6</w:t>
            </w:r>
          </w:p>
          <w:p w14:paraId="053C0CE9"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10</w:t>
            </w:r>
          </w:p>
          <w:p w14:paraId="6BC7E849"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30</w:t>
            </w:r>
          </w:p>
        </w:tc>
        <w:tc>
          <w:tcPr>
            <w:tcW w:w="1904" w:type="dxa"/>
            <w:tcBorders>
              <w:left w:val="single" w:sz="1" w:space="0" w:color="000000"/>
              <w:bottom w:val="single" w:sz="1" w:space="0" w:color="000000"/>
              <w:right w:val="single" w:sz="1" w:space="0" w:color="000000"/>
            </w:tcBorders>
            <w:vAlign w:val="center"/>
          </w:tcPr>
          <w:p w14:paraId="6F2727B6" w14:textId="77777777" w:rsidR="00F26F5B" w:rsidRPr="00660727" w:rsidRDefault="00F26F5B" w:rsidP="00050220">
            <w:pPr>
              <w:tabs>
                <w:tab w:val="center" w:pos="4709"/>
                <w:tab w:val="left" w:pos="7566"/>
                <w:tab w:val="right" w:pos="9356"/>
              </w:tabs>
              <w:snapToGrid w:val="0"/>
              <w:jc w:val="center"/>
              <w:rPr>
                <w:sz w:val="20"/>
                <w:szCs w:val="20"/>
              </w:rPr>
            </w:pPr>
          </w:p>
          <w:p w14:paraId="4C2B603C"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w:t>
            </w:r>
          </w:p>
          <w:p w14:paraId="3717C606"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6</w:t>
            </w:r>
          </w:p>
          <w:p w14:paraId="2614A10F"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w:t>
            </w:r>
          </w:p>
        </w:tc>
      </w:tr>
      <w:tr w:rsidR="00F26F5B" w:rsidRPr="00660727" w14:paraId="5A6858DB" w14:textId="77777777">
        <w:tc>
          <w:tcPr>
            <w:tcW w:w="540" w:type="dxa"/>
            <w:tcBorders>
              <w:left w:val="single" w:sz="1" w:space="0" w:color="000000"/>
              <w:bottom w:val="single" w:sz="1" w:space="0" w:color="000000"/>
            </w:tcBorders>
            <w:vAlign w:val="center"/>
          </w:tcPr>
          <w:p w14:paraId="69B050B6"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3</w:t>
            </w:r>
          </w:p>
        </w:tc>
        <w:tc>
          <w:tcPr>
            <w:tcW w:w="4140" w:type="dxa"/>
            <w:gridSpan w:val="2"/>
            <w:tcBorders>
              <w:left w:val="single" w:sz="1" w:space="0" w:color="000000"/>
              <w:bottom w:val="single" w:sz="1" w:space="0" w:color="000000"/>
            </w:tcBorders>
            <w:vAlign w:val="center"/>
          </w:tcPr>
          <w:p w14:paraId="2C15569F"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Odchylenie od kierunku poziomego górnej powierzchni każdej warstwy muru:</w:t>
            </w:r>
          </w:p>
          <w:p w14:paraId="49A8E468"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długości 1m</w:t>
            </w:r>
          </w:p>
          <w:p w14:paraId="6F4F5108" w14:textId="77777777" w:rsidR="00F26F5B" w:rsidRPr="00660727" w:rsidRDefault="00F26F5B" w:rsidP="00050220">
            <w:pPr>
              <w:tabs>
                <w:tab w:val="center" w:pos="4709"/>
                <w:tab w:val="left" w:pos="7566"/>
                <w:tab w:val="right" w:pos="9356"/>
              </w:tabs>
              <w:rPr>
                <w:sz w:val="20"/>
                <w:szCs w:val="20"/>
              </w:rPr>
            </w:pPr>
            <w:r w:rsidRPr="00660727">
              <w:rPr>
                <w:sz w:val="20"/>
                <w:szCs w:val="20"/>
              </w:rPr>
              <w:t>na całej długości budynku</w:t>
            </w:r>
          </w:p>
        </w:tc>
        <w:tc>
          <w:tcPr>
            <w:tcW w:w="1440" w:type="dxa"/>
            <w:tcBorders>
              <w:left w:val="single" w:sz="1" w:space="0" w:color="000000"/>
              <w:bottom w:val="single" w:sz="1" w:space="0" w:color="000000"/>
            </w:tcBorders>
            <w:vAlign w:val="center"/>
          </w:tcPr>
          <w:p w14:paraId="50E48549" w14:textId="77777777" w:rsidR="00F26F5B" w:rsidRPr="00660727" w:rsidRDefault="00F26F5B" w:rsidP="00050220">
            <w:pPr>
              <w:tabs>
                <w:tab w:val="center" w:pos="4709"/>
                <w:tab w:val="left" w:pos="7566"/>
                <w:tab w:val="right" w:pos="9356"/>
              </w:tabs>
              <w:snapToGrid w:val="0"/>
              <w:jc w:val="center"/>
              <w:rPr>
                <w:sz w:val="20"/>
                <w:szCs w:val="20"/>
              </w:rPr>
            </w:pPr>
          </w:p>
          <w:p w14:paraId="69DA1237"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w:t>
            </w:r>
          </w:p>
          <w:p w14:paraId="6DF9B9D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w:t>
            </w:r>
          </w:p>
        </w:tc>
        <w:tc>
          <w:tcPr>
            <w:tcW w:w="1440" w:type="dxa"/>
            <w:tcBorders>
              <w:left w:val="single" w:sz="1" w:space="0" w:color="000000"/>
              <w:bottom w:val="single" w:sz="1" w:space="0" w:color="000000"/>
            </w:tcBorders>
            <w:vAlign w:val="center"/>
          </w:tcPr>
          <w:p w14:paraId="205C7D73" w14:textId="77777777" w:rsidR="00F26F5B" w:rsidRPr="00660727" w:rsidRDefault="00F26F5B" w:rsidP="00050220">
            <w:pPr>
              <w:tabs>
                <w:tab w:val="center" w:pos="4709"/>
                <w:tab w:val="left" w:pos="7566"/>
                <w:tab w:val="right" w:pos="9356"/>
              </w:tabs>
              <w:snapToGrid w:val="0"/>
              <w:jc w:val="center"/>
              <w:rPr>
                <w:sz w:val="20"/>
                <w:szCs w:val="20"/>
              </w:rPr>
            </w:pPr>
          </w:p>
          <w:p w14:paraId="17456BBD"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w:t>
            </w:r>
          </w:p>
          <w:p w14:paraId="5D42E5A9"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30</w:t>
            </w:r>
          </w:p>
        </w:tc>
        <w:tc>
          <w:tcPr>
            <w:tcW w:w="1904" w:type="dxa"/>
            <w:tcBorders>
              <w:left w:val="single" w:sz="1" w:space="0" w:color="000000"/>
              <w:bottom w:val="single" w:sz="1" w:space="0" w:color="000000"/>
              <w:right w:val="single" w:sz="1" w:space="0" w:color="000000"/>
            </w:tcBorders>
            <w:vAlign w:val="center"/>
          </w:tcPr>
          <w:p w14:paraId="6A71607B" w14:textId="77777777" w:rsidR="00F26F5B" w:rsidRPr="00660727" w:rsidRDefault="00F26F5B" w:rsidP="00050220">
            <w:pPr>
              <w:tabs>
                <w:tab w:val="center" w:pos="4709"/>
                <w:tab w:val="left" w:pos="7566"/>
                <w:tab w:val="right" w:pos="9356"/>
              </w:tabs>
              <w:snapToGrid w:val="0"/>
              <w:jc w:val="center"/>
              <w:rPr>
                <w:sz w:val="20"/>
                <w:szCs w:val="20"/>
              </w:rPr>
            </w:pPr>
          </w:p>
          <w:p w14:paraId="1A8F3197"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w:t>
            </w:r>
          </w:p>
          <w:p w14:paraId="026E3EB5"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30</w:t>
            </w:r>
          </w:p>
        </w:tc>
      </w:tr>
      <w:tr w:rsidR="00F26F5B" w:rsidRPr="00660727" w14:paraId="692D0146" w14:textId="77777777">
        <w:tc>
          <w:tcPr>
            <w:tcW w:w="540" w:type="dxa"/>
            <w:tcBorders>
              <w:left w:val="single" w:sz="1" w:space="0" w:color="000000"/>
              <w:bottom w:val="single" w:sz="1" w:space="0" w:color="000000"/>
            </w:tcBorders>
            <w:vAlign w:val="center"/>
          </w:tcPr>
          <w:p w14:paraId="70259EC0"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4</w:t>
            </w:r>
          </w:p>
        </w:tc>
        <w:tc>
          <w:tcPr>
            <w:tcW w:w="4140" w:type="dxa"/>
            <w:gridSpan w:val="2"/>
            <w:tcBorders>
              <w:left w:val="single" w:sz="1" w:space="0" w:color="000000"/>
              <w:bottom w:val="single" w:sz="1" w:space="0" w:color="000000"/>
            </w:tcBorders>
            <w:vAlign w:val="center"/>
          </w:tcPr>
          <w:p w14:paraId="6E4830BF"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Odchylenie w kierunku poziomego górnej powierzchni ostatniej warstwy muru pod stropem</w:t>
            </w:r>
          </w:p>
          <w:p w14:paraId="6282F91C"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długości 1m</w:t>
            </w:r>
          </w:p>
          <w:p w14:paraId="559B8C66" w14:textId="77777777" w:rsidR="00F26F5B" w:rsidRPr="00660727" w:rsidRDefault="00F26F5B" w:rsidP="00050220">
            <w:pPr>
              <w:tabs>
                <w:tab w:val="center" w:pos="4709"/>
                <w:tab w:val="left" w:pos="7566"/>
                <w:tab w:val="right" w:pos="9356"/>
              </w:tabs>
              <w:rPr>
                <w:sz w:val="20"/>
                <w:szCs w:val="20"/>
              </w:rPr>
            </w:pPr>
            <w:r w:rsidRPr="00660727">
              <w:rPr>
                <w:sz w:val="20"/>
                <w:szCs w:val="20"/>
              </w:rPr>
              <w:t>na całej długości budynku</w:t>
            </w:r>
          </w:p>
        </w:tc>
        <w:tc>
          <w:tcPr>
            <w:tcW w:w="1440" w:type="dxa"/>
            <w:tcBorders>
              <w:left w:val="single" w:sz="1" w:space="0" w:color="000000"/>
              <w:bottom w:val="single" w:sz="1" w:space="0" w:color="000000"/>
            </w:tcBorders>
            <w:vAlign w:val="center"/>
          </w:tcPr>
          <w:p w14:paraId="4B660E1B" w14:textId="77777777" w:rsidR="00F26F5B" w:rsidRPr="00660727" w:rsidRDefault="00F26F5B" w:rsidP="00050220">
            <w:pPr>
              <w:tabs>
                <w:tab w:val="center" w:pos="4709"/>
                <w:tab w:val="left" w:pos="7566"/>
                <w:tab w:val="right" w:pos="9356"/>
              </w:tabs>
              <w:snapToGrid w:val="0"/>
              <w:jc w:val="center"/>
              <w:rPr>
                <w:sz w:val="20"/>
                <w:szCs w:val="20"/>
              </w:rPr>
            </w:pPr>
          </w:p>
          <w:p w14:paraId="2537EE9D"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w:t>
            </w:r>
          </w:p>
          <w:p w14:paraId="6DC9B77A"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10</w:t>
            </w:r>
          </w:p>
        </w:tc>
        <w:tc>
          <w:tcPr>
            <w:tcW w:w="1440" w:type="dxa"/>
            <w:tcBorders>
              <w:left w:val="single" w:sz="1" w:space="0" w:color="000000"/>
              <w:bottom w:val="single" w:sz="1" w:space="0" w:color="000000"/>
            </w:tcBorders>
            <w:vAlign w:val="center"/>
          </w:tcPr>
          <w:p w14:paraId="6E90B73B" w14:textId="77777777" w:rsidR="00F26F5B" w:rsidRPr="00660727" w:rsidRDefault="00F26F5B" w:rsidP="00050220">
            <w:pPr>
              <w:tabs>
                <w:tab w:val="center" w:pos="4709"/>
                <w:tab w:val="left" w:pos="7566"/>
                <w:tab w:val="right" w:pos="9356"/>
              </w:tabs>
              <w:snapToGrid w:val="0"/>
              <w:jc w:val="center"/>
              <w:rPr>
                <w:sz w:val="20"/>
                <w:szCs w:val="20"/>
              </w:rPr>
            </w:pPr>
          </w:p>
          <w:p w14:paraId="40D252A3"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w:t>
            </w:r>
          </w:p>
          <w:p w14:paraId="5FB908F6"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20</w:t>
            </w:r>
          </w:p>
        </w:tc>
        <w:tc>
          <w:tcPr>
            <w:tcW w:w="1904" w:type="dxa"/>
            <w:tcBorders>
              <w:left w:val="single" w:sz="1" w:space="0" w:color="000000"/>
              <w:bottom w:val="single" w:sz="1" w:space="0" w:color="000000"/>
              <w:right w:val="single" w:sz="1" w:space="0" w:color="000000"/>
            </w:tcBorders>
            <w:vAlign w:val="center"/>
          </w:tcPr>
          <w:p w14:paraId="5899A5B9" w14:textId="77777777" w:rsidR="00F26F5B" w:rsidRPr="00660727" w:rsidRDefault="00F26F5B" w:rsidP="00050220">
            <w:pPr>
              <w:tabs>
                <w:tab w:val="center" w:pos="4709"/>
                <w:tab w:val="left" w:pos="7566"/>
                <w:tab w:val="right" w:pos="9356"/>
              </w:tabs>
              <w:snapToGrid w:val="0"/>
              <w:jc w:val="center"/>
              <w:rPr>
                <w:sz w:val="20"/>
                <w:szCs w:val="20"/>
              </w:rPr>
            </w:pPr>
          </w:p>
          <w:p w14:paraId="19779AAD"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t>
            </w:r>
          </w:p>
          <w:p w14:paraId="1C75AAFA"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t>
            </w:r>
          </w:p>
        </w:tc>
      </w:tr>
      <w:tr w:rsidR="00F26F5B" w:rsidRPr="00660727" w14:paraId="7BEEF8D1" w14:textId="77777777">
        <w:tc>
          <w:tcPr>
            <w:tcW w:w="540" w:type="dxa"/>
            <w:tcBorders>
              <w:left w:val="single" w:sz="1" w:space="0" w:color="000000"/>
              <w:bottom w:val="single" w:sz="1" w:space="0" w:color="000000"/>
            </w:tcBorders>
            <w:vAlign w:val="center"/>
          </w:tcPr>
          <w:p w14:paraId="7E96CD11"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5</w:t>
            </w:r>
          </w:p>
        </w:tc>
        <w:tc>
          <w:tcPr>
            <w:tcW w:w="4140" w:type="dxa"/>
            <w:gridSpan w:val="2"/>
            <w:tcBorders>
              <w:left w:val="single" w:sz="1" w:space="0" w:color="000000"/>
              <w:bottom w:val="single" w:sz="1" w:space="0" w:color="000000"/>
            </w:tcBorders>
            <w:vAlign w:val="center"/>
          </w:tcPr>
          <w:p w14:paraId="7A4601E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Odchylenia przenikających  się  powierzchni muru od kąta  przewidzianego w projekcie (najczęściej prostego)</w:t>
            </w:r>
          </w:p>
          <w:p w14:paraId="6AC4F1EF"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długości 1m</w:t>
            </w:r>
          </w:p>
          <w:p w14:paraId="20823C03" w14:textId="77777777" w:rsidR="00F26F5B" w:rsidRPr="00660727" w:rsidRDefault="00F26F5B" w:rsidP="00050220">
            <w:pPr>
              <w:pStyle w:val="WW-Tekstkomentarza"/>
              <w:tabs>
                <w:tab w:val="center" w:pos="4709"/>
                <w:tab w:val="left" w:pos="7566"/>
                <w:tab w:val="right" w:pos="9356"/>
              </w:tabs>
              <w:rPr>
                <w:sz w:val="20"/>
                <w:szCs w:val="20"/>
              </w:rPr>
            </w:pPr>
            <w:r w:rsidRPr="00660727">
              <w:rPr>
                <w:sz w:val="20"/>
                <w:szCs w:val="20"/>
              </w:rPr>
              <w:t>na całej długości ściany</w:t>
            </w:r>
          </w:p>
        </w:tc>
        <w:tc>
          <w:tcPr>
            <w:tcW w:w="1440" w:type="dxa"/>
            <w:tcBorders>
              <w:left w:val="single" w:sz="1" w:space="0" w:color="000000"/>
              <w:bottom w:val="single" w:sz="1" w:space="0" w:color="000000"/>
            </w:tcBorders>
            <w:vAlign w:val="center"/>
          </w:tcPr>
          <w:p w14:paraId="3F44FF01" w14:textId="77777777" w:rsidR="00F26F5B" w:rsidRPr="00660727" w:rsidRDefault="00F26F5B" w:rsidP="00050220">
            <w:pPr>
              <w:tabs>
                <w:tab w:val="center" w:pos="4709"/>
                <w:tab w:val="left" w:pos="7566"/>
                <w:tab w:val="right" w:pos="9356"/>
              </w:tabs>
              <w:snapToGrid w:val="0"/>
              <w:jc w:val="center"/>
              <w:rPr>
                <w:sz w:val="20"/>
                <w:szCs w:val="20"/>
              </w:rPr>
            </w:pPr>
          </w:p>
          <w:p w14:paraId="54F7A0E1" w14:textId="77777777" w:rsidR="00F26F5B" w:rsidRPr="00660727" w:rsidRDefault="00F26F5B" w:rsidP="00050220">
            <w:pPr>
              <w:tabs>
                <w:tab w:val="center" w:pos="4709"/>
                <w:tab w:val="left" w:pos="7566"/>
                <w:tab w:val="right" w:pos="9356"/>
              </w:tabs>
              <w:jc w:val="center"/>
              <w:rPr>
                <w:sz w:val="20"/>
                <w:szCs w:val="20"/>
              </w:rPr>
            </w:pPr>
          </w:p>
          <w:p w14:paraId="3AE3B792" w14:textId="77777777" w:rsidR="00F26F5B" w:rsidRPr="00660727" w:rsidRDefault="00F26F5B" w:rsidP="00050220">
            <w:pPr>
              <w:tabs>
                <w:tab w:val="center" w:pos="4709"/>
                <w:tab w:val="left" w:pos="7566"/>
                <w:tab w:val="right" w:pos="9356"/>
              </w:tabs>
              <w:jc w:val="center"/>
              <w:rPr>
                <w:sz w:val="20"/>
                <w:szCs w:val="20"/>
              </w:rPr>
            </w:pPr>
          </w:p>
          <w:p w14:paraId="4D064217"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w:t>
            </w:r>
          </w:p>
          <w:p w14:paraId="04225555"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t>
            </w:r>
          </w:p>
        </w:tc>
        <w:tc>
          <w:tcPr>
            <w:tcW w:w="1440" w:type="dxa"/>
            <w:tcBorders>
              <w:left w:val="single" w:sz="1" w:space="0" w:color="000000"/>
              <w:bottom w:val="single" w:sz="1" w:space="0" w:color="000000"/>
            </w:tcBorders>
            <w:vAlign w:val="center"/>
          </w:tcPr>
          <w:p w14:paraId="343063B7" w14:textId="77777777" w:rsidR="00F26F5B" w:rsidRPr="00660727" w:rsidRDefault="00F26F5B" w:rsidP="00050220">
            <w:pPr>
              <w:tabs>
                <w:tab w:val="center" w:pos="4709"/>
                <w:tab w:val="left" w:pos="7566"/>
                <w:tab w:val="right" w:pos="9356"/>
              </w:tabs>
              <w:snapToGrid w:val="0"/>
              <w:jc w:val="center"/>
              <w:rPr>
                <w:sz w:val="20"/>
                <w:szCs w:val="20"/>
              </w:rPr>
            </w:pPr>
          </w:p>
          <w:p w14:paraId="3F6E220C" w14:textId="77777777" w:rsidR="00F26F5B" w:rsidRPr="00660727" w:rsidRDefault="00F26F5B" w:rsidP="00050220">
            <w:pPr>
              <w:tabs>
                <w:tab w:val="center" w:pos="4709"/>
                <w:tab w:val="left" w:pos="7566"/>
                <w:tab w:val="right" w:pos="9356"/>
              </w:tabs>
              <w:jc w:val="center"/>
              <w:rPr>
                <w:sz w:val="20"/>
                <w:szCs w:val="20"/>
              </w:rPr>
            </w:pPr>
          </w:p>
          <w:p w14:paraId="7F1CF388" w14:textId="77777777" w:rsidR="00F26F5B" w:rsidRPr="00660727" w:rsidRDefault="00F26F5B" w:rsidP="00050220">
            <w:pPr>
              <w:tabs>
                <w:tab w:val="center" w:pos="4709"/>
                <w:tab w:val="left" w:pos="7566"/>
                <w:tab w:val="right" w:pos="9356"/>
              </w:tabs>
              <w:jc w:val="center"/>
              <w:rPr>
                <w:sz w:val="20"/>
                <w:szCs w:val="20"/>
              </w:rPr>
            </w:pPr>
          </w:p>
          <w:p w14:paraId="14B7AC0F"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6</w:t>
            </w:r>
          </w:p>
          <w:p w14:paraId="65507478"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t>
            </w:r>
          </w:p>
        </w:tc>
        <w:tc>
          <w:tcPr>
            <w:tcW w:w="1904" w:type="dxa"/>
            <w:tcBorders>
              <w:left w:val="single" w:sz="1" w:space="0" w:color="000000"/>
              <w:bottom w:val="single" w:sz="1" w:space="0" w:color="000000"/>
              <w:right w:val="single" w:sz="1" w:space="0" w:color="000000"/>
            </w:tcBorders>
            <w:vAlign w:val="center"/>
          </w:tcPr>
          <w:p w14:paraId="5A910233" w14:textId="77777777" w:rsidR="00F26F5B" w:rsidRPr="00660727" w:rsidRDefault="00F26F5B" w:rsidP="00050220">
            <w:pPr>
              <w:tabs>
                <w:tab w:val="center" w:pos="4709"/>
                <w:tab w:val="left" w:pos="7566"/>
                <w:tab w:val="right" w:pos="9356"/>
              </w:tabs>
              <w:snapToGrid w:val="0"/>
              <w:jc w:val="center"/>
              <w:rPr>
                <w:sz w:val="20"/>
                <w:szCs w:val="20"/>
              </w:rPr>
            </w:pPr>
          </w:p>
          <w:p w14:paraId="080E39DE" w14:textId="77777777" w:rsidR="00F26F5B" w:rsidRPr="00660727" w:rsidRDefault="00F26F5B" w:rsidP="00050220">
            <w:pPr>
              <w:tabs>
                <w:tab w:val="center" w:pos="4709"/>
                <w:tab w:val="left" w:pos="7566"/>
                <w:tab w:val="right" w:pos="9356"/>
              </w:tabs>
              <w:jc w:val="center"/>
              <w:rPr>
                <w:sz w:val="20"/>
                <w:szCs w:val="20"/>
              </w:rPr>
            </w:pPr>
          </w:p>
          <w:p w14:paraId="24CEBD3C" w14:textId="77777777" w:rsidR="00F26F5B" w:rsidRPr="00660727" w:rsidRDefault="00F26F5B" w:rsidP="00050220">
            <w:pPr>
              <w:tabs>
                <w:tab w:val="center" w:pos="4709"/>
                <w:tab w:val="left" w:pos="7566"/>
                <w:tab w:val="right" w:pos="9356"/>
              </w:tabs>
              <w:jc w:val="center"/>
              <w:rPr>
                <w:sz w:val="20"/>
                <w:szCs w:val="20"/>
              </w:rPr>
            </w:pPr>
          </w:p>
          <w:p w14:paraId="2A3E7A7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10</w:t>
            </w:r>
          </w:p>
          <w:p w14:paraId="39EE097E"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30</w:t>
            </w:r>
          </w:p>
        </w:tc>
      </w:tr>
      <w:tr w:rsidR="00F26F5B" w:rsidRPr="00660727" w14:paraId="710E51B7" w14:textId="77777777">
        <w:trPr>
          <w:trHeight w:hRule="exact" w:val="453"/>
        </w:trPr>
        <w:tc>
          <w:tcPr>
            <w:tcW w:w="540" w:type="dxa"/>
            <w:vMerge w:val="restart"/>
            <w:tcBorders>
              <w:left w:val="single" w:sz="1" w:space="0" w:color="000000"/>
              <w:bottom w:val="single" w:sz="1" w:space="0" w:color="000000"/>
            </w:tcBorders>
            <w:vAlign w:val="center"/>
          </w:tcPr>
          <w:p w14:paraId="19CC6629"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6</w:t>
            </w:r>
          </w:p>
        </w:tc>
        <w:tc>
          <w:tcPr>
            <w:tcW w:w="4140" w:type="dxa"/>
            <w:gridSpan w:val="2"/>
            <w:tcBorders>
              <w:left w:val="single" w:sz="1" w:space="0" w:color="000000"/>
              <w:bottom w:val="single" w:sz="1" w:space="0" w:color="000000"/>
            </w:tcBorders>
            <w:vAlign w:val="center"/>
          </w:tcPr>
          <w:p w14:paraId="5177ECAA"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Odchylenie wymiarów otworów w świetle ościeży dla otworów o wymiarach:</w:t>
            </w:r>
          </w:p>
        </w:tc>
        <w:tc>
          <w:tcPr>
            <w:tcW w:w="1440" w:type="dxa"/>
            <w:tcBorders>
              <w:left w:val="single" w:sz="1" w:space="0" w:color="000000"/>
              <w:bottom w:val="single" w:sz="1" w:space="0" w:color="000000"/>
            </w:tcBorders>
            <w:vAlign w:val="center"/>
          </w:tcPr>
          <w:p w14:paraId="00BF1153" w14:textId="77777777" w:rsidR="00F26F5B" w:rsidRPr="00660727" w:rsidRDefault="00F26F5B" w:rsidP="00050220">
            <w:pPr>
              <w:tabs>
                <w:tab w:val="center" w:pos="4709"/>
                <w:tab w:val="left" w:pos="7566"/>
                <w:tab w:val="right" w:pos="9356"/>
              </w:tabs>
              <w:snapToGrid w:val="0"/>
              <w:jc w:val="center"/>
              <w:rPr>
                <w:sz w:val="20"/>
                <w:szCs w:val="20"/>
              </w:rPr>
            </w:pPr>
          </w:p>
        </w:tc>
        <w:tc>
          <w:tcPr>
            <w:tcW w:w="1440" w:type="dxa"/>
            <w:tcBorders>
              <w:left w:val="single" w:sz="1" w:space="0" w:color="000000"/>
              <w:bottom w:val="single" w:sz="1" w:space="0" w:color="000000"/>
            </w:tcBorders>
            <w:vAlign w:val="center"/>
          </w:tcPr>
          <w:p w14:paraId="3D084F48" w14:textId="77777777" w:rsidR="00F26F5B" w:rsidRPr="00660727" w:rsidRDefault="00F26F5B" w:rsidP="00050220">
            <w:pPr>
              <w:tabs>
                <w:tab w:val="center" w:pos="4709"/>
                <w:tab w:val="left" w:pos="7566"/>
                <w:tab w:val="right" w:pos="9356"/>
              </w:tabs>
              <w:snapToGrid w:val="0"/>
              <w:jc w:val="center"/>
              <w:rPr>
                <w:sz w:val="20"/>
                <w:szCs w:val="20"/>
              </w:rPr>
            </w:pPr>
          </w:p>
        </w:tc>
        <w:tc>
          <w:tcPr>
            <w:tcW w:w="1904" w:type="dxa"/>
            <w:vMerge w:val="restart"/>
            <w:tcBorders>
              <w:left w:val="single" w:sz="1" w:space="0" w:color="000000"/>
              <w:bottom w:val="single" w:sz="1" w:space="0" w:color="000000"/>
              <w:right w:val="single" w:sz="1" w:space="0" w:color="000000"/>
            </w:tcBorders>
            <w:vAlign w:val="center"/>
          </w:tcPr>
          <w:p w14:paraId="02D6447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10</w:t>
            </w:r>
          </w:p>
        </w:tc>
      </w:tr>
      <w:tr w:rsidR="00F26F5B" w:rsidRPr="00660727" w14:paraId="116543EB" w14:textId="77777777">
        <w:trPr>
          <w:trHeight w:hRule="exact" w:val="453"/>
        </w:trPr>
        <w:tc>
          <w:tcPr>
            <w:tcW w:w="540" w:type="dxa"/>
            <w:vMerge/>
            <w:tcBorders>
              <w:left w:val="single" w:sz="1" w:space="0" w:color="000000"/>
              <w:bottom w:val="single" w:sz="1" w:space="0" w:color="000000"/>
            </w:tcBorders>
            <w:vAlign w:val="center"/>
          </w:tcPr>
          <w:p w14:paraId="4D61BF4F" w14:textId="77777777" w:rsidR="00F26F5B" w:rsidRPr="00660727" w:rsidRDefault="00F26F5B" w:rsidP="00050220"/>
        </w:tc>
        <w:tc>
          <w:tcPr>
            <w:tcW w:w="2070" w:type="dxa"/>
            <w:tcBorders>
              <w:left w:val="single" w:sz="1" w:space="0" w:color="000000"/>
              <w:bottom w:val="single" w:sz="1" w:space="0" w:color="000000"/>
            </w:tcBorders>
            <w:vAlign w:val="center"/>
          </w:tcPr>
          <w:p w14:paraId="39F524C6"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do 100 cm</w:t>
            </w:r>
          </w:p>
        </w:tc>
        <w:tc>
          <w:tcPr>
            <w:tcW w:w="2070" w:type="dxa"/>
            <w:tcBorders>
              <w:left w:val="single" w:sz="1" w:space="0" w:color="000000"/>
              <w:bottom w:val="single" w:sz="1" w:space="0" w:color="000000"/>
            </w:tcBorders>
            <w:vAlign w:val="center"/>
          </w:tcPr>
          <w:p w14:paraId="0C908910"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szerokość</w:t>
            </w:r>
          </w:p>
          <w:p w14:paraId="1FE6E915"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wysokość</w:t>
            </w:r>
          </w:p>
        </w:tc>
        <w:tc>
          <w:tcPr>
            <w:tcW w:w="1440" w:type="dxa"/>
            <w:tcBorders>
              <w:left w:val="single" w:sz="1" w:space="0" w:color="000000"/>
              <w:bottom w:val="single" w:sz="1" w:space="0" w:color="000000"/>
            </w:tcBorders>
            <w:vAlign w:val="center"/>
          </w:tcPr>
          <w:p w14:paraId="78887BEE"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+6, -3</w:t>
            </w:r>
          </w:p>
          <w:p w14:paraId="2707473C"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 -10</w:t>
            </w:r>
          </w:p>
        </w:tc>
        <w:tc>
          <w:tcPr>
            <w:tcW w:w="1440" w:type="dxa"/>
            <w:tcBorders>
              <w:left w:val="single" w:sz="1" w:space="0" w:color="000000"/>
              <w:bottom w:val="single" w:sz="1" w:space="0" w:color="000000"/>
            </w:tcBorders>
            <w:vAlign w:val="center"/>
          </w:tcPr>
          <w:p w14:paraId="5D448051"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+6, -3</w:t>
            </w:r>
          </w:p>
          <w:p w14:paraId="27FB941F"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 -10</w:t>
            </w:r>
          </w:p>
        </w:tc>
        <w:tc>
          <w:tcPr>
            <w:tcW w:w="1904" w:type="dxa"/>
            <w:vMerge/>
            <w:tcBorders>
              <w:left w:val="single" w:sz="1" w:space="0" w:color="000000"/>
              <w:bottom w:val="single" w:sz="1" w:space="0" w:color="000000"/>
              <w:right w:val="single" w:sz="1" w:space="0" w:color="000000"/>
            </w:tcBorders>
            <w:vAlign w:val="center"/>
          </w:tcPr>
          <w:p w14:paraId="796E23ED" w14:textId="77777777" w:rsidR="00F26F5B" w:rsidRPr="00660727" w:rsidRDefault="00F26F5B" w:rsidP="00050220"/>
        </w:tc>
      </w:tr>
      <w:tr w:rsidR="00F26F5B" w:rsidRPr="00660727" w14:paraId="5112A2EC" w14:textId="77777777">
        <w:trPr>
          <w:trHeight w:hRule="exact" w:val="453"/>
        </w:trPr>
        <w:tc>
          <w:tcPr>
            <w:tcW w:w="540" w:type="dxa"/>
            <w:vMerge/>
            <w:tcBorders>
              <w:left w:val="single" w:sz="1" w:space="0" w:color="000000"/>
              <w:bottom w:val="single" w:sz="1" w:space="0" w:color="000000"/>
            </w:tcBorders>
            <w:vAlign w:val="center"/>
          </w:tcPr>
          <w:p w14:paraId="74EB5BEB" w14:textId="77777777" w:rsidR="00F26F5B" w:rsidRPr="00660727" w:rsidRDefault="00F26F5B" w:rsidP="00050220"/>
        </w:tc>
        <w:tc>
          <w:tcPr>
            <w:tcW w:w="2070" w:type="dxa"/>
            <w:tcBorders>
              <w:left w:val="single" w:sz="1" w:space="0" w:color="000000"/>
              <w:bottom w:val="single" w:sz="1" w:space="0" w:color="000000"/>
            </w:tcBorders>
            <w:vAlign w:val="center"/>
          </w:tcPr>
          <w:p w14:paraId="04324681"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powyżej 100 cm</w:t>
            </w:r>
          </w:p>
        </w:tc>
        <w:tc>
          <w:tcPr>
            <w:tcW w:w="2070" w:type="dxa"/>
            <w:tcBorders>
              <w:left w:val="single" w:sz="1" w:space="0" w:color="000000"/>
              <w:bottom w:val="single" w:sz="1" w:space="0" w:color="000000"/>
            </w:tcBorders>
            <w:vAlign w:val="center"/>
          </w:tcPr>
          <w:p w14:paraId="17C7675B"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szerokość</w:t>
            </w:r>
          </w:p>
          <w:p w14:paraId="57D4D324"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wysokość</w:t>
            </w:r>
          </w:p>
        </w:tc>
        <w:tc>
          <w:tcPr>
            <w:tcW w:w="1440" w:type="dxa"/>
            <w:tcBorders>
              <w:left w:val="single" w:sz="1" w:space="0" w:color="000000"/>
              <w:bottom w:val="single" w:sz="1" w:space="0" w:color="000000"/>
            </w:tcBorders>
            <w:vAlign w:val="center"/>
          </w:tcPr>
          <w:p w14:paraId="1AB4F80D"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+10, -5</w:t>
            </w:r>
          </w:p>
          <w:p w14:paraId="2B9CDABF"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 -10</w:t>
            </w:r>
          </w:p>
        </w:tc>
        <w:tc>
          <w:tcPr>
            <w:tcW w:w="1440" w:type="dxa"/>
            <w:tcBorders>
              <w:left w:val="single" w:sz="1" w:space="0" w:color="000000"/>
              <w:bottom w:val="single" w:sz="1" w:space="0" w:color="000000"/>
            </w:tcBorders>
            <w:vAlign w:val="center"/>
          </w:tcPr>
          <w:p w14:paraId="3B80AAED" w14:textId="77777777" w:rsidR="00F26F5B" w:rsidRPr="00660727" w:rsidRDefault="00F26F5B" w:rsidP="00050220">
            <w:pPr>
              <w:tabs>
                <w:tab w:val="center" w:pos="4709"/>
                <w:tab w:val="left" w:pos="7566"/>
                <w:tab w:val="right" w:pos="9356"/>
              </w:tabs>
              <w:snapToGrid w:val="0"/>
              <w:jc w:val="center"/>
              <w:rPr>
                <w:sz w:val="20"/>
                <w:szCs w:val="20"/>
              </w:rPr>
            </w:pPr>
            <w:r w:rsidRPr="00660727">
              <w:rPr>
                <w:sz w:val="20"/>
                <w:szCs w:val="20"/>
              </w:rPr>
              <w:t>+10, -5</w:t>
            </w:r>
          </w:p>
          <w:p w14:paraId="522A2242" w14:textId="77777777" w:rsidR="00F26F5B" w:rsidRPr="00660727" w:rsidRDefault="00F26F5B" w:rsidP="00050220">
            <w:pPr>
              <w:tabs>
                <w:tab w:val="center" w:pos="4709"/>
                <w:tab w:val="left" w:pos="7566"/>
                <w:tab w:val="right" w:pos="9356"/>
              </w:tabs>
              <w:jc w:val="center"/>
              <w:rPr>
                <w:sz w:val="20"/>
                <w:szCs w:val="20"/>
              </w:rPr>
            </w:pPr>
            <w:r w:rsidRPr="00660727">
              <w:rPr>
                <w:sz w:val="20"/>
                <w:szCs w:val="20"/>
              </w:rPr>
              <w:t>+15, -10</w:t>
            </w:r>
          </w:p>
        </w:tc>
        <w:tc>
          <w:tcPr>
            <w:tcW w:w="1904" w:type="dxa"/>
            <w:vMerge/>
            <w:tcBorders>
              <w:left w:val="single" w:sz="1" w:space="0" w:color="000000"/>
              <w:bottom w:val="single" w:sz="1" w:space="0" w:color="000000"/>
              <w:right w:val="single" w:sz="1" w:space="0" w:color="000000"/>
            </w:tcBorders>
            <w:vAlign w:val="center"/>
          </w:tcPr>
          <w:p w14:paraId="357127DA" w14:textId="77777777" w:rsidR="00F26F5B" w:rsidRPr="00660727" w:rsidRDefault="00F26F5B" w:rsidP="00050220"/>
        </w:tc>
      </w:tr>
    </w:tbl>
    <w:p w14:paraId="53011193" w14:textId="77777777" w:rsidR="00F26F5B" w:rsidRPr="00660727" w:rsidRDefault="00F26F5B" w:rsidP="00050220">
      <w:pPr>
        <w:tabs>
          <w:tab w:val="center" w:pos="4709"/>
          <w:tab w:val="left" w:pos="7566"/>
          <w:tab w:val="right" w:pos="9356"/>
        </w:tabs>
      </w:pPr>
    </w:p>
    <w:p w14:paraId="6B0C0612" w14:textId="77777777" w:rsidR="004D1301" w:rsidRPr="00660727" w:rsidRDefault="00F26F5B" w:rsidP="004D1301">
      <w:pPr>
        <w:pStyle w:val="Heading4"/>
        <w:tabs>
          <w:tab w:val="center" w:pos="4709"/>
          <w:tab w:val="left" w:pos="7566"/>
          <w:tab w:val="right" w:pos="9356"/>
        </w:tabs>
        <w:rPr>
          <w:b w:val="0"/>
          <w:bCs w:val="0"/>
        </w:rPr>
      </w:pPr>
      <w:r w:rsidRPr="00660727">
        <w:rPr>
          <w:b w:val="0"/>
          <w:bCs w:val="0"/>
        </w:rPr>
        <w:t>Okładziny powinny być wykonane z zachowaniem szczególnej staranności. Wymagane jest dokładne dopasowanie okładziny w narożach i w miejscach styku z innymi elementami. Okładzina nie może mieć plam, pęknięć, zar</w:t>
      </w:r>
      <w:r w:rsidR="004D1301" w:rsidRPr="00660727">
        <w:rPr>
          <w:b w:val="0"/>
          <w:bCs w:val="0"/>
        </w:rPr>
        <w:t>ysowań,  i odstawać od podłoża</w:t>
      </w:r>
    </w:p>
    <w:p w14:paraId="4751E04B" w14:textId="77777777" w:rsidR="004D1301" w:rsidRPr="00660727" w:rsidRDefault="004D1301" w:rsidP="004D1301">
      <w:pPr>
        <w:pStyle w:val="Heading4"/>
        <w:tabs>
          <w:tab w:val="center" w:pos="4709"/>
          <w:tab w:val="left" w:pos="7566"/>
          <w:tab w:val="right" w:pos="9356"/>
        </w:tabs>
        <w:rPr>
          <w:b w:val="0"/>
          <w:bCs w:val="0"/>
        </w:rPr>
      </w:pPr>
    </w:p>
    <w:p w14:paraId="2B166B8C" w14:textId="77777777" w:rsidR="00F26F5B" w:rsidRPr="00660727" w:rsidRDefault="004D1301" w:rsidP="004D1301">
      <w:pPr>
        <w:pStyle w:val="Heading4"/>
        <w:tabs>
          <w:tab w:val="center" w:pos="4709"/>
          <w:tab w:val="left" w:pos="7566"/>
          <w:tab w:val="right" w:pos="9356"/>
        </w:tabs>
        <w:rPr>
          <w:b w:val="0"/>
          <w:bCs w:val="0"/>
          <w:u w:val="single"/>
        </w:rPr>
      </w:pPr>
      <w:r w:rsidRPr="00660727">
        <w:rPr>
          <w:b w:val="0"/>
          <w:u w:val="single"/>
        </w:rPr>
        <w:t xml:space="preserve">6.3 </w:t>
      </w:r>
      <w:r w:rsidR="00F26F5B" w:rsidRPr="00660727">
        <w:rPr>
          <w:b w:val="0"/>
          <w:u w:val="single"/>
        </w:rPr>
        <w:t>Ocena wyników badań przy odbiorze</w:t>
      </w:r>
    </w:p>
    <w:p w14:paraId="1628AC95" w14:textId="77777777" w:rsidR="00F26F5B" w:rsidRPr="00660727" w:rsidRDefault="00F26F5B" w:rsidP="00050220">
      <w:pPr>
        <w:tabs>
          <w:tab w:val="center" w:pos="4709"/>
          <w:tab w:val="left" w:pos="7566"/>
          <w:tab w:val="right" w:pos="9356"/>
        </w:tabs>
        <w:rPr>
          <w:b/>
          <w:bCs/>
          <w:sz w:val="20"/>
          <w:szCs w:val="20"/>
        </w:rPr>
      </w:pPr>
    </w:p>
    <w:p w14:paraId="317197FD" w14:textId="77777777" w:rsidR="00F26F5B" w:rsidRPr="00660727" w:rsidRDefault="00F26F5B" w:rsidP="004D1301">
      <w:pPr>
        <w:tabs>
          <w:tab w:val="center" w:pos="5357"/>
          <w:tab w:val="left" w:pos="8214"/>
          <w:tab w:val="right" w:pos="10004"/>
        </w:tabs>
        <w:rPr>
          <w:sz w:val="20"/>
          <w:szCs w:val="20"/>
        </w:rPr>
      </w:pPr>
      <w:r w:rsidRPr="00660727">
        <w:rPr>
          <w:sz w:val="20"/>
          <w:szCs w:val="20"/>
        </w:rPr>
        <w:t>Jeżeli badania wykażą zgodność wykonywanych robót z niniejszymi specyfikacjami technicznymi, to należy je uznać za zgodne z wymogami norm.</w:t>
      </w:r>
    </w:p>
    <w:p w14:paraId="6DE07FCD" w14:textId="77777777" w:rsidR="00F26F5B" w:rsidRPr="00660727" w:rsidRDefault="00F26F5B" w:rsidP="004D1301">
      <w:pPr>
        <w:tabs>
          <w:tab w:val="center" w:pos="5357"/>
          <w:tab w:val="left" w:pos="8214"/>
          <w:tab w:val="right" w:pos="10004"/>
        </w:tabs>
        <w:rPr>
          <w:spacing w:val="2"/>
          <w:sz w:val="20"/>
          <w:szCs w:val="20"/>
        </w:rPr>
      </w:pPr>
      <w:r w:rsidRPr="00660727">
        <w:rPr>
          <w:spacing w:val="2"/>
          <w:sz w:val="20"/>
          <w:szCs w:val="20"/>
        </w:rPr>
        <w:t>W razie uznawania całości lub części robót za niezgodne z niniejszymi specyfikacjami należy ustalić ,czy w danym przypadku stwierdzenie przypadku stwierdzone odstępstwa od postanowień niniejszych ST zagrażają bezpieczeństwu budowli i na ile obniżają jakość wykonywanych elementów i i konstrukcji murowych.. Mury zagrażające bezpieczeństwu powinny być odpowiednio zabezpieczone ,  rozebrane i wykonane w sposób prawidłowy oraz ponownie przedstawione do odbioru.</w:t>
      </w:r>
    </w:p>
    <w:p w14:paraId="5893D2D5" w14:textId="77777777" w:rsidR="00F26F5B" w:rsidRPr="00660727" w:rsidRDefault="00F26F5B" w:rsidP="00050220">
      <w:pPr>
        <w:ind w:left="463" w:right="195"/>
        <w:rPr>
          <w:spacing w:val="4"/>
          <w:sz w:val="20"/>
          <w:u w:val="single"/>
        </w:rPr>
      </w:pPr>
    </w:p>
    <w:p w14:paraId="3A0C1CDB" w14:textId="77777777" w:rsidR="00F26F5B" w:rsidRPr="00660727" w:rsidRDefault="004D1301" w:rsidP="004D1301">
      <w:pPr>
        <w:pStyle w:val="1"/>
        <w:ind w:right="195"/>
        <w:rPr>
          <w:sz w:val="20"/>
        </w:rPr>
      </w:pPr>
      <w:r w:rsidRPr="00660727">
        <w:rPr>
          <w:sz w:val="20"/>
        </w:rPr>
        <w:t xml:space="preserve">7. </w:t>
      </w:r>
      <w:r w:rsidR="00F26F5B" w:rsidRPr="00660727">
        <w:rPr>
          <w:sz w:val="20"/>
        </w:rPr>
        <w:t>OBMIAR ROBÓT</w:t>
      </w:r>
    </w:p>
    <w:p w14:paraId="7DBBD17A" w14:textId="77777777" w:rsidR="004D1301" w:rsidRPr="00660727" w:rsidRDefault="004D1301" w:rsidP="004D1301">
      <w:pPr>
        <w:pStyle w:val="1"/>
        <w:ind w:right="195"/>
        <w:rPr>
          <w:sz w:val="20"/>
        </w:rPr>
      </w:pPr>
    </w:p>
    <w:p w14:paraId="29601FF2" w14:textId="77777777" w:rsidR="00F26F5B" w:rsidRPr="00660727" w:rsidRDefault="00F26F5B" w:rsidP="004D1301">
      <w:pPr>
        <w:ind w:right="195"/>
        <w:rPr>
          <w:spacing w:val="5"/>
          <w:sz w:val="20"/>
        </w:rPr>
      </w:pPr>
      <w:r w:rsidRPr="00660727">
        <w:rPr>
          <w:spacing w:val="4"/>
          <w:sz w:val="20"/>
        </w:rPr>
        <w:t>Jednostką obmiarową robót jest - m</w:t>
      </w:r>
      <w:r w:rsidRPr="00660727">
        <w:rPr>
          <w:spacing w:val="4"/>
          <w:sz w:val="20"/>
          <w:vertAlign w:val="superscript"/>
        </w:rPr>
        <w:t>2</w:t>
      </w:r>
      <w:r w:rsidRPr="00660727">
        <w:rPr>
          <w:spacing w:val="4"/>
          <w:sz w:val="20"/>
        </w:rPr>
        <w:t xml:space="preserve"> muru o odpowiedniej grubości . Ilość robót określa się na podstawie projektu z uwzględnieniem zmian </w:t>
      </w:r>
      <w:r w:rsidRPr="00660727">
        <w:rPr>
          <w:spacing w:val="5"/>
          <w:sz w:val="20"/>
        </w:rPr>
        <w:t>zaaprobowanych przez Inżyniera i sprawdzonych w naturze.</w:t>
      </w:r>
    </w:p>
    <w:p w14:paraId="67B64CAC" w14:textId="77777777" w:rsidR="00F26F5B" w:rsidRPr="00660727" w:rsidRDefault="00F26F5B" w:rsidP="00050220">
      <w:pPr>
        <w:pStyle w:val="1"/>
        <w:ind w:left="180" w:right="195"/>
        <w:rPr>
          <w:sz w:val="20"/>
        </w:rPr>
      </w:pPr>
    </w:p>
    <w:p w14:paraId="57A84071" w14:textId="77777777" w:rsidR="00F26F5B" w:rsidRPr="00660727" w:rsidRDefault="004D1301" w:rsidP="004D1301">
      <w:pPr>
        <w:pStyle w:val="1"/>
        <w:ind w:right="195"/>
        <w:rPr>
          <w:sz w:val="20"/>
        </w:rPr>
      </w:pPr>
      <w:r w:rsidRPr="00660727">
        <w:rPr>
          <w:sz w:val="20"/>
        </w:rPr>
        <w:t xml:space="preserve">8 </w:t>
      </w:r>
      <w:r w:rsidR="00F26F5B" w:rsidRPr="00660727">
        <w:rPr>
          <w:sz w:val="20"/>
        </w:rPr>
        <w:t>ODBIÓR ROBÓT</w:t>
      </w:r>
    </w:p>
    <w:p w14:paraId="6CBD26B5" w14:textId="77777777" w:rsidR="00F26F5B" w:rsidRPr="00660727" w:rsidRDefault="00F26F5B" w:rsidP="00050220">
      <w:pPr>
        <w:ind w:left="180" w:right="195"/>
        <w:rPr>
          <w:spacing w:val="3"/>
          <w:sz w:val="20"/>
        </w:rPr>
      </w:pPr>
    </w:p>
    <w:p w14:paraId="2F82F108" w14:textId="77777777" w:rsidR="00F26F5B" w:rsidRPr="00660727" w:rsidRDefault="00F26F5B" w:rsidP="004D1301">
      <w:pPr>
        <w:ind w:right="195"/>
        <w:rPr>
          <w:sz w:val="20"/>
          <w:u w:val="single"/>
        </w:rPr>
      </w:pPr>
      <w:r w:rsidRPr="00660727">
        <w:rPr>
          <w:spacing w:val="3"/>
          <w:sz w:val="20"/>
        </w:rPr>
        <w:t xml:space="preserve">8.1. </w:t>
      </w:r>
      <w:r w:rsidRPr="00660727">
        <w:rPr>
          <w:sz w:val="20"/>
          <w:u w:val="single"/>
        </w:rPr>
        <w:t>Odbiór robót murowych powinien sie odbyć przed wykonaniem tynków innych robót wykończeniowych</w:t>
      </w:r>
    </w:p>
    <w:p w14:paraId="4D657C5F" w14:textId="77777777" w:rsidR="00F26F5B" w:rsidRPr="00660727" w:rsidRDefault="00F26F5B" w:rsidP="00050220">
      <w:pPr>
        <w:ind w:left="180" w:right="195"/>
        <w:rPr>
          <w:sz w:val="20"/>
        </w:rPr>
      </w:pPr>
    </w:p>
    <w:p w14:paraId="496138C1" w14:textId="77777777" w:rsidR="00F26F5B" w:rsidRPr="00660727" w:rsidRDefault="008842F3" w:rsidP="004D1301">
      <w:pPr>
        <w:ind w:right="195"/>
        <w:rPr>
          <w:spacing w:val="-3"/>
          <w:sz w:val="20"/>
        </w:rPr>
      </w:pPr>
      <w:r w:rsidRPr="00660727">
        <w:rPr>
          <w:sz w:val="20"/>
        </w:rPr>
        <w:t xml:space="preserve">Podstawę do odbioru robót murowych powinny stanowić </w:t>
      </w:r>
      <w:r w:rsidR="00F26F5B" w:rsidRPr="00660727">
        <w:rPr>
          <w:sz w:val="20"/>
        </w:rPr>
        <w:t xml:space="preserve">następujące </w:t>
      </w:r>
      <w:r w:rsidR="00F26F5B" w:rsidRPr="00660727">
        <w:rPr>
          <w:spacing w:val="-3"/>
          <w:sz w:val="20"/>
        </w:rPr>
        <w:t>dokumenty :</w:t>
      </w:r>
    </w:p>
    <w:p w14:paraId="31CB21B3" w14:textId="77777777" w:rsidR="00F26F5B" w:rsidRPr="00660727" w:rsidRDefault="00F26F5B" w:rsidP="004D1301">
      <w:pPr>
        <w:ind w:right="195"/>
        <w:rPr>
          <w:spacing w:val="2"/>
          <w:sz w:val="20"/>
        </w:rPr>
      </w:pPr>
      <w:r w:rsidRPr="00660727">
        <w:rPr>
          <w:spacing w:val="2"/>
          <w:sz w:val="20"/>
        </w:rPr>
        <w:t>a) dokumentacja techniczna</w:t>
      </w:r>
    </w:p>
    <w:p w14:paraId="58D8A4D8" w14:textId="77777777" w:rsidR="00F26F5B" w:rsidRPr="00660727" w:rsidRDefault="00F26F5B" w:rsidP="004D1301">
      <w:pPr>
        <w:ind w:right="195"/>
        <w:rPr>
          <w:spacing w:val="1"/>
          <w:sz w:val="20"/>
        </w:rPr>
      </w:pPr>
      <w:r w:rsidRPr="00660727">
        <w:rPr>
          <w:spacing w:val="1"/>
          <w:sz w:val="20"/>
        </w:rPr>
        <w:t>b) dziennik budowy</w:t>
      </w:r>
    </w:p>
    <w:p w14:paraId="0A38E3FD" w14:textId="77777777" w:rsidR="00F26F5B" w:rsidRPr="00660727" w:rsidRDefault="00F26F5B" w:rsidP="004D1301">
      <w:pPr>
        <w:ind w:right="195"/>
        <w:rPr>
          <w:spacing w:val="-2"/>
          <w:sz w:val="20"/>
        </w:rPr>
      </w:pPr>
      <w:r w:rsidRPr="00660727">
        <w:rPr>
          <w:spacing w:val="3"/>
          <w:sz w:val="20"/>
        </w:rPr>
        <w:t xml:space="preserve">c) zaświadczenie o m jakości materiałów i wyrobów dostarczonych na </w:t>
      </w:r>
      <w:r w:rsidRPr="00660727">
        <w:rPr>
          <w:spacing w:val="-2"/>
          <w:sz w:val="20"/>
        </w:rPr>
        <w:t>budowę</w:t>
      </w:r>
    </w:p>
    <w:p w14:paraId="438F1B81" w14:textId="77777777" w:rsidR="00F26F5B" w:rsidRPr="00660727" w:rsidRDefault="00F26F5B" w:rsidP="004D1301">
      <w:pPr>
        <w:ind w:right="195"/>
        <w:rPr>
          <w:spacing w:val="4"/>
          <w:sz w:val="20"/>
        </w:rPr>
      </w:pPr>
      <w:r w:rsidRPr="00660727">
        <w:rPr>
          <w:spacing w:val="4"/>
          <w:sz w:val="20"/>
        </w:rPr>
        <w:t>d) protokóły odbioru poszczególnych etapów robót zanikających</w:t>
      </w:r>
    </w:p>
    <w:p w14:paraId="641EFF59" w14:textId="77777777" w:rsidR="00F26F5B" w:rsidRPr="00660727" w:rsidRDefault="00F26F5B" w:rsidP="004D1301">
      <w:pPr>
        <w:ind w:right="195"/>
        <w:rPr>
          <w:spacing w:val="4"/>
          <w:sz w:val="20"/>
        </w:rPr>
      </w:pPr>
      <w:r w:rsidRPr="00660727">
        <w:rPr>
          <w:spacing w:val="4"/>
          <w:sz w:val="20"/>
        </w:rPr>
        <w:t>e) protokóły odbioru materiałów i wyrobów</w:t>
      </w:r>
    </w:p>
    <w:p w14:paraId="1436F138" w14:textId="77777777" w:rsidR="00F26F5B" w:rsidRPr="00660727" w:rsidRDefault="00F26F5B" w:rsidP="004D1301">
      <w:pPr>
        <w:ind w:right="195"/>
        <w:rPr>
          <w:spacing w:val="1"/>
          <w:sz w:val="20"/>
        </w:rPr>
      </w:pPr>
      <w:r w:rsidRPr="00660727">
        <w:rPr>
          <w:spacing w:val="3"/>
          <w:sz w:val="20"/>
        </w:rPr>
        <w:t>f</w:t>
      </w:r>
      <w:r w:rsidR="008842F3" w:rsidRPr="00660727">
        <w:rPr>
          <w:spacing w:val="3"/>
          <w:sz w:val="20"/>
        </w:rPr>
        <w:t>) wyniki badań laboratoryjnych</w:t>
      </w:r>
      <w:r w:rsidRPr="00660727">
        <w:rPr>
          <w:spacing w:val="3"/>
          <w:sz w:val="20"/>
        </w:rPr>
        <w:t xml:space="preserve"> jeśli takie były zlecane przez budowę</w:t>
      </w:r>
      <w:r w:rsidRPr="00660727">
        <w:rPr>
          <w:spacing w:val="3"/>
          <w:sz w:val="20"/>
        </w:rPr>
        <w:br/>
      </w:r>
      <w:r w:rsidRPr="00660727">
        <w:rPr>
          <w:spacing w:val="5"/>
          <w:sz w:val="20"/>
        </w:rPr>
        <w:t xml:space="preserve">h) ekspertyzy techniczne w przypadku, gdy były wykonywane przed  </w:t>
      </w:r>
      <w:r w:rsidRPr="00660727">
        <w:rPr>
          <w:spacing w:val="1"/>
          <w:sz w:val="20"/>
        </w:rPr>
        <w:t>odbiorem budynku</w:t>
      </w:r>
    </w:p>
    <w:p w14:paraId="1AD0BCCD" w14:textId="77777777" w:rsidR="00F26F5B" w:rsidRPr="00660727" w:rsidRDefault="00F26F5B" w:rsidP="00050220">
      <w:pPr>
        <w:ind w:left="180" w:right="195"/>
        <w:rPr>
          <w:sz w:val="20"/>
        </w:rPr>
      </w:pPr>
    </w:p>
    <w:p w14:paraId="54E7B493" w14:textId="77777777" w:rsidR="00F26F5B" w:rsidRPr="00660727" w:rsidRDefault="00F26F5B" w:rsidP="004D1301">
      <w:pPr>
        <w:ind w:right="195"/>
        <w:rPr>
          <w:spacing w:val="4"/>
          <w:sz w:val="20"/>
          <w:u w:val="single"/>
        </w:rPr>
      </w:pPr>
      <w:r w:rsidRPr="00660727">
        <w:rPr>
          <w:spacing w:val="2"/>
          <w:sz w:val="20"/>
        </w:rPr>
        <w:t xml:space="preserve">8.2. </w:t>
      </w:r>
      <w:r w:rsidRPr="00660727">
        <w:rPr>
          <w:spacing w:val="2"/>
          <w:sz w:val="20"/>
          <w:u w:val="single"/>
        </w:rPr>
        <w:t xml:space="preserve">Wszystkie roboty objęte B.08.00.00. podlegają zasadom odbioru robót </w:t>
      </w:r>
      <w:r w:rsidRPr="00660727">
        <w:rPr>
          <w:spacing w:val="4"/>
          <w:sz w:val="20"/>
          <w:u w:val="single"/>
        </w:rPr>
        <w:t>zanikających wg. zasad ujętych w OST.00 „Wymagania ogólne " .</w:t>
      </w:r>
    </w:p>
    <w:p w14:paraId="58075CC5" w14:textId="77777777" w:rsidR="00F26F5B" w:rsidRPr="00660727" w:rsidRDefault="00F26F5B" w:rsidP="00050220">
      <w:pPr>
        <w:ind w:left="180" w:right="195"/>
        <w:rPr>
          <w:sz w:val="20"/>
        </w:rPr>
      </w:pPr>
    </w:p>
    <w:p w14:paraId="2D7EC497" w14:textId="77777777" w:rsidR="00F26F5B" w:rsidRPr="00660727" w:rsidRDefault="00F26F5B" w:rsidP="004D1301">
      <w:pPr>
        <w:pStyle w:val="1"/>
        <w:ind w:right="195"/>
        <w:rPr>
          <w:sz w:val="20"/>
        </w:rPr>
      </w:pPr>
      <w:r w:rsidRPr="00660727">
        <w:rPr>
          <w:spacing w:val="-11"/>
          <w:sz w:val="20"/>
        </w:rPr>
        <w:t xml:space="preserve">9. </w:t>
      </w:r>
      <w:r w:rsidRPr="00660727">
        <w:rPr>
          <w:sz w:val="20"/>
        </w:rPr>
        <w:t>PODSTAWA PŁATNOŚCI</w:t>
      </w:r>
    </w:p>
    <w:p w14:paraId="73489238" w14:textId="77777777" w:rsidR="004D1301" w:rsidRPr="00660727" w:rsidRDefault="004D1301" w:rsidP="004D1301">
      <w:pPr>
        <w:ind w:right="195"/>
        <w:rPr>
          <w:spacing w:val="4"/>
          <w:sz w:val="20"/>
        </w:rPr>
      </w:pPr>
    </w:p>
    <w:p w14:paraId="421E657B" w14:textId="77777777" w:rsidR="00F26F5B" w:rsidRPr="00660727" w:rsidRDefault="00F26F5B" w:rsidP="004D1301">
      <w:pPr>
        <w:ind w:right="195"/>
        <w:rPr>
          <w:sz w:val="20"/>
        </w:rPr>
      </w:pPr>
      <w:r w:rsidRPr="00660727">
        <w:rPr>
          <w:spacing w:val="4"/>
          <w:sz w:val="20"/>
        </w:rPr>
        <w:t xml:space="preserve">Płaci się za roboty wykonane w jednostkach podanych w punkcie 7 . </w:t>
      </w:r>
      <w:r w:rsidRPr="00660727">
        <w:rPr>
          <w:sz w:val="20"/>
        </w:rPr>
        <w:t>Cena obejmuje :</w:t>
      </w:r>
    </w:p>
    <w:p w14:paraId="2327F255" w14:textId="77777777" w:rsidR="00F26F5B" w:rsidRPr="00660727" w:rsidRDefault="00F26F5B" w:rsidP="004D1301">
      <w:pPr>
        <w:ind w:right="195"/>
        <w:rPr>
          <w:spacing w:val="-2"/>
          <w:sz w:val="20"/>
        </w:rPr>
      </w:pPr>
      <w:r w:rsidRPr="00660727">
        <w:rPr>
          <w:spacing w:val="4"/>
          <w:sz w:val="20"/>
        </w:rPr>
        <w:t xml:space="preserve">dostarczenie materiałów i sprzętu na stanowiska pracy </w:t>
      </w:r>
      <w:r w:rsidRPr="00660727">
        <w:rPr>
          <w:spacing w:val="1"/>
          <w:sz w:val="20"/>
        </w:rPr>
        <w:t xml:space="preserve">wykonanie ścian , naroży , przewodów dymowych i wentylacyjnych </w:t>
      </w:r>
      <w:r w:rsidRPr="00660727">
        <w:rPr>
          <w:spacing w:val="2"/>
          <w:sz w:val="20"/>
        </w:rPr>
        <w:t xml:space="preserve">ustawienie i rozebranie potrzebnych rusztowań  uporządkowanie i oczyszczenie stanowiska pracy z resztek </w:t>
      </w:r>
      <w:r w:rsidRPr="00660727">
        <w:rPr>
          <w:spacing w:val="-2"/>
          <w:sz w:val="20"/>
        </w:rPr>
        <w:t>materiałów.</w:t>
      </w:r>
    </w:p>
    <w:p w14:paraId="4E8867C4" w14:textId="77777777" w:rsidR="004D1301" w:rsidRPr="00660727" w:rsidRDefault="004D1301" w:rsidP="004D1301">
      <w:pPr>
        <w:pStyle w:val="1"/>
        <w:ind w:right="195"/>
        <w:rPr>
          <w:b w:val="0"/>
          <w:sz w:val="20"/>
        </w:rPr>
      </w:pPr>
    </w:p>
    <w:p w14:paraId="6201AF94" w14:textId="77777777" w:rsidR="00F26F5B" w:rsidRPr="00660727" w:rsidRDefault="00F26F5B" w:rsidP="004D1301">
      <w:pPr>
        <w:pStyle w:val="1"/>
        <w:ind w:right="195"/>
        <w:rPr>
          <w:sz w:val="20"/>
        </w:rPr>
      </w:pPr>
      <w:r w:rsidRPr="00660727">
        <w:rPr>
          <w:spacing w:val="-14"/>
          <w:sz w:val="20"/>
        </w:rPr>
        <w:t xml:space="preserve">10. </w:t>
      </w:r>
      <w:r w:rsidRPr="00660727">
        <w:rPr>
          <w:sz w:val="20"/>
        </w:rPr>
        <w:t>PRZEPISY ZWIĄZANE</w:t>
      </w:r>
    </w:p>
    <w:p w14:paraId="75B9B7C0" w14:textId="77777777" w:rsidR="00F26F5B" w:rsidRPr="00660727" w:rsidRDefault="00F26F5B" w:rsidP="004D1301">
      <w:pPr>
        <w:ind w:right="195"/>
        <w:rPr>
          <w:spacing w:val="-2"/>
          <w:sz w:val="20"/>
          <w:szCs w:val="20"/>
        </w:rPr>
      </w:pPr>
      <w:r w:rsidRPr="00660727">
        <w:rPr>
          <w:spacing w:val="-2"/>
          <w:sz w:val="20"/>
          <w:szCs w:val="20"/>
        </w:rPr>
        <w:t>PN-EN 1008:2004 Woda zarobowa do betonu</w:t>
      </w:r>
    </w:p>
    <w:p w14:paraId="70CB2BAC" w14:textId="77777777" w:rsidR="004D1301" w:rsidRPr="00660727" w:rsidRDefault="00F26F5B" w:rsidP="004D1301">
      <w:pPr>
        <w:ind w:right="195"/>
        <w:rPr>
          <w:sz w:val="20"/>
        </w:rPr>
      </w:pPr>
      <w:r w:rsidRPr="00660727">
        <w:rPr>
          <w:sz w:val="20"/>
        </w:rPr>
        <w:t xml:space="preserve">PN - 88 / B – 30005. Cement hutniczy 25. </w:t>
      </w:r>
    </w:p>
    <w:p w14:paraId="3D57471E" w14:textId="77777777" w:rsidR="00F26F5B" w:rsidRPr="00660727" w:rsidRDefault="00F26F5B" w:rsidP="004D1301">
      <w:pPr>
        <w:ind w:right="195"/>
        <w:rPr>
          <w:sz w:val="20"/>
        </w:rPr>
      </w:pPr>
      <w:r w:rsidRPr="00660727">
        <w:rPr>
          <w:sz w:val="20"/>
          <w:szCs w:val="20"/>
        </w:rPr>
        <w:t>PN-EN 459-1:2003 Wapno budowlane. Część 1: Definicje, wymagania i kryteria zgodności</w:t>
      </w:r>
    </w:p>
    <w:p w14:paraId="58501773" w14:textId="77777777" w:rsidR="00F26F5B" w:rsidRPr="00660727" w:rsidRDefault="00F26F5B" w:rsidP="004D1301">
      <w:pPr>
        <w:ind w:right="195"/>
        <w:rPr>
          <w:sz w:val="20"/>
        </w:rPr>
      </w:pPr>
      <w:r w:rsidRPr="00660727">
        <w:rPr>
          <w:sz w:val="20"/>
        </w:rPr>
        <w:t>PN - 79 / B - 06711 Kruszywa mineralne. Piaski do zapraw budowlanych.</w:t>
      </w:r>
    </w:p>
    <w:p w14:paraId="13A0708B" w14:textId="77777777" w:rsidR="004D1301" w:rsidRPr="00660727" w:rsidRDefault="00F26F5B" w:rsidP="004D1301">
      <w:pPr>
        <w:ind w:right="195"/>
        <w:rPr>
          <w:sz w:val="20"/>
        </w:rPr>
      </w:pPr>
      <w:r w:rsidRPr="00660727">
        <w:rPr>
          <w:sz w:val="20"/>
        </w:rPr>
        <w:t>PN - B – 03002:1999 Konstrukcje murowe niezbrojone</w:t>
      </w:r>
    </w:p>
    <w:p w14:paraId="0D0A4F34" w14:textId="77777777" w:rsidR="004D1301" w:rsidRPr="00660727" w:rsidRDefault="00F26F5B" w:rsidP="004D1301">
      <w:pPr>
        <w:ind w:right="195"/>
        <w:rPr>
          <w:sz w:val="20"/>
          <w:szCs w:val="20"/>
        </w:rPr>
      </w:pPr>
      <w:r w:rsidRPr="00660727">
        <w:rPr>
          <w:sz w:val="20"/>
          <w:szCs w:val="20"/>
        </w:rPr>
        <w:t>PN-B-03002:1999/Ap1:2001 Konstrukcje murowe niezbrojone. Projektowanie i obliczanie</w:t>
      </w:r>
    </w:p>
    <w:p w14:paraId="5F8D3509" w14:textId="77777777" w:rsidR="004D1301" w:rsidRPr="00660727" w:rsidRDefault="00F26F5B" w:rsidP="004D1301">
      <w:pPr>
        <w:ind w:right="195"/>
        <w:rPr>
          <w:sz w:val="20"/>
          <w:szCs w:val="20"/>
        </w:rPr>
      </w:pPr>
      <w:r w:rsidRPr="00660727">
        <w:rPr>
          <w:sz w:val="20"/>
          <w:szCs w:val="20"/>
        </w:rPr>
        <w:t>PN-B-03002:1999/Az1:2001 Konstrukcje murowe niezbrojone. Projektowanie i obliczanie (Zmiana Az1)</w:t>
      </w:r>
    </w:p>
    <w:p w14:paraId="47388E7C" w14:textId="77777777" w:rsidR="00F26F5B" w:rsidRPr="00660727" w:rsidRDefault="00F26F5B" w:rsidP="004D1301">
      <w:pPr>
        <w:ind w:right="195"/>
        <w:rPr>
          <w:sz w:val="20"/>
        </w:rPr>
      </w:pPr>
      <w:r w:rsidRPr="00660727">
        <w:rPr>
          <w:sz w:val="20"/>
          <w:szCs w:val="20"/>
        </w:rPr>
        <w:t>PN-B-03002:1999/Az2:2002 Konstrukcje murowe niezbrojone. Projektowanie i obliczanie (Zmiana Az2</w:t>
      </w:r>
    </w:p>
    <w:p w14:paraId="5FBEFA52" w14:textId="77777777" w:rsidR="00F26F5B" w:rsidRPr="00660727" w:rsidRDefault="00F26F5B" w:rsidP="004D1301">
      <w:pPr>
        <w:ind w:right="195"/>
        <w:rPr>
          <w:spacing w:val="-3"/>
          <w:sz w:val="20"/>
          <w:szCs w:val="20"/>
        </w:rPr>
      </w:pPr>
      <w:r w:rsidRPr="00660727">
        <w:rPr>
          <w:spacing w:val="-3"/>
          <w:sz w:val="20"/>
          <w:szCs w:val="20"/>
        </w:rPr>
        <w:t>AT-153876/99 – APROBATA TECHNICZNA  ITB</w:t>
      </w:r>
    </w:p>
    <w:p w14:paraId="3C95FC5F" w14:textId="77777777" w:rsidR="004D1301" w:rsidRPr="00660727" w:rsidRDefault="00F26F5B" w:rsidP="004D1301">
      <w:pPr>
        <w:ind w:right="195"/>
        <w:rPr>
          <w:spacing w:val="-3"/>
          <w:sz w:val="20"/>
          <w:szCs w:val="20"/>
        </w:rPr>
      </w:pPr>
      <w:r w:rsidRPr="00660727">
        <w:rPr>
          <w:spacing w:val="-3"/>
          <w:sz w:val="20"/>
          <w:szCs w:val="20"/>
        </w:rPr>
        <w:t>PN-81/B-30003 Cement murarski 15</w:t>
      </w:r>
    </w:p>
    <w:p w14:paraId="60FFA785" w14:textId="77777777" w:rsidR="004D1301" w:rsidRPr="00660727" w:rsidRDefault="00F26F5B" w:rsidP="004D1301">
      <w:pPr>
        <w:ind w:right="195"/>
        <w:rPr>
          <w:spacing w:val="-3"/>
          <w:sz w:val="20"/>
          <w:szCs w:val="20"/>
        </w:rPr>
      </w:pPr>
      <w:r w:rsidRPr="00660727">
        <w:rPr>
          <w:spacing w:val="-3"/>
          <w:sz w:val="20"/>
          <w:szCs w:val="20"/>
        </w:rPr>
        <w:t>PN-B-30003/A1:1996 Cement murarski 15 (Zmiana A1)</w:t>
      </w:r>
    </w:p>
    <w:p w14:paraId="4ACA7F71" w14:textId="77777777" w:rsidR="004D1301" w:rsidRPr="00660727" w:rsidRDefault="00F26F5B" w:rsidP="004D1301">
      <w:pPr>
        <w:ind w:right="195"/>
        <w:rPr>
          <w:spacing w:val="-3"/>
          <w:sz w:val="20"/>
          <w:szCs w:val="20"/>
        </w:rPr>
      </w:pPr>
      <w:r w:rsidRPr="00660727">
        <w:rPr>
          <w:spacing w:val="-3"/>
          <w:sz w:val="20"/>
          <w:szCs w:val="20"/>
        </w:rPr>
        <w:t>PN-B-19707:2003Cement. Cement specjalny. Skład, wymagania i kryteria zgodności</w:t>
      </w:r>
    </w:p>
    <w:p w14:paraId="558801FE" w14:textId="77777777" w:rsidR="004D1301" w:rsidRPr="00660727" w:rsidRDefault="00F26F5B" w:rsidP="004D1301">
      <w:pPr>
        <w:ind w:right="195"/>
        <w:rPr>
          <w:spacing w:val="-3"/>
          <w:sz w:val="20"/>
          <w:szCs w:val="20"/>
        </w:rPr>
      </w:pPr>
      <w:r w:rsidRPr="00660727">
        <w:rPr>
          <w:spacing w:val="-3"/>
          <w:sz w:val="20"/>
          <w:szCs w:val="20"/>
        </w:rPr>
        <w:t>PN-90/B-30010 Cement portlandzki biały</w:t>
      </w:r>
    </w:p>
    <w:p w14:paraId="5DC15559" w14:textId="77777777" w:rsidR="004D1301" w:rsidRPr="00660727" w:rsidRDefault="00F26F5B" w:rsidP="004D1301">
      <w:pPr>
        <w:ind w:right="195"/>
        <w:rPr>
          <w:spacing w:val="-3"/>
          <w:sz w:val="20"/>
          <w:szCs w:val="20"/>
        </w:rPr>
      </w:pPr>
      <w:r w:rsidRPr="00660727">
        <w:rPr>
          <w:spacing w:val="-3"/>
          <w:sz w:val="20"/>
          <w:szCs w:val="20"/>
        </w:rPr>
        <w:t>PN-B-30010/A1:1996 Cement portlandzki biały (Zmiana A1)</w:t>
      </w:r>
    </w:p>
    <w:p w14:paraId="5CF41CA2" w14:textId="77777777" w:rsidR="00785022" w:rsidRDefault="00F26F5B" w:rsidP="00BF000B">
      <w:pPr>
        <w:ind w:right="195"/>
        <w:rPr>
          <w:spacing w:val="-3"/>
          <w:sz w:val="20"/>
          <w:szCs w:val="20"/>
        </w:rPr>
      </w:pPr>
      <w:r w:rsidRPr="00660727">
        <w:rPr>
          <w:spacing w:val="-3"/>
          <w:sz w:val="20"/>
          <w:szCs w:val="20"/>
        </w:rPr>
        <w:t>PN-B-30010/A2:1997 Cement portlandzki biały (Zmiana A2)</w:t>
      </w:r>
    </w:p>
    <w:p w14:paraId="1BFB62DF" w14:textId="77777777" w:rsidR="007B6C1B" w:rsidRDefault="007B6C1B" w:rsidP="00BF000B">
      <w:pPr>
        <w:ind w:right="195"/>
        <w:rPr>
          <w:spacing w:val="-3"/>
          <w:sz w:val="20"/>
          <w:szCs w:val="20"/>
        </w:rPr>
      </w:pPr>
    </w:p>
    <w:p w14:paraId="160CCDB2" w14:textId="77777777" w:rsidR="007B6C1B" w:rsidRPr="00BF000B" w:rsidRDefault="007B6C1B" w:rsidP="00BF000B">
      <w:pPr>
        <w:ind w:right="195"/>
        <w:rPr>
          <w:spacing w:val="-3"/>
          <w:sz w:val="20"/>
          <w:szCs w:val="20"/>
        </w:rPr>
      </w:pPr>
    </w:p>
    <w:p w14:paraId="043BE07D" w14:textId="77777777" w:rsidR="00086153" w:rsidRPr="00660727" w:rsidRDefault="00086153" w:rsidP="00086153">
      <w:pPr>
        <w:ind w:left="150" w:right="165"/>
        <w:jc w:val="center"/>
        <w:rPr>
          <w:b/>
          <w:color w:val="auto"/>
          <w:spacing w:val="4"/>
          <w:sz w:val="20"/>
        </w:rPr>
      </w:pPr>
      <w:r w:rsidRPr="00660727">
        <w:rPr>
          <w:b/>
          <w:color w:val="auto"/>
          <w:spacing w:val="4"/>
          <w:sz w:val="20"/>
        </w:rPr>
        <w:lastRenderedPageBreak/>
        <w:t>SZCZEGÓŁOWE SPECYFIKACJE TECHNICZNE</w:t>
      </w:r>
    </w:p>
    <w:p w14:paraId="081FBF14" w14:textId="77777777" w:rsidR="00086153" w:rsidRPr="00660727" w:rsidRDefault="00086153" w:rsidP="00086153">
      <w:pPr>
        <w:ind w:left="150" w:right="165"/>
        <w:jc w:val="center"/>
        <w:rPr>
          <w:strike/>
          <w:color w:val="auto"/>
          <w:spacing w:val="3"/>
          <w:sz w:val="20"/>
        </w:rPr>
      </w:pPr>
      <w:r w:rsidRPr="00660727">
        <w:rPr>
          <w:color w:val="auto"/>
          <w:spacing w:val="3"/>
          <w:sz w:val="20"/>
        </w:rPr>
        <w:t xml:space="preserve">B. </w:t>
      </w:r>
      <w:r w:rsidR="00760913" w:rsidRPr="00660727">
        <w:rPr>
          <w:color w:val="auto"/>
          <w:spacing w:val="3"/>
          <w:sz w:val="20"/>
        </w:rPr>
        <w:t>0</w:t>
      </w:r>
      <w:r w:rsidR="00BF000B">
        <w:rPr>
          <w:color w:val="auto"/>
          <w:spacing w:val="3"/>
          <w:sz w:val="20"/>
        </w:rPr>
        <w:t>3</w:t>
      </w:r>
      <w:r w:rsidRPr="00660727">
        <w:rPr>
          <w:color w:val="auto"/>
          <w:spacing w:val="3"/>
          <w:sz w:val="20"/>
        </w:rPr>
        <w:t>.00.00. TYNKI I OKŁADZINY</w:t>
      </w:r>
    </w:p>
    <w:p w14:paraId="44F2276D" w14:textId="77777777" w:rsidR="00086153" w:rsidRPr="00660727" w:rsidRDefault="00086153" w:rsidP="00086153">
      <w:pPr>
        <w:ind w:left="150" w:right="165"/>
        <w:jc w:val="center"/>
        <w:rPr>
          <w:strike/>
          <w:color w:val="auto"/>
          <w:sz w:val="20"/>
        </w:rPr>
      </w:pPr>
    </w:p>
    <w:p w14:paraId="18DF4D2D" w14:textId="77777777" w:rsidR="00086153" w:rsidRPr="00660727" w:rsidRDefault="00086153" w:rsidP="00086153">
      <w:pPr>
        <w:ind w:left="150" w:right="165"/>
        <w:rPr>
          <w:strike/>
          <w:color w:val="auto"/>
          <w:sz w:val="20"/>
        </w:rPr>
      </w:pPr>
    </w:p>
    <w:p w14:paraId="49A08340" w14:textId="77777777" w:rsidR="00086153" w:rsidRPr="00660727" w:rsidRDefault="00086153" w:rsidP="00086153">
      <w:pPr>
        <w:pStyle w:val="1"/>
        <w:ind w:left="150" w:right="165"/>
        <w:rPr>
          <w:color w:val="auto"/>
          <w:sz w:val="20"/>
        </w:rPr>
      </w:pPr>
      <w:r w:rsidRPr="00660727">
        <w:rPr>
          <w:color w:val="auto"/>
          <w:sz w:val="20"/>
        </w:rPr>
        <w:t>1. WSTĘP</w:t>
      </w:r>
    </w:p>
    <w:p w14:paraId="2DD8082A" w14:textId="77777777" w:rsidR="00086153" w:rsidRPr="00660727" w:rsidRDefault="00086153" w:rsidP="00086153">
      <w:pPr>
        <w:ind w:left="150" w:right="165"/>
        <w:rPr>
          <w:color w:val="auto"/>
          <w:spacing w:val="-4"/>
          <w:sz w:val="20"/>
          <w:u w:val="single"/>
        </w:rPr>
      </w:pPr>
      <w:r w:rsidRPr="00660727">
        <w:rPr>
          <w:color w:val="auto"/>
          <w:spacing w:val="-11"/>
          <w:sz w:val="20"/>
        </w:rPr>
        <w:t xml:space="preserve">1.1.  </w:t>
      </w:r>
      <w:r w:rsidRPr="00660727">
        <w:rPr>
          <w:color w:val="auto"/>
          <w:spacing w:val="-4"/>
          <w:sz w:val="20"/>
          <w:u w:val="single"/>
        </w:rPr>
        <w:t>Przedmiot SST</w:t>
      </w:r>
    </w:p>
    <w:p w14:paraId="53BE0BE6" w14:textId="77777777" w:rsidR="000E50B4" w:rsidRPr="00660727" w:rsidRDefault="00086153" w:rsidP="000E50B4">
      <w:pPr>
        <w:ind w:right="-213"/>
        <w:rPr>
          <w:b/>
          <w:color w:val="auto"/>
          <w:sz w:val="20"/>
          <w:szCs w:val="20"/>
        </w:rPr>
      </w:pPr>
      <w:r w:rsidRPr="00660727">
        <w:rPr>
          <w:color w:val="auto"/>
          <w:spacing w:val="3"/>
          <w:sz w:val="20"/>
        </w:rPr>
        <w:t xml:space="preserve">Przedmiotem niniejszej szczegółowej specyfikacji technicznej są </w:t>
      </w:r>
      <w:r w:rsidRPr="00660727">
        <w:rPr>
          <w:color w:val="auto"/>
          <w:spacing w:val="4"/>
          <w:sz w:val="20"/>
        </w:rPr>
        <w:t>wymagania dotyczące wykonania i odbioru tynków wewnętrznych</w:t>
      </w:r>
      <w:r w:rsidRPr="00660727">
        <w:rPr>
          <w:color w:val="auto"/>
          <w:spacing w:val="1"/>
          <w:sz w:val="20"/>
        </w:rPr>
        <w:t xml:space="preserve"> </w:t>
      </w:r>
      <w:r w:rsidR="007F500A" w:rsidRPr="00660727">
        <w:rPr>
          <w:color w:val="auto"/>
          <w:spacing w:val="1"/>
          <w:sz w:val="20"/>
        </w:rPr>
        <w:t>podczas</w:t>
      </w:r>
      <w:r w:rsidR="007F500A" w:rsidRPr="00660727">
        <w:rPr>
          <w:b/>
          <w:color w:val="auto"/>
          <w:sz w:val="20"/>
          <w:szCs w:val="20"/>
        </w:rPr>
        <w:t xml:space="preserve"> </w:t>
      </w:r>
      <w:r w:rsidR="007B6C1B"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3CDB4BD3" w14:textId="77777777" w:rsidR="00785022" w:rsidRPr="00660727" w:rsidRDefault="00785022" w:rsidP="000E50B4">
      <w:pPr>
        <w:ind w:right="-213"/>
        <w:rPr>
          <w:b/>
          <w:color w:val="auto"/>
          <w:sz w:val="20"/>
          <w:szCs w:val="20"/>
        </w:rPr>
      </w:pPr>
    </w:p>
    <w:p w14:paraId="43F8AC41" w14:textId="77777777" w:rsidR="00086153" w:rsidRPr="00660727" w:rsidRDefault="00086153" w:rsidP="00086153">
      <w:pPr>
        <w:ind w:left="150" w:right="165"/>
        <w:rPr>
          <w:color w:val="auto"/>
          <w:spacing w:val="3"/>
          <w:sz w:val="20"/>
          <w:u w:val="single"/>
        </w:rPr>
      </w:pPr>
      <w:r w:rsidRPr="00660727">
        <w:rPr>
          <w:color w:val="auto"/>
          <w:spacing w:val="-11"/>
          <w:sz w:val="20"/>
        </w:rPr>
        <w:t xml:space="preserve">1.2.  </w:t>
      </w:r>
      <w:r w:rsidRPr="00660727">
        <w:rPr>
          <w:color w:val="auto"/>
          <w:spacing w:val="3"/>
          <w:sz w:val="20"/>
          <w:u w:val="single"/>
        </w:rPr>
        <w:t>Zakres stosowania SST.</w:t>
      </w:r>
    </w:p>
    <w:p w14:paraId="35F501D8" w14:textId="77777777" w:rsidR="00086153" w:rsidRPr="00660727" w:rsidRDefault="00086153" w:rsidP="00086153">
      <w:pPr>
        <w:ind w:left="150" w:right="165"/>
        <w:rPr>
          <w:color w:val="auto"/>
          <w:spacing w:val="11"/>
          <w:sz w:val="20"/>
        </w:rPr>
      </w:pPr>
      <w:r w:rsidRPr="00660727">
        <w:rPr>
          <w:color w:val="auto"/>
          <w:spacing w:val="4"/>
          <w:sz w:val="20"/>
        </w:rPr>
        <w:t xml:space="preserve">Szczegółowa specyfikacja techniczna jest stosowana jako dokument Przetargowy i kontraktowy przy zlecaniu i realizacji robót wymienionych </w:t>
      </w:r>
      <w:r w:rsidRPr="00660727">
        <w:rPr>
          <w:color w:val="auto"/>
          <w:spacing w:val="11"/>
          <w:sz w:val="20"/>
        </w:rPr>
        <w:t>w pkt. II</w:t>
      </w:r>
    </w:p>
    <w:p w14:paraId="13549935" w14:textId="77777777" w:rsidR="00086153" w:rsidRPr="00660727" w:rsidRDefault="00086153" w:rsidP="00086153">
      <w:pPr>
        <w:ind w:left="150" w:right="165"/>
        <w:rPr>
          <w:color w:val="auto"/>
          <w:spacing w:val="-11"/>
          <w:sz w:val="20"/>
        </w:rPr>
      </w:pPr>
    </w:p>
    <w:p w14:paraId="2F8642A6" w14:textId="77777777" w:rsidR="00086153" w:rsidRPr="00660727" w:rsidRDefault="00086153" w:rsidP="00086153">
      <w:pPr>
        <w:ind w:left="150" w:right="165"/>
        <w:rPr>
          <w:color w:val="auto"/>
          <w:spacing w:val="3"/>
          <w:sz w:val="20"/>
          <w:u w:val="single"/>
        </w:rPr>
      </w:pPr>
      <w:r w:rsidRPr="00660727">
        <w:rPr>
          <w:color w:val="auto"/>
          <w:spacing w:val="-11"/>
          <w:sz w:val="20"/>
        </w:rPr>
        <w:t xml:space="preserve">1.3.  </w:t>
      </w:r>
      <w:r w:rsidRPr="00660727">
        <w:rPr>
          <w:color w:val="auto"/>
          <w:spacing w:val="3"/>
          <w:sz w:val="20"/>
          <w:u w:val="single"/>
        </w:rPr>
        <w:t>Zakres robót objętych SST.</w:t>
      </w:r>
    </w:p>
    <w:p w14:paraId="4CB79D37" w14:textId="77777777" w:rsidR="00086153" w:rsidRPr="00660727" w:rsidRDefault="00086153" w:rsidP="00086153">
      <w:pPr>
        <w:ind w:left="150" w:right="165"/>
        <w:rPr>
          <w:color w:val="auto"/>
          <w:spacing w:val="2"/>
          <w:sz w:val="20"/>
        </w:rPr>
      </w:pPr>
      <w:r w:rsidRPr="00660727">
        <w:rPr>
          <w:color w:val="auto"/>
          <w:spacing w:val="2"/>
          <w:sz w:val="20"/>
        </w:rPr>
        <w:t>Roboty, których dotyczy specyfikacja, obejmują wszystkie czynności u</w:t>
      </w:r>
      <w:r w:rsidRPr="00660727">
        <w:rPr>
          <w:color w:val="auto"/>
          <w:spacing w:val="5"/>
          <w:sz w:val="20"/>
        </w:rPr>
        <w:t>możliwiające i mające na celu wykonanie tynków wewnętrznych o</w:t>
      </w:r>
      <w:r w:rsidRPr="00660727">
        <w:rPr>
          <w:color w:val="auto"/>
          <w:spacing w:val="2"/>
          <w:sz w:val="20"/>
        </w:rPr>
        <w:t>biektu wg poniższego.</w:t>
      </w:r>
    </w:p>
    <w:p w14:paraId="3B1728B0" w14:textId="77777777" w:rsidR="00086153" w:rsidRPr="00660727" w:rsidRDefault="00086153" w:rsidP="00086153">
      <w:pPr>
        <w:pStyle w:val="Nagwek1"/>
        <w:tabs>
          <w:tab w:val="left" w:pos="150"/>
        </w:tabs>
        <w:ind w:left="150" w:right="165"/>
        <w:rPr>
          <w:b w:val="0"/>
          <w:color w:val="auto"/>
          <w:sz w:val="20"/>
        </w:rPr>
      </w:pPr>
      <w:r w:rsidRPr="00660727">
        <w:rPr>
          <w:b w:val="0"/>
          <w:color w:val="auto"/>
          <w:sz w:val="20"/>
        </w:rPr>
        <w:t>Tynki wewnętrzne - szpachlowanie</w:t>
      </w:r>
    </w:p>
    <w:p w14:paraId="0280BC63" w14:textId="77777777" w:rsidR="00086153" w:rsidRPr="00660727" w:rsidRDefault="00086153" w:rsidP="00086153">
      <w:pPr>
        <w:ind w:left="150" w:right="165"/>
        <w:rPr>
          <w:color w:val="auto"/>
          <w:spacing w:val="1"/>
          <w:sz w:val="20"/>
        </w:rPr>
      </w:pPr>
      <w:r w:rsidRPr="00660727">
        <w:rPr>
          <w:color w:val="auto"/>
          <w:spacing w:val="1"/>
          <w:sz w:val="20"/>
        </w:rPr>
        <w:t>Tynki cementowo - wapienne</w:t>
      </w:r>
    </w:p>
    <w:p w14:paraId="1FC7CA47" w14:textId="77777777" w:rsidR="00086153" w:rsidRPr="00660727" w:rsidRDefault="00086153" w:rsidP="00086153">
      <w:pPr>
        <w:ind w:left="150" w:right="165"/>
        <w:rPr>
          <w:color w:val="auto"/>
          <w:sz w:val="20"/>
        </w:rPr>
      </w:pPr>
    </w:p>
    <w:p w14:paraId="4EA7D4FE" w14:textId="77777777" w:rsidR="00086153" w:rsidRPr="00660727" w:rsidRDefault="00086153" w:rsidP="00086153">
      <w:pPr>
        <w:tabs>
          <w:tab w:val="left" w:pos="6951"/>
        </w:tabs>
        <w:rPr>
          <w:b/>
          <w:bCs/>
          <w:color w:val="auto"/>
          <w:spacing w:val="-3"/>
          <w:sz w:val="20"/>
        </w:rPr>
      </w:pPr>
      <w:r w:rsidRPr="00660727">
        <w:rPr>
          <w:color w:val="auto"/>
          <w:spacing w:val="-3"/>
          <w:sz w:val="20"/>
        </w:rPr>
        <w:t xml:space="preserve">  </w:t>
      </w:r>
      <w:r w:rsidRPr="00660727">
        <w:rPr>
          <w:b/>
          <w:bCs/>
          <w:color w:val="auto"/>
          <w:spacing w:val="-3"/>
          <w:sz w:val="20"/>
        </w:rPr>
        <w:t>Nazwy i kody według Wspólnego Słownika Zamówień publicznych:</w:t>
      </w:r>
    </w:p>
    <w:p w14:paraId="17A304E5" w14:textId="77777777" w:rsidR="00086153" w:rsidRPr="00660727" w:rsidRDefault="00086153" w:rsidP="00086153">
      <w:pPr>
        <w:tabs>
          <w:tab w:val="left" w:pos="6951"/>
        </w:tabs>
        <w:rPr>
          <w:b/>
          <w:bCs/>
          <w:color w:val="auto"/>
          <w:spacing w:val="-3"/>
          <w:sz w:val="20"/>
        </w:rPr>
      </w:pPr>
    </w:p>
    <w:p w14:paraId="63FF78E4" w14:textId="77777777" w:rsidR="00086153" w:rsidRPr="00660727" w:rsidRDefault="00086153" w:rsidP="00086153">
      <w:pPr>
        <w:tabs>
          <w:tab w:val="left" w:pos="6951"/>
        </w:tabs>
        <w:rPr>
          <w:b/>
          <w:bCs/>
          <w:color w:val="auto"/>
          <w:spacing w:val="-3"/>
          <w:sz w:val="20"/>
        </w:rPr>
      </w:pPr>
      <w:r w:rsidRPr="00660727">
        <w:rPr>
          <w:b/>
          <w:bCs/>
          <w:color w:val="auto"/>
          <w:spacing w:val="-3"/>
          <w:sz w:val="20"/>
        </w:rPr>
        <w:t xml:space="preserve">  45410000-4 Tynkowanie</w:t>
      </w:r>
    </w:p>
    <w:p w14:paraId="5ACDA967" w14:textId="77777777" w:rsidR="00086153" w:rsidRPr="00660727" w:rsidRDefault="00086153" w:rsidP="00086153">
      <w:pPr>
        <w:ind w:left="150" w:right="165"/>
        <w:rPr>
          <w:b/>
          <w:bCs/>
          <w:color w:val="auto"/>
          <w:sz w:val="20"/>
        </w:rPr>
      </w:pPr>
    </w:p>
    <w:p w14:paraId="1EE8C7CF" w14:textId="77777777" w:rsidR="00086153" w:rsidRPr="00660727" w:rsidRDefault="00086153" w:rsidP="00086153">
      <w:pPr>
        <w:numPr>
          <w:ilvl w:val="1"/>
          <w:numId w:val="6"/>
        </w:numPr>
        <w:tabs>
          <w:tab w:val="left" w:pos="720"/>
        </w:tabs>
        <w:ind w:left="720" w:right="165"/>
        <w:rPr>
          <w:color w:val="auto"/>
          <w:spacing w:val="-3"/>
          <w:sz w:val="20"/>
          <w:u w:val="single"/>
        </w:rPr>
      </w:pPr>
      <w:r w:rsidRPr="00660727">
        <w:rPr>
          <w:color w:val="auto"/>
          <w:spacing w:val="-3"/>
          <w:sz w:val="20"/>
          <w:u w:val="single"/>
        </w:rPr>
        <w:t>Określenia  podstawowe.</w:t>
      </w:r>
    </w:p>
    <w:p w14:paraId="63461F8C" w14:textId="77777777" w:rsidR="00086153" w:rsidRPr="00660727" w:rsidRDefault="00086153" w:rsidP="00086153">
      <w:pPr>
        <w:ind w:left="150" w:right="165"/>
        <w:rPr>
          <w:color w:val="auto"/>
          <w:sz w:val="20"/>
        </w:rPr>
      </w:pPr>
    </w:p>
    <w:p w14:paraId="1435256A" w14:textId="77777777" w:rsidR="00086153" w:rsidRPr="00660727" w:rsidRDefault="00086153" w:rsidP="00086153">
      <w:pPr>
        <w:ind w:left="150" w:right="165"/>
        <w:rPr>
          <w:color w:val="auto"/>
          <w:spacing w:val="-2"/>
          <w:sz w:val="20"/>
        </w:rPr>
      </w:pPr>
      <w:r w:rsidRPr="00660727">
        <w:rPr>
          <w:color w:val="auto"/>
          <w:spacing w:val="4"/>
          <w:sz w:val="20"/>
        </w:rPr>
        <w:t xml:space="preserve">Określenia podane w niniejszej SST są zgodne z obowiązującymi </w:t>
      </w:r>
      <w:r w:rsidRPr="00660727">
        <w:rPr>
          <w:color w:val="auto"/>
          <w:spacing w:val="-2"/>
          <w:sz w:val="20"/>
        </w:rPr>
        <w:t>odpowiednimi  normami.</w:t>
      </w:r>
    </w:p>
    <w:p w14:paraId="55E90808" w14:textId="77777777" w:rsidR="00086153" w:rsidRPr="00660727" w:rsidRDefault="00086153" w:rsidP="00086153">
      <w:pPr>
        <w:ind w:left="150" w:right="165"/>
        <w:rPr>
          <w:color w:val="auto"/>
          <w:sz w:val="20"/>
        </w:rPr>
      </w:pPr>
    </w:p>
    <w:p w14:paraId="67E60168" w14:textId="77777777" w:rsidR="00086153" w:rsidRPr="00660727" w:rsidRDefault="00086153" w:rsidP="00086153">
      <w:pPr>
        <w:ind w:left="150" w:right="165"/>
        <w:rPr>
          <w:color w:val="auto"/>
          <w:spacing w:val="1"/>
          <w:sz w:val="20"/>
          <w:u w:val="single"/>
        </w:rPr>
      </w:pPr>
      <w:r w:rsidRPr="00660727">
        <w:rPr>
          <w:color w:val="auto"/>
          <w:spacing w:val="1"/>
          <w:sz w:val="20"/>
        </w:rPr>
        <w:t xml:space="preserve">1 5       </w:t>
      </w:r>
      <w:r w:rsidRPr="00660727">
        <w:rPr>
          <w:color w:val="auto"/>
          <w:spacing w:val="1"/>
          <w:sz w:val="20"/>
          <w:u w:val="single"/>
        </w:rPr>
        <w:t>Ogólne wymagania dotyczące robót.</w:t>
      </w:r>
    </w:p>
    <w:p w14:paraId="7DD0DF33" w14:textId="77777777" w:rsidR="00086153" w:rsidRPr="00660727" w:rsidRDefault="00086153" w:rsidP="00086153">
      <w:pPr>
        <w:ind w:left="150" w:right="165"/>
        <w:rPr>
          <w:color w:val="auto"/>
          <w:sz w:val="20"/>
          <w:u w:val="single"/>
        </w:rPr>
      </w:pPr>
    </w:p>
    <w:p w14:paraId="510FA15C" w14:textId="77777777" w:rsidR="00086153" w:rsidRPr="00660727" w:rsidRDefault="00086153" w:rsidP="00086153">
      <w:pPr>
        <w:ind w:left="150" w:right="165"/>
        <w:rPr>
          <w:color w:val="auto"/>
          <w:spacing w:val="3"/>
          <w:sz w:val="20"/>
        </w:rPr>
      </w:pPr>
      <w:r w:rsidRPr="00660727">
        <w:rPr>
          <w:color w:val="auto"/>
          <w:spacing w:val="4"/>
          <w:sz w:val="20"/>
        </w:rPr>
        <w:t>Wykonawca robót jest odpowiedzialny za jakość ich wykonania oraz z</w:t>
      </w:r>
      <w:r w:rsidRPr="00660727">
        <w:rPr>
          <w:color w:val="auto"/>
          <w:spacing w:val="3"/>
          <w:sz w:val="20"/>
        </w:rPr>
        <w:t>a zgodność z zgodność projektową,  SST i poleceniami  inżyniera.</w:t>
      </w:r>
    </w:p>
    <w:p w14:paraId="5FAE2DBF" w14:textId="77777777" w:rsidR="00086153" w:rsidRPr="00660727" w:rsidRDefault="00086153" w:rsidP="00086153">
      <w:pPr>
        <w:ind w:left="150" w:right="165"/>
        <w:rPr>
          <w:color w:val="auto"/>
          <w:sz w:val="20"/>
        </w:rPr>
      </w:pPr>
    </w:p>
    <w:p w14:paraId="381DE4BC" w14:textId="77777777" w:rsidR="00086153" w:rsidRPr="00660727" w:rsidRDefault="00086153" w:rsidP="00086153">
      <w:pPr>
        <w:pStyle w:val="1"/>
        <w:ind w:left="150" w:right="165"/>
        <w:rPr>
          <w:color w:val="auto"/>
          <w:sz w:val="20"/>
        </w:rPr>
      </w:pPr>
      <w:r w:rsidRPr="00660727">
        <w:rPr>
          <w:color w:val="auto"/>
          <w:sz w:val="20"/>
        </w:rPr>
        <w:t>2. MATERIAŁY</w:t>
      </w:r>
    </w:p>
    <w:p w14:paraId="6DDCCCCC" w14:textId="77777777" w:rsidR="00086153" w:rsidRPr="00660727" w:rsidRDefault="00086153" w:rsidP="00086153">
      <w:pPr>
        <w:pStyle w:val="1"/>
        <w:ind w:left="150" w:right="165"/>
        <w:rPr>
          <w:color w:val="auto"/>
          <w:sz w:val="20"/>
        </w:rPr>
      </w:pPr>
    </w:p>
    <w:p w14:paraId="4AA99968" w14:textId="77777777" w:rsidR="00086153" w:rsidRPr="00660727" w:rsidRDefault="00086153" w:rsidP="00086153">
      <w:pPr>
        <w:ind w:left="150" w:right="165"/>
        <w:rPr>
          <w:color w:val="auto"/>
          <w:sz w:val="20"/>
          <w:u w:val="single"/>
        </w:rPr>
      </w:pPr>
      <w:r w:rsidRPr="00660727">
        <w:rPr>
          <w:color w:val="auto"/>
          <w:sz w:val="20"/>
        </w:rPr>
        <w:t xml:space="preserve">2.1.      </w:t>
      </w:r>
      <w:r w:rsidRPr="00660727">
        <w:rPr>
          <w:color w:val="auto"/>
          <w:sz w:val="20"/>
          <w:u w:val="single"/>
        </w:rPr>
        <w:t>Woda PN-75/C-04630.</w:t>
      </w:r>
    </w:p>
    <w:p w14:paraId="676F08D0" w14:textId="77777777" w:rsidR="00086153" w:rsidRPr="00660727" w:rsidRDefault="00086153" w:rsidP="00086153">
      <w:pPr>
        <w:ind w:left="150" w:right="165"/>
        <w:rPr>
          <w:color w:val="auto"/>
          <w:sz w:val="20"/>
        </w:rPr>
      </w:pPr>
    </w:p>
    <w:p w14:paraId="29B21231" w14:textId="77777777" w:rsidR="00086153" w:rsidRPr="00660727" w:rsidRDefault="00086153" w:rsidP="00086153">
      <w:pPr>
        <w:ind w:left="150" w:right="165"/>
        <w:rPr>
          <w:color w:val="auto"/>
          <w:spacing w:val="5"/>
          <w:sz w:val="20"/>
        </w:rPr>
      </w:pPr>
      <w:r w:rsidRPr="00660727">
        <w:rPr>
          <w:color w:val="auto"/>
          <w:spacing w:val="4"/>
          <w:sz w:val="20"/>
        </w:rPr>
        <w:t>Do przygotowania zapraw stosować można każdą wodę zdatną do picia lub</w:t>
      </w:r>
      <w:r w:rsidRPr="00660727">
        <w:rPr>
          <w:color w:val="auto"/>
          <w:spacing w:val="5"/>
          <w:sz w:val="20"/>
        </w:rPr>
        <w:t xml:space="preserve"> wodę z rzeki lub jeziora</w:t>
      </w:r>
    </w:p>
    <w:p w14:paraId="2F70BA98" w14:textId="77777777" w:rsidR="00086153" w:rsidRPr="00660727" w:rsidRDefault="00086153" w:rsidP="00086153">
      <w:pPr>
        <w:ind w:left="150" w:right="165"/>
        <w:rPr>
          <w:color w:val="auto"/>
          <w:spacing w:val="4"/>
          <w:sz w:val="20"/>
        </w:rPr>
      </w:pPr>
      <w:r w:rsidRPr="00660727">
        <w:rPr>
          <w:color w:val="auto"/>
          <w:spacing w:val="2"/>
          <w:sz w:val="20"/>
        </w:rPr>
        <w:t xml:space="preserve">Niedozwolone jest użycie wód ściekowych, kanalizacyjnych, bagiennych </w:t>
      </w:r>
      <w:r w:rsidRPr="00660727">
        <w:rPr>
          <w:color w:val="auto"/>
          <w:spacing w:val="4"/>
          <w:sz w:val="20"/>
        </w:rPr>
        <w:t>oraz wód zawierających tłuszcze organiczne, oleje i muł.</w:t>
      </w:r>
    </w:p>
    <w:p w14:paraId="12B31610" w14:textId="77777777" w:rsidR="00086153" w:rsidRPr="00660727" w:rsidRDefault="00086153" w:rsidP="00086153">
      <w:pPr>
        <w:ind w:left="150" w:right="165"/>
        <w:rPr>
          <w:color w:val="auto"/>
          <w:sz w:val="20"/>
        </w:rPr>
      </w:pPr>
    </w:p>
    <w:p w14:paraId="7B622A2B" w14:textId="77777777" w:rsidR="00086153" w:rsidRPr="00660727" w:rsidRDefault="00086153" w:rsidP="00086153">
      <w:pPr>
        <w:ind w:left="150" w:right="165"/>
        <w:rPr>
          <w:color w:val="auto"/>
          <w:spacing w:val="-3"/>
          <w:sz w:val="20"/>
          <w:u w:val="single"/>
        </w:rPr>
      </w:pPr>
      <w:r w:rsidRPr="00660727">
        <w:rPr>
          <w:color w:val="auto"/>
          <w:spacing w:val="-3"/>
          <w:sz w:val="20"/>
        </w:rPr>
        <w:t>2 2       Pi</w:t>
      </w:r>
      <w:r w:rsidRPr="00660727">
        <w:rPr>
          <w:color w:val="auto"/>
          <w:spacing w:val="-3"/>
          <w:sz w:val="20"/>
          <w:u w:val="single"/>
        </w:rPr>
        <w:t>asek PN-79/B-06711</w:t>
      </w:r>
    </w:p>
    <w:p w14:paraId="7FF8A2F6" w14:textId="77777777" w:rsidR="00086153" w:rsidRPr="00660727" w:rsidRDefault="00086153" w:rsidP="00086153">
      <w:pPr>
        <w:ind w:left="150" w:right="165"/>
        <w:rPr>
          <w:color w:val="auto"/>
          <w:spacing w:val="1"/>
          <w:sz w:val="20"/>
        </w:rPr>
      </w:pPr>
      <w:r w:rsidRPr="00660727">
        <w:rPr>
          <w:color w:val="auto"/>
          <w:sz w:val="20"/>
        </w:rPr>
        <w:t xml:space="preserve">2.2.1   Piasek powinien spełniać wymagania obowiązującej normy </w:t>
      </w:r>
      <w:r w:rsidRPr="00660727">
        <w:rPr>
          <w:color w:val="auto"/>
          <w:spacing w:val="1"/>
          <w:sz w:val="20"/>
        </w:rPr>
        <w:t>przedmiotowej, a w szczególności:</w:t>
      </w:r>
    </w:p>
    <w:p w14:paraId="0090B494" w14:textId="77777777" w:rsidR="00086153" w:rsidRPr="00660727" w:rsidRDefault="00086153" w:rsidP="00086153">
      <w:pPr>
        <w:ind w:left="150" w:right="165"/>
        <w:rPr>
          <w:color w:val="auto"/>
          <w:spacing w:val="1"/>
          <w:sz w:val="20"/>
        </w:rPr>
      </w:pPr>
      <w:r w:rsidRPr="00660727">
        <w:rPr>
          <w:color w:val="auto"/>
          <w:spacing w:val="1"/>
          <w:sz w:val="20"/>
        </w:rPr>
        <w:t>- nie zawierać domieszek organicznych,</w:t>
      </w:r>
    </w:p>
    <w:p w14:paraId="4A6C32F5" w14:textId="77777777" w:rsidR="00086153" w:rsidRPr="00660727" w:rsidRDefault="00086153" w:rsidP="00086153">
      <w:pPr>
        <w:ind w:left="150" w:right="165"/>
        <w:rPr>
          <w:color w:val="auto"/>
          <w:spacing w:val="-2"/>
          <w:sz w:val="20"/>
        </w:rPr>
      </w:pPr>
      <w:r w:rsidRPr="00660727">
        <w:rPr>
          <w:color w:val="auto"/>
          <w:spacing w:val="1"/>
          <w:sz w:val="20"/>
        </w:rPr>
        <w:t xml:space="preserve">mieć frakcje różnych wymiarów: a mianowicie:  piasek </w:t>
      </w:r>
      <w:r w:rsidRPr="00660727">
        <w:rPr>
          <w:color w:val="auto"/>
          <w:sz w:val="20"/>
        </w:rPr>
        <w:t xml:space="preserve">drobnoziarnisty 0,25-0,5 mm, piasek średnio/Jamisty 0,5-1,0 mm, </w:t>
      </w:r>
      <w:r w:rsidRPr="00660727">
        <w:rPr>
          <w:color w:val="auto"/>
          <w:spacing w:val="-2"/>
          <w:sz w:val="20"/>
        </w:rPr>
        <w:t>piasek gruboziarnisty  1,0-2,0 mm.</w:t>
      </w:r>
    </w:p>
    <w:p w14:paraId="33EBCCC1" w14:textId="77777777" w:rsidR="00086153" w:rsidRPr="00660727" w:rsidRDefault="00086153" w:rsidP="00086153">
      <w:pPr>
        <w:ind w:left="150" w:right="165"/>
        <w:rPr>
          <w:color w:val="auto"/>
          <w:spacing w:val="-1"/>
          <w:sz w:val="20"/>
        </w:rPr>
      </w:pPr>
      <w:r w:rsidRPr="00660727">
        <w:rPr>
          <w:color w:val="auto"/>
          <w:sz w:val="20"/>
        </w:rPr>
        <w:t xml:space="preserve">2.2.2    Do spodniach warstw tynku należy stosować piasek gruboziarnisty, </w:t>
      </w:r>
      <w:r w:rsidRPr="00660727">
        <w:rPr>
          <w:color w:val="auto"/>
          <w:spacing w:val="-1"/>
          <w:sz w:val="20"/>
        </w:rPr>
        <w:t>do warstw wierzchnich   średnioziarnisty.</w:t>
      </w:r>
    </w:p>
    <w:p w14:paraId="781ACEB1" w14:textId="77777777" w:rsidR="00086153" w:rsidRPr="00660727" w:rsidRDefault="00086153" w:rsidP="00086153">
      <w:pPr>
        <w:ind w:left="150" w:right="165"/>
        <w:rPr>
          <w:color w:val="auto"/>
          <w:spacing w:val="2"/>
          <w:sz w:val="20"/>
        </w:rPr>
      </w:pPr>
      <w:r w:rsidRPr="00660727">
        <w:rPr>
          <w:color w:val="auto"/>
          <w:spacing w:val="1"/>
          <w:sz w:val="20"/>
        </w:rPr>
        <w:t xml:space="preserve">2.2.3.   Do gładzi piasek powinien być drobnoziarnisty i przechodzić </w:t>
      </w:r>
      <w:r w:rsidRPr="00660727">
        <w:rPr>
          <w:color w:val="auto"/>
          <w:spacing w:val="2"/>
          <w:sz w:val="20"/>
        </w:rPr>
        <w:t>całkowicie przez sito o prześwicie 0,5 mm</w:t>
      </w:r>
    </w:p>
    <w:p w14:paraId="3778608D" w14:textId="77777777" w:rsidR="00086153" w:rsidRPr="00660727" w:rsidRDefault="00086153" w:rsidP="00086153">
      <w:pPr>
        <w:ind w:left="150" w:right="165"/>
        <w:rPr>
          <w:color w:val="auto"/>
          <w:spacing w:val="-9"/>
          <w:sz w:val="20"/>
        </w:rPr>
      </w:pPr>
    </w:p>
    <w:p w14:paraId="201CCBA1" w14:textId="77777777" w:rsidR="00086153" w:rsidRPr="00660727" w:rsidRDefault="00086153" w:rsidP="00086153">
      <w:pPr>
        <w:ind w:left="150" w:right="165"/>
        <w:rPr>
          <w:color w:val="auto"/>
          <w:spacing w:val="2"/>
          <w:sz w:val="20"/>
          <w:u w:val="single"/>
        </w:rPr>
      </w:pPr>
      <w:r w:rsidRPr="00660727">
        <w:rPr>
          <w:color w:val="auto"/>
          <w:spacing w:val="-9"/>
          <w:sz w:val="20"/>
        </w:rPr>
        <w:t>2.3.</w:t>
      </w:r>
      <w:r w:rsidRPr="00660727">
        <w:rPr>
          <w:color w:val="auto"/>
          <w:sz w:val="20"/>
        </w:rPr>
        <w:t xml:space="preserve">   </w:t>
      </w:r>
      <w:r w:rsidRPr="00660727">
        <w:rPr>
          <w:color w:val="auto"/>
          <w:sz w:val="20"/>
          <w:u w:val="single"/>
        </w:rPr>
        <w:t xml:space="preserve">Zaprawy budowlane </w:t>
      </w:r>
      <w:r w:rsidRPr="00660727">
        <w:rPr>
          <w:color w:val="auto"/>
          <w:spacing w:val="-2"/>
          <w:sz w:val="20"/>
          <w:u w:val="single"/>
        </w:rPr>
        <w:t xml:space="preserve">cementowo - wapienne </w:t>
      </w:r>
      <w:r w:rsidRPr="00660727">
        <w:rPr>
          <w:color w:val="auto"/>
          <w:spacing w:val="2"/>
          <w:sz w:val="20"/>
          <w:u w:val="single"/>
        </w:rPr>
        <w:t xml:space="preserve"> ( PN-EN 998-2:2004 )</w:t>
      </w:r>
    </w:p>
    <w:p w14:paraId="0BBCA121" w14:textId="77777777" w:rsidR="00086153" w:rsidRPr="00660727" w:rsidRDefault="00086153" w:rsidP="00086153">
      <w:pPr>
        <w:ind w:left="150" w:right="165"/>
        <w:rPr>
          <w:color w:val="auto"/>
          <w:spacing w:val="-6"/>
          <w:sz w:val="20"/>
        </w:rPr>
      </w:pPr>
      <w:r w:rsidRPr="00660727">
        <w:rPr>
          <w:color w:val="auto"/>
          <w:spacing w:val="2"/>
          <w:sz w:val="20"/>
        </w:rPr>
        <w:t xml:space="preserve">- Marka i skład zaprawy powinny być zgodne z wymaganiami normy </w:t>
      </w:r>
      <w:r w:rsidRPr="00660727">
        <w:rPr>
          <w:color w:val="auto"/>
          <w:spacing w:val="-6"/>
          <w:sz w:val="20"/>
        </w:rPr>
        <w:t>państwowej.</w:t>
      </w:r>
    </w:p>
    <w:p w14:paraId="5E7E26F5" w14:textId="77777777" w:rsidR="00086153" w:rsidRPr="00660727" w:rsidRDefault="00086153" w:rsidP="00086153">
      <w:pPr>
        <w:ind w:left="150" w:right="165"/>
        <w:rPr>
          <w:color w:val="auto"/>
          <w:spacing w:val="-5"/>
          <w:sz w:val="20"/>
        </w:rPr>
      </w:pPr>
      <w:r w:rsidRPr="00660727">
        <w:rPr>
          <w:color w:val="auto"/>
          <w:sz w:val="20"/>
        </w:rPr>
        <w:t xml:space="preserve">- Przygotowanie zapraw do robót murowych powinno być wykonywane </w:t>
      </w:r>
      <w:r w:rsidRPr="00660727">
        <w:rPr>
          <w:color w:val="auto"/>
          <w:spacing w:val="-5"/>
          <w:sz w:val="20"/>
        </w:rPr>
        <w:t>mechanicznie</w:t>
      </w:r>
    </w:p>
    <w:p w14:paraId="28A97925" w14:textId="77777777" w:rsidR="00086153" w:rsidRPr="00660727" w:rsidRDefault="00086153" w:rsidP="00086153">
      <w:pPr>
        <w:ind w:left="150" w:right="165"/>
        <w:rPr>
          <w:color w:val="auto"/>
          <w:sz w:val="20"/>
        </w:rPr>
      </w:pPr>
      <w:r w:rsidRPr="00660727">
        <w:rPr>
          <w:color w:val="auto"/>
          <w:spacing w:val="3"/>
          <w:sz w:val="20"/>
        </w:rPr>
        <w:t xml:space="preserve">- Zaprawę należy przygotować w takiej ilości, aby mogła być </w:t>
      </w:r>
      <w:r w:rsidRPr="00660727">
        <w:rPr>
          <w:color w:val="auto"/>
          <w:sz w:val="20"/>
        </w:rPr>
        <w:t>wbudowana możliwie wcześnie po jej przygotowaniu, tj. ok. 3 godzin.</w:t>
      </w:r>
    </w:p>
    <w:p w14:paraId="089948C0" w14:textId="77777777" w:rsidR="00086153" w:rsidRPr="00660727" w:rsidRDefault="00086153" w:rsidP="00086153">
      <w:pPr>
        <w:ind w:left="150" w:right="165"/>
        <w:rPr>
          <w:color w:val="auto"/>
          <w:spacing w:val="-6"/>
          <w:sz w:val="20"/>
        </w:rPr>
      </w:pPr>
      <w:r w:rsidRPr="00660727">
        <w:rPr>
          <w:color w:val="auto"/>
          <w:spacing w:val="1"/>
          <w:sz w:val="20"/>
        </w:rPr>
        <w:t xml:space="preserve">- Do zapraw tynkarskich należy stosować piasek rzeczny lub </w:t>
      </w:r>
      <w:r w:rsidRPr="00660727">
        <w:rPr>
          <w:color w:val="auto"/>
          <w:spacing w:val="-6"/>
          <w:sz w:val="20"/>
        </w:rPr>
        <w:t>kopalniany.</w:t>
      </w:r>
    </w:p>
    <w:p w14:paraId="7B88AC16" w14:textId="77777777" w:rsidR="00086153" w:rsidRPr="00660727" w:rsidRDefault="00086153" w:rsidP="00086153">
      <w:pPr>
        <w:ind w:left="150" w:right="165"/>
        <w:rPr>
          <w:color w:val="auto"/>
          <w:spacing w:val="3"/>
          <w:sz w:val="20"/>
        </w:rPr>
      </w:pPr>
      <w:r w:rsidRPr="00660727">
        <w:rPr>
          <w:color w:val="auto"/>
          <w:sz w:val="20"/>
        </w:rPr>
        <w:t xml:space="preserve">- Do zapraw zapraw cementowo - wapiennych należy stosować cement </w:t>
      </w:r>
      <w:r w:rsidRPr="00660727">
        <w:rPr>
          <w:color w:val="auto"/>
          <w:spacing w:val="3"/>
          <w:sz w:val="20"/>
        </w:rPr>
        <w:t xml:space="preserve">portlandzki z dodatkiem żużla lub popiołów lotnych 25 i 35 oraz </w:t>
      </w:r>
      <w:r w:rsidRPr="00660727">
        <w:rPr>
          <w:color w:val="auto"/>
          <w:spacing w:val="2"/>
          <w:sz w:val="20"/>
        </w:rPr>
        <w:t xml:space="preserve">cement hutniczy 25 pod warunkiem, że temperatura otoczenia w </w:t>
      </w:r>
      <w:r w:rsidRPr="00660727">
        <w:rPr>
          <w:color w:val="auto"/>
          <w:spacing w:val="3"/>
          <w:sz w:val="20"/>
        </w:rPr>
        <w:t>ciągu 7 dni od chwili zużycia zaprawy nie będzie niższa niż-5"C.</w:t>
      </w:r>
    </w:p>
    <w:p w14:paraId="453ECCFD" w14:textId="77777777" w:rsidR="00086153" w:rsidRPr="00660727" w:rsidRDefault="00086153" w:rsidP="00086153">
      <w:pPr>
        <w:numPr>
          <w:ilvl w:val="0"/>
          <w:numId w:val="2"/>
        </w:numPr>
        <w:tabs>
          <w:tab w:val="left" w:pos="150"/>
        </w:tabs>
        <w:ind w:left="150" w:right="165"/>
        <w:rPr>
          <w:strike/>
          <w:color w:val="auto"/>
          <w:spacing w:val="-2"/>
          <w:sz w:val="20"/>
        </w:rPr>
      </w:pPr>
      <w:r w:rsidRPr="00660727">
        <w:rPr>
          <w:color w:val="auto"/>
          <w:spacing w:val="1"/>
          <w:sz w:val="20"/>
        </w:rPr>
        <w:t xml:space="preserve">Do zapraw cementowo - wapiennych należy stosować wapno sucho </w:t>
      </w:r>
      <w:r w:rsidRPr="00660727">
        <w:rPr>
          <w:color w:val="auto"/>
          <w:spacing w:val="2"/>
          <w:sz w:val="20"/>
        </w:rPr>
        <w:t xml:space="preserve">gaszone lub gaszone w postaci ciasta wapiennego otrzymanego z </w:t>
      </w:r>
      <w:r w:rsidRPr="00660727">
        <w:rPr>
          <w:color w:val="auto"/>
          <w:sz w:val="20"/>
        </w:rPr>
        <w:t xml:space="preserve">wapna niegaszonego, które powinno tworzyć jednolitą i jednobarwną  </w:t>
      </w:r>
      <w:r w:rsidRPr="00660727">
        <w:rPr>
          <w:color w:val="auto"/>
          <w:spacing w:val="1"/>
          <w:sz w:val="20"/>
        </w:rPr>
        <w:t xml:space="preserve">masę, bez </w:t>
      </w:r>
      <w:r w:rsidRPr="00660727">
        <w:rPr>
          <w:color w:val="auto"/>
          <w:spacing w:val="1"/>
          <w:sz w:val="20"/>
        </w:rPr>
        <w:lastRenderedPageBreak/>
        <w:t>grudek niegaszonego wapna i zanieczyszczeń obcych.</w:t>
      </w:r>
      <w:r w:rsidRPr="00660727">
        <w:rPr>
          <w:color w:val="auto"/>
          <w:spacing w:val="1"/>
          <w:sz w:val="20"/>
        </w:rPr>
        <w:br/>
        <w:t xml:space="preserve">Skład objętościowy zapraw należy dobierać doświadczalnie, w zależności od wymaganej marki zaprawy oraz rodzaju cementu </w:t>
      </w:r>
      <w:r w:rsidRPr="00660727">
        <w:rPr>
          <w:color w:val="auto"/>
          <w:spacing w:val="-2"/>
          <w:sz w:val="20"/>
        </w:rPr>
        <w:t>i wapna.</w:t>
      </w:r>
    </w:p>
    <w:p w14:paraId="154AEFA3" w14:textId="77777777" w:rsidR="00086153" w:rsidRPr="00660727" w:rsidRDefault="00086153" w:rsidP="00ED2C21">
      <w:pPr>
        <w:ind w:right="165"/>
        <w:rPr>
          <w:color w:val="auto"/>
          <w:spacing w:val="-2"/>
          <w:sz w:val="20"/>
        </w:rPr>
      </w:pPr>
    </w:p>
    <w:p w14:paraId="76D7FF00" w14:textId="77777777" w:rsidR="00086153" w:rsidRPr="00660727" w:rsidRDefault="00086153" w:rsidP="00086153">
      <w:pPr>
        <w:ind w:left="150" w:right="165"/>
        <w:rPr>
          <w:color w:val="auto"/>
          <w:spacing w:val="-1"/>
          <w:sz w:val="20"/>
          <w:u w:val="single"/>
        </w:rPr>
      </w:pPr>
      <w:r w:rsidRPr="00660727">
        <w:rPr>
          <w:color w:val="auto"/>
          <w:spacing w:val="-8"/>
          <w:sz w:val="20"/>
        </w:rPr>
        <w:t>2..</w:t>
      </w:r>
      <w:r w:rsidR="00ED2C21" w:rsidRPr="00660727">
        <w:rPr>
          <w:color w:val="auto"/>
          <w:spacing w:val="-8"/>
          <w:sz w:val="20"/>
        </w:rPr>
        <w:t>4</w:t>
      </w:r>
      <w:r w:rsidRPr="00660727">
        <w:rPr>
          <w:color w:val="auto"/>
          <w:spacing w:val="-8"/>
          <w:sz w:val="20"/>
        </w:rPr>
        <w:t xml:space="preserve">.  </w:t>
      </w:r>
      <w:r w:rsidRPr="00660727">
        <w:rPr>
          <w:color w:val="auto"/>
          <w:spacing w:val="-1"/>
          <w:sz w:val="20"/>
          <w:u w:val="single"/>
        </w:rPr>
        <w:t>Zaprawa szpachlowa – stosować zaprawę wg opisu architektury</w:t>
      </w:r>
    </w:p>
    <w:p w14:paraId="575EAB71" w14:textId="77777777" w:rsidR="0082684E" w:rsidRPr="00660727" w:rsidRDefault="0082684E" w:rsidP="00086153">
      <w:pPr>
        <w:ind w:left="150" w:right="165"/>
        <w:rPr>
          <w:color w:val="auto"/>
          <w:spacing w:val="-1"/>
          <w:sz w:val="20"/>
          <w:u w:val="single"/>
        </w:rPr>
      </w:pPr>
    </w:p>
    <w:p w14:paraId="65E40569" w14:textId="77777777" w:rsidR="00086153" w:rsidRPr="00660727" w:rsidRDefault="00086153" w:rsidP="00086153">
      <w:pPr>
        <w:ind w:left="150" w:right="165"/>
        <w:rPr>
          <w:strike/>
          <w:color w:val="auto"/>
          <w:sz w:val="20"/>
        </w:rPr>
      </w:pPr>
    </w:p>
    <w:p w14:paraId="77B0748B" w14:textId="77777777" w:rsidR="00086153" w:rsidRPr="00660727" w:rsidRDefault="00086153" w:rsidP="00086153">
      <w:pPr>
        <w:pStyle w:val="1"/>
        <w:ind w:left="150" w:right="165"/>
        <w:rPr>
          <w:color w:val="auto"/>
          <w:sz w:val="20"/>
        </w:rPr>
      </w:pPr>
      <w:r w:rsidRPr="00660727">
        <w:rPr>
          <w:color w:val="auto"/>
          <w:sz w:val="20"/>
        </w:rPr>
        <w:t>3.  SPRZĘT</w:t>
      </w:r>
    </w:p>
    <w:p w14:paraId="4773EBD0" w14:textId="77777777" w:rsidR="00086153" w:rsidRPr="00660727" w:rsidRDefault="00086153" w:rsidP="00086153">
      <w:pPr>
        <w:ind w:left="150" w:right="165"/>
        <w:rPr>
          <w:color w:val="auto"/>
          <w:spacing w:val="9"/>
          <w:sz w:val="20"/>
        </w:rPr>
      </w:pPr>
    </w:p>
    <w:p w14:paraId="452A5305" w14:textId="77777777" w:rsidR="00086153" w:rsidRPr="00660727" w:rsidRDefault="00086153" w:rsidP="00086153">
      <w:pPr>
        <w:ind w:left="150" w:right="165"/>
        <w:rPr>
          <w:color w:val="auto"/>
          <w:spacing w:val="9"/>
          <w:sz w:val="20"/>
        </w:rPr>
      </w:pPr>
      <w:r w:rsidRPr="00660727">
        <w:rPr>
          <w:color w:val="auto"/>
          <w:spacing w:val="9"/>
          <w:sz w:val="20"/>
        </w:rPr>
        <w:t>Roboty można wykonać przy użyciu dowolnego typu sprzętu.</w:t>
      </w:r>
    </w:p>
    <w:p w14:paraId="03BFB319" w14:textId="77777777" w:rsidR="00086153" w:rsidRPr="00660727" w:rsidRDefault="00086153" w:rsidP="00086153">
      <w:pPr>
        <w:ind w:left="150" w:right="165"/>
        <w:rPr>
          <w:color w:val="auto"/>
          <w:sz w:val="20"/>
        </w:rPr>
      </w:pPr>
    </w:p>
    <w:p w14:paraId="6C46761C" w14:textId="77777777" w:rsidR="00086153" w:rsidRPr="00660727" w:rsidRDefault="00086153" w:rsidP="00086153">
      <w:pPr>
        <w:pStyle w:val="1"/>
        <w:ind w:left="150" w:right="165"/>
        <w:rPr>
          <w:color w:val="auto"/>
          <w:sz w:val="20"/>
        </w:rPr>
      </w:pPr>
      <w:r w:rsidRPr="00660727">
        <w:rPr>
          <w:color w:val="auto"/>
          <w:sz w:val="20"/>
        </w:rPr>
        <w:t>4.  TRANSPORT</w:t>
      </w:r>
    </w:p>
    <w:p w14:paraId="662DFA91" w14:textId="77777777" w:rsidR="00086153" w:rsidRPr="00660727" w:rsidRDefault="00086153" w:rsidP="00086153">
      <w:pPr>
        <w:ind w:left="150" w:right="165"/>
        <w:rPr>
          <w:color w:val="auto"/>
          <w:spacing w:val="9"/>
          <w:sz w:val="20"/>
        </w:rPr>
      </w:pPr>
    </w:p>
    <w:p w14:paraId="0CF28A2F" w14:textId="77777777" w:rsidR="00086153" w:rsidRPr="00660727" w:rsidRDefault="00086153" w:rsidP="00086153">
      <w:pPr>
        <w:ind w:left="150" w:right="165"/>
        <w:rPr>
          <w:color w:val="auto"/>
          <w:spacing w:val="9"/>
          <w:sz w:val="20"/>
        </w:rPr>
      </w:pPr>
      <w:r w:rsidRPr="00660727">
        <w:rPr>
          <w:color w:val="auto"/>
          <w:spacing w:val="9"/>
          <w:sz w:val="20"/>
        </w:rPr>
        <w:t>Materiały i elementy mogą być przewożone dowolnymi środkami transportu.</w:t>
      </w:r>
    </w:p>
    <w:p w14:paraId="4FABEA11" w14:textId="77777777" w:rsidR="00086153" w:rsidRPr="00660727" w:rsidRDefault="00086153" w:rsidP="00086153">
      <w:pPr>
        <w:ind w:left="150" w:right="165"/>
        <w:rPr>
          <w:color w:val="auto"/>
          <w:spacing w:val="7"/>
          <w:sz w:val="20"/>
        </w:rPr>
      </w:pPr>
      <w:r w:rsidRPr="00660727">
        <w:rPr>
          <w:color w:val="auto"/>
          <w:spacing w:val="7"/>
          <w:sz w:val="20"/>
        </w:rPr>
        <w:t>Podczas transportu materiały i elementy konstrukcji powinny być zabezpieczone przed uszkodzeniami lub utratą stateczności.</w:t>
      </w:r>
    </w:p>
    <w:p w14:paraId="113F6279" w14:textId="77777777" w:rsidR="00086153" w:rsidRPr="00660727" w:rsidRDefault="00086153" w:rsidP="00086153">
      <w:pPr>
        <w:ind w:left="150" w:right="165"/>
        <w:rPr>
          <w:color w:val="auto"/>
          <w:sz w:val="20"/>
        </w:rPr>
      </w:pPr>
    </w:p>
    <w:p w14:paraId="47B17CB2" w14:textId="77777777" w:rsidR="00086153" w:rsidRPr="00660727" w:rsidRDefault="00086153" w:rsidP="00761AFD">
      <w:pPr>
        <w:pStyle w:val="1"/>
        <w:numPr>
          <w:ilvl w:val="0"/>
          <w:numId w:val="37"/>
        </w:numPr>
        <w:tabs>
          <w:tab w:val="left" w:pos="433"/>
        </w:tabs>
        <w:ind w:left="433" w:right="165"/>
        <w:rPr>
          <w:color w:val="auto"/>
          <w:sz w:val="20"/>
        </w:rPr>
      </w:pPr>
      <w:r w:rsidRPr="00660727">
        <w:rPr>
          <w:color w:val="auto"/>
          <w:sz w:val="20"/>
        </w:rPr>
        <w:t>WYKONANIE ROBÓT</w:t>
      </w:r>
    </w:p>
    <w:p w14:paraId="7F09901A" w14:textId="77777777" w:rsidR="00086153" w:rsidRPr="00660727" w:rsidRDefault="00086153" w:rsidP="00086153">
      <w:pPr>
        <w:ind w:left="433" w:right="165"/>
        <w:rPr>
          <w:color w:val="auto"/>
          <w:spacing w:val="7"/>
          <w:sz w:val="20"/>
          <w:u w:val="single"/>
        </w:rPr>
      </w:pPr>
    </w:p>
    <w:p w14:paraId="2CEA34AD" w14:textId="77777777" w:rsidR="00086153" w:rsidRPr="00660727" w:rsidRDefault="00086153" w:rsidP="00086153">
      <w:pPr>
        <w:ind w:left="150" w:right="165"/>
        <w:rPr>
          <w:color w:val="auto"/>
          <w:spacing w:val="7"/>
          <w:sz w:val="20"/>
          <w:u w:val="single"/>
        </w:rPr>
      </w:pPr>
      <w:r w:rsidRPr="00660727">
        <w:rPr>
          <w:color w:val="auto"/>
          <w:spacing w:val="7"/>
          <w:sz w:val="20"/>
          <w:u w:val="single"/>
        </w:rPr>
        <w:t>5.1  Ogólne zasady wykonywania tynków.</w:t>
      </w:r>
    </w:p>
    <w:p w14:paraId="2FF394CF" w14:textId="77777777" w:rsidR="00086153" w:rsidRPr="00660727" w:rsidRDefault="00086153" w:rsidP="00086153">
      <w:pPr>
        <w:ind w:left="150" w:right="165"/>
        <w:rPr>
          <w:color w:val="auto"/>
          <w:sz w:val="20"/>
        </w:rPr>
      </w:pPr>
    </w:p>
    <w:p w14:paraId="2EA09960" w14:textId="77777777" w:rsidR="00086153" w:rsidRPr="00660727" w:rsidRDefault="00086153" w:rsidP="00086153">
      <w:pPr>
        <w:ind w:left="150" w:right="165"/>
        <w:rPr>
          <w:color w:val="auto"/>
          <w:spacing w:val="7"/>
          <w:sz w:val="20"/>
        </w:rPr>
      </w:pPr>
      <w:r w:rsidRPr="00660727">
        <w:rPr>
          <w:color w:val="auto"/>
          <w:spacing w:val="8"/>
          <w:sz w:val="20"/>
        </w:rPr>
        <w:t xml:space="preserve">a) Przed przystąpieniem do wykonywania robót tynkowych powinny być zakończone wszystkie roboty stanu surowego, roboty instalacyjne, podtynkowe, zamurowane przebicia i bruzdy, osadzone ościeżnice </w:t>
      </w:r>
      <w:r w:rsidRPr="00660727">
        <w:rPr>
          <w:color w:val="auto"/>
          <w:spacing w:val="7"/>
          <w:sz w:val="20"/>
        </w:rPr>
        <w:t>drzwiowe i okienne.</w:t>
      </w:r>
    </w:p>
    <w:p w14:paraId="6228B8FC" w14:textId="77777777" w:rsidR="00086153" w:rsidRPr="00660727" w:rsidRDefault="00086153" w:rsidP="00086153">
      <w:pPr>
        <w:ind w:left="150" w:right="165"/>
        <w:rPr>
          <w:color w:val="auto"/>
          <w:spacing w:val="2"/>
          <w:sz w:val="20"/>
        </w:rPr>
      </w:pPr>
      <w:r w:rsidRPr="00660727">
        <w:rPr>
          <w:color w:val="auto"/>
          <w:spacing w:val="9"/>
          <w:sz w:val="20"/>
        </w:rPr>
        <w:t xml:space="preserve">b) Zaleca się przystąpienie do wykonywania tynków po okresie osiadania i skurczów murów, tj. po upływie 4-6 miesięcy po zakończeniu stanu </w:t>
      </w:r>
      <w:r w:rsidRPr="00660727">
        <w:rPr>
          <w:color w:val="auto"/>
          <w:spacing w:val="2"/>
          <w:sz w:val="20"/>
        </w:rPr>
        <w:t>surowego.</w:t>
      </w:r>
    </w:p>
    <w:p w14:paraId="4F4D95D4" w14:textId="77777777" w:rsidR="00086153" w:rsidRPr="00660727" w:rsidRDefault="00086153" w:rsidP="00086153">
      <w:pPr>
        <w:ind w:left="150" w:right="165"/>
        <w:rPr>
          <w:color w:val="auto"/>
          <w:spacing w:val="9"/>
          <w:sz w:val="20"/>
        </w:rPr>
      </w:pPr>
      <w:r w:rsidRPr="00660727">
        <w:rPr>
          <w:color w:val="auto"/>
          <w:spacing w:val="9"/>
          <w:sz w:val="20"/>
        </w:rPr>
        <w:t>c)Tynki należy wykonywać w temperaturze nie niższej niż 5°C pod warunkiem, że w ciągu doby nie nastąpi spadek poniżej 0°C.</w:t>
      </w:r>
    </w:p>
    <w:p w14:paraId="6E79D0A3" w14:textId="77777777" w:rsidR="00086153" w:rsidRPr="00660727" w:rsidRDefault="00086153" w:rsidP="00086153">
      <w:pPr>
        <w:ind w:left="150" w:right="165"/>
        <w:rPr>
          <w:color w:val="auto"/>
          <w:spacing w:val="6"/>
          <w:sz w:val="20"/>
        </w:rPr>
      </w:pPr>
      <w:r w:rsidRPr="00660727">
        <w:rPr>
          <w:color w:val="auto"/>
          <w:spacing w:val="8"/>
          <w:sz w:val="20"/>
        </w:rPr>
        <w:t xml:space="preserve">W niższych temperaturach można wykonywać tynki jedynie przy </w:t>
      </w:r>
      <w:r w:rsidRPr="00660727">
        <w:rPr>
          <w:color w:val="auto"/>
          <w:spacing w:val="7"/>
          <w:sz w:val="20"/>
        </w:rPr>
        <w:t xml:space="preserve">zastosowaniu odpowiednich środków zabezpieczających, zgodnie z </w:t>
      </w:r>
      <w:r w:rsidRPr="00660727">
        <w:rPr>
          <w:color w:val="auto"/>
          <w:spacing w:val="8"/>
          <w:sz w:val="20"/>
        </w:rPr>
        <w:t xml:space="preserve">„ Wytycznymi wykonywania robót budowlano - montażowych w </w:t>
      </w:r>
      <w:r w:rsidRPr="00660727">
        <w:rPr>
          <w:color w:val="auto"/>
          <w:spacing w:val="6"/>
          <w:sz w:val="20"/>
        </w:rPr>
        <w:t>okresie obniżonych temperatur".</w:t>
      </w:r>
    </w:p>
    <w:p w14:paraId="5245E943" w14:textId="77777777" w:rsidR="00086153" w:rsidRPr="00660727" w:rsidRDefault="00086153" w:rsidP="00086153">
      <w:pPr>
        <w:ind w:left="150" w:right="165"/>
        <w:rPr>
          <w:color w:val="auto"/>
          <w:spacing w:val="4"/>
          <w:sz w:val="20"/>
        </w:rPr>
      </w:pPr>
      <w:r w:rsidRPr="00660727">
        <w:rPr>
          <w:color w:val="auto"/>
          <w:spacing w:val="4"/>
          <w:sz w:val="20"/>
        </w:rPr>
        <w:t xml:space="preserve">d) </w:t>
      </w:r>
      <w:r w:rsidRPr="00660727">
        <w:rPr>
          <w:color w:val="auto"/>
          <w:spacing w:val="9"/>
          <w:sz w:val="20"/>
        </w:rPr>
        <w:t xml:space="preserve">Zaleca się chronić świeżo wykonane tynki zewnętrzne w ciągu  </w:t>
      </w:r>
      <w:r w:rsidRPr="00660727">
        <w:rPr>
          <w:color w:val="auto"/>
          <w:spacing w:val="7"/>
          <w:sz w:val="20"/>
        </w:rPr>
        <w:t xml:space="preserve">pierwszych dwóch dni przed nasłonecznieniem dłuższym niż dwie </w:t>
      </w:r>
      <w:r w:rsidRPr="00660727">
        <w:rPr>
          <w:color w:val="auto"/>
          <w:spacing w:val="4"/>
          <w:sz w:val="20"/>
        </w:rPr>
        <w:t>godziny dziennie.</w:t>
      </w:r>
    </w:p>
    <w:p w14:paraId="5F12867B" w14:textId="77777777" w:rsidR="00086153" w:rsidRPr="00660727" w:rsidRDefault="00086153" w:rsidP="00086153">
      <w:pPr>
        <w:ind w:left="150" w:right="165"/>
        <w:rPr>
          <w:color w:val="auto"/>
          <w:spacing w:val="5"/>
          <w:sz w:val="20"/>
        </w:rPr>
      </w:pPr>
      <w:r w:rsidRPr="00660727">
        <w:rPr>
          <w:color w:val="auto"/>
          <w:spacing w:val="7"/>
          <w:sz w:val="20"/>
        </w:rPr>
        <w:t xml:space="preserve">W okresie wysokich temperatur świeżo wykonane tynki powinny </w:t>
      </w:r>
      <w:r w:rsidRPr="00660727">
        <w:rPr>
          <w:color w:val="auto"/>
          <w:spacing w:val="9"/>
          <w:sz w:val="20"/>
        </w:rPr>
        <w:t xml:space="preserve">być w czasie wiązania i twardnienia, tj. w ciągu  1 tygodnia, </w:t>
      </w:r>
      <w:r w:rsidRPr="00660727">
        <w:rPr>
          <w:color w:val="auto"/>
          <w:spacing w:val="5"/>
          <w:sz w:val="20"/>
        </w:rPr>
        <w:t>zwilżane wodą.</w:t>
      </w:r>
    </w:p>
    <w:p w14:paraId="64BE0009" w14:textId="77777777" w:rsidR="00086153" w:rsidRPr="00660727" w:rsidRDefault="00086153" w:rsidP="00086153">
      <w:pPr>
        <w:ind w:left="150" w:right="165"/>
        <w:rPr>
          <w:color w:val="auto"/>
          <w:sz w:val="20"/>
        </w:rPr>
      </w:pPr>
    </w:p>
    <w:p w14:paraId="681453ED" w14:textId="77777777" w:rsidR="00086153" w:rsidRPr="00660727" w:rsidRDefault="00086153" w:rsidP="00086153">
      <w:pPr>
        <w:ind w:left="150" w:right="165"/>
        <w:rPr>
          <w:color w:val="auto"/>
          <w:spacing w:val="5"/>
          <w:sz w:val="20"/>
          <w:u w:val="single"/>
        </w:rPr>
      </w:pPr>
      <w:r w:rsidRPr="00660727">
        <w:rPr>
          <w:color w:val="auto"/>
          <w:spacing w:val="-2"/>
          <w:sz w:val="20"/>
        </w:rPr>
        <w:t xml:space="preserve">5.2.  </w:t>
      </w:r>
      <w:r w:rsidRPr="00660727">
        <w:rPr>
          <w:color w:val="auto"/>
          <w:spacing w:val="5"/>
          <w:sz w:val="20"/>
          <w:u w:val="single"/>
        </w:rPr>
        <w:t>Przygotowanie podłoży</w:t>
      </w:r>
    </w:p>
    <w:p w14:paraId="6EE49232" w14:textId="77777777" w:rsidR="00086153" w:rsidRPr="00660727" w:rsidRDefault="00086153" w:rsidP="00086153">
      <w:pPr>
        <w:ind w:left="150" w:right="165"/>
        <w:rPr>
          <w:color w:val="auto"/>
          <w:sz w:val="20"/>
        </w:rPr>
      </w:pPr>
    </w:p>
    <w:p w14:paraId="51C985F8" w14:textId="77777777" w:rsidR="00086153" w:rsidRPr="00660727" w:rsidRDefault="00086153" w:rsidP="00086153">
      <w:pPr>
        <w:ind w:left="150" w:right="165"/>
        <w:rPr>
          <w:color w:val="auto"/>
          <w:spacing w:val="6"/>
          <w:sz w:val="20"/>
        </w:rPr>
      </w:pPr>
      <w:r w:rsidRPr="00660727">
        <w:rPr>
          <w:color w:val="auto"/>
          <w:spacing w:val="6"/>
          <w:sz w:val="20"/>
        </w:rPr>
        <w:t>5.2.1.   Spoiny w murach ceglanych.</w:t>
      </w:r>
    </w:p>
    <w:p w14:paraId="3B255409" w14:textId="77777777" w:rsidR="00086153" w:rsidRPr="00660727" w:rsidRDefault="00086153" w:rsidP="00086153">
      <w:pPr>
        <w:ind w:left="150" w:right="165"/>
        <w:rPr>
          <w:color w:val="auto"/>
          <w:sz w:val="20"/>
        </w:rPr>
      </w:pPr>
      <w:r w:rsidRPr="00660727">
        <w:rPr>
          <w:color w:val="auto"/>
          <w:spacing w:val="8"/>
          <w:sz w:val="20"/>
        </w:rPr>
        <w:t>W ścianach przewidzianych do tynkowania nie należy wypełniać zaprawą spoin przy zewnętrznych licach na głębokości 5</w:t>
      </w:r>
      <w:r w:rsidRPr="00660727">
        <w:rPr>
          <w:color w:val="auto"/>
          <w:spacing w:val="18"/>
          <w:sz w:val="20"/>
        </w:rPr>
        <w:t>-10</w:t>
      </w:r>
      <w:r w:rsidRPr="00660727">
        <w:rPr>
          <w:color w:val="auto"/>
          <w:spacing w:val="8"/>
          <w:sz w:val="20"/>
        </w:rPr>
        <w:t xml:space="preserve"> mm. </w:t>
      </w:r>
      <w:r w:rsidRPr="00660727">
        <w:rPr>
          <w:color w:val="auto"/>
          <w:spacing w:val="7"/>
          <w:sz w:val="20"/>
        </w:rPr>
        <w:t xml:space="preserve">Bezpośrednio przed tynkowaniem podłoże należy oczyścić z kurzu </w:t>
      </w:r>
      <w:r w:rsidRPr="00660727">
        <w:rPr>
          <w:color w:val="auto"/>
          <w:spacing w:val="8"/>
          <w:sz w:val="20"/>
        </w:rPr>
        <w:t xml:space="preserve">szczotkami oraz usunąć plamy z rdzy i substancji tłustych.  Plamy z substancji tłustych można usunąć przez zmycie 10% roztworem </w:t>
      </w:r>
      <w:r w:rsidRPr="00660727">
        <w:rPr>
          <w:color w:val="auto"/>
          <w:spacing w:val="7"/>
          <w:sz w:val="20"/>
        </w:rPr>
        <w:t>szarego mydła lub przez wypalenie lampą benzynową. Nadmiernie suchą powierzchnię podłoża należy zwilżyć wodą</w:t>
      </w:r>
      <w:r w:rsidRPr="00660727">
        <w:rPr>
          <w:color w:val="auto"/>
          <w:sz w:val="20"/>
        </w:rPr>
        <w:t xml:space="preserve"> </w:t>
      </w:r>
    </w:p>
    <w:p w14:paraId="2215A80D" w14:textId="77777777" w:rsidR="00086153" w:rsidRPr="00660727" w:rsidRDefault="00086153" w:rsidP="00086153">
      <w:pPr>
        <w:ind w:left="150" w:right="165"/>
        <w:rPr>
          <w:strike/>
          <w:color w:val="auto"/>
          <w:sz w:val="20"/>
        </w:rPr>
      </w:pPr>
    </w:p>
    <w:p w14:paraId="33DCB8D7" w14:textId="77777777" w:rsidR="00086153" w:rsidRPr="00660727" w:rsidRDefault="00086153" w:rsidP="00086153">
      <w:pPr>
        <w:ind w:left="150" w:right="165"/>
        <w:rPr>
          <w:color w:val="auto"/>
          <w:spacing w:val="8"/>
          <w:sz w:val="20"/>
          <w:u w:val="single"/>
        </w:rPr>
      </w:pPr>
      <w:r w:rsidRPr="00660727">
        <w:rPr>
          <w:color w:val="auto"/>
          <w:spacing w:val="8"/>
          <w:sz w:val="20"/>
        </w:rPr>
        <w:t xml:space="preserve">5.3. </w:t>
      </w:r>
      <w:r w:rsidRPr="00660727">
        <w:rPr>
          <w:color w:val="auto"/>
          <w:spacing w:val="8"/>
          <w:sz w:val="20"/>
          <w:u w:val="single"/>
        </w:rPr>
        <w:t>Wykonywanie tynków trójwarstwowych.</w:t>
      </w:r>
    </w:p>
    <w:p w14:paraId="35ABD9D6" w14:textId="77777777" w:rsidR="00086153" w:rsidRPr="00660727" w:rsidRDefault="00086153" w:rsidP="00086153">
      <w:pPr>
        <w:ind w:left="150" w:right="165"/>
        <w:rPr>
          <w:color w:val="auto"/>
          <w:spacing w:val="8"/>
          <w:sz w:val="20"/>
        </w:rPr>
      </w:pPr>
      <w:r w:rsidRPr="00660727">
        <w:rPr>
          <w:color w:val="auto"/>
          <w:spacing w:val="9"/>
          <w:sz w:val="20"/>
        </w:rPr>
        <w:t xml:space="preserve">5.3.1.   Tynk trójwarstwowy powinien być wykonany z obrzutki, narzutu i gładzi   Narzut tynków wewnętrznych należy wykonać według </w:t>
      </w:r>
      <w:r w:rsidRPr="00660727">
        <w:rPr>
          <w:color w:val="auto"/>
          <w:spacing w:val="8"/>
          <w:sz w:val="20"/>
        </w:rPr>
        <w:t>pasów i listew kierunkowych.</w:t>
      </w:r>
    </w:p>
    <w:p w14:paraId="1CD0B665" w14:textId="77777777" w:rsidR="00086153" w:rsidRPr="00660727" w:rsidRDefault="00086153" w:rsidP="00086153">
      <w:pPr>
        <w:ind w:left="150" w:right="165"/>
        <w:rPr>
          <w:strike/>
          <w:color w:val="auto"/>
          <w:spacing w:val="9"/>
          <w:sz w:val="20"/>
        </w:rPr>
      </w:pPr>
      <w:r w:rsidRPr="00660727">
        <w:rPr>
          <w:color w:val="auto"/>
          <w:spacing w:val="9"/>
          <w:sz w:val="20"/>
        </w:rPr>
        <w:t xml:space="preserve">5.3.2.   Gładź należy nanosić po związaniu warstwy narzutu, lecz przed </w:t>
      </w:r>
      <w:r w:rsidRPr="00660727">
        <w:rPr>
          <w:color w:val="auto"/>
          <w:spacing w:val="8"/>
          <w:sz w:val="20"/>
        </w:rPr>
        <w:t xml:space="preserve">jej stwardnieniem.  Podczas zacierania warstwa gładzi powinna być </w:t>
      </w:r>
      <w:r w:rsidRPr="00660727">
        <w:rPr>
          <w:color w:val="auto"/>
          <w:spacing w:val="9"/>
          <w:sz w:val="20"/>
        </w:rPr>
        <w:t xml:space="preserve">mocno dociskana do warstwy narzutu. </w:t>
      </w:r>
      <w:r w:rsidRPr="00660727">
        <w:rPr>
          <w:color w:val="auto"/>
          <w:spacing w:val="8"/>
          <w:sz w:val="20"/>
        </w:rPr>
        <w:t xml:space="preserve">Należy stosować zaprawy cementowo - wapienne w tynkach nie narażonych na zawilgocenie o stosunku  1:1:4, - w tynkach </w:t>
      </w:r>
      <w:r w:rsidRPr="00660727">
        <w:rPr>
          <w:color w:val="auto"/>
          <w:spacing w:val="10"/>
          <w:sz w:val="20"/>
        </w:rPr>
        <w:t xml:space="preserve">narażonych na zawilgocenie oraz w tynkach zewnętrznych o </w:t>
      </w:r>
      <w:r w:rsidRPr="00660727">
        <w:rPr>
          <w:color w:val="auto"/>
          <w:spacing w:val="-1"/>
          <w:sz w:val="20"/>
        </w:rPr>
        <w:t xml:space="preserve">stosunku   </w:t>
      </w:r>
      <w:r w:rsidRPr="00660727">
        <w:rPr>
          <w:color w:val="auto"/>
          <w:spacing w:val="9"/>
          <w:sz w:val="20"/>
        </w:rPr>
        <w:t>1:1:2.</w:t>
      </w:r>
    </w:p>
    <w:p w14:paraId="0DF1F764" w14:textId="77777777" w:rsidR="00086153" w:rsidRPr="00660727" w:rsidRDefault="00086153" w:rsidP="00086153">
      <w:pPr>
        <w:ind w:left="150" w:right="165"/>
        <w:rPr>
          <w:strike/>
          <w:color w:val="auto"/>
          <w:spacing w:val="9"/>
          <w:sz w:val="20"/>
        </w:rPr>
      </w:pPr>
    </w:p>
    <w:p w14:paraId="16AC81BC" w14:textId="77777777" w:rsidR="00086153" w:rsidRPr="00660727" w:rsidRDefault="00086153" w:rsidP="00086153">
      <w:pPr>
        <w:ind w:left="150" w:right="165"/>
        <w:rPr>
          <w:color w:val="auto"/>
          <w:spacing w:val="7"/>
          <w:sz w:val="20"/>
          <w:u w:val="single"/>
        </w:rPr>
      </w:pPr>
      <w:r w:rsidRPr="00660727">
        <w:rPr>
          <w:color w:val="auto"/>
          <w:spacing w:val="7"/>
          <w:sz w:val="20"/>
        </w:rPr>
        <w:t xml:space="preserve">5.4.      </w:t>
      </w:r>
      <w:r w:rsidRPr="00660727">
        <w:rPr>
          <w:color w:val="auto"/>
          <w:spacing w:val="7"/>
          <w:sz w:val="20"/>
          <w:u w:val="single"/>
        </w:rPr>
        <w:t>Ogólne zasady wykonywania okładzin ceramicznych.</w:t>
      </w:r>
    </w:p>
    <w:p w14:paraId="72F9CAEE" w14:textId="77777777" w:rsidR="00086153" w:rsidRPr="00660727" w:rsidRDefault="00086153" w:rsidP="00086153">
      <w:pPr>
        <w:ind w:left="150" w:right="165"/>
        <w:rPr>
          <w:color w:val="auto"/>
          <w:spacing w:val="5"/>
          <w:sz w:val="20"/>
        </w:rPr>
      </w:pPr>
      <w:r w:rsidRPr="00660727">
        <w:rPr>
          <w:color w:val="auto"/>
          <w:sz w:val="20"/>
        </w:rPr>
        <w:t>*</w:t>
      </w:r>
      <w:r w:rsidRPr="00660727">
        <w:rPr>
          <w:color w:val="auto"/>
          <w:spacing w:val="9"/>
          <w:sz w:val="20"/>
        </w:rPr>
        <w:t>Okładziny ceramiczne powinny być wykonane zgodnie z opisem architektury oraz zaleceniami producenta kleju do okładzin ceramicznych. Ściany przed układaniem należy zagruntować zdodnie w wytycznymi w opisie architektury.</w:t>
      </w:r>
    </w:p>
    <w:p w14:paraId="73EB1128" w14:textId="77777777" w:rsidR="00086153" w:rsidRPr="00660727" w:rsidRDefault="00086153" w:rsidP="00086153">
      <w:pPr>
        <w:ind w:left="150" w:right="165"/>
        <w:rPr>
          <w:color w:val="auto"/>
          <w:spacing w:val="5"/>
          <w:sz w:val="20"/>
        </w:rPr>
      </w:pPr>
    </w:p>
    <w:p w14:paraId="1BFE1FBF" w14:textId="77777777" w:rsidR="00086153" w:rsidRPr="00660727" w:rsidRDefault="00086153" w:rsidP="00086153">
      <w:pPr>
        <w:ind w:left="150" w:right="165"/>
        <w:rPr>
          <w:b/>
          <w:color w:val="auto"/>
          <w:sz w:val="20"/>
        </w:rPr>
      </w:pPr>
      <w:r w:rsidRPr="00660727">
        <w:rPr>
          <w:b/>
          <w:color w:val="auto"/>
          <w:sz w:val="20"/>
        </w:rPr>
        <w:t>6         KONTROLA JAKOŚCI</w:t>
      </w:r>
    </w:p>
    <w:p w14:paraId="7F14B1BB" w14:textId="77777777" w:rsidR="00086153" w:rsidRPr="00660727" w:rsidRDefault="00086153" w:rsidP="00086153">
      <w:pPr>
        <w:pStyle w:val="1"/>
        <w:ind w:left="150" w:right="165"/>
        <w:rPr>
          <w:b w:val="0"/>
          <w:color w:val="auto"/>
          <w:spacing w:val="3"/>
          <w:sz w:val="20"/>
          <w:u w:val="single"/>
        </w:rPr>
      </w:pPr>
      <w:r w:rsidRPr="00660727">
        <w:rPr>
          <w:b w:val="0"/>
          <w:color w:val="auto"/>
          <w:spacing w:val="3"/>
          <w:sz w:val="20"/>
        </w:rPr>
        <w:t xml:space="preserve">6.1.     </w:t>
      </w:r>
      <w:r w:rsidRPr="00660727">
        <w:rPr>
          <w:b w:val="0"/>
          <w:color w:val="auto"/>
          <w:spacing w:val="3"/>
          <w:sz w:val="20"/>
          <w:u w:val="single"/>
        </w:rPr>
        <w:t>Materiały ceramiczne.</w:t>
      </w:r>
    </w:p>
    <w:p w14:paraId="57F360D9" w14:textId="77777777" w:rsidR="00086153" w:rsidRPr="00660727" w:rsidRDefault="00086153" w:rsidP="00086153">
      <w:pPr>
        <w:ind w:left="150" w:right="165"/>
        <w:rPr>
          <w:color w:val="auto"/>
          <w:spacing w:val="9"/>
          <w:sz w:val="20"/>
        </w:rPr>
      </w:pPr>
      <w:r w:rsidRPr="00660727">
        <w:rPr>
          <w:color w:val="auto"/>
          <w:spacing w:val="9"/>
          <w:sz w:val="20"/>
        </w:rPr>
        <w:t>Przy odbiorze należy przeprowadzić na budowie:</w:t>
      </w:r>
    </w:p>
    <w:p w14:paraId="2ED73FDF" w14:textId="77777777" w:rsidR="00086153" w:rsidRPr="00660727" w:rsidRDefault="00086153" w:rsidP="00086153">
      <w:pPr>
        <w:ind w:left="150" w:right="165"/>
        <w:rPr>
          <w:color w:val="auto"/>
          <w:spacing w:val="8"/>
          <w:sz w:val="20"/>
        </w:rPr>
      </w:pPr>
      <w:r w:rsidRPr="00660727">
        <w:rPr>
          <w:color w:val="auto"/>
          <w:spacing w:val="8"/>
          <w:sz w:val="20"/>
        </w:rPr>
        <w:t>*sprawdzenie zgodności klasy materiałów ceramicznych z zamówieniem,</w:t>
      </w:r>
    </w:p>
    <w:p w14:paraId="12BA1C17" w14:textId="77777777" w:rsidR="00086153" w:rsidRPr="00660727" w:rsidRDefault="00086153" w:rsidP="00086153">
      <w:pPr>
        <w:ind w:left="150" w:right="165"/>
        <w:rPr>
          <w:color w:val="auto"/>
          <w:spacing w:val="8"/>
          <w:sz w:val="20"/>
        </w:rPr>
      </w:pPr>
      <w:r w:rsidRPr="00660727">
        <w:rPr>
          <w:color w:val="auto"/>
          <w:spacing w:val="8"/>
          <w:sz w:val="20"/>
        </w:rPr>
        <w:t>*próby doraźnej przez oględziny, opukiwanie i mierzenie:</w:t>
      </w:r>
    </w:p>
    <w:p w14:paraId="08D45C2D" w14:textId="77777777" w:rsidR="00086153" w:rsidRPr="00660727" w:rsidRDefault="00086153" w:rsidP="00086153">
      <w:pPr>
        <w:ind w:left="150" w:right="165"/>
        <w:rPr>
          <w:color w:val="auto"/>
          <w:spacing w:val="8"/>
          <w:sz w:val="20"/>
        </w:rPr>
      </w:pPr>
      <w:r w:rsidRPr="00660727">
        <w:rPr>
          <w:color w:val="auto"/>
          <w:spacing w:val="8"/>
          <w:sz w:val="20"/>
        </w:rPr>
        <w:t>- wymiarów i kształtu płytek,</w:t>
      </w:r>
    </w:p>
    <w:p w14:paraId="55E0D834" w14:textId="77777777" w:rsidR="00086153" w:rsidRPr="00660727" w:rsidRDefault="00086153" w:rsidP="00086153">
      <w:pPr>
        <w:ind w:left="150" w:right="165"/>
        <w:rPr>
          <w:color w:val="auto"/>
          <w:spacing w:val="9"/>
          <w:sz w:val="20"/>
        </w:rPr>
      </w:pPr>
      <w:r w:rsidRPr="00660727">
        <w:rPr>
          <w:color w:val="auto"/>
          <w:spacing w:val="9"/>
          <w:sz w:val="20"/>
        </w:rPr>
        <w:lastRenderedPageBreak/>
        <w:t>- liczby szczerb i pęknięć,</w:t>
      </w:r>
    </w:p>
    <w:p w14:paraId="2DD32306" w14:textId="77777777" w:rsidR="00086153" w:rsidRPr="00660727" w:rsidRDefault="00086153" w:rsidP="00086153">
      <w:pPr>
        <w:ind w:left="150" w:right="165"/>
        <w:rPr>
          <w:color w:val="auto"/>
          <w:spacing w:val="8"/>
          <w:sz w:val="20"/>
        </w:rPr>
      </w:pPr>
      <w:r w:rsidRPr="00660727">
        <w:rPr>
          <w:color w:val="auto"/>
          <w:spacing w:val="9"/>
          <w:sz w:val="20"/>
        </w:rPr>
        <w:t xml:space="preserve">- </w:t>
      </w:r>
      <w:r w:rsidRPr="00660727">
        <w:rPr>
          <w:color w:val="auto"/>
          <w:spacing w:val="8"/>
          <w:sz w:val="20"/>
        </w:rPr>
        <w:t>odporności na uderzenia,</w:t>
      </w:r>
    </w:p>
    <w:p w14:paraId="17F378BF" w14:textId="77777777" w:rsidR="00086153" w:rsidRPr="00660727" w:rsidRDefault="00086153" w:rsidP="00086153">
      <w:pPr>
        <w:ind w:left="150" w:right="165"/>
        <w:rPr>
          <w:color w:val="auto"/>
          <w:spacing w:val="3"/>
          <w:sz w:val="20"/>
        </w:rPr>
      </w:pPr>
      <w:r w:rsidRPr="00660727">
        <w:rPr>
          <w:color w:val="auto"/>
          <w:sz w:val="20"/>
        </w:rPr>
        <w:t>*</w:t>
      </w:r>
      <w:r w:rsidRPr="00660727">
        <w:rPr>
          <w:color w:val="auto"/>
          <w:spacing w:val="9"/>
          <w:sz w:val="20"/>
        </w:rPr>
        <w:t xml:space="preserve">W przypadku niemożności określenia jakości płytek przez próbę </w:t>
      </w:r>
      <w:r w:rsidRPr="00660727">
        <w:rPr>
          <w:color w:val="auto"/>
          <w:spacing w:val="8"/>
          <w:sz w:val="20"/>
        </w:rPr>
        <w:t xml:space="preserve">doraźną należy ją poddać badaniom laboratoryjnym (szczególnie co </w:t>
      </w:r>
      <w:r w:rsidRPr="00660727">
        <w:rPr>
          <w:color w:val="auto"/>
          <w:spacing w:val="9"/>
          <w:sz w:val="20"/>
        </w:rPr>
        <w:t>do klasy i odporności na działanie mrozu w przypadku wykładziny</w:t>
      </w:r>
      <w:r w:rsidRPr="00660727">
        <w:rPr>
          <w:color w:val="auto"/>
          <w:spacing w:val="9"/>
          <w:sz w:val="20"/>
        </w:rPr>
        <w:br/>
      </w:r>
      <w:r w:rsidRPr="00660727">
        <w:rPr>
          <w:color w:val="auto"/>
          <w:spacing w:val="3"/>
          <w:sz w:val="20"/>
        </w:rPr>
        <w:t>zewnętrznej).</w:t>
      </w:r>
    </w:p>
    <w:p w14:paraId="726BE983" w14:textId="77777777" w:rsidR="00086153" w:rsidRPr="00660727" w:rsidRDefault="00086153" w:rsidP="00086153">
      <w:pPr>
        <w:ind w:left="150" w:right="165"/>
        <w:rPr>
          <w:color w:val="auto"/>
          <w:spacing w:val="3"/>
          <w:sz w:val="20"/>
        </w:rPr>
      </w:pPr>
      <w:r w:rsidRPr="00660727">
        <w:rPr>
          <w:color w:val="auto"/>
          <w:spacing w:val="-1"/>
          <w:sz w:val="20"/>
        </w:rPr>
        <w:t xml:space="preserve">6.2.  </w:t>
      </w:r>
      <w:r w:rsidRPr="00660727">
        <w:rPr>
          <w:color w:val="auto"/>
          <w:spacing w:val="3"/>
          <w:sz w:val="20"/>
        </w:rPr>
        <w:t>Zaprawy.</w:t>
      </w:r>
    </w:p>
    <w:p w14:paraId="30EA3449" w14:textId="77777777" w:rsidR="00086153" w:rsidRPr="00660727" w:rsidRDefault="00086153" w:rsidP="00086153">
      <w:pPr>
        <w:ind w:left="150" w:right="165"/>
        <w:rPr>
          <w:color w:val="auto"/>
          <w:spacing w:val="8"/>
          <w:sz w:val="20"/>
        </w:rPr>
      </w:pPr>
      <w:r w:rsidRPr="00660727">
        <w:rPr>
          <w:color w:val="auto"/>
          <w:spacing w:val="10"/>
          <w:sz w:val="20"/>
        </w:rPr>
        <w:t xml:space="preserve">W przypadku, gdy zaprawa wytwarzana jest na placu budowy, należy </w:t>
      </w:r>
      <w:r w:rsidRPr="00660727">
        <w:rPr>
          <w:color w:val="auto"/>
          <w:spacing w:val="8"/>
          <w:sz w:val="20"/>
        </w:rPr>
        <w:t xml:space="preserve">kontrolować jej markę i konsystencję w sposób podany w obowiązującej </w:t>
      </w:r>
      <w:r w:rsidRPr="00660727">
        <w:rPr>
          <w:color w:val="auto"/>
          <w:spacing w:val="9"/>
          <w:sz w:val="20"/>
        </w:rPr>
        <w:t xml:space="preserve">normie. Wyniki odbiorów materiałów i wyrobów powinny być </w:t>
      </w:r>
      <w:r w:rsidRPr="00660727">
        <w:rPr>
          <w:color w:val="auto"/>
          <w:spacing w:val="8"/>
          <w:sz w:val="20"/>
        </w:rPr>
        <w:t>każdorazowo wpisywane do dziennika budowy.</w:t>
      </w:r>
    </w:p>
    <w:p w14:paraId="23E4AB5D" w14:textId="77777777" w:rsidR="00086153" w:rsidRPr="00660727" w:rsidRDefault="00086153" w:rsidP="00086153">
      <w:pPr>
        <w:ind w:left="150" w:right="165"/>
        <w:rPr>
          <w:color w:val="auto"/>
          <w:sz w:val="20"/>
        </w:rPr>
      </w:pPr>
    </w:p>
    <w:p w14:paraId="168ED645" w14:textId="77777777" w:rsidR="00086153" w:rsidRPr="00660727" w:rsidRDefault="00086153" w:rsidP="00086153">
      <w:pPr>
        <w:ind w:left="150" w:right="165"/>
        <w:rPr>
          <w:b/>
          <w:color w:val="auto"/>
          <w:spacing w:val="8"/>
          <w:sz w:val="20"/>
        </w:rPr>
      </w:pPr>
      <w:r w:rsidRPr="00660727">
        <w:rPr>
          <w:b/>
          <w:color w:val="auto"/>
          <w:sz w:val="20"/>
        </w:rPr>
        <w:t xml:space="preserve">7.  </w:t>
      </w:r>
      <w:r w:rsidRPr="00660727">
        <w:rPr>
          <w:b/>
          <w:color w:val="auto"/>
          <w:spacing w:val="8"/>
          <w:sz w:val="20"/>
        </w:rPr>
        <w:t>OBMIAR ROBÓT</w:t>
      </w:r>
    </w:p>
    <w:p w14:paraId="00BED37C" w14:textId="77777777" w:rsidR="00086153" w:rsidRPr="00660727" w:rsidRDefault="00086153" w:rsidP="00086153">
      <w:pPr>
        <w:ind w:left="150" w:right="165"/>
        <w:rPr>
          <w:color w:val="auto"/>
          <w:spacing w:val="8"/>
          <w:sz w:val="20"/>
        </w:rPr>
      </w:pPr>
      <w:r w:rsidRPr="00660727">
        <w:rPr>
          <w:color w:val="auto"/>
          <w:spacing w:val="7"/>
          <w:sz w:val="20"/>
        </w:rPr>
        <w:t>Jednostką obmiarową robót jest m</w:t>
      </w:r>
      <w:r w:rsidRPr="00660727">
        <w:rPr>
          <w:color w:val="auto"/>
          <w:spacing w:val="7"/>
          <w:sz w:val="20"/>
          <w:vertAlign w:val="superscript"/>
        </w:rPr>
        <w:t>2</w:t>
      </w:r>
      <w:r w:rsidRPr="00660727">
        <w:rPr>
          <w:color w:val="auto"/>
          <w:spacing w:val="7"/>
          <w:sz w:val="20"/>
        </w:rPr>
        <w:t xml:space="preserve">.  Ilość robót określa się na podstawie projektu z uwzględnieniem zmian zaaprobowanych przez inżyniera </w:t>
      </w:r>
      <w:r w:rsidRPr="00660727">
        <w:rPr>
          <w:color w:val="auto"/>
          <w:spacing w:val="8"/>
          <w:sz w:val="20"/>
        </w:rPr>
        <w:t>i sprawdzonych w naturze.</w:t>
      </w:r>
    </w:p>
    <w:p w14:paraId="33C3FB4A" w14:textId="77777777" w:rsidR="00086153" w:rsidRPr="00660727" w:rsidRDefault="00086153" w:rsidP="00086153">
      <w:pPr>
        <w:ind w:left="150" w:right="165"/>
        <w:rPr>
          <w:color w:val="auto"/>
          <w:sz w:val="20"/>
        </w:rPr>
      </w:pPr>
    </w:p>
    <w:p w14:paraId="008C050E" w14:textId="77777777" w:rsidR="00086153" w:rsidRPr="00660727" w:rsidRDefault="00086153" w:rsidP="00761AFD">
      <w:pPr>
        <w:pStyle w:val="1"/>
        <w:numPr>
          <w:ilvl w:val="0"/>
          <w:numId w:val="38"/>
        </w:numPr>
        <w:tabs>
          <w:tab w:val="left" w:pos="433"/>
        </w:tabs>
        <w:ind w:left="433" w:right="165"/>
        <w:rPr>
          <w:color w:val="auto"/>
          <w:spacing w:val="8"/>
          <w:sz w:val="20"/>
        </w:rPr>
      </w:pPr>
      <w:r w:rsidRPr="00660727">
        <w:rPr>
          <w:color w:val="auto"/>
          <w:spacing w:val="8"/>
          <w:sz w:val="20"/>
        </w:rPr>
        <w:t>ODBIÓR ROBÓT</w:t>
      </w:r>
    </w:p>
    <w:p w14:paraId="16AA876C" w14:textId="77777777" w:rsidR="00086153" w:rsidRPr="00660727" w:rsidRDefault="00086153" w:rsidP="00086153">
      <w:pPr>
        <w:ind w:left="433" w:right="165"/>
        <w:rPr>
          <w:color w:val="auto"/>
          <w:spacing w:val="5"/>
          <w:sz w:val="20"/>
          <w:u w:val="single"/>
        </w:rPr>
      </w:pPr>
    </w:p>
    <w:p w14:paraId="271A0534" w14:textId="77777777" w:rsidR="00086153" w:rsidRPr="00660727" w:rsidRDefault="00086153" w:rsidP="00086153">
      <w:pPr>
        <w:ind w:left="150" w:right="165"/>
        <w:rPr>
          <w:color w:val="auto"/>
          <w:spacing w:val="5"/>
          <w:sz w:val="20"/>
          <w:u w:val="single"/>
        </w:rPr>
      </w:pPr>
      <w:r w:rsidRPr="00660727">
        <w:rPr>
          <w:color w:val="auto"/>
          <w:spacing w:val="5"/>
          <w:sz w:val="20"/>
          <w:u w:val="single"/>
        </w:rPr>
        <w:t>8.1  Odbiór podłoża.</w:t>
      </w:r>
    </w:p>
    <w:p w14:paraId="2C4663C0" w14:textId="77777777" w:rsidR="00086153" w:rsidRPr="00660727" w:rsidRDefault="00086153" w:rsidP="00086153">
      <w:pPr>
        <w:ind w:left="150" w:right="165"/>
        <w:rPr>
          <w:color w:val="auto"/>
          <w:sz w:val="20"/>
        </w:rPr>
      </w:pPr>
    </w:p>
    <w:p w14:paraId="236D77A5" w14:textId="77777777" w:rsidR="00086153" w:rsidRPr="00660727" w:rsidRDefault="00086153" w:rsidP="00086153">
      <w:pPr>
        <w:ind w:left="150" w:right="165"/>
        <w:rPr>
          <w:color w:val="auto"/>
          <w:spacing w:val="1"/>
          <w:sz w:val="20"/>
        </w:rPr>
      </w:pPr>
      <w:r w:rsidRPr="00660727">
        <w:rPr>
          <w:color w:val="auto"/>
          <w:spacing w:val="6"/>
          <w:sz w:val="20"/>
        </w:rPr>
        <w:t xml:space="preserve">Odbiór podłoża należy przeprowadzić bezpośrednio przed przystąpieniem </w:t>
      </w:r>
      <w:r w:rsidRPr="00660727">
        <w:rPr>
          <w:color w:val="auto"/>
          <w:spacing w:val="9"/>
          <w:sz w:val="20"/>
        </w:rPr>
        <w:t xml:space="preserve">do robót tynkowych. Podłoże powinno być przygotowane zgodnie z </w:t>
      </w:r>
      <w:r w:rsidRPr="00660727">
        <w:rPr>
          <w:color w:val="auto"/>
          <w:spacing w:val="8"/>
          <w:sz w:val="20"/>
        </w:rPr>
        <w:t xml:space="preserve">wymaganiami w pkt. 5.2.1. Jeżeli odbiór podłoża odbywa się po </w:t>
      </w:r>
      <w:r w:rsidRPr="00660727">
        <w:rPr>
          <w:color w:val="auto"/>
          <w:spacing w:val="9"/>
          <w:sz w:val="20"/>
        </w:rPr>
        <w:t xml:space="preserve">dłuższym czasie od jego wykonania, należy podłoże oczyścić i zmyć </w:t>
      </w:r>
      <w:r w:rsidRPr="00660727">
        <w:rPr>
          <w:color w:val="auto"/>
          <w:spacing w:val="1"/>
          <w:sz w:val="20"/>
        </w:rPr>
        <w:t>wodą.</w:t>
      </w:r>
    </w:p>
    <w:p w14:paraId="3993C5F1" w14:textId="77777777" w:rsidR="00086153" w:rsidRPr="00660727" w:rsidRDefault="00086153" w:rsidP="00086153">
      <w:pPr>
        <w:ind w:left="150" w:right="165"/>
        <w:rPr>
          <w:color w:val="auto"/>
          <w:sz w:val="20"/>
        </w:rPr>
      </w:pPr>
    </w:p>
    <w:p w14:paraId="751D6F96" w14:textId="77777777" w:rsidR="00086153" w:rsidRPr="00660727" w:rsidRDefault="00086153" w:rsidP="00761AFD">
      <w:pPr>
        <w:numPr>
          <w:ilvl w:val="1"/>
          <w:numId w:val="39"/>
        </w:numPr>
        <w:tabs>
          <w:tab w:val="left" w:pos="478"/>
        </w:tabs>
        <w:ind w:left="478" w:right="165"/>
        <w:rPr>
          <w:color w:val="auto"/>
          <w:spacing w:val="6"/>
          <w:sz w:val="20"/>
          <w:u w:val="single"/>
        </w:rPr>
      </w:pPr>
      <w:r w:rsidRPr="00660727">
        <w:rPr>
          <w:color w:val="auto"/>
          <w:spacing w:val="6"/>
          <w:sz w:val="20"/>
          <w:u w:val="single"/>
        </w:rPr>
        <w:t>Odbiór tynków</w:t>
      </w:r>
    </w:p>
    <w:p w14:paraId="054EC0D0" w14:textId="77777777" w:rsidR="00086153" w:rsidRPr="00660727" w:rsidRDefault="00086153" w:rsidP="00086153">
      <w:pPr>
        <w:ind w:left="150" w:right="165"/>
        <w:rPr>
          <w:color w:val="auto"/>
          <w:spacing w:val="3"/>
          <w:sz w:val="20"/>
        </w:rPr>
      </w:pPr>
      <w:r w:rsidRPr="00660727">
        <w:rPr>
          <w:color w:val="auto"/>
          <w:spacing w:val="4"/>
          <w:sz w:val="20"/>
        </w:rPr>
        <w:t xml:space="preserve">Ukształtowanie powierzchni, krawędzie przecięcia powierzchni </w:t>
      </w:r>
      <w:r w:rsidRPr="00660727">
        <w:rPr>
          <w:color w:val="auto"/>
          <w:spacing w:val="8"/>
          <w:sz w:val="20"/>
        </w:rPr>
        <w:t xml:space="preserve">oraz kąty dwuścienne powinny być zgodne     z dokumentacją </w:t>
      </w:r>
      <w:r w:rsidRPr="00660727">
        <w:rPr>
          <w:color w:val="auto"/>
          <w:spacing w:val="3"/>
          <w:sz w:val="20"/>
        </w:rPr>
        <w:t>techniczną.</w:t>
      </w:r>
    </w:p>
    <w:p w14:paraId="39478DA8" w14:textId="77777777" w:rsidR="00086153" w:rsidRPr="00660727" w:rsidRDefault="00086153" w:rsidP="00086153">
      <w:pPr>
        <w:ind w:left="150" w:right="165"/>
        <w:rPr>
          <w:color w:val="auto"/>
          <w:spacing w:val="-1"/>
          <w:sz w:val="20"/>
        </w:rPr>
      </w:pPr>
      <w:r w:rsidRPr="00660727">
        <w:rPr>
          <w:color w:val="auto"/>
          <w:spacing w:val="1"/>
          <w:sz w:val="20"/>
        </w:rPr>
        <w:t xml:space="preserve">Dopuszczalne odchylenia powierzchni tynku kat. </w:t>
      </w:r>
      <w:r w:rsidRPr="00660727">
        <w:rPr>
          <w:color w:val="auto"/>
          <w:spacing w:val="14"/>
          <w:sz w:val="20"/>
        </w:rPr>
        <w:t>III</w:t>
      </w:r>
      <w:r w:rsidRPr="00660727">
        <w:rPr>
          <w:color w:val="auto"/>
          <w:spacing w:val="1"/>
          <w:sz w:val="20"/>
        </w:rPr>
        <w:t xml:space="preserve"> od </w:t>
      </w:r>
      <w:r w:rsidRPr="00660727">
        <w:rPr>
          <w:color w:val="auto"/>
          <w:spacing w:val="3"/>
          <w:sz w:val="20"/>
        </w:rPr>
        <w:t xml:space="preserve">płaszczyzny i odchylenie krawędzi od linii prostej - nie większe niż 3 mm i w liczbie nie większej  niż 3 mm na całej długości łaty </w:t>
      </w:r>
      <w:r w:rsidRPr="00660727">
        <w:rPr>
          <w:color w:val="auto"/>
          <w:spacing w:val="-1"/>
          <w:sz w:val="20"/>
        </w:rPr>
        <w:t>kontrolnej 2 mm.</w:t>
      </w:r>
    </w:p>
    <w:p w14:paraId="09123250" w14:textId="77777777" w:rsidR="00086153" w:rsidRPr="00660727" w:rsidRDefault="00086153" w:rsidP="00086153">
      <w:pPr>
        <w:ind w:left="150" w:right="165"/>
        <w:rPr>
          <w:color w:val="auto"/>
          <w:spacing w:val="3"/>
          <w:sz w:val="20"/>
        </w:rPr>
      </w:pPr>
      <w:r w:rsidRPr="00660727">
        <w:rPr>
          <w:color w:val="auto"/>
          <w:spacing w:val="3"/>
          <w:sz w:val="20"/>
        </w:rPr>
        <w:t>Odchylenie powierzchni i krawędzi od kierunku:</w:t>
      </w:r>
    </w:p>
    <w:p w14:paraId="1A20D718" w14:textId="77777777" w:rsidR="00086153" w:rsidRPr="00660727" w:rsidRDefault="00086153" w:rsidP="00086153">
      <w:pPr>
        <w:ind w:left="150" w:right="165"/>
        <w:rPr>
          <w:color w:val="auto"/>
          <w:spacing w:val="1"/>
          <w:sz w:val="20"/>
        </w:rPr>
      </w:pPr>
      <w:r w:rsidRPr="00660727">
        <w:rPr>
          <w:color w:val="auto"/>
          <w:spacing w:val="5"/>
          <w:sz w:val="20"/>
        </w:rPr>
        <w:t xml:space="preserve">pionowego - nie większe niż 2 nim na Im i ogótem nie więcej niż </w:t>
      </w:r>
      <w:r w:rsidRPr="00660727">
        <w:rPr>
          <w:color w:val="auto"/>
          <w:spacing w:val="1"/>
          <w:sz w:val="20"/>
        </w:rPr>
        <w:t>4 mm w pomieszczeniu,</w:t>
      </w:r>
    </w:p>
    <w:p w14:paraId="78E877C0" w14:textId="77777777" w:rsidR="00086153" w:rsidRPr="00660727" w:rsidRDefault="00086153" w:rsidP="00086153">
      <w:pPr>
        <w:ind w:left="150" w:right="165"/>
        <w:rPr>
          <w:color w:val="auto"/>
          <w:spacing w:val="1"/>
          <w:sz w:val="20"/>
        </w:rPr>
      </w:pPr>
      <w:r w:rsidRPr="00660727">
        <w:rPr>
          <w:color w:val="auto"/>
          <w:spacing w:val="4"/>
          <w:sz w:val="20"/>
        </w:rPr>
        <w:t xml:space="preserve">poziomego - nie większe niż 3 mm na Im i ogółem nie więcej </w:t>
      </w:r>
      <w:r w:rsidRPr="00660727">
        <w:rPr>
          <w:color w:val="auto"/>
          <w:spacing w:val="22"/>
          <w:sz w:val="20"/>
        </w:rPr>
        <w:t xml:space="preserve">niż </w:t>
      </w:r>
      <w:r w:rsidRPr="00660727">
        <w:rPr>
          <w:color w:val="auto"/>
          <w:sz w:val="20"/>
        </w:rPr>
        <w:t xml:space="preserve">6 mm na całej powierzchni między przegrodami pionowymi (ściany, </w:t>
      </w:r>
      <w:r w:rsidRPr="00660727">
        <w:rPr>
          <w:color w:val="auto"/>
          <w:spacing w:val="1"/>
          <w:sz w:val="20"/>
        </w:rPr>
        <w:t>belki, itp.)</w:t>
      </w:r>
    </w:p>
    <w:p w14:paraId="0946FE42" w14:textId="77777777" w:rsidR="00086153" w:rsidRPr="00660727" w:rsidRDefault="00086153" w:rsidP="00086153">
      <w:pPr>
        <w:ind w:left="150" w:right="165"/>
        <w:rPr>
          <w:color w:val="auto"/>
          <w:spacing w:val="1"/>
          <w:sz w:val="20"/>
        </w:rPr>
      </w:pPr>
      <w:r w:rsidRPr="00660727">
        <w:rPr>
          <w:color w:val="auto"/>
          <w:spacing w:val="1"/>
          <w:sz w:val="20"/>
        </w:rPr>
        <w:t>Niedopuszczalne są następujące wady:</w:t>
      </w:r>
    </w:p>
    <w:p w14:paraId="0394E70C" w14:textId="77777777" w:rsidR="00086153" w:rsidRPr="00660727" w:rsidRDefault="00086153" w:rsidP="00086153">
      <w:pPr>
        <w:numPr>
          <w:ilvl w:val="0"/>
          <w:numId w:val="2"/>
        </w:numPr>
        <w:tabs>
          <w:tab w:val="left" w:pos="150"/>
        </w:tabs>
        <w:ind w:left="150" w:right="165"/>
        <w:rPr>
          <w:color w:val="auto"/>
          <w:spacing w:val="2"/>
          <w:sz w:val="20"/>
        </w:rPr>
      </w:pPr>
      <w:r w:rsidRPr="00660727">
        <w:rPr>
          <w:color w:val="auto"/>
          <w:spacing w:val="2"/>
          <w:sz w:val="20"/>
        </w:rPr>
        <w:t>- wykwity w postaci nalotu wykrystalizowanych na powierzchni tynków roztworów soli przenikających z podłoża, pilśni,  itp.</w:t>
      </w:r>
    </w:p>
    <w:p w14:paraId="02706C43" w14:textId="77777777" w:rsidR="00086153" w:rsidRPr="00660727" w:rsidRDefault="00086153" w:rsidP="00086153">
      <w:pPr>
        <w:numPr>
          <w:ilvl w:val="0"/>
          <w:numId w:val="2"/>
        </w:numPr>
        <w:tabs>
          <w:tab w:val="left" w:pos="150"/>
        </w:tabs>
        <w:ind w:left="150" w:right="165"/>
        <w:rPr>
          <w:color w:val="auto"/>
          <w:spacing w:val="2"/>
          <w:sz w:val="20"/>
        </w:rPr>
      </w:pPr>
      <w:r w:rsidRPr="00660727">
        <w:rPr>
          <w:color w:val="auto"/>
          <w:spacing w:val="3"/>
          <w:sz w:val="20"/>
        </w:rPr>
        <w:t xml:space="preserve">- trwałe ślady zacieków na powierzchni, odstawanie, odparzenia </w:t>
      </w:r>
      <w:r w:rsidRPr="00660727">
        <w:rPr>
          <w:color w:val="auto"/>
          <w:spacing w:val="2"/>
          <w:sz w:val="20"/>
        </w:rPr>
        <w:t>i pęcherze wskutek niedostatecznej przyczepności tynku do podłoża.</w:t>
      </w:r>
    </w:p>
    <w:p w14:paraId="2DF602F5" w14:textId="77777777" w:rsidR="00086153" w:rsidRPr="00660727" w:rsidRDefault="00086153" w:rsidP="00086153">
      <w:pPr>
        <w:ind w:left="150" w:right="165"/>
        <w:rPr>
          <w:color w:val="auto"/>
          <w:spacing w:val="1"/>
          <w:sz w:val="20"/>
          <w:u w:val="single"/>
        </w:rPr>
      </w:pPr>
      <w:r w:rsidRPr="00660727">
        <w:rPr>
          <w:color w:val="auto"/>
          <w:spacing w:val="-8"/>
          <w:sz w:val="20"/>
        </w:rPr>
        <w:t xml:space="preserve">8.3.  </w:t>
      </w:r>
      <w:r w:rsidRPr="00660727">
        <w:rPr>
          <w:color w:val="auto"/>
          <w:spacing w:val="1"/>
          <w:sz w:val="20"/>
          <w:u w:val="single"/>
        </w:rPr>
        <w:t>Odbiór podłoży pod płytki ceramiczne.</w:t>
      </w:r>
    </w:p>
    <w:p w14:paraId="51DC48D2" w14:textId="77777777" w:rsidR="00086153" w:rsidRPr="00660727" w:rsidRDefault="00086153" w:rsidP="00086153">
      <w:pPr>
        <w:ind w:left="150" w:right="165"/>
        <w:rPr>
          <w:color w:val="auto"/>
          <w:spacing w:val="2"/>
          <w:sz w:val="20"/>
        </w:rPr>
      </w:pPr>
      <w:r w:rsidRPr="00660727">
        <w:rPr>
          <w:color w:val="auto"/>
          <w:spacing w:val="2"/>
          <w:sz w:val="20"/>
        </w:rPr>
        <w:t>Wg punktu 5.4.</w:t>
      </w:r>
    </w:p>
    <w:p w14:paraId="0AE28CA4" w14:textId="77777777" w:rsidR="00086153" w:rsidRPr="00660727" w:rsidRDefault="00086153" w:rsidP="00086153">
      <w:pPr>
        <w:ind w:left="150" w:right="165"/>
        <w:rPr>
          <w:color w:val="auto"/>
          <w:sz w:val="20"/>
        </w:rPr>
      </w:pPr>
    </w:p>
    <w:p w14:paraId="303A15B8" w14:textId="77777777" w:rsidR="00086153" w:rsidRPr="00660727" w:rsidRDefault="00086153" w:rsidP="00086153">
      <w:pPr>
        <w:pStyle w:val="1"/>
        <w:ind w:left="150" w:right="165"/>
        <w:rPr>
          <w:color w:val="auto"/>
          <w:sz w:val="20"/>
        </w:rPr>
      </w:pPr>
      <w:r w:rsidRPr="00660727">
        <w:rPr>
          <w:color w:val="auto"/>
          <w:sz w:val="20"/>
        </w:rPr>
        <w:t>9.PODSTAWA PŁATNOŚCI</w:t>
      </w:r>
    </w:p>
    <w:p w14:paraId="3F5FF8C7" w14:textId="77777777" w:rsidR="00086153" w:rsidRPr="00660727" w:rsidRDefault="00086153" w:rsidP="00086153">
      <w:pPr>
        <w:pStyle w:val="1"/>
        <w:ind w:left="150" w:right="165"/>
        <w:rPr>
          <w:color w:val="auto"/>
          <w:sz w:val="20"/>
        </w:rPr>
      </w:pPr>
    </w:p>
    <w:p w14:paraId="5FD7C854" w14:textId="77777777" w:rsidR="00086153" w:rsidRPr="00660727" w:rsidRDefault="00086153" w:rsidP="00086153">
      <w:pPr>
        <w:ind w:left="150" w:right="165"/>
        <w:rPr>
          <w:color w:val="auto"/>
          <w:spacing w:val="-2"/>
          <w:sz w:val="20"/>
          <w:u w:val="single"/>
        </w:rPr>
      </w:pPr>
      <w:r w:rsidRPr="00660727">
        <w:rPr>
          <w:color w:val="auto"/>
          <w:spacing w:val="-2"/>
          <w:sz w:val="20"/>
          <w:u w:val="single"/>
        </w:rPr>
        <w:t>Tynki wewnętrzne.</w:t>
      </w:r>
    </w:p>
    <w:p w14:paraId="742D16C7" w14:textId="77777777" w:rsidR="00086153" w:rsidRPr="00660727" w:rsidRDefault="00086153" w:rsidP="00086153">
      <w:pPr>
        <w:ind w:left="150" w:right="165"/>
        <w:rPr>
          <w:color w:val="auto"/>
          <w:sz w:val="20"/>
        </w:rPr>
      </w:pPr>
    </w:p>
    <w:p w14:paraId="00CFCF73" w14:textId="77777777" w:rsidR="00086153" w:rsidRPr="00660727" w:rsidRDefault="00086153" w:rsidP="00086153">
      <w:pPr>
        <w:ind w:left="150" w:right="165"/>
        <w:rPr>
          <w:color w:val="auto"/>
          <w:spacing w:val="-6"/>
          <w:sz w:val="20"/>
        </w:rPr>
      </w:pPr>
      <w:r w:rsidRPr="00660727">
        <w:rPr>
          <w:color w:val="auto"/>
          <w:spacing w:val="3"/>
          <w:sz w:val="20"/>
        </w:rPr>
        <w:t>Płaci się za ustaloną ilość m</w:t>
      </w:r>
      <w:r w:rsidRPr="00660727">
        <w:rPr>
          <w:color w:val="auto"/>
          <w:spacing w:val="3"/>
          <w:sz w:val="20"/>
          <w:vertAlign w:val="superscript"/>
        </w:rPr>
        <w:t>2</w:t>
      </w:r>
      <w:r w:rsidRPr="00660727">
        <w:rPr>
          <w:color w:val="auto"/>
          <w:spacing w:val="3"/>
          <w:sz w:val="20"/>
        </w:rPr>
        <w:t xml:space="preserve"> powierzchni ściany wg ceny jednostkowej, która  </w:t>
      </w:r>
      <w:r w:rsidRPr="00660727">
        <w:rPr>
          <w:color w:val="auto"/>
          <w:spacing w:val="-6"/>
          <w:sz w:val="20"/>
        </w:rPr>
        <w:t>obejmuje:</w:t>
      </w:r>
    </w:p>
    <w:p w14:paraId="3F562BB2" w14:textId="77777777" w:rsidR="00086153" w:rsidRPr="00660727" w:rsidRDefault="00086153" w:rsidP="00761AFD">
      <w:pPr>
        <w:numPr>
          <w:ilvl w:val="0"/>
          <w:numId w:val="40"/>
        </w:numPr>
        <w:tabs>
          <w:tab w:val="left" w:pos="433"/>
        </w:tabs>
        <w:ind w:left="433" w:right="165"/>
        <w:rPr>
          <w:color w:val="auto"/>
          <w:spacing w:val="-2"/>
          <w:sz w:val="20"/>
        </w:rPr>
      </w:pPr>
      <w:r w:rsidRPr="00660727">
        <w:rPr>
          <w:color w:val="auto"/>
          <w:spacing w:val="-2"/>
          <w:sz w:val="20"/>
        </w:rPr>
        <w:t>przygotowanie zaprawy,</w:t>
      </w:r>
    </w:p>
    <w:p w14:paraId="67D718FD" w14:textId="77777777" w:rsidR="00086153" w:rsidRPr="00660727" w:rsidRDefault="00086153" w:rsidP="00761AFD">
      <w:pPr>
        <w:numPr>
          <w:ilvl w:val="0"/>
          <w:numId w:val="40"/>
        </w:numPr>
        <w:tabs>
          <w:tab w:val="left" w:pos="433"/>
        </w:tabs>
        <w:ind w:left="433" w:right="165"/>
        <w:rPr>
          <w:color w:val="auto"/>
          <w:spacing w:val="1"/>
          <w:sz w:val="20"/>
        </w:rPr>
      </w:pPr>
      <w:r w:rsidRPr="00660727">
        <w:rPr>
          <w:color w:val="auto"/>
          <w:spacing w:val="1"/>
          <w:sz w:val="20"/>
        </w:rPr>
        <w:t>dostarczenie materiałów i sprzętu,</w:t>
      </w:r>
    </w:p>
    <w:p w14:paraId="41E69899" w14:textId="77777777" w:rsidR="00086153" w:rsidRPr="00660727" w:rsidRDefault="00086153" w:rsidP="00761AFD">
      <w:pPr>
        <w:numPr>
          <w:ilvl w:val="0"/>
          <w:numId w:val="40"/>
        </w:numPr>
        <w:tabs>
          <w:tab w:val="left" w:pos="433"/>
        </w:tabs>
        <w:ind w:left="433" w:right="165"/>
        <w:rPr>
          <w:color w:val="auto"/>
          <w:spacing w:val="1"/>
          <w:sz w:val="20"/>
        </w:rPr>
      </w:pPr>
      <w:r w:rsidRPr="00660727">
        <w:rPr>
          <w:color w:val="auto"/>
          <w:spacing w:val="1"/>
          <w:sz w:val="20"/>
        </w:rPr>
        <w:t>ustawienie i rozbiórkę rusztowań,</w:t>
      </w:r>
    </w:p>
    <w:p w14:paraId="4678F4A2" w14:textId="77777777" w:rsidR="00086153" w:rsidRPr="00660727" w:rsidRDefault="00086153" w:rsidP="00761AFD">
      <w:pPr>
        <w:numPr>
          <w:ilvl w:val="0"/>
          <w:numId w:val="40"/>
        </w:numPr>
        <w:tabs>
          <w:tab w:val="left" w:pos="433"/>
        </w:tabs>
        <w:ind w:left="433" w:right="165"/>
        <w:rPr>
          <w:color w:val="auto"/>
          <w:sz w:val="20"/>
        </w:rPr>
      </w:pPr>
      <w:r w:rsidRPr="00660727">
        <w:rPr>
          <w:color w:val="auto"/>
          <w:sz w:val="20"/>
        </w:rPr>
        <w:t>umocowanie i zdjęcie listew tynkarskich,</w:t>
      </w:r>
    </w:p>
    <w:p w14:paraId="294DB688" w14:textId="77777777" w:rsidR="00086153" w:rsidRPr="00660727" w:rsidRDefault="00086153" w:rsidP="00761AFD">
      <w:pPr>
        <w:numPr>
          <w:ilvl w:val="0"/>
          <w:numId w:val="40"/>
        </w:numPr>
        <w:tabs>
          <w:tab w:val="left" w:pos="433"/>
        </w:tabs>
        <w:ind w:left="433" w:right="165"/>
        <w:rPr>
          <w:color w:val="auto"/>
          <w:spacing w:val="-2"/>
          <w:sz w:val="20"/>
        </w:rPr>
      </w:pPr>
      <w:r w:rsidRPr="00660727">
        <w:rPr>
          <w:color w:val="auto"/>
          <w:spacing w:val="-2"/>
          <w:sz w:val="20"/>
        </w:rPr>
        <w:t>osiatkowanie bruzd,</w:t>
      </w:r>
    </w:p>
    <w:p w14:paraId="2560446B" w14:textId="77777777" w:rsidR="00086153" w:rsidRPr="00660727" w:rsidRDefault="00086153" w:rsidP="00761AFD">
      <w:pPr>
        <w:numPr>
          <w:ilvl w:val="0"/>
          <w:numId w:val="40"/>
        </w:numPr>
        <w:tabs>
          <w:tab w:val="left" w:pos="433"/>
        </w:tabs>
        <w:ind w:left="433" w:right="165"/>
        <w:rPr>
          <w:color w:val="auto"/>
          <w:spacing w:val="2"/>
          <w:sz w:val="20"/>
        </w:rPr>
      </w:pPr>
      <w:r w:rsidRPr="00660727">
        <w:rPr>
          <w:color w:val="auto"/>
          <w:spacing w:val="2"/>
          <w:sz w:val="20"/>
        </w:rPr>
        <w:t>obsadzenie kratek wentylacyjnych i innych drobnych elementów,</w:t>
      </w:r>
    </w:p>
    <w:p w14:paraId="792D7B82" w14:textId="77777777" w:rsidR="00086153" w:rsidRPr="00660727" w:rsidRDefault="00086153" w:rsidP="00761AFD">
      <w:pPr>
        <w:numPr>
          <w:ilvl w:val="0"/>
          <w:numId w:val="40"/>
        </w:numPr>
        <w:tabs>
          <w:tab w:val="left" w:pos="433"/>
        </w:tabs>
        <w:ind w:left="433" w:right="165"/>
        <w:rPr>
          <w:color w:val="auto"/>
          <w:spacing w:val="2"/>
          <w:sz w:val="20"/>
        </w:rPr>
      </w:pPr>
      <w:r w:rsidRPr="00660727">
        <w:rPr>
          <w:color w:val="auto"/>
          <w:spacing w:val="2"/>
          <w:sz w:val="20"/>
        </w:rPr>
        <w:t>reperacje tynków po dziurach i hakach,</w:t>
      </w:r>
    </w:p>
    <w:p w14:paraId="60E824BC" w14:textId="77777777" w:rsidR="00086153" w:rsidRPr="00660727" w:rsidRDefault="00086153" w:rsidP="00761AFD">
      <w:pPr>
        <w:numPr>
          <w:ilvl w:val="0"/>
          <w:numId w:val="40"/>
        </w:numPr>
        <w:tabs>
          <w:tab w:val="left" w:pos="433"/>
        </w:tabs>
        <w:ind w:left="433" w:right="165"/>
        <w:rPr>
          <w:color w:val="auto"/>
          <w:spacing w:val="2"/>
          <w:sz w:val="20"/>
        </w:rPr>
      </w:pPr>
      <w:r w:rsidRPr="00660727">
        <w:rPr>
          <w:color w:val="auto"/>
          <w:spacing w:val="2"/>
          <w:sz w:val="20"/>
        </w:rPr>
        <w:t>oczyszczenie miejsca pracy z resztek materiałów.</w:t>
      </w:r>
    </w:p>
    <w:p w14:paraId="44D61989" w14:textId="77777777" w:rsidR="00086153" w:rsidRPr="00660727" w:rsidRDefault="00086153" w:rsidP="00086153">
      <w:pPr>
        <w:ind w:left="150" w:right="165"/>
        <w:rPr>
          <w:color w:val="auto"/>
          <w:sz w:val="20"/>
        </w:rPr>
      </w:pPr>
    </w:p>
    <w:p w14:paraId="649E836B" w14:textId="77777777" w:rsidR="00086153" w:rsidRPr="00660727" w:rsidRDefault="00086153" w:rsidP="00086153">
      <w:pPr>
        <w:ind w:left="150" w:right="165"/>
        <w:rPr>
          <w:color w:val="auto"/>
          <w:spacing w:val="-1"/>
          <w:sz w:val="20"/>
          <w:u w:val="single"/>
        </w:rPr>
      </w:pPr>
      <w:r w:rsidRPr="00660727">
        <w:rPr>
          <w:color w:val="auto"/>
          <w:spacing w:val="-1"/>
          <w:sz w:val="20"/>
          <w:u w:val="single"/>
        </w:rPr>
        <w:t>Okładziny ścian..</w:t>
      </w:r>
    </w:p>
    <w:p w14:paraId="30249A3B" w14:textId="77777777" w:rsidR="00086153" w:rsidRPr="00660727" w:rsidRDefault="00086153" w:rsidP="00086153">
      <w:pPr>
        <w:ind w:left="150" w:right="165"/>
        <w:rPr>
          <w:color w:val="auto"/>
          <w:spacing w:val="5"/>
          <w:sz w:val="20"/>
        </w:rPr>
      </w:pPr>
      <w:r w:rsidRPr="00660727">
        <w:rPr>
          <w:color w:val="auto"/>
          <w:spacing w:val="5"/>
          <w:sz w:val="20"/>
        </w:rPr>
        <w:t>Płaci się za ustaloną ilość ni</w:t>
      </w:r>
      <w:r w:rsidRPr="00660727">
        <w:rPr>
          <w:color w:val="auto"/>
          <w:spacing w:val="5"/>
          <w:sz w:val="20"/>
          <w:vertAlign w:val="superscript"/>
        </w:rPr>
        <w:t>2</w:t>
      </w:r>
      <w:r w:rsidRPr="00660727">
        <w:rPr>
          <w:color w:val="auto"/>
          <w:spacing w:val="5"/>
          <w:sz w:val="20"/>
        </w:rPr>
        <w:t xml:space="preserve"> powierzchni ułożonej okładziny wg ceny</w:t>
      </w:r>
    </w:p>
    <w:p w14:paraId="073D94AA" w14:textId="77777777" w:rsidR="00086153" w:rsidRPr="00660727" w:rsidRDefault="00086153" w:rsidP="00086153">
      <w:pPr>
        <w:ind w:left="150" w:right="165"/>
        <w:rPr>
          <w:color w:val="auto"/>
          <w:spacing w:val="2"/>
          <w:sz w:val="20"/>
        </w:rPr>
      </w:pPr>
      <w:r w:rsidRPr="00660727">
        <w:rPr>
          <w:color w:val="auto"/>
          <w:spacing w:val="2"/>
          <w:sz w:val="20"/>
        </w:rPr>
        <w:t>Jednostkowej, która obejmuje:</w:t>
      </w:r>
    </w:p>
    <w:p w14:paraId="607CFF52" w14:textId="77777777" w:rsidR="00086153" w:rsidRPr="00660727" w:rsidRDefault="00086153" w:rsidP="00761AFD">
      <w:pPr>
        <w:numPr>
          <w:ilvl w:val="0"/>
          <w:numId w:val="41"/>
        </w:numPr>
        <w:tabs>
          <w:tab w:val="left" w:pos="433"/>
        </w:tabs>
        <w:ind w:left="433" w:right="165"/>
        <w:rPr>
          <w:color w:val="auto"/>
          <w:spacing w:val="1"/>
          <w:sz w:val="20"/>
        </w:rPr>
      </w:pPr>
      <w:r w:rsidRPr="00660727">
        <w:rPr>
          <w:color w:val="auto"/>
          <w:spacing w:val="1"/>
          <w:sz w:val="20"/>
        </w:rPr>
        <w:t>przygotowanie zaprawy,</w:t>
      </w:r>
    </w:p>
    <w:p w14:paraId="365BC428" w14:textId="77777777" w:rsidR="00086153" w:rsidRPr="00660727" w:rsidRDefault="00086153" w:rsidP="00761AFD">
      <w:pPr>
        <w:numPr>
          <w:ilvl w:val="0"/>
          <w:numId w:val="41"/>
        </w:numPr>
        <w:tabs>
          <w:tab w:val="left" w:pos="433"/>
        </w:tabs>
        <w:ind w:left="433" w:right="165"/>
        <w:rPr>
          <w:color w:val="auto"/>
          <w:spacing w:val="3"/>
          <w:sz w:val="20"/>
        </w:rPr>
      </w:pPr>
      <w:r w:rsidRPr="00660727">
        <w:rPr>
          <w:color w:val="auto"/>
          <w:spacing w:val="1"/>
          <w:sz w:val="20"/>
        </w:rPr>
        <w:t>przygotowanie podłoża,</w:t>
      </w:r>
      <w:r w:rsidRPr="00660727">
        <w:rPr>
          <w:color w:val="auto"/>
          <w:spacing w:val="1"/>
          <w:sz w:val="20"/>
        </w:rPr>
        <w:br/>
      </w:r>
      <w:r w:rsidRPr="00660727">
        <w:rPr>
          <w:color w:val="auto"/>
          <w:spacing w:val="3"/>
          <w:sz w:val="20"/>
        </w:rPr>
        <w:t>dostarczenie materiałów i sprzętu,</w:t>
      </w:r>
    </w:p>
    <w:p w14:paraId="7981046D" w14:textId="77777777" w:rsidR="00086153" w:rsidRPr="00660727" w:rsidRDefault="00086153" w:rsidP="00761AFD">
      <w:pPr>
        <w:numPr>
          <w:ilvl w:val="0"/>
          <w:numId w:val="41"/>
        </w:numPr>
        <w:tabs>
          <w:tab w:val="left" w:pos="433"/>
        </w:tabs>
        <w:ind w:left="433" w:right="165"/>
        <w:rPr>
          <w:color w:val="auto"/>
          <w:spacing w:val="3"/>
          <w:sz w:val="20"/>
        </w:rPr>
      </w:pPr>
      <w:r w:rsidRPr="00660727">
        <w:rPr>
          <w:color w:val="auto"/>
          <w:spacing w:val="2"/>
          <w:sz w:val="20"/>
        </w:rPr>
        <w:t>moczenie płytek, docinanie płytek,</w:t>
      </w:r>
      <w:r w:rsidRPr="00660727">
        <w:rPr>
          <w:color w:val="auto"/>
          <w:spacing w:val="2"/>
          <w:sz w:val="20"/>
        </w:rPr>
        <w:br/>
      </w:r>
      <w:r w:rsidRPr="00660727">
        <w:rPr>
          <w:color w:val="auto"/>
          <w:spacing w:val="3"/>
          <w:sz w:val="20"/>
        </w:rPr>
        <w:t>ustawienie i rozbiórkę rusztowań.</w:t>
      </w:r>
    </w:p>
    <w:p w14:paraId="6593B7E4" w14:textId="77777777" w:rsidR="00086153" w:rsidRPr="00660727" w:rsidRDefault="00086153" w:rsidP="00761AFD">
      <w:pPr>
        <w:numPr>
          <w:ilvl w:val="0"/>
          <w:numId w:val="41"/>
        </w:numPr>
        <w:tabs>
          <w:tab w:val="left" w:pos="433"/>
        </w:tabs>
        <w:ind w:left="433" w:right="165"/>
        <w:rPr>
          <w:color w:val="auto"/>
          <w:spacing w:val="4"/>
          <w:sz w:val="20"/>
        </w:rPr>
      </w:pPr>
      <w:r w:rsidRPr="00660727">
        <w:rPr>
          <w:color w:val="auto"/>
          <w:spacing w:val="4"/>
          <w:sz w:val="20"/>
        </w:rPr>
        <w:t>wykonanie okładziny z wypełnieniem spoin i oczyszczeniem</w:t>
      </w:r>
    </w:p>
    <w:p w14:paraId="6F028E0D" w14:textId="77777777" w:rsidR="00086153" w:rsidRPr="00660727" w:rsidRDefault="00086153" w:rsidP="00761AFD">
      <w:pPr>
        <w:numPr>
          <w:ilvl w:val="0"/>
          <w:numId w:val="41"/>
        </w:numPr>
        <w:tabs>
          <w:tab w:val="left" w:pos="433"/>
        </w:tabs>
        <w:ind w:left="433" w:right="165"/>
        <w:rPr>
          <w:color w:val="auto"/>
          <w:spacing w:val="-2"/>
          <w:sz w:val="20"/>
        </w:rPr>
      </w:pPr>
      <w:r w:rsidRPr="00660727">
        <w:rPr>
          <w:color w:val="auto"/>
          <w:spacing w:val="-2"/>
          <w:sz w:val="20"/>
        </w:rPr>
        <w:t>powierzchni.,</w:t>
      </w:r>
    </w:p>
    <w:p w14:paraId="50107BF6" w14:textId="77777777" w:rsidR="00086153" w:rsidRPr="00660727" w:rsidRDefault="00086153" w:rsidP="00761AFD">
      <w:pPr>
        <w:numPr>
          <w:ilvl w:val="0"/>
          <w:numId w:val="41"/>
        </w:numPr>
        <w:tabs>
          <w:tab w:val="left" w:pos="433"/>
        </w:tabs>
        <w:ind w:left="433" w:right="165"/>
        <w:rPr>
          <w:color w:val="auto"/>
          <w:spacing w:val="1"/>
          <w:sz w:val="20"/>
        </w:rPr>
      </w:pPr>
      <w:r w:rsidRPr="00660727">
        <w:rPr>
          <w:color w:val="auto"/>
          <w:spacing w:val="1"/>
          <w:sz w:val="20"/>
        </w:rPr>
        <w:t>zamurowanie przebić,</w:t>
      </w:r>
    </w:p>
    <w:p w14:paraId="2370744B" w14:textId="77777777" w:rsidR="00086153" w:rsidRPr="00660727" w:rsidRDefault="00086153" w:rsidP="00761AFD">
      <w:pPr>
        <w:numPr>
          <w:ilvl w:val="0"/>
          <w:numId w:val="41"/>
        </w:numPr>
        <w:tabs>
          <w:tab w:val="left" w:pos="433"/>
        </w:tabs>
        <w:ind w:left="433" w:right="165"/>
        <w:rPr>
          <w:color w:val="auto"/>
          <w:spacing w:val="4"/>
          <w:sz w:val="20"/>
        </w:rPr>
      </w:pPr>
      <w:r w:rsidRPr="00660727">
        <w:rPr>
          <w:color w:val="auto"/>
          <w:spacing w:val="4"/>
          <w:sz w:val="20"/>
        </w:rPr>
        <w:lastRenderedPageBreak/>
        <w:t>obsadzenie kratek wentylacyjnych i innych drobnych elementów,</w:t>
      </w:r>
    </w:p>
    <w:p w14:paraId="2C2A389D" w14:textId="77777777" w:rsidR="00086153" w:rsidRPr="00660727" w:rsidRDefault="00086153" w:rsidP="00761AFD">
      <w:pPr>
        <w:numPr>
          <w:ilvl w:val="0"/>
          <w:numId w:val="41"/>
        </w:numPr>
        <w:tabs>
          <w:tab w:val="left" w:pos="433"/>
        </w:tabs>
        <w:ind w:left="433" w:right="165"/>
        <w:rPr>
          <w:color w:val="auto"/>
          <w:spacing w:val="1"/>
          <w:sz w:val="20"/>
        </w:rPr>
      </w:pPr>
      <w:r w:rsidRPr="00660727">
        <w:rPr>
          <w:color w:val="auto"/>
          <w:spacing w:val="1"/>
          <w:sz w:val="20"/>
        </w:rPr>
        <w:t>reperacje tynków,</w:t>
      </w:r>
    </w:p>
    <w:p w14:paraId="6ACAB0EE" w14:textId="77777777" w:rsidR="00086153" w:rsidRPr="00660727" w:rsidRDefault="00086153" w:rsidP="00761AFD">
      <w:pPr>
        <w:numPr>
          <w:ilvl w:val="0"/>
          <w:numId w:val="41"/>
        </w:numPr>
        <w:tabs>
          <w:tab w:val="left" w:pos="433"/>
        </w:tabs>
        <w:ind w:left="433" w:right="165"/>
        <w:rPr>
          <w:color w:val="auto"/>
          <w:spacing w:val="3"/>
          <w:sz w:val="20"/>
        </w:rPr>
      </w:pPr>
      <w:r w:rsidRPr="00660727">
        <w:rPr>
          <w:color w:val="auto"/>
          <w:spacing w:val="3"/>
          <w:sz w:val="20"/>
        </w:rPr>
        <w:t>oczyszczenie miejsca pracy z pozostałości materiałów.</w:t>
      </w:r>
    </w:p>
    <w:p w14:paraId="7CF288C1" w14:textId="77777777" w:rsidR="00086153" w:rsidRPr="00660727" w:rsidRDefault="00086153" w:rsidP="00086153">
      <w:pPr>
        <w:ind w:left="150" w:right="165"/>
        <w:rPr>
          <w:color w:val="auto"/>
          <w:sz w:val="20"/>
        </w:rPr>
      </w:pPr>
    </w:p>
    <w:p w14:paraId="7F753C56" w14:textId="77777777" w:rsidR="00086153" w:rsidRPr="00660727" w:rsidRDefault="00086153" w:rsidP="00086153">
      <w:pPr>
        <w:pStyle w:val="1"/>
        <w:ind w:left="150" w:right="165"/>
        <w:rPr>
          <w:color w:val="auto"/>
          <w:sz w:val="20"/>
        </w:rPr>
      </w:pPr>
      <w:r w:rsidRPr="00660727">
        <w:rPr>
          <w:color w:val="auto"/>
          <w:sz w:val="20"/>
        </w:rPr>
        <w:t>10.      PRZEPISY ZWIĄZANE</w:t>
      </w:r>
    </w:p>
    <w:p w14:paraId="4F98A28E" w14:textId="77777777" w:rsidR="00086153" w:rsidRPr="00660727" w:rsidRDefault="00086153" w:rsidP="00086153">
      <w:pPr>
        <w:ind w:left="150" w:right="165"/>
        <w:rPr>
          <w:color w:val="auto"/>
          <w:spacing w:val="2"/>
          <w:sz w:val="20"/>
        </w:rPr>
      </w:pPr>
    </w:p>
    <w:p w14:paraId="2DA11068" w14:textId="77777777" w:rsidR="00086153" w:rsidRPr="00660727" w:rsidRDefault="00086153" w:rsidP="00086153">
      <w:pPr>
        <w:ind w:left="150" w:right="165"/>
        <w:rPr>
          <w:color w:val="auto"/>
          <w:spacing w:val="1"/>
          <w:sz w:val="20"/>
        </w:rPr>
      </w:pPr>
      <w:r w:rsidRPr="00660727">
        <w:rPr>
          <w:color w:val="auto"/>
          <w:spacing w:val="1"/>
          <w:sz w:val="20"/>
        </w:rPr>
        <w:t>PN-EN 998-2: 2004 Wymagania dotyczące zapraw do murów. Część 2: Zaprawa murarska.</w:t>
      </w:r>
    </w:p>
    <w:p w14:paraId="16FF3210" w14:textId="77777777" w:rsidR="00086153" w:rsidRPr="00660727" w:rsidRDefault="00086153" w:rsidP="00086153">
      <w:pPr>
        <w:pStyle w:val="Zawartotabeli"/>
        <w:ind w:left="150" w:right="165"/>
        <w:jc w:val="left"/>
        <w:rPr>
          <w:color w:val="auto"/>
          <w:spacing w:val="-3"/>
          <w:sz w:val="20"/>
          <w:szCs w:val="20"/>
        </w:rPr>
      </w:pPr>
      <w:r w:rsidRPr="00660727">
        <w:rPr>
          <w:color w:val="auto"/>
          <w:spacing w:val="-3"/>
          <w:sz w:val="20"/>
          <w:szCs w:val="20"/>
        </w:rPr>
        <w:t>PN-B-10106:1997 Tynki i zaprawy budowlane. Masy tynkarskie do wypraw pocienionych</w:t>
      </w:r>
    </w:p>
    <w:p w14:paraId="57303FD7" w14:textId="77777777" w:rsidR="00086153" w:rsidRPr="00660727" w:rsidRDefault="00086153" w:rsidP="00086153">
      <w:pPr>
        <w:pStyle w:val="Zawartotabeli"/>
        <w:ind w:left="150" w:right="165"/>
        <w:jc w:val="left"/>
        <w:rPr>
          <w:color w:val="auto"/>
          <w:spacing w:val="-3"/>
          <w:sz w:val="20"/>
          <w:szCs w:val="20"/>
        </w:rPr>
      </w:pPr>
      <w:r w:rsidRPr="00660727">
        <w:rPr>
          <w:color w:val="auto"/>
          <w:spacing w:val="-3"/>
          <w:sz w:val="20"/>
          <w:szCs w:val="20"/>
        </w:rPr>
        <w:t>PN-B-10106:1997/Az1:2002 Tynki i zaprawy budowlane. Masy tynkarskie do wypraw pocienionych (Zmiana Az1)</w:t>
      </w:r>
    </w:p>
    <w:p w14:paraId="710E0580" w14:textId="77777777" w:rsidR="00086153" w:rsidRPr="00660727" w:rsidRDefault="00086153" w:rsidP="00086153">
      <w:pPr>
        <w:pStyle w:val="Zawartotabeli"/>
        <w:ind w:left="150" w:right="165"/>
        <w:jc w:val="left"/>
        <w:rPr>
          <w:color w:val="auto"/>
          <w:spacing w:val="-3"/>
          <w:sz w:val="20"/>
          <w:szCs w:val="20"/>
        </w:rPr>
      </w:pPr>
      <w:r w:rsidRPr="00660727">
        <w:rPr>
          <w:color w:val="auto"/>
          <w:spacing w:val="-3"/>
          <w:sz w:val="20"/>
          <w:szCs w:val="20"/>
        </w:rPr>
        <w:t>PN-B-10109:1998 Tynki i zaprawy budowlane. Suche mieszanki tynkarskie.</w:t>
      </w:r>
    </w:p>
    <w:p w14:paraId="41F5FD01" w14:textId="77777777" w:rsidR="00086153" w:rsidRPr="00660727" w:rsidRDefault="00086153" w:rsidP="00086153">
      <w:pPr>
        <w:ind w:left="147" w:right="281"/>
        <w:rPr>
          <w:color w:val="auto"/>
          <w:spacing w:val="3"/>
          <w:sz w:val="20"/>
          <w:szCs w:val="20"/>
        </w:rPr>
      </w:pPr>
      <w:r w:rsidRPr="00660727">
        <w:rPr>
          <w:color w:val="auto"/>
          <w:spacing w:val="3"/>
          <w:sz w:val="20"/>
          <w:szCs w:val="20"/>
        </w:rPr>
        <w:t>PN-EN 1008:2004 Woda zarobowa do betonu</w:t>
      </w:r>
    </w:p>
    <w:p w14:paraId="14F7F2CC" w14:textId="77777777" w:rsidR="00086153" w:rsidRPr="00660727" w:rsidRDefault="00086153" w:rsidP="00086153">
      <w:pPr>
        <w:pStyle w:val="Zawartotabeli"/>
        <w:ind w:left="150" w:right="165"/>
        <w:jc w:val="left"/>
        <w:rPr>
          <w:color w:val="auto"/>
          <w:sz w:val="20"/>
          <w:szCs w:val="20"/>
        </w:rPr>
      </w:pPr>
      <w:r w:rsidRPr="00660727">
        <w:rPr>
          <w:color w:val="auto"/>
          <w:sz w:val="20"/>
          <w:szCs w:val="20"/>
        </w:rPr>
        <w:t>PN-EN 459-1:2003 Wapno budowlane. Część 1: Definicje, wymagania i kryteria zgodności</w:t>
      </w:r>
    </w:p>
    <w:p w14:paraId="072A3103" w14:textId="77777777" w:rsidR="00086153" w:rsidRPr="00660727" w:rsidRDefault="00086153" w:rsidP="00086153">
      <w:pPr>
        <w:pStyle w:val="Zawartotabeli"/>
        <w:ind w:left="150" w:right="165"/>
        <w:jc w:val="left"/>
        <w:rPr>
          <w:color w:val="auto"/>
          <w:sz w:val="20"/>
          <w:szCs w:val="20"/>
        </w:rPr>
      </w:pPr>
      <w:r w:rsidRPr="00660727">
        <w:rPr>
          <w:color w:val="auto"/>
          <w:sz w:val="20"/>
          <w:szCs w:val="20"/>
        </w:rPr>
        <w:t>PN-EN 459-2:2003 Wapno budowlane. Część 2: Metody badań</w:t>
      </w:r>
    </w:p>
    <w:p w14:paraId="78A6FCB4" w14:textId="77777777" w:rsidR="00086153" w:rsidRPr="00660727" w:rsidRDefault="00086153" w:rsidP="00086153">
      <w:pPr>
        <w:pStyle w:val="Zawartotabeli"/>
        <w:ind w:left="150" w:right="165"/>
        <w:jc w:val="left"/>
        <w:rPr>
          <w:color w:val="auto"/>
          <w:sz w:val="20"/>
          <w:szCs w:val="20"/>
        </w:rPr>
      </w:pPr>
      <w:r w:rsidRPr="00660727">
        <w:rPr>
          <w:color w:val="auto"/>
          <w:sz w:val="20"/>
          <w:szCs w:val="20"/>
        </w:rPr>
        <w:t>PN-EN 459-2:2003 Wapno budowlane. Część 3: Ocena zgodności</w:t>
      </w:r>
    </w:p>
    <w:p w14:paraId="39398392" w14:textId="77777777" w:rsidR="00086153" w:rsidRPr="00660727" w:rsidRDefault="00086153" w:rsidP="00086153">
      <w:pPr>
        <w:ind w:left="150" w:right="165"/>
        <w:rPr>
          <w:rStyle w:val="tw4winTerm"/>
          <w:color w:val="auto"/>
          <w:spacing w:val="1"/>
          <w:sz w:val="20"/>
          <w:szCs w:val="20"/>
        </w:rPr>
      </w:pPr>
      <w:r w:rsidRPr="00660727">
        <w:rPr>
          <w:rStyle w:val="tw4winTerm"/>
          <w:color w:val="auto"/>
          <w:spacing w:val="1"/>
          <w:sz w:val="20"/>
          <w:szCs w:val="20"/>
        </w:rPr>
        <w:t xml:space="preserve">PN-79/B-06711. Kruszywa mineralne   Piaski do zapraw budowlanych. </w:t>
      </w:r>
    </w:p>
    <w:p w14:paraId="6E794D61" w14:textId="77777777" w:rsidR="00086153" w:rsidRPr="00660727" w:rsidRDefault="00086153" w:rsidP="00086153">
      <w:pPr>
        <w:ind w:left="150" w:right="165"/>
        <w:rPr>
          <w:rStyle w:val="tw4winTerm"/>
          <w:color w:val="auto"/>
          <w:spacing w:val="2"/>
          <w:sz w:val="20"/>
          <w:szCs w:val="20"/>
        </w:rPr>
      </w:pPr>
      <w:r w:rsidRPr="00660727">
        <w:rPr>
          <w:rStyle w:val="tw4winTerm"/>
          <w:color w:val="auto"/>
          <w:spacing w:val="2"/>
          <w:sz w:val="20"/>
          <w:szCs w:val="20"/>
        </w:rPr>
        <w:t xml:space="preserve">PN-90/B-14501. Zaprawy budowlane cementowo </w:t>
      </w:r>
      <w:r w:rsidRPr="00660727">
        <w:rPr>
          <w:rStyle w:val="tw4winTerm"/>
          <w:i/>
          <w:color w:val="auto"/>
          <w:spacing w:val="2"/>
          <w:sz w:val="20"/>
          <w:szCs w:val="20"/>
        </w:rPr>
        <w:t xml:space="preserve">- </w:t>
      </w:r>
      <w:r w:rsidRPr="00660727">
        <w:rPr>
          <w:rStyle w:val="tw4winTerm"/>
          <w:color w:val="auto"/>
          <w:spacing w:val="2"/>
          <w:sz w:val="20"/>
          <w:szCs w:val="20"/>
        </w:rPr>
        <w:t xml:space="preserve">wapienne. </w:t>
      </w:r>
    </w:p>
    <w:p w14:paraId="3E9A7E2C" w14:textId="77777777" w:rsidR="00086153" w:rsidRPr="00660727" w:rsidRDefault="00086153" w:rsidP="00086153">
      <w:pPr>
        <w:pStyle w:val="Tekstpodstawowywcity"/>
        <w:ind w:left="134" w:firstLine="0"/>
        <w:rPr>
          <w:rStyle w:val="tw4winTerm"/>
          <w:color w:val="auto"/>
          <w:spacing w:val="2"/>
          <w:sz w:val="20"/>
          <w:szCs w:val="20"/>
        </w:rPr>
      </w:pPr>
      <w:r w:rsidRPr="00660727">
        <w:rPr>
          <w:rStyle w:val="tw4winTerm"/>
          <w:color w:val="auto"/>
          <w:spacing w:val="2"/>
          <w:sz w:val="20"/>
          <w:szCs w:val="20"/>
        </w:rPr>
        <w:t>PN-B-10106:1997 Tynki i zaprawy budowlane. Masy tynkarskie do wypraw pocienionych</w:t>
      </w:r>
    </w:p>
    <w:p w14:paraId="47E7223E" w14:textId="77777777" w:rsidR="00086153" w:rsidRPr="00660727" w:rsidRDefault="00086153" w:rsidP="00086153">
      <w:pPr>
        <w:pStyle w:val="Zawartotabeli"/>
        <w:ind w:left="150" w:right="165"/>
        <w:jc w:val="left"/>
        <w:rPr>
          <w:rStyle w:val="tw4winTerm"/>
          <w:color w:val="auto"/>
          <w:spacing w:val="2"/>
          <w:sz w:val="20"/>
          <w:szCs w:val="20"/>
        </w:rPr>
      </w:pPr>
      <w:r w:rsidRPr="00660727">
        <w:rPr>
          <w:rStyle w:val="tw4winTerm"/>
          <w:color w:val="auto"/>
          <w:spacing w:val="2"/>
          <w:sz w:val="20"/>
          <w:szCs w:val="20"/>
        </w:rPr>
        <w:t>PN-B-10106:1997/Az1:2002 Tynki i zaprawy budowlane. Masy tynkarskie do wypraw pocienionych (Zmiana Az1)</w:t>
      </w:r>
    </w:p>
    <w:p w14:paraId="09199093" w14:textId="77777777" w:rsidR="00086153" w:rsidRPr="00660727" w:rsidRDefault="00086153" w:rsidP="00086153">
      <w:pPr>
        <w:ind w:left="150" w:right="165"/>
        <w:rPr>
          <w:rStyle w:val="tw4winTerm"/>
          <w:color w:val="auto"/>
          <w:spacing w:val="1"/>
          <w:sz w:val="20"/>
          <w:szCs w:val="20"/>
        </w:rPr>
      </w:pPr>
      <w:r w:rsidRPr="00660727">
        <w:rPr>
          <w:rStyle w:val="tw4winTerm"/>
          <w:color w:val="auto"/>
          <w:spacing w:val="1"/>
          <w:sz w:val="20"/>
          <w:szCs w:val="20"/>
        </w:rPr>
        <w:t xml:space="preserve">PN-81/6732-12. Ciasto wapienne. </w:t>
      </w:r>
    </w:p>
    <w:p w14:paraId="34CC0808" w14:textId="77777777" w:rsidR="00086153" w:rsidRPr="00660727" w:rsidRDefault="00086153" w:rsidP="00086153">
      <w:pPr>
        <w:ind w:left="150" w:right="165"/>
        <w:rPr>
          <w:color w:val="auto"/>
          <w:spacing w:val="2"/>
          <w:sz w:val="20"/>
          <w:szCs w:val="20"/>
          <w:u w:val="single"/>
        </w:rPr>
      </w:pPr>
    </w:p>
    <w:p w14:paraId="125CF054" w14:textId="77777777" w:rsidR="00086153" w:rsidRPr="00660727" w:rsidRDefault="00086153" w:rsidP="00086153">
      <w:pPr>
        <w:ind w:left="150" w:right="165"/>
        <w:rPr>
          <w:color w:val="auto"/>
          <w:spacing w:val="2"/>
          <w:sz w:val="20"/>
          <w:szCs w:val="20"/>
          <w:u w:val="single"/>
        </w:rPr>
      </w:pPr>
    </w:p>
    <w:p w14:paraId="127C7CB1" w14:textId="77777777" w:rsidR="00086153" w:rsidRPr="00660727" w:rsidRDefault="00086153" w:rsidP="00086153">
      <w:pPr>
        <w:ind w:left="150" w:right="165"/>
        <w:rPr>
          <w:color w:val="auto"/>
          <w:spacing w:val="2"/>
          <w:sz w:val="20"/>
          <w:szCs w:val="20"/>
          <w:u w:val="single"/>
        </w:rPr>
      </w:pPr>
    </w:p>
    <w:p w14:paraId="4CC8524A" w14:textId="77777777" w:rsidR="00086153" w:rsidRPr="00660727" w:rsidRDefault="00086153" w:rsidP="00086153">
      <w:pPr>
        <w:ind w:left="150" w:right="165"/>
        <w:rPr>
          <w:color w:val="auto"/>
          <w:spacing w:val="2"/>
          <w:sz w:val="20"/>
          <w:szCs w:val="20"/>
          <w:u w:val="single"/>
        </w:rPr>
      </w:pPr>
    </w:p>
    <w:p w14:paraId="3C09BF5E" w14:textId="77777777" w:rsidR="00086153" w:rsidRPr="00660727" w:rsidRDefault="00086153" w:rsidP="00086153">
      <w:pPr>
        <w:ind w:left="150" w:right="165"/>
        <w:rPr>
          <w:color w:val="auto"/>
          <w:spacing w:val="2"/>
          <w:sz w:val="20"/>
          <w:szCs w:val="20"/>
          <w:u w:val="single"/>
        </w:rPr>
      </w:pPr>
    </w:p>
    <w:p w14:paraId="5CFF54DC" w14:textId="77777777" w:rsidR="00086153" w:rsidRPr="00660727" w:rsidRDefault="00086153" w:rsidP="00086153">
      <w:pPr>
        <w:ind w:left="150" w:right="165"/>
        <w:rPr>
          <w:color w:val="auto"/>
          <w:spacing w:val="2"/>
          <w:sz w:val="20"/>
          <w:szCs w:val="20"/>
          <w:u w:val="single"/>
        </w:rPr>
      </w:pPr>
    </w:p>
    <w:p w14:paraId="4A676259" w14:textId="77777777" w:rsidR="00086153" w:rsidRPr="00660727" w:rsidRDefault="00086153" w:rsidP="00086153">
      <w:pPr>
        <w:ind w:left="150" w:right="165"/>
        <w:rPr>
          <w:color w:val="auto"/>
          <w:spacing w:val="2"/>
          <w:sz w:val="20"/>
          <w:szCs w:val="20"/>
          <w:u w:val="single"/>
        </w:rPr>
      </w:pPr>
    </w:p>
    <w:p w14:paraId="7B34D5C8" w14:textId="77777777" w:rsidR="00086153" w:rsidRPr="00660727" w:rsidRDefault="00086153" w:rsidP="00086153">
      <w:pPr>
        <w:ind w:left="150" w:right="165"/>
        <w:rPr>
          <w:color w:val="auto"/>
          <w:spacing w:val="2"/>
          <w:sz w:val="20"/>
          <w:szCs w:val="20"/>
          <w:u w:val="single"/>
        </w:rPr>
      </w:pPr>
    </w:p>
    <w:p w14:paraId="34FA579D" w14:textId="77777777" w:rsidR="00086153" w:rsidRPr="00660727" w:rsidRDefault="00086153" w:rsidP="00086153">
      <w:pPr>
        <w:ind w:left="150" w:right="165"/>
        <w:rPr>
          <w:color w:val="auto"/>
          <w:spacing w:val="2"/>
          <w:sz w:val="20"/>
          <w:szCs w:val="20"/>
          <w:u w:val="single"/>
        </w:rPr>
      </w:pPr>
    </w:p>
    <w:p w14:paraId="02FFE28D" w14:textId="77777777" w:rsidR="00086153" w:rsidRPr="00660727" w:rsidRDefault="00086153" w:rsidP="00086153">
      <w:pPr>
        <w:ind w:left="150" w:right="165"/>
        <w:rPr>
          <w:color w:val="auto"/>
          <w:spacing w:val="2"/>
          <w:sz w:val="20"/>
          <w:szCs w:val="20"/>
          <w:u w:val="single"/>
        </w:rPr>
      </w:pPr>
    </w:p>
    <w:p w14:paraId="2DA2FDC3" w14:textId="77777777" w:rsidR="00086153" w:rsidRPr="00660727" w:rsidRDefault="00086153" w:rsidP="00086153">
      <w:pPr>
        <w:ind w:left="150" w:right="165"/>
        <w:rPr>
          <w:color w:val="auto"/>
          <w:spacing w:val="2"/>
          <w:sz w:val="20"/>
          <w:szCs w:val="20"/>
          <w:u w:val="single"/>
        </w:rPr>
      </w:pPr>
    </w:p>
    <w:p w14:paraId="60EDE0B5" w14:textId="77777777" w:rsidR="00086153" w:rsidRPr="00660727" w:rsidRDefault="00086153" w:rsidP="00086153">
      <w:pPr>
        <w:ind w:left="150" w:right="165"/>
        <w:rPr>
          <w:color w:val="auto"/>
          <w:spacing w:val="2"/>
          <w:sz w:val="20"/>
          <w:szCs w:val="20"/>
          <w:u w:val="single"/>
        </w:rPr>
      </w:pPr>
    </w:p>
    <w:p w14:paraId="20D25972" w14:textId="77777777" w:rsidR="00086153" w:rsidRPr="00660727" w:rsidRDefault="00086153" w:rsidP="00086153">
      <w:pPr>
        <w:ind w:left="150" w:right="165"/>
        <w:rPr>
          <w:color w:val="auto"/>
          <w:spacing w:val="2"/>
          <w:sz w:val="20"/>
          <w:szCs w:val="20"/>
          <w:u w:val="single"/>
        </w:rPr>
      </w:pPr>
    </w:p>
    <w:p w14:paraId="40BE2E26" w14:textId="77777777" w:rsidR="00086153" w:rsidRPr="00660727" w:rsidRDefault="00086153" w:rsidP="00086153">
      <w:pPr>
        <w:ind w:left="150" w:right="165"/>
        <w:rPr>
          <w:color w:val="auto"/>
          <w:spacing w:val="2"/>
          <w:sz w:val="20"/>
          <w:szCs w:val="20"/>
          <w:u w:val="single"/>
        </w:rPr>
      </w:pPr>
    </w:p>
    <w:p w14:paraId="5AFD496F" w14:textId="77777777" w:rsidR="00086153" w:rsidRPr="00660727" w:rsidRDefault="00086153" w:rsidP="00086153">
      <w:pPr>
        <w:ind w:left="150" w:right="165"/>
        <w:rPr>
          <w:color w:val="auto"/>
          <w:spacing w:val="2"/>
          <w:sz w:val="20"/>
          <w:szCs w:val="20"/>
          <w:u w:val="single"/>
        </w:rPr>
      </w:pPr>
    </w:p>
    <w:p w14:paraId="41F71B2A" w14:textId="77777777" w:rsidR="00086153" w:rsidRPr="00660727" w:rsidRDefault="00086153" w:rsidP="00086153">
      <w:pPr>
        <w:ind w:left="150" w:right="165"/>
        <w:rPr>
          <w:color w:val="auto"/>
          <w:spacing w:val="2"/>
          <w:sz w:val="20"/>
          <w:szCs w:val="20"/>
          <w:u w:val="single"/>
        </w:rPr>
      </w:pPr>
    </w:p>
    <w:p w14:paraId="3FD9ED0E" w14:textId="77777777" w:rsidR="00086153" w:rsidRPr="00660727" w:rsidRDefault="00086153" w:rsidP="00086153">
      <w:pPr>
        <w:ind w:left="150" w:right="165"/>
        <w:rPr>
          <w:color w:val="auto"/>
          <w:spacing w:val="2"/>
          <w:sz w:val="20"/>
          <w:szCs w:val="20"/>
          <w:u w:val="single"/>
        </w:rPr>
      </w:pPr>
    </w:p>
    <w:p w14:paraId="266800EA" w14:textId="77777777" w:rsidR="00086153" w:rsidRPr="00660727" w:rsidRDefault="00086153" w:rsidP="00086153">
      <w:pPr>
        <w:ind w:left="150" w:right="165"/>
        <w:rPr>
          <w:color w:val="auto"/>
          <w:spacing w:val="2"/>
          <w:sz w:val="20"/>
          <w:szCs w:val="20"/>
          <w:u w:val="single"/>
        </w:rPr>
      </w:pPr>
    </w:p>
    <w:p w14:paraId="7EF7C7C7" w14:textId="77777777" w:rsidR="00086153" w:rsidRPr="00660727" w:rsidRDefault="00086153" w:rsidP="00086153">
      <w:pPr>
        <w:ind w:left="150" w:right="165"/>
        <w:rPr>
          <w:color w:val="auto"/>
          <w:spacing w:val="2"/>
          <w:sz w:val="20"/>
          <w:szCs w:val="20"/>
          <w:u w:val="single"/>
        </w:rPr>
      </w:pPr>
    </w:p>
    <w:p w14:paraId="02B81508" w14:textId="77777777" w:rsidR="00086153" w:rsidRPr="00660727" w:rsidRDefault="00086153" w:rsidP="00086153">
      <w:pPr>
        <w:ind w:left="150" w:right="165"/>
        <w:rPr>
          <w:strike/>
          <w:color w:val="auto"/>
          <w:spacing w:val="2"/>
          <w:sz w:val="20"/>
          <w:szCs w:val="20"/>
          <w:u w:val="single"/>
        </w:rPr>
      </w:pPr>
    </w:p>
    <w:p w14:paraId="6B0B9192" w14:textId="77777777" w:rsidR="00086153" w:rsidRPr="00660727" w:rsidRDefault="00086153" w:rsidP="00086153">
      <w:pPr>
        <w:ind w:left="150" w:right="165"/>
        <w:rPr>
          <w:strike/>
          <w:color w:val="auto"/>
          <w:spacing w:val="2"/>
          <w:sz w:val="20"/>
          <w:szCs w:val="20"/>
          <w:u w:val="single"/>
        </w:rPr>
      </w:pPr>
    </w:p>
    <w:p w14:paraId="35DC7AB0" w14:textId="77777777" w:rsidR="00086153" w:rsidRPr="00660727" w:rsidRDefault="00086153" w:rsidP="00086153">
      <w:pPr>
        <w:ind w:left="150" w:right="165"/>
        <w:rPr>
          <w:strike/>
          <w:color w:val="auto"/>
          <w:spacing w:val="2"/>
          <w:sz w:val="20"/>
          <w:szCs w:val="20"/>
          <w:u w:val="single"/>
        </w:rPr>
      </w:pPr>
    </w:p>
    <w:p w14:paraId="665B8B06" w14:textId="77777777" w:rsidR="00086153" w:rsidRPr="00660727" w:rsidRDefault="00086153" w:rsidP="00086153">
      <w:pPr>
        <w:ind w:left="150" w:right="165"/>
        <w:rPr>
          <w:strike/>
          <w:color w:val="auto"/>
          <w:spacing w:val="2"/>
          <w:sz w:val="20"/>
          <w:szCs w:val="20"/>
          <w:u w:val="single"/>
        </w:rPr>
      </w:pPr>
    </w:p>
    <w:p w14:paraId="60F16442" w14:textId="77777777" w:rsidR="00086153" w:rsidRPr="00660727" w:rsidRDefault="00086153" w:rsidP="00086153">
      <w:pPr>
        <w:ind w:left="150" w:right="165"/>
        <w:rPr>
          <w:strike/>
          <w:color w:val="auto"/>
          <w:spacing w:val="2"/>
          <w:sz w:val="20"/>
          <w:szCs w:val="20"/>
          <w:u w:val="single"/>
        </w:rPr>
      </w:pPr>
    </w:p>
    <w:p w14:paraId="27A01437" w14:textId="77777777" w:rsidR="00086153" w:rsidRPr="00660727" w:rsidRDefault="00086153" w:rsidP="00086153">
      <w:pPr>
        <w:ind w:left="150" w:right="165"/>
        <w:rPr>
          <w:strike/>
          <w:color w:val="auto"/>
          <w:spacing w:val="2"/>
          <w:sz w:val="20"/>
          <w:szCs w:val="20"/>
          <w:u w:val="single"/>
        </w:rPr>
      </w:pPr>
    </w:p>
    <w:p w14:paraId="43344C76" w14:textId="77777777" w:rsidR="00086153" w:rsidRPr="00660727" w:rsidRDefault="00086153" w:rsidP="00086153">
      <w:pPr>
        <w:ind w:left="150" w:right="165"/>
        <w:rPr>
          <w:strike/>
          <w:color w:val="auto"/>
          <w:spacing w:val="2"/>
          <w:sz w:val="20"/>
          <w:szCs w:val="20"/>
          <w:u w:val="single"/>
        </w:rPr>
      </w:pPr>
    </w:p>
    <w:p w14:paraId="48661379" w14:textId="77777777" w:rsidR="00086153" w:rsidRPr="00660727" w:rsidRDefault="00086153" w:rsidP="00086153">
      <w:pPr>
        <w:ind w:left="150" w:right="165"/>
        <w:rPr>
          <w:strike/>
          <w:color w:val="auto"/>
          <w:spacing w:val="2"/>
          <w:sz w:val="20"/>
          <w:szCs w:val="20"/>
          <w:u w:val="single"/>
        </w:rPr>
      </w:pPr>
    </w:p>
    <w:p w14:paraId="0F05E32D" w14:textId="77777777" w:rsidR="00086153" w:rsidRPr="00660727" w:rsidRDefault="00086153" w:rsidP="00086153">
      <w:pPr>
        <w:ind w:left="150" w:right="165"/>
        <w:rPr>
          <w:strike/>
          <w:color w:val="auto"/>
          <w:spacing w:val="2"/>
          <w:sz w:val="20"/>
          <w:szCs w:val="20"/>
          <w:u w:val="single"/>
        </w:rPr>
      </w:pPr>
    </w:p>
    <w:p w14:paraId="6FE8DD22" w14:textId="77777777" w:rsidR="00086153" w:rsidRPr="00660727" w:rsidRDefault="00086153" w:rsidP="00086153">
      <w:pPr>
        <w:ind w:left="150" w:right="165"/>
        <w:rPr>
          <w:strike/>
          <w:color w:val="auto"/>
          <w:spacing w:val="2"/>
          <w:sz w:val="20"/>
          <w:szCs w:val="20"/>
          <w:u w:val="single"/>
        </w:rPr>
      </w:pPr>
    </w:p>
    <w:p w14:paraId="53784C80" w14:textId="77777777" w:rsidR="00086153" w:rsidRPr="00660727" w:rsidRDefault="00086153" w:rsidP="00086153">
      <w:pPr>
        <w:ind w:left="150" w:right="165"/>
        <w:rPr>
          <w:strike/>
          <w:color w:val="auto"/>
          <w:spacing w:val="2"/>
          <w:sz w:val="20"/>
          <w:szCs w:val="20"/>
          <w:u w:val="single"/>
        </w:rPr>
      </w:pPr>
    </w:p>
    <w:p w14:paraId="491B9ABF" w14:textId="77777777" w:rsidR="00086153" w:rsidRPr="00660727" w:rsidRDefault="00086153" w:rsidP="005361A9">
      <w:pPr>
        <w:tabs>
          <w:tab w:val="left" w:pos="2520"/>
        </w:tabs>
        <w:ind w:right="165"/>
        <w:rPr>
          <w:strike/>
          <w:color w:val="auto"/>
          <w:spacing w:val="2"/>
          <w:sz w:val="20"/>
          <w:szCs w:val="20"/>
          <w:u w:val="single"/>
        </w:rPr>
      </w:pPr>
    </w:p>
    <w:p w14:paraId="430C7FD5" w14:textId="77777777" w:rsidR="00A77DEC" w:rsidRPr="00660727" w:rsidRDefault="00A77DEC" w:rsidP="005361A9">
      <w:pPr>
        <w:tabs>
          <w:tab w:val="left" w:pos="2520"/>
        </w:tabs>
        <w:ind w:right="165"/>
        <w:rPr>
          <w:strike/>
          <w:color w:val="auto"/>
          <w:spacing w:val="2"/>
          <w:sz w:val="20"/>
          <w:szCs w:val="20"/>
          <w:u w:val="single"/>
        </w:rPr>
      </w:pPr>
    </w:p>
    <w:p w14:paraId="5190DE2D" w14:textId="77777777" w:rsidR="00A77DEC" w:rsidRPr="00660727" w:rsidRDefault="00A77DEC" w:rsidP="005361A9">
      <w:pPr>
        <w:tabs>
          <w:tab w:val="left" w:pos="2520"/>
        </w:tabs>
        <w:ind w:right="165"/>
        <w:rPr>
          <w:strike/>
          <w:color w:val="auto"/>
          <w:spacing w:val="2"/>
          <w:sz w:val="20"/>
          <w:szCs w:val="20"/>
          <w:u w:val="single"/>
        </w:rPr>
      </w:pPr>
    </w:p>
    <w:p w14:paraId="3DA84F59" w14:textId="77777777" w:rsidR="00A77DEC" w:rsidRPr="00660727" w:rsidRDefault="00A77DEC" w:rsidP="005361A9">
      <w:pPr>
        <w:tabs>
          <w:tab w:val="left" w:pos="2520"/>
        </w:tabs>
        <w:ind w:right="165"/>
        <w:rPr>
          <w:strike/>
          <w:color w:val="auto"/>
          <w:spacing w:val="2"/>
          <w:sz w:val="20"/>
          <w:szCs w:val="20"/>
          <w:u w:val="single"/>
        </w:rPr>
      </w:pPr>
    </w:p>
    <w:p w14:paraId="7CF8CB7E" w14:textId="77777777" w:rsidR="00A77DEC" w:rsidRPr="00660727" w:rsidRDefault="00A77DEC" w:rsidP="005361A9">
      <w:pPr>
        <w:tabs>
          <w:tab w:val="left" w:pos="2520"/>
        </w:tabs>
        <w:ind w:right="165"/>
        <w:rPr>
          <w:strike/>
          <w:color w:val="auto"/>
          <w:spacing w:val="2"/>
          <w:sz w:val="20"/>
          <w:szCs w:val="20"/>
          <w:u w:val="single"/>
        </w:rPr>
      </w:pPr>
    </w:p>
    <w:p w14:paraId="6FA38985" w14:textId="77777777" w:rsidR="00A77DEC" w:rsidRPr="00660727" w:rsidRDefault="00A77DEC" w:rsidP="005361A9">
      <w:pPr>
        <w:tabs>
          <w:tab w:val="left" w:pos="2520"/>
        </w:tabs>
        <w:ind w:right="165"/>
        <w:rPr>
          <w:strike/>
          <w:color w:val="auto"/>
          <w:spacing w:val="2"/>
          <w:sz w:val="20"/>
          <w:szCs w:val="20"/>
          <w:u w:val="single"/>
        </w:rPr>
      </w:pPr>
    </w:p>
    <w:p w14:paraId="6FDFB11E" w14:textId="77777777" w:rsidR="00A77DEC" w:rsidRPr="00660727" w:rsidRDefault="00A77DEC" w:rsidP="005361A9">
      <w:pPr>
        <w:tabs>
          <w:tab w:val="left" w:pos="2520"/>
        </w:tabs>
        <w:ind w:right="165"/>
        <w:rPr>
          <w:strike/>
          <w:color w:val="auto"/>
          <w:spacing w:val="2"/>
          <w:sz w:val="20"/>
          <w:szCs w:val="20"/>
          <w:u w:val="single"/>
        </w:rPr>
      </w:pPr>
    </w:p>
    <w:p w14:paraId="739ACB33" w14:textId="77777777" w:rsidR="00A77DEC" w:rsidRPr="00660727" w:rsidRDefault="00A77DEC" w:rsidP="005361A9">
      <w:pPr>
        <w:tabs>
          <w:tab w:val="left" w:pos="2520"/>
        </w:tabs>
        <w:ind w:right="165"/>
        <w:rPr>
          <w:strike/>
          <w:color w:val="auto"/>
          <w:spacing w:val="2"/>
          <w:sz w:val="20"/>
          <w:szCs w:val="20"/>
          <w:u w:val="single"/>
        </w:rPr>
      </w:pPr>
    </w:p>
    <w:p w14:paraId="147254BF" w14:textId="77777777" w:rsidR="00A77DEC" w:rsidRDefault="00A77DEC" w:rsidP="005361A9">
      <w:pPr>
        <w:tabs>
          <w:tab w:val="left" w:pos="2520"/>
        </w:tabs>
        <w:ind w:right="165"/>
        <w:rPr>
          <w:strike/>
          <w:color w:val="auto"/>
          <w:spacing w:val="2"/>
          <w:sz w:val="20"/>
          <w:szCs w:val="20"/>
          <w:u w:val="single"/>
        </w:rPr>
      </w:pPr>
    </w:p>
    <w:p w14:paraId="0129E88D" w14:textId="77777777" w:rsidR="00BF000B" w:rsidRDefault="00BF000B" w:rsidP="005361A9">
      <w:pPr>
        <w:tabs>
          <w:tab w:val="left" w:pos="2520"/>
        </w:tabs>
        <w:ind w:right="165"/>
        <w:rPr>
          <w:strike/>
          <w:color w:val="auto"/>
          <w:spacing w:val="2"/>
          <w:sz w:val="20"/>
          <w:szCs w:val="20"/>
          <w:u w:val="single"/>
        </w:rPr>
      </w:pPr>
    </w:p>
    <w:p w14:paraId="3FCB0F70" w14:textId="77777777" w:rsidR="00BF000B" w:rsidRDefault="00BF000B" w:rsidP="005361A9">
      <w:pPr>
        <w:tabs>
          <w:tab w:val="left" w:pos="2520"/>
        </w:tabs>
        <w:ind w:right="165"/>
        <w:rPr>
          <w:strike/>
          <w:color w:val="auto"/>
          <w:spacing w:val="2"/>
          <w:sz w:val="20"/>
          <w:szCs w:val="20"/>
          <w:u w:val="single"/>
        </w:rPr>
      </w:pPr>
    </w:p>
    <w:p w14:paraId="6C1C0797" w14:textId="77777777" w:rsidR="007B6C1B" w:rsidRDefault="007B6C1B" w:rsidP="005361A9">
      <w:pPr>
        <w:tabs>
          <w:tab w:val="left" w:pos="2520"/>
        </w:tabs>
        <w:ind w:right="165"/>
        <w:rPr>
          <w:strike/>
          <w:color w:val="auto"/>
          <w:spacing w:val="2"/>
          <w:sz w:val="20"/>
          <w:szCs w:val="20"/>
          <w:u w:val="single"/>
        </w:rPr>
      </w:pPr>
    </w:p>
    <w:p w14:paraId="0A5C113D" w14:textId="77777777" w:rsidR="007B6C1B" w:rsidRPr="00660727" w:rsidRDefault="007B6C1B" w:rsidP="005361A9">
      <w:pPr>
        <w:tabs>
          <w:tab w:val="left" w:pos="2520"/>
        </w:tabs>
        <w:ind w:right="165"/>
        <w:rPr>
          <w:strike/>
          <w:color w:val="auto"/>
          <w:spacing w:val="2"/>
          <w:sz w:val="20"/>
          <w:szCs w:val="20"/>
          <w:u w:val="single"/>
        </w:rPr>
      </w:pPr>
    </w:p>
    <w:p w14:paraId="090DFB80" w14:textId="77777777" w:rsidR="00A77DEC" w:rsidRPr="00660727" w:rsidRDefault="00A77DEC" w:rsidP="005C5A57">
      <w:pPr>
        <w:ind w:right="120"/>
        <w:rPr>
          <w:b/>
          <w:color w:val="auto"/>
          <w:spacing w:val="5"/>
          <w:sz w:val="20"/>
        </w:rPr>
      </w:pPr>
    </w:p>
    <w:p w14:paraId="787602A9" w14:textId="77777777" w:rsidR="00086153" w:rsidRPr="00660727" w:rsidRDefault="00086153" w:rsidP="00086153">
      <w:pPr>
        <w:ind w:left="105" w:right="120"/>
        <w:jc w:val="center"/>
        <w:rPr>
          <w:b/>
          <w:color w:val="auto"/>
          <w:spacing w:val="5"/>
          <w:sz w:val="20"/>
        </w:rPr>
      </w:pPr>
      <w:r w:rsidRPr="00660727">
        <w:rPr>
          <w:b/>
          <w:color w:val="auto"/>
          <w:spacing w:val="5"/>
          <w:sz w:val="20"/>
        </w:rPr>
        <w:lastRenderedPageBreak/>
        <w:t>SZCZEGÓŁOWA SPECYFIKACJA TECHNICZNA</w:t>
      </w:r>
    </w:p>
    <w:p w14:paraId="62511131" w14:textId="77777777" w:rsidR="00086153" w:rsidRPr="00660727" w:rsidRDefault="00086153" w:rsidP="00086153">
      <w:pPr>
        <w:ind w:left="105" w:right="120"/>
        <w:jc w:val="center"/>
        <w:rPr>
          <w:color w:val="auto"/>
          <w:spacing w:val="-6"/>
          <w:sz w:val="20"/>
        </w:rPr>
      </w:pPr>
      <w:r w:rsidRPr="00660727">
        <w:rPr>
          <w:color w:val="auto"/>
          <w:spacing w:val="-6"/>
          <w:sz w:val="20"/>
        </w:rPr>
        <w:t xml:space="preserve">B. </w:t>
      </w:r>
      <w:r w:rsidR="006A6DB6" w:rsidRPr="00660727">
        <w:rPr>
          <w:color w:val="auto"/>
          <w:spacing w:val="-6"/>
          <w:sz w:val="20"/>
        </w:rPr>
        <w:t>0</w:t>
      </w:r>
      <w:r w:rsidR="00EB1F5B">
        <w:rPr>
          <w:color w:val="auto"/>
          <w:spacing w:val="-6"/>
          <w:sz w:val="20"/>
        </w:rPr>
        <w:t>4</w:t>
      </w:r>
      <w:r w:rsidRPr="00660727">
        <w:rPr>
          <w:color w:val="auto"/>
          <w:spacing w:val="-6"/>
          <w:sz w:val="20"/>
        </w:rPr>
        <w:t>.00.00 STOLARKA</w:t>
      </w:r>
    </w:p>
    <w:p w14:paraId="5B0D721F" w14:textId="77777777" w:rsidR="00086153" w:rsidRPr="00660727" w:rsidRDefault="00086153" w:rsidP="00086153">
      <w:pPr>
        <w:ind w:left="105" w:right="120"/>
        <w:rPr>
          <w:color w:val="auto"/>
          <w:sz w:val="20"/>
        </w:rPr>
      </w:pPr>
    </w:p>
    <w:p w14:paraId="2DDFE9A0" w14:textId="77777777" w:rsidR="00086153" w:rsidRPr="00660727" w:rsidRDefault="00086153" w:rsidP="00086153">
      <w:pPr>
        <w:pStyle w:val="1"/>
        <w:ind w:left="105" w:right="120"/>
        <w:rPr>
          <w:color w:val="auto"/>
          <w:sz w:val="20"/>
        </w:rPr>
      </w:pPr>
      <w:r w:rsidRPr="00660727">
        <w:rPr>
          <w:color w:val="auto"/>
          <w:sz w:val="20"/>
        </w:rPr>
        <w:t>1 .       WSTĘP.</w:t>
      </w:r>
    </w:p>
    <w:p w14:paraId="02127B37" w14:textId="77777777" w:rsidR="00086153" w:rsidRPr="00660727" w:rsidRDefault="00086153" w:rsidP="00086153">
      <w:pPr>
        <w:pStyle w:val="1"/>
        <w:ind w:left="105" w:right="120"/>
        <w:rPr>
          <w:color w:val="auto"/>
          <w:sz w:val="20"/>
        </w:rPr>
      </w:pPr>
    </w:p>
    <w:p w14:paraId="1A0DA986" w14:textId="77777777" w:rsidR="00086153" w:rsidRPr="00660727" w:rsidRDefault="00086153" w:rsidP="00086153">
      <w:pPr>
        <w:ind w:left="105" w:right="120"/>
        <w:rPr>
          <w:color w:val="auto"/>
          <w:spacing w:val="-2"/>
          <w:sz w:val="20"/>
          <w:u w:val="single"/>
        </w:rPr>
      </w:pPr>
      <w:r w:rsidRPr="00660727">
        <w:rPr>
          <w:color w:val="auto"/>
          <w:spacing w:val="-2"/>
          <w:sz w:val="20"/>
        </w:rPr>
        <w:t xml:space="preserve">1 .1     </w:t>
      </w:r>
      <w:r w:rsidRPr="00660727">
        <w:rPr>
          <w:color w:val="auto"/>
          <w:spacing w:val="-2"/>
          <w:sz w:val="20"/>
          <w:u w:val="single"/>
        </w:rPr>
        <w:t>Przedmiot SST .</w:t>
      </w:r>
    </w:p>
    <w:p w14:paraId="192D4A88" w14:textId="77777777" w:rsidR="00086153" w:rsidRPr="00660727" w:rsidRDefault="00086153" w:rsidP="00086153">
      <w:pPr>
        <w:ind w:left="105" w:right="120"/>
        <w:rPr>
          <w:color w:val="auto"/>
          <w:spacing w:val="7"/>
          <w:sz w:val="20"/>
        </w:rPr>
      </w:pPr>
    </w:p>
    <w:p w14:paraId="79910D82" w14:textId="77777777" w:rsidR="00086153" w:rsidRPr="00660727" w:rsidRDefault="00086153" w:rsidP="006853E7">
      <w:pPr>
        <w:ind w:right="-213"/>
        <w:rPr>
          <w:b/>
          <w:sz w:val="20"/>
          <w:szCs w:val="20"/>
        </w:rPr>
      </w:pPr>
      <w:r w:rsidRPr="00660727">
        <w:rPr>
          <w:color w:val="auto"/>
          <w:spacing w:val="7"/>
          <w:sz w:val="20"/>
        </w:rPr>
        <w:t xml:space="preserve">Przedmiotem niniejszej szczegółowej specyfikacji technicznej są wymagania </w:t>
      </w:r>
      <w:r w:rsidRPr="00660727">
        <w:rPr>
          <w:color w:val="auto"/>
          <w:spacing w:val="8"/>
          <w:sz w:val="20"/>
        </w:rPr>
        <w:t xml:space="preserve">dotyczące wykonania i odbioru   stolarki drzwiowej i okiennej </w:t>
      </w:r>
      <w:r w:rsidR="004515E7" w:rsidRPr="00660727">
        <w:rPr>
          <w:color w:val="auto"/>
          <w:spacing w:val="1"/>
          <w:sz w:val="20"/>
        </w:rPr>
        <w:t>podczas</w:t>
      </w:r>
      <w:r w:rsidR="004515E7" w:rsidRPr="00660727">
        <w:rPr>
          <w:b/>
          <w:color w:val="auto"/>
          <w:sz w:val="20"/>
          <w:szCs w:val="20"/>
        </w:rPr>
        <w:t xml:space="preserve"> </w:t>
      </w:r>
      <w:r w:rsidR="007B6C1B"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4CC026B7" w14:textId="77777777" w:rsidR="001A17E1" w:rsidRPr="00660727" w:rsidRDefault="001A17E1" w:rsidP="006853E7">
      <w:pPr>
        <w:ind w:right="-213"/>
        <w:rPr>
          <w:b/>
          <w:sz w:val="20"/>
          <w:szCs w:val="20"/>
        </w:rPr>
      </w:pPr>
    </w:p>
    <w:p w14:paraId="029A294E" w14:textId="77777777" w:rsidR="001A17E1" w:rsidRPr="00660727" w:rsidRDefault="001A17E1" w:rsidP="006853E7">
      <w:pPr>
        <w:ind w:right="-213"/>
        <w:rPr>
          <w:b/>
          <w:color w:val="auto"/>
          <w:sz w:val="20"/>
          <w:szCs w:val="20"/>
        </w:rPr>
      </w:pPr>
    </w:p>
    <w:p w14:paraId="6F2F3B3F" w14:textId="77777777" w:rsidR="00785022" w:rsidRPr="00660727" w:rsidRDefault="00785022" w:rsidP="006853E7">
      <w:pPr>
        <w:ind w:right="-213"/>
        <w:rPr>
          <w:b/>
          <w:i/>
          <w:color w:val="auto"/>
          <w:sz w:val="20"/>
          <w:szCs w:val="20"/>
        </w:rPr>
      </w:pPr>
    </w:p>
    <w:p w14:paraId="0200DCA6" w14:textId="77777777" w:rsidR="00086153" w:rsidRPr="00660727" w:rsidRDefault="00086153" w:rsidP="00086153">
      <w:pPr>
        <w:ind w:left="105" w:right="120"/>
        <w:rPr>
          <w:color w:val="auto"/>
          <w:spacing w:val="6"/>
          <w:sz w:val="20"/>
          <w:u w:val="single"/>
        </w:rPr>
      </w:pPr>
      <w:r w:rsidRPr="00660727">
        <w:rPr>
          <w:color w:val="auto"/>
          <w:spacing w:val="6"/>
          <w:sz w:val="20"/>
        </w:rPr>
        <w:t xml:space="preserve">1 .2     </w:t>
      </w:r>
      <w:r w:rsidRPr="00660727">
        <w:rPr>
          <w:color w:val="auto"/>
          <w:spacing w:val="6"/>
          <w:sz w:val="20"/>
          <w:u w:val="single"/>
        </w:rPr>
        <w:t>Zakres stosowania SST .</w:t>
      </w:r>
    </w:p>
    <w:p w14:paraId="761D80FA" w14:textId="77777777" w:rsidR="00086153" w:rsidRPr="00660727" w:rsidRDefault="00086153" w:rsidP="00086153">
      <w:pPr>
        <w:ind w:left="105" w:right="120"/>
        <w:rPr>
          <w:color w:val="auto"/>
          <w:spacing w:val="8"/>
          <w:sz w:val="20"/>
        </w:rPr>
      </w:pPr>
    </w:p>
    <w:p w14:paraId="64E9EB42" w14:textId="77777777" w:rsidR="00086153" w:rsidRPr="00660727" w:rsidRDefault="00086153" w:rsidP="00086153">
      <w:pPr>
        <w:ind w:left="105" w:right="120"/>
        <w:rPr>
          <w:color w:val="auto"/>
          <w:spacing w:val="9"/>
          <w:sz w:val="20"/>
        </w:rPr>
      </w:pPr>
      <w:r w:rsidRPr="00660727">
        <w:rPr>
          <w:color w:val="auto"/>
          <w:spacing w:val="8"/>
          <w:sz w:val="20"/>
        </w:rPr>
        <w:t xml:space="preserve">Szczegółowa specyfikacja techniczna jest stosowana jako dokument przetargowy </w:t>
      </w:r>
      <w:r w:rsidRPr="00660727">
        <w:rPr>
          <w:color w:val="auto"/>
          <w:spacing w:val="9"/>
          <w:sz w:val="20"/>
        </w:rPr>
        <w:t>i kontraktowy przy zlecaniu i realizacji robót wymienionych w pkt. 1.1</w:t>
      </w:r>
    </w:p>
    <w:p w14:paraId="7CF33E3B" w14:textId="77777777" w:rsidR="00086153" w:rsidRPr="00660727" w:rsidRDefault="00086153" w:rsidP="00086153">
      <w:pPr>
        <w:ind w:left="105" w:right="120"/>
        <w:rPr>
          <w:color w:val="auto"/>
          <w:spacing w:val="6"/>
          <w:sz w:val="20"/>
        </w:rPr>
      </w:pPr>
    </w:p>
    <w:p w14:paraId="1AA755EC" w14:textId="77777777" w:rsidR="00086153" w:rsidRPr="00660727" w:rsidRDefault="00086153" w:rsidP="00086153">
      <w:pPr>
        <w:ind w:left="105" w:right="120"/>
        <w:rPr>
          <w:color w:val="auto"/>
          <w:spacing w:val="6"/>
          <w:sz w:val="20"/>
          <w:u w:val="single"/>
        </w:rPr>
      </w:pPr>
      <w:r w:rsidRPr="00660727">
        <w:rPr>
          <w:color w:val="auto"/>
          <w:spacing w:val="6"/>
          <w:sz w:val="20"/>
        </w:rPr>
        <w:t xml:space="preserve">1 .3     </w:t>
      </w:r>
      <w:r w:rsidRPr="00660727">
        <w:rPr>
          <w:color w:val="auto"/>
          <w:spacing w:val="6"/>
          <w:sz w:val="20"/>
          <w:u w:val="single"/>
        </w:rPr>
        <w:t>Zakres robót objętych SST .</w:t>
      </w:r>
    </w:p>
    <w:p w14:paraId="2097F536" w14:textId="77777777" w:rsidR="00086153" w:rsidRPr="00660727" w:rsidRDefault="00086153" w:rsidP="00086153">
      <w:pPr>
        <w:ind w:left="105" w:right="120"/>
        <w:rPr>
          <w:color w:val="auto"/>
          <w:spacing w:val="4"/>
          <w:sz w:val="20"/>
        </w:rPr>
      </w:pPr>
    </w:p>
    <w:p w14:paraId="00A6CE1F" w14:textId="77777777" w:rsidR="00086153" w:rsidRPr="00660727" w:rsidRDefault="00086153" w:rsidP="00086153">
      <w:pPr>
        <w:ind w:left="105" w:right="120"/>
        <w:rPr>
          <w:color w:val="auto"/>
          <w:spacing w:val="9"/>
          <w:sz w:val="20"/>
        </w:rPr>
      </w:pPr>
      <w:r w:rsidRPr="00660727">
        <w:rPr>
          <w:color w:val="auto"/>
          <w:spacing w:val="4"/>
          <w:sz w:val="20"/>
        </w:rPr>
        <w:t xml:space="preserve">Roboty   ,   których      dotyczy      specyfikacja   ,obejmują      wszystkie      czynności </w:t>
      </w:r>
      <w:r w:rsidRPr="00660727">
        <w:rPr>
          <w:color w:val="auto"/>
          <w:spacing w:val="9"/>
          <w:sz w:val="20"/>
        </w:rPr>
        <w:t xml:space="preserve">umożliwiające i </w:t>
      </w:r>
    </w:p>
    <w:p w14:paraId="1A3E22E7" w14:textId="77777777" w:rsidR="00086153" w:rsidRPr="00660727" w:rsidRDefault="00086153" w:rsidP="00086153">
      <w:pPr>
        <w:ind w:left="105" w:right="120"/>
        <w:rPr>
          <w:color w:val="auto"/>
          <w:spacing w:val="8"/>
          <w:sz w:val="20"/>
        </w:rPr>
      </w:pPr>
      <w:r w:rsidRPr="00660727">
        <w:rPr>
          <w:color w:val="auto"/>
          <w:spacing w:val="9"/>
          <w:sz w:val="20"/>
        </w:rPr>
        <w:t>mające na celu wykonanie montażu stolarki drzwio</w:t>
      </w:r>
      <w:r w:rsidRPr="00660727">
        <w:rPr>
          <w:color w:val="auto"/>
          <w:spacing w:val="9"/>
          <w:sz w:val="20"/>
        </w:rPr>
        <w:softHyphen/>
      </w:r>
      <w:r w:rsidR="004515E7" w:rsidRPr="00660727">
        <w:rPr>
          <w:color w:val="auto"/>
          <w:spacing w:val="8"/>
          <w:sz w:val="20"/>
        </w:rPr>
        <w:t>wej i okiennej</w:t>
      </w:r>
      <w:r w:rsidRPr="00660727">
        <w:rPr>
          <w:color w:val="auto"/>
          <w:spacing w:val="8"/>
          <w:sz w:val="20"/>
        </w:rPr>
        <w:t>.</w:t>
      </w:r>
    </w:p>
    <w:p w14:paraId="5CCDAEC4" w14:textId="77777777" w:rsidR="00086153" w:rsidRPr="00660727" w:rsidRDefault="00086153" w:rsidP="00086153">
      <w:pPr>
        <w:ind w:left="105" w:right="120"/>
        <w:rPr>
          <w:color w:val="auto"/>
          <w:spacing w:val="9"/>
          <w:sz w:val="20"/>
        </w:rPr>
      </w:pPr>
      <w:r w:rsidRPr="00660727">
        <w:rPr>
          <w:color w:val="auto"/>
          <w:spacing w:val="9"/>
          <w:sz w:val="20"/>
        </w:rPr>
        <w:t>W skład tych robót wchodzi :</w:t>
      </w:r>
    </w:p>
    <w:p w14:paraId="59B6790B" w14:textId="77777777" w:rsidR="00086153" w:rsidRPr="00660727" w:rsidRDefault="00086153" w:rsidP="00086153">
      <w:pPr>
        <w:ind w:left="105" w:right="120"/>
        <w:rPr>
          <w:color w:val="auto"/>
          <w:spacing w:val="9"/>
          <w:sz w:val="20"/>
        </w:rPr>
      </w:pPr>
    </w:p>
    <w:p w14:paraId="484E8971" w14:textId="77777777" w:rsidR="00086153" w:rsidRPr="00660727" w:rsidRDefault="00086153" w:rsidP="000D171F">
      <w:pPr>
        <w:numPr>
          <w:ilvl w:val="0"/>
          <w:numId w:val="51"/>
        </w:numPr>
        <w:tabs>
          <w:tab w:val="left" w:pos="388"/>
        </w:tabs>
        <w:ind w:left="388" w:right="120"/>
        <w:rPr>
          <w:color w:val="auto"/>
          <w:spacing w:val="-9"/>
          <w:sz w:val="20"/>
        </w:rPr>
      </w:pPr>
      <w:r w:rsidRPr="00660727">
        <w:rPr>
          <w:color w:val="auto"/>
          <w:spacing w:val="-9"/>
          <w:sz w:val="20"/>
        </w:rPr>
        <w:t>Drzwi i okna</w:t>
      </w:r>
    </w:p>
    <w:p w14:paraId="07FB83DA" w14:textId="77777777" w:rsidR="00086153" w:rsidRPr="00660727" w:rsidRDefault="00086153" w:rsidP="00086153">
      <w:pPr>
        <w:ind w:left="105" w:right="120"/>
        <w:rPr>
          <w:color w:val="auto"/>
          <w:spacing w:val="6"/>
          <w:sz w:val="20"/>
        </w:rPr>
      </w:pPr>
    </w:p>
    <w:p w14:paraId="56FE06D4" w14:textId="77777777" w:rsidR="00086153" w:rsidRPr="00660727" w:rsidRDefault="00086153" w:rsidP="00086153">
      <w:pPr>
        <w:rPr>
          <w:b/>
          <w:bCs/>
          <w:color w:val="auto"/>
          <w:spacing w:val="-3"/>
          <w:sz w:val="20"/>
        </w:rPr>
      </w:pPr>
      <w:r w:rsidRPr="00660727">
        <w:rPr>
          <w:color w:val="auto"/>
          <w:spacing w:val="-3"/>
          <w:sz w:val="20"/>
        </w:rPr>
        <w:t xml:space="preserve">  </w:t>
      </w:r>
      <w:r w:rsidRPr="00660727">
        <w:rPr>
          <w:b/>
          <w:bCs/>
          <w:color w:val="auto"/>
          <w:spacing w:val="-3"/>
          <w:sz w:val="20"/>
        </w:rPr>
        <w:t>Nazwy i kody według Wspólnego Słownika Zamówień publicznych:</w:t>
      </w:r>
    </w:p>
    <w:p w14:paraId="6A58DB8A" w14:textId="77777777" w:rsidR="00086153" w:rsidRPr="00660727" w:rsidRDefault="00086153" w:rsidP="00086153">
      <w:pPr>
        <w:rPr>
          <w:b/>
          <w:bCs/>
          <w:color w:val="auto"/>
          <w:spacing w:val="-3"/>
          <w:sz w:val="20"/>
        </w:rPr>
      </w:pPr>
    </w:p>
    <w:p w14:paraId="6DEB25E1" w14:textId="77777777" w:rsidR="00086153" w:rsidRPr="00660727" w:rsidRDefault="00086153" w:rsidP="00086153">
      <w:pPr>
        <w:rPr>
          <w:b/>
          <w:bCs/>
          <w:color w:val="auto"/>
          <w:spacing w:val="-3"/>
          <w:sz w:val="20"/>
        </w:rPr>
      </w:pPr>
      <w:r w:rsidRPr="00660727">
        <w:rPr>
          <w:b/>
          <w:bCs/>
          <w:color w:val="auto"/>
          <w:spacing w:val="-3"/>
          <w:sz w:val="20"/>
        </w:rPr>
        <w:t xml:space="preserve">   45420000-7 Roboty w zakresie zakładania stolarki budowlanej oraz roboty ciesielskie</w:t>
      </w:r>
    </w:p>
    <w:p w14:paraId="71192664" w14:textId="77777777" w:rsidR="00086153" w:rsidRPr="00660727" w:rsidRDefault="00086153" w:rsidP="00086153">
      <w:pPr>
        <w:ind w:left="135" w:right="270"/>
        <w:rPr>
          <w:b/>
          <w:bCs/>
          <w:color w:val="auto"/>
          <w:sz w:val="20"/>
        </w:rPr>
      </w:pPr>
      <w:r w:rsidRPr="00660727">
        <w:rPr>
          <w:b/>
          <w:bCs/>
          <w:color w:val="auto"/>
          <w:sz w:val="20"/>
        </w:rPr>
        <w:t>45421000-4 Roboty w zakresie stolarki budowlanej</w:t>
      </w:r>
    </w:p>
    <w:p w14:paraId="6CE2BBB1" w14:textId="77777777" w:rsidR="00086153" w:rsidRPr="00660727" w:rsidRDefault="00086153" w:rsidP="00086153">
      <w:pPr>
        <w:ind w:left="135" w:right="270"/>
        <w:rPr>
          <w:b/>
          <w:bCs/>
          <w:color w:val="auto"/>
          <w:sz w:val="20"/>
        </w:rPr>
      </w:pPr>
      <w:r w:rsidRPr="00660727">
        <w:rPr>
          <w:b/>
          <w:bCs/>
          <w:color w:val="auto"/>
          <w:sz w:val="20"/>
        </w:rPr>
        <w:t>45421100-5 Instalowanie drzwi i okien i podobnych elementów</w:t>
      </w:r>
    </w:p>
    <w:p w14:paraId="51476EC2" w14:textId="77777777" w:rsidR="00086153" w:rsidRPr="00660727" w:rsidRDefault="00086153" w:rsidP="00086153">
      <w:pPr>
        <w:ind w:left="135" w:right="270"/>
        <w:rPr>
          <w:b/>
          <w:bCs/>
          <w:color w:val="auto"/>
          <w:sz w:val="20"/>
        </w:rPr>
      </w:pPr>
      <w:r w:rsidRPr="00660727">
        <w:rPr>
          <w:b/>
          <w:bCs/>
          <w:color w:val="auto"/>
          <w:sz w:val="20"/>
        </w:rPr>
        <w:t>45421110-8 Instalowanie metalowych drzwi i ram okiennych</w:t>
      </w:r>
    </w:p>
    <w:p w14:paraId="3C70F340" w14:textId="77777777" w:rsidR="00086153" w:rsidRPr="00660727" w:rsidRDefault="00086153" w:rsidP="00086153">
      <w:pPr>
        <w:ind w:left="45"/>
        <w:rPr>
          <w:b/>
          <w:bCs/>
          <w:color w:val="auto"/>
          <w:spacing w:val="-3"/>
          <w:sz w:val="20"/>
        </w:rPr>
      </w:pPr>
      <w:r w:rsidRPr="00660727">
        <w:rPr>
          <w:b/>
          <w:bCs/>
          <w:color w:val="auto"/>
          <w:spacing w:val="-3"/>
          <w:sz w:val="20"/>
        </w:rPr>
        <w:t xml:space="preserve">  45421120-1 Instalowanie framug i ram okiennych z tworzyw sztucznych</w:t>
      </w:r>
    </w:p>
    <w:p w14:paraId="5430B1DE" w14:textId="77777777" w:rsidR="00086153" w:rsidRPr="00660727" w:rsidRDefault="00086153" w:rsidP="00086153">
      <w:pPr>
        <w:ind w:left="105" w:right="120"/>
        <w:rPr>
          <w:color w:val="auto"/>
          <w:spacing w:val="6"/>
          <w:sz w:val="20"/>
        </w:rPr>
      </w:pPr>
    </w:p>
    <w:p w14:paraId="6B2486C2" w14:textId="77777777" w:rsidR="00086153" w:rsidRPr="00660727" w:rsidRDefault="00086153" w:rsidP="00086153">
      <w:pPr>
        <w:ind w:left="105" w:right="120"/>
        <w:rPr>
          <w:color w:val="auto"/>
          <w:spacing w:val="6"/>
          <w:sz w:val="20"/>
          <w:u w:val="single"/>
        </w:rPr>
      </w:pPr>
      <w:r w:rsidRPr="00660727">
        <w:rPr>
          <w:color w:val="auto"/>
          <w:spacing w:val="6"/>
          <w:sz w:val="20"/>
        </w:rPr>
        <w:t xml:space="preserve">1.4    </w:t>
      </w:r>
      <w:r w:rsidRPr="00660727">
        <w:rPr>
          <w:color w:val="auto"/>
          <w:spacing w:val="6"/>
          <w:sz w:val="20"/>
          <w:u w:val="single"/>
        </w:rPr>
        <w:t>Określenia podstawowe .</w:t>
      </w:r>
    </w:p>
    <w:p w14:paraId="7352BD01" w14:textId="77777777" w:rsidR="00086153" w:rsidRPr="00660727" w:rsidRDefault="00086153" w:rsidP="00086153">
      <w:pPr>
        <w:ind w:left="105" w:right="120"/>
        <w:rPr>
          <w:color w:val="auto"/>
          <w:spacing w:val="8"/>
          <w:sz w:val="20"/>
        </w:rPr>
      </w:pPr>
    </w:p>
    <w:p w14:paraId="4829CB5F" w14:textId="77777777" w:rsidR="00086153" w:rsidRPr="00660727" w:rsidRDefault="00086153" w:rsidP="00086153">
      <w:pPr>
        <w:ind w:left="105" w:right="120"/>
        <w:rPr>
          <w:color w:val="auto"/>
          <w:spacing w:val="7"/>
          <w:sz w:val="20"/>
        </w:rPr>
      </w:pPr>
      <w:r w:rsidRPr="00660727">
        <w:rPr>
          <w:color w:val="auto"/>
          <w:spacing w:val="8"/>
          <w:sz w:val="20"/>
        </w:rPr>
        <w:t xml:space="preserve">Określenia podane w niniejszej SST są zgodne z obowiązującymi odpowiednimi </w:t>
      </w:r>
      <w:r w:rsidRPr="00660727">
        <w:rPr>
          <w:color w:val="auto"/>
          <w:spacing w:val="7"/>
          <w:sz w:val="20"/>
        </w:rPr>
        <w:t>normami.</w:t>
      </w:r>
    </w:p>
    <w:p w14:paraId="066BC6AB" w14:textId="77777777" w:rsidR="00086153" w:rsidRPr="00660727" w:rsidRDefault="00086153" w:rsidP="00086153">
      <w:pPr>
        <w:ind w:left="105" w:right="120"/>
        <w:rPr>
          <w:color w:val="FF0000"/>
          <w:spacing w:val="6"/>
          <w:sz w:val="20"/>
        </w:rPr>
      </w:pPr>
    </w:p>
    <w:p w14:paraId="6FB148B6" w14:textId="77777777" w:rsidR="00086153" w:rsidRPr="00660727" w:rsidRDefault="00086153" w:rsidP="00086153">
      <w:pPr>
        <w:ind w:left="105" w:right="120"/>
        <w:rPr>
          <w:color w:val="auto"/>
          <w:spacing w:val="6"/>
          <w:sz w:val="20"/>
          <w:u w:val="single"/>
        </w:rPr>
      </w:pPr>
      <w:r w:rsidRPr="00660727">
        <w:rPr>
          <w:color w:val="auto"/>
          <w:spacing w:val="6"/>
          <w:sz w:val="20"/>
        </w:rPr>
        <w:t xml:space="preserve">1 .5    </w:t>
      </w:r>
      <w:r w:rsidRPr="00660727">
        <w:rPr>
          <w:color w:val="auto"/>
          <w:spacing w:val="6"/>
          <w:sz w:val="20"/>
          <w:u w:val="single"/>
        </w:rPr>
        <w:t>Ogólne   wymagania dotyczące robót.</w:t>
      </w:r>
    </w:p>
    <w:p w14:paraId="7F3F6FF7" w14:textId="77777777" w:rsidR="00086153" w:rsidRPr="00660727" w:rsidRDefault="00086153" w:rsidP="00086153">
      <w:pPr>
        <w:ind w:left="105" w:right="120"/>
        <w:rPr>
          <w:color w:val="auto"/>
          <w:spacing w:val="8"/>
          <w:sz w:val="20"/>
        </w:rPr>
      </w:pPr>
    </w:p>
    <w:p w14:paraId="3FB74EB1" w14:textId="77777777" w:rsidR="00086153" w:rsidRPr="00660727" w:rsidRDefault="00086153" w:rsidP="00086153">
      <w:pPr>
        <w:ind w:left="105" w:right="120"/>
        <w:rPr>
          <w:color w:val="auto"/>
          <w:spacing w:val="8"/>
          <w:sz w:val="20"/>
        </w:rPr>
      </w:pPr>
      <w:r w:rsidRPr="00660727">
        <w:rPr>
          <w:color w:val="auto"/>
          <w:spacing w:val="8"/>
          <w:sz w:val="20"/>
        </w:rPr>
        <w:t>Wykonawca robót jest odpowiedzialny za jakość ich wykonania oraz za zgodność z dokumentacją projektową SST i poleceniami Inżyniera.</w:t>
      </w:r>
    </w:p>
    <w:p w14:paraId="7652AECB" w14:textId="77777777" w:rsidR="00086153" w:rsidRPr="00660727" w:rsidRDefault="00086153" w:rsidP="00086153">
      <w:pPr>
        <w:ind w:left="105" w:right="120"/>
        <w:rPr>
          <w:strike/>
          <w:color w:val="auto"/>
          <w:sz w:val="20"/>
        </w:rPr>
      </w:pPr>
    </w:p>
    <w:p w14:paraId="5D08A16C" w14:textId="77777777" w:rsidR="00086153" w:rsidRPr="00660727" w:rsidRDefault="00086153" w:rsidP="00086153">
      <w:pPr>
        <w:pStyle w:val="1"/>
        <w:ind w:left="105" w:right="120"/>
        <w:rPr>
          <w:color w:val="auto"/>
          <w:sz w:val="20"/>
        </w:rPr>
      </w:pPr>
      <w:r w:rsidRPr="00660727">
        <w:rPr>
          <w:color w:val="auto"/>
          <w:sz w:val="20"/>
        </w:rPr>
        <w:t>2. MATERIAŁY</w:t>
      </w:r>
    </w:p>
    <w:p w14:paraId="2F2599DB" w14:textId="77777777" w:rsidR="00086153" w:rsidRPr="00660727" w:rsidRDefault="00086153" w:rsidP="00086153">
      <w:pPr>
        <w:pStyle w:val="1"/>
        <w:ind w:left="105" w:right="120"/>
        <w:rPr>
          <w:color w:val="auto"/>
          <w:sz w:val="20"/>
        </w:rPr>
      </w:pPr>
    </w:p>
    <w:p w14:paraId="508C366E" w14:textId="77777777" w:rsidR="00086153" w:rsidRPr="00660727" w:rsidRDefault="00086153" w:rsidP="00086153">
      <w:pPr>
        <w:ind w:left="105" w:right="120"/>
        <w:rPr>
          <w:color w:val="auto"/>
          <w:spacing w:val="6"/>
          <w:sz w:val="20"/>
        </w:rPr>
      </w:pPr>
      <w:r w:rsidRPr="00660727">
        <w:rPr>
          <w:color w:val="auto"/>
          <w:spacing w:val="7"/>
          <w:sz w:val="20"/>
        </w:rPr>
        <w:t xml:space="preserve">2 .1.  Wbudować należy stolarkę kompletnie wykończona wraz z okuciami i </w:t>
      </w:r>
      <w:r w:rsidRPr="00660727">
        <w:rPr>
          <w:color w:val="auto"/>
          <w:spacing w:val="6"/>
          <w:sz w:val="20"/>
        </w:rPr>
        <w:t>powłokami malarskimi.</w:t>
      </w:r>
    </w:p>
    <w:p w14:paraId="2E110BEE" w14:textId="77777777" w:rsidR="00086153" w:rsidRPr="00660727" w:rsidRDefault="00086153" w:rsidP="00086153">
      <w:pPr>
        <w:ind w:left="105" w:right="120"/>
        <w:rPr>
          <w:color w:val="auto"/>
          <w:spacing w:val="3"/>
          <w:sz w:val="20"/>
        </w:rPr>
      </w:pPr>
      <w:r w:rsidRPr="00660727">
        <w:rPr>
          <w:color w:val="auto"/>
          <w:spacing w:val="6"/>
          <w:sz w:val="20"/>
        </w:rPr>
        <w:t xml:space="preserve">2.2.   </w:t>
      </w:r>
      <w:r w:rsidRPr="00660727">
        <w:rPr>
          <w:color w:val="auto"/>
          <w:spacing w:val="3"/>
          <w:sz w:val="20"/>
        </w:rPr>
        <w:t xml:space="preserve">Drzwi </w:t>
      </w:r>
      <w:r w:rsidR="00C42A37" w:rsidRPr="00660727">
        <w:rPr>
          <w:color w:val="auto"/>
          <w:spacing w:val="3"/>
          <w:sz w:val="20"/>
        </w:rPr>
        <w:t>z</w:t>
      </w:r>
      <w:r w:rsidRPr="00660727">
        <w:rPr>
          <w:color w:val="auto"/>
          <w:spacing w:val="3"/>
          <w:sz w:val="20"/>
        </w:rPr>
        <w:t xml:space="preserve">ewnętrzne </w:t>
      </w:r>
      <w:r w:rsidR="00CA3BEF" w:rsidRPr="00660727">
        <w:rPr>
          <w:color w:val="auto"/>
          <w:spacing w:val="3"/>
          <w:sz w:val="20"/>
        </w:rPr>
        <w:t>stalowe oraz aluminiowe</w:t>
      </w:r>
      <w:r w:rsidRPr="00660727">
        <w:rPr>
          <w:color w:val="auto"/>
          <w:spacing w:val="3"/>
          <w:sz w:val="20"/>
        </w:rPr>
        <w:t xml:space="preserve">, </w:t>
      </w:r>
      <w:r w:rsidR="00C42A37" w:rsidRPr="00660727">
        <w:rPr>
          <w:color w:val="auto"/>
          <w:spacing w:val="3"/>
          <w:sz w:val="20"/>
        </w:rPr>
        <w:t xml:space="preserve"> drzwi wewnętrzne stalowe</w:t>
      </w:r>
      <w:r w:rsidR="00CA3BEF" w:rsidRPr="00660727">
        <w:rPr>
          <w:color w:val="auto"/>
          <w:spacing w:val="3"/>
          <w:sz w:val="20"/>
        </w:rPr>
        <w:t xml:space="preserve"> i drewniane</w:t>
      </w:r>
      <w:r w:rsidR="0009424C" w:rsidRPr="00660727">
        <w:rPr>
          <w:color w:val="auto"/>
          <w:spacing w:val="3"/>
          <w:sz w:val="20"/>
        </w:rPr>
        <w:t xml:space="preserve"> w zalezności od funkcji pomieszczenia</w:t>
      </w:r>
    </w:p>
    <w:p w14:paraId="5F036780" w14:textId="77777777" w:rsidR="00086153" w:rsidRPr="00660727" w:rsidRDefault="00086153" w:rsidP="00086153">
      <w:pPr>
        <w:ind w:left="105" w:right="120"/>
        <w:rPr>
          <w:color w:val="auto"/>
          <w:spacing w:val="3"/>
          <w:sz w:val="20"/>
        </w:rPr>
      </w:pPr>
      <w:r w:rsidRPr="00660727">
        <w:rPr>
          <w:color w:val="auto"/>
          <w:spacing w:val="3"/>
          <w:sz w:val="20"/>
        </w:rPr>
        <w:t xml:space="preserve">2.3.    Okucia budowlane </w:t>
      </w:r>
    </w:p>
    <w:p w14:paraId="20A682A0" w14:textId="77777777" w:rsidR="00086153" w:rsidRPr="00660727" w:rsidRDefault="00086153" w:rsidP="00086153">
      <w:pPr>
        <w:ind w:left="105" w:right="120"/>
        <w:rPr>
          <w:color w:val="auto"/>
          <w:spacing w:val="-3"/>
          <w:sz w:val="20"/>
        </w:rPr>
      </w:pPr>
      <w:r w:rsidRPr="00660727">
        <w:rPr>
          <w:color w:val="auto"/>
          <w:spacing w:val="6"/>
          <w:sz w:val="20"/>
        </w:rPr>
        <w:t xml:space="preserve">2.3.1 Każdy wyrób stolarki budowlanej powinien być wyposażony </w:t>
      </w:r>
      <w:r w:rsidRPr="00660727">
        <w:rPr>
          <w:color w:val="auto"/>
          <w:spacing w:val="3"/>
          <w:sz w:val="20"/>
        </w:rPr>
        <w:t>w okucia zamykające ,łączące zabezpieczające i uchwytowo -</w:t>
      </w:r>
      <w:r w:rsidRPr="00660727">
        <w:rPr>
          <w:color w:val="auto"/>
          <w:spacing w:val="-3"/>
          <w:sz w:val="20"/>
        </w:rPr>
        <w:t>osłonowe .</w:t>
      </w:r>
    </w:p>
    <w:p w14:paraId="2EEE07E5" w14:textId="77777777" w:rsidR="00086153" w:rsidRPr="00660727" w:rsidRDefault="00086153" w:rsidP="00086153">
      <w:pPr>
        <w:ind w:left="105" w:right="120"/>
        <w:rPr>
          <w:color w:val="auto"/>
          <w:spacing w:val="5"/>
          <w:sz w:val="20"/>
        </w:rPr>
      </w:pPr>
      <w:r w:rsidRPr="00660727">
        <w:rPr>
          <w:color w:val="auto"/>
          <w:sz w:val="20"/>
        </w:rPr>
        <w:t xml:space="preserve">2 .3 .2 Okucia powinny odpowiadać wymaganiom norm państwowych, a w </w:t>
      </w:r>
      <w:r w:rsidRPr="00660727">
        <w:rPr>
          <w:color w:val="auto"/>
          <w:spacing w:val="3"/>
          <w:sz w:val="20"/>
        </w:rPr>
        <w:t>przypadku braku takich norm - wymaganiom określonym w świade</w:t>
      </w:r>
      <w:r w:rsidRPr="00660727">
        <w:rPr>
          <w:color w:val="auto"/>
          <w:sz w:val="20"/>
        </w:rPr>
        <w:t xml:space="preserve">ctwie ITB dopuszczającym do stosowania wyroby stolarki budowlanej </w:t>
      </w:r>
      <w:r w:rsidRPr="00660727">
        <w:rPr>
          <w:color w:val="auto"/>
          <w:spacing w:val="5"/>
          <w:sz w:val="20"/>
        </w:rPr>
        <w:t>wyposażone w okucie , na które nie została ustanowiona norma .</w:t>
      </w:r>
    </w:p>
    <w:p w14:paraId="7CB1B8E0" w14:textId="77777777" w:rsidR="00086153" w:rsidRPr="00660727" w:rsidRDefault="00086153" w:rsidP="00086153">
      <w:pPr>
        <w:ind w:left="105" w:right="120"/>
        <w:rPr>
          <w:color w:val="auto"/>
          <w:sz w:val="20"/>
        </w:rPr>
      </w:pPr>
      <w:r w:rsidRPr="00660727">
        <w:rPr>
          <w:color w:val="auto"/>
          <w:spacing w:val="4"/>
          <w:sz w:val="20"/>
        </w:rPr>
        <w:t xml:space="preserve">2 .3 .3  Okucia stalowe powinny być zabezpieczone fabrycznie trwałymi </w:t>
      </w:r>
      <w:r w:rsidRPr="00660727">
        <w:rPr>
          <w:color w:val="auto"/>
          <w:spacing w:val="3"/>
          <w:sz w:val="20"/>
        </w:rPr>
        <w:t>powłokami antykorozyjnymi z długoletnią gwarancją lub wykonane jako nierdzewne . Nie dopuszcza się stosowania okuć niezabezpieczonych.</w:t>
      </w:r>
    </w:p>
    <w:p w14:paraId="490E5DAA" w14:textId="77777777" w:rsidR="00086153" w:rsidRPr="00660727" w:rsidRDefault="00086153" w:rsidP="00086153">
      <w:pPr>
        <w:ind w:left="105" w:right="120"/>
        <w:rPr>
          <w:color w:val="auto"/>
          <w:sz w:val="20"/>
          <w:u w:val="single"/>
        </w:rPr>
      </w:pPr>
      <w:r w:rsidRPr="00660727">
        <w:rPr>
          <w:color w:val="auto"/>
          <w:spacing w:val="4"/>
          <w:sz w:val="20"/>
          <w:u w:val="single"/>
        </w:rPr>
        <w:t xml:space="preserve">2.4.   </w:t>
      </w:r>
      <w:r w:rsidRPr="00660727">
        <w:rPr>
          <w:color w:val="auto"/>
          <w:sz w:val="20"/>
          <w:u w:val="single"/>
        </w:rPr>
        <w:t>Składowanie elementów</w:t>
      </w:r>
    </w:p>
    <w:p w14:paraId="472C1900" w14:textId="77777777" w:rsidR="00086153" w:rsidRPr="00660727" w:rsidRDefault="00086153" w:rsidP="00086153">
      <w:pPr>
        <w:ind w:left="105" w:right="120"/>
        <w:rPr>
          <w:color w:val="auto"/>
          <w:spacing w:val="-4"/>
          <w:sz w:val="20"/>
        </w:rPr>
      </w:pPr>
      <w:r w:rsidRPr="00660727">
        <w:rPr>
          <w:color w:val="auto"/>
          <w:spacing w:val="2"/>
          <w:sz w:val="20"/>
        </w:rPr>
        <w:t xml:space="preserve">Wszystkie wyroby należy przechowywać w magazynach zamkniętych , suchych i </w:t>
      </w:r>
      <w:r w:rsidRPr="00660727">
        <w:rPr>
          <w:color w:val="auto"/>
          <w:spacing w:val="1"/>
          <w:sz w:val="20"/>
        </w:rPr>
        <w:t>przewiewnych , zabezpieczonych przed opadami atmosferycznymi.</w:t>
      </w:r>
      <w:r w:rsidRPr="00660727">
        <w:rPr>
          <w:color w:val="auto"/>
          <w:sz w:val="20"/>
        </w:rPr>
        <w:t xml:space="preserve"> </w:t>
      </w:r>
      <w:r w:rsidRPr="00660727">
        <w:rPr>
          <w:color w:val="auto"/>
          <w:spacing w:val="3"/>
          <w:sz w:val="20"/>
        </w:rPr>
        <w:t xml:space="preserve">Podłogi w pomieszczeniu magazynowym powinny być utwardzone .poziome i </w:t>
      </w:r>
      <w:r w:rsidRPr="00660727">
        <w:rPr>
          <w:color w:val="auto"/>
          <w:spacing w:val="1"/>
          <w:sz w:val="20"/>
        </w:rPr>
        <w:t xml:space="preserve">równe. </w:t>
      </w:r>
      <w:r w:rsidRPr="00660727">
        <w:rPr>
          <w:color w:val="auto"/>
          <w:spacing w:val="5"/>
          <w:sz w:val="20"/>
        </w:rPr>
        <w:t xml:space="preserve">Wyroby należy układać w jednej lub kilku warstwach w odległości nie mniejszej niż 1 m od czynnych urządzeń grzejnych i zabezpieczyć przed </w:t>
      </w:r>
      <w:r w:rsidRPr="00660727">
        <w:rPr>
          <w:color w:val="auto"/>
          <w:spacing w:val="-4"/>
          <w:sz w:val="20"/>
        </w:rPr>
        <w:t>uszkodzeniem .</w:t>
      </w:r>
    </w:p>
    <w:p w14:paraId="01C7F177" w14:textId="77777777" w:rsidR="00CA3BEF" w:rsidRPr="00660727" w:rsidRDefault="00CA3BEF" w:rsidP="00086153">
      <w:pPr>
        <w:ind w:left="105" w:right="120"/>
        <w:rPr>
          <w:color w:val="auto"/>
          <w:spacing w:val="-4"/>
          <w:sz w:val="20"/>
        </w:rPr>
      </w:pPr>
    </w:p>
    <w:p w14:paraId="6E871B40" w14:textId="77777777" w:rsidR="00CA3BEF" w:rsidRPr="00660727" w:rsidRDefault="00CA3BEF" w:rsidP="00086153">
      <w:pPr>
        <w:ind w:left="105" w:right="120"/>
        <w:rPr>
          <w:color w:val="auto"/>
          <w:spacing w:val="-4"/>
          <w:sz w:val="20"/>
        </w:rPr>
      </w:pPr>
    </w:p>
    <w:p w14:paraId="502D48DB" w14:textId="77777777" w:rsidR="00CA3BEF" w:rsidRPr="00660727" w:rsidRDefault="00CA3BEF" w:rsidP="00086153">
      <w:pPr>
        <w:ind w:left="105" w:right="120"/>
        <w:rPr>
          <w:color w:val="auto"/>
          <w:spacing w:val="-4"/>
          <w:sz w:val="20"/>
          <w:szCs w:val="20"/>
        </w:rPr>
      </w:pPr>
    </w:p>
    <w:p w14:paraId="7450EBF9" w14:textId="77777777" w:rsidR="000557DD" w:rsidRPr="00660727" w:rsidRDefault="00086153" w:rsidP="00BF000B">
      <w:pPr>
        <w:ind w:left="105" w:right="120"/>
        <w:rPr>
          <w:rFonts w:eastAsia="Times New Roman"/>
          <w:color w:val="auto"/>
          <w:sz w:val="20"/>
          <w:szCs w:val="20"/>
        </w:rPr>
      </w:pPr>
      <w:r w:rsidRPr="00660727">
        <w:rPr>
          <w:color w:val="auto"/>
          <w:spacing w:val="4"/>
          <w:sz w:val="20"/>
          <w:szCs w:val="20"/>
        </w:rPr>
        <w:t xml:space="preserve">2 .5    </w:t>
      </w:r>
      <w:r w:rsidRPr="00660727">
        <w:rPr>
          <w:color w:val="auto"/>
          <w:spacing w:val="4"/>
          <w:sz w:val="20"/>
          <w:szCs w:val="20"/>
          <w:u w:val="single"/>
        </w:rPr>
        <w:t>Stolarka okienna</w:t>
      </w:r>
      <w:r w:rsidR="00BF000B">
        <w:rPr>
          <w:color w:val="auto"/>
          <w:spacing w:val="4"/>
          <w:sz w:val="20"/>
          <w:szCs w:val="20"/>
          <w:u w:val="single"/>
        </w:rPr>
        <w:t xml:space="preserve"> i drzwiowa</w:t>
      </w:r>
      <w:r w:rsidRPr="00660727">
        <w:rPr>
          <w:color w:val="auto"/>
          <w:spacing w:val="4"/>
          <w:sz w:val="20"/>
          <w:szCs w:val="20"/>
        </w:rPr>
        <w:t xml:space="preserve"> </w:t>
      </w:r>
      <w:r w:rsidR="007B6C1B">
        <w:rPr>
          <w:color w:val="auto"/>
          <w:spacing w:val="4"/>
          <w:sz w:val="20"/>
          <w:szCs w:val="20"/>
        </w:rPr>
        <w:t xml:space="preserve">PŁYTOWA, </w:t>
      </w:r>
      <w:r w:rsidR="00BF000B">
        <w:rPr>
          <w:color w:val="auto"/>
          <w:spacing w:val="4"/>
          <w:sz w:val="20"/>
          <w:szCs w:val="20"/>
        </w:rPr>
        <w:t xml:space="preserve">PCV i aluminium według zestawienia </w:t>
      </w:r>
      <w:r w:rsidR="00EB1F5B">
        <w:rPr>
          <w:color w:val="auto"/>
          <w:spacing w:val="4"/>
          <w:sz w:val="20"/>
          <w:szCs w:val="20"/>
        </w:rPr>
        <w:t>w projekcie</w:t>
      </w:r>
      <w:r w:rsidR="00656251" w:rsidRPr="00660727">
        <w:rPr>
          <w:rFonts w:eastAsia="Times New Roman"/>
          <w:color w:val="auto"/>
          <w:sz w:val="20"/>
          <w:szCs w:val="20"/>
        </w:rPr>
        <w:t xml:space="preserve">, </w:t>
      </w:r>
    </w:p>
    <w:p w14:paraId="5F79974E" w14:textId="77777777" w:rsidR="006A6DB6" w:rsidRPr="00660727" w:rsidRDefault="006A6DB6" w:rsidP="00086153">
      <w:pPr>
        <w:ind w:left="105" w:right="120"/>
        <w:rPr>
          <w:rFonts w:eastAsia="Times New Roman"/>
          <w:color w:val="auto"/>
          <w:sz w:val="20"/>
          <w:szCs w:val="20"/>
        </w:rPr>
      </w:pPr>
    </w:p>
    <w:p w14:paraId="56AE823F" w14:textId="77777777" w:rsidR="005666E7" w:rsidRPr="00660727" w:rsidRDefault="006A6DB6" w:rsidP="00086153">
      <w:pPr>
        <w:ind w:left="105" w:right="120"/>
        <w:rPr>
          <w:rFonts w:eastAsia="Times New Roman"/>
          <w:color w:val="auto"/>
          <w:sz w:val="20"/>
          <w:szCs w:val="20"/>
        </w:rPr>
      </w:pPr>
      <w:r w:rsidRPr="00660727">
        <w:rPr>
          <w:rFonts w:eastAsia="Times New Roman"/>
          <w:color w:val="auto"/>
          <w:sz w:val="20"/>
          <w:szCs w:val="20"/>
        </w:rPr>
        <w:t>,</w:t>
      </w:r>
    </w:p>
    <w:p w14:paraId="7FC78ED6" w14:textId="77777777" w:rsidR="00656251" w:rsidRPr="00660727" w:rsidRDefault="00656251" w:rsidP="00656251">
      <w:pPr>
        <w:ind w:left="105" w:right="120"/>
        <w:rPr>
          <w:rFonts w:eastAsia="Times New Roman"/>
          <w:color w:val="auto"/>
          <w:sz w:val="20"/>
          <w:szCs w:val="20"/>
        </w:rPr>
      </w:pPr>
      <w:r w:rsidRPr="00660727">
        <w:rPr>
          <w:rFonts w:eastAsia="Times New Roman"/>
          <w:color w:val="auto"/>
          <w:sz w:val="20"/>
          <w:szCs w:val="20"/>
        </w:rPr>
        <w:t xml:space="preserve">Izolacyjność termiczna </w:t>
      </w:r>
      <w:r w:rsidR="006A6DB6" w:rsidRPr="00660727">
        <w:rPr>
          <w:rFonts w:eastAsia="Times New Roman"/>
          <w:color w:val="auto"/>
          <w:sz w:val="20"/>
          <w:szCs w:val="20"/>
        </w:rPr>
        <w:t>U &lt;0,9 W/m2K</w:t>
      </w:r>
      <w:r w:rsidRPr="00660727">
        <w:rPr>
          <w:rFonts w:eastAsia="Times New Roman"/>
          <w:color w:val="auto"/>
          <w:sz w:val="20"/>
          <w:szCs w:val="20"/>
        </w:rPr>
        <w:t xml:space="preserve">, </w:t>
      </w:r>
    </w:p>
    <w:p w14:paraId="25BFB3C9" w14:textId="77777777" w:rsidR="006A6DB6" w:rsidRPr="00660727" w:rsidRDefault="006A6DB6" w:rsidP="00656251">
      <w:pPr>
        <w:ind w:left="105" w:right="120"/>
        <w:rPr>
          <w:rFonts w:eastAsia="Times New Roman"/>
          <w:color w:val="auto"/>
          <w:sz w:val="20"/>
          <w:szCs w:val="20"/>
        </w:rPr>
      </w:pPr>
    </w:p>
    <w:p w14:paraId="4660EC3A" w14:textId="77777777" w:rsidR="00656251" w:rsidRPr="00660727" w:rsidRDefault="00656251" w:rsidP="00086153">
      <w:pPr>
        <w:ind w:left="105" w:right="120"/>
        <w:rPr>
          <w:rFonts w:eastAsia="Times New Roman"/>
          <w:color w:val="auto"/>
          <w:sz w:val="20"/>
          <w:szCs w:val="20"/>
        </w:rPr>
      </w:pPr>
    </w:p>
    <w:p w14:paraId="0F534E7B" w14:textId="77777777" w:rsidR="00086153" w:rsidRPr="00660727" w:rsidRDefault="00086153" w:rsidP="005666E7">
      <w:pPr>
        <w:pStyle w:val="1"/>
        <w:ind w:right="120"/>
        <w:rPr>
          <w:strike/>
          <w:color w:val="auto"/>
          <w:sz w:val="20"/>
        </w:rPr>
      </w:pPr>
    </w:p>
    <w:p w14:paraId="09F67D42" w14:textId="77777777" w:rsidR="00086153" w:rsidRPr="00660727" w:rsidRDefault="00086153" w:rsidP="00086153">
      <w:pPr>
        <w:pStyle w:val="1"/>
        <w:ind w:left="105" w:right="120"/>
        <w:rPr>
          <w:color w:val="auto"/>
          <w:sz w:val="20"/>
        </w:rPr>
      </w:pPr>
      <w:r w:rsidRPr="00660727">
        <w:rPr>
          <w:color w:val="auto"/>
          <w:sz w:val="20"/>
        </w:rPr>
        <w:t>3.SPRZĘT</w:t>
      </w:r>
    </w:p>
    <w:p w14:paraId="503005C6" w14:textId="77777777" w:rsidR="00086153" w:rsidRPr="00660727" w:rsidRDefault="00086153" w:rsidP="00086153">
      <w:pPr>
        <w:pStyle w:val="1"/>
        <w:ind w:left="105" w:right="120"/>
        <w:rPr>
          <w:color w:val="auto"/>
          <w:sz w:val="20"/>
        </w:rPr>
      </w:pPr>
    </w:p>
    <w:p w14:paraId="5D5A4AA1" w14:textId="77777777" w:rsidR="00086153" w:rsidRPr="00660727" w:rsidRDefault="00086153" w:rsidP="00086153">
      <w:pPr>
        <w:ind w:left="105" w:right="120"/>
        <w:rPr>
          <w:color w:val="auto"/>
          <w:spacing w:val="1"/>
          <w:sz w:val="20"/>
        </w:rPr>
      </w:pPr>
      <w:r w:rsidRPr="00660727">
        <w:rPr>
          <w:color w:val="auto"/>
          <w:spacing w:val="2"/>
          <w:sz w:val="20"/>
        </w:rPr>
        <w:t xml:space="preserve">Roboty można wykonać przy użyciu dowolnego typu sprzętu zaakceptowanego </w:t>
      </w:r>
      <w:r w:rsidRPr="00660727">
        <w:rPr>
          <w:color w:val="auto"/>
          <w:spacing w:val="1"/>
          <w:sz w:val="20"/>
        </w:rPr>
        <w:t xml:space="preserve">przez Inżyniera budowy. </w:t>
      </w:r>
    </w:p>
    <w:p w14:paraId="6BEDEA30" w14:textId="77777777" w:rsidR="00086153" w:rsidRPr="00660727" w:rsidRDefault="00086153" w:rsidP="00086153">
      <w:pPr>
        <w:ind w:left="105" w:right="120"/>
        <w:rPr>
          <w:color w:val="auto"/>
          <w:spacing w:val="1"/>
          <w:sz w:val="20"/>
        </w:rPr>
      </w:pPr>
      <w:r w:rsidRPr="00660727">
        <w:rPr>
          <w:color w:val="auto"/>
          <w:spacing w:val="1"/>
          <w:sz w:val="20"/>
        </w:rPr>
        <w:t>Bramy wjazdowe montowene w zakresie dostawcy.</w:t>
      </w:r>
    </w:p>
    <w:p w14:paraId="213E1C44" w14:textId="77777777" w:rsidR="00086153" w:rsidRPr="00660727" w:rsidRDefault="00086153" w:rsidP="00086153">
      <w:pPr>
        <w:ind w:left="105" w:right="120"/>
        <w:rPr>
          <w:color w:val="auto"/>
          <w:sz w:val="20"/>
        </w:rPr>
      </w:pPr>
    </w:p>
    <w:p w14:paraId="66CF14AC" w14:textId="77777777" w:rsidR="00086153" w:rsidRPr="00660727" w:rsidRDefault="00086153" w:rsidP="00086153">
      <w:pPr>
        <w:pStyle w:val="1"/>
        <w:ind w:left="105" w:right="120"/>
        <w:rPr>
          <w:color w:val="auto"/>
          <w:sz w:val="20"/>
        </w:rPr>
      </w:pPr>
      <w:r w:rsidRPr="00660727">
        <w:rPr>
          <w:color w:val="auto"/>
          <w:sz w:val="20"/>
        </w:rPr>
        <w:t>4. TRANSPORT</w:t>
      </w:r>
    </w:p>
    <w:p w14:paraId="3158FEA0" w14:textId="77777777" w:rsidR="00086153" w:rsidRPr="00660727" w:rsidRDefault="00086153" w:rsidP="00086153">
      <w:pPr>
        <w:pStyle w:val="1"/>
        <w:ind w:left="105" w:right="120"/>
        <w:rPr>
          <w:color w:val="auto"/>
          <w:sz w:val="20"/>
        </w:rPr>
      </w:pPr>
    </w:p>
    <w:p w14:paraId="3E2D086E" w14:textId="77777777" w:rsidR="00086153" w:rsidRPr="00660727" w:rsidRDefault="00086153" w:rsidP="00086153">
      <w:pPr>
        <w:ind w:left="105" w:right="120"/>
        <w:rPr>
          <w:color w:val="auto"/>
          <w:spacing w:val="-1"/>
          <w:sz w:val="20"/>
        </w:rPr>
      </w:pPr>
      <w:r w:rsidRPr="00660727">
        <w:rPr>
          <w:color w:val="auto"/>
          <w:spacing w:val="2"/>
          <w:sz w:val="20"/>
        </w:rPr>
        <w:t xml:space="preserve">Każda partia wyrobów przewidziana do wysyłki powinna zawierać wszystkie elementy przewidziane normą lub projektem indywidualnym . Okucia nie </w:t>
      </w:r>
      <w:r w:rsidRPr="00660727">
        <w:rPr>
          <w:color w:val="auto"/>
          <w:spacing w:val="3"/>
          <w:sz w:val="20"/>
        </w:rPr>
        <w:t xml:space="preserve">zamontowane do wyrobu przechowywać i transportować w odrębnych </w:t>
      </w:r>
      <w:r w:rsidRPr="00660727">
        <w:rPr>
          <w:color w:val="auto"/>
          <w:spacing w:val="-1"/>
          <w:sz w:val="20"/>
        </w:rPr>
        <w:t>opakowaniach .</w:t>
      </w:r>
    </w:p>
    <w:p w14:paraId="60A948AA" w14:textId="77777777" w:rsidR="00086153" w:rsidRPr="00660727" w:rsidRDefault="00086153" w:rsidP="00086153">
      <w:pPr>
        <w:ind w:left="105" w:right="120"/>
        <w:rPr>
          <w:color w:val="auto"/>
          <w:sz w:val="20"/>
        </w:rPr>
      </w:pPr>
    </w:p>
    <w:p w14:paraId="59558064" w14:textId="77777777" w:rsidR="00086153" w:rsidRPr="00660727" w:rsidRDefault="00086153" w:rsidP="00086153">
      <w:pPr>
        <w:ind w:left="105" w:right="120"/>
        <w:rPr>
          <w:color w:val="auto"/>
          <w:sz w:val="20"/>
        </w:rPr>
      </w:pPr>
      <w:r w:rsidRPr="00660727">
        <w:rPr>
          <w:color w:val="auto"/>
          <w:spacing w:val="3"/>
          <w:sz w:val="20"/>
        </w:rPr>
        <w:t xml:space="preserve">Elementy do transportu należy zabezpieczyć przed uszkodzeniem przez </w:t>
      </w:r>
      <w:r w:rsidRPr="00660727">
        <w:rPr>
          <w:color w:val="auto"/>
          <w:sz w:val="20"/>
        </w:rPr>
        <w:t>odpowiednie opakowanie .</w:t>
      </w:r>
    </w:p>
    <w:p w14:paraId="402B65FA" w14:textId="77777777" w:rsidR="00086153" w:rsidRPr="00660727" w:rsidRDefault="00086153" w:rsidP="00086153">
      <w:pPr>
        <w:ind w:left="105" w:right="120"/>
        <w:rPr>
          <w:color w:val="auto"/>
          <w:spacing w:val="3"/>
          <w:sz w:val="20"/>
        </w:rPr>
      </w:pPr>
      <w:r w:rsidRPr="00660727">
        <w:rPr>
          <w:color w:val="auto"/>
          <w:spacing w:val="3"/>
          <w:sz w:val="20"/>
        </w:rPr>
        <w:t>Zabezpieczone przed uszkodzeniem elementy przewozić w miarę możliwości przy użyciu palet lub jednostek kontenerowych .</w:t>
      </w:r>
    </w:p>
    <w:p w14:paraId="5BF40601" w14:textId="77777777" w:rsidR="00086153" w:rsidRPr="00660727" w:rsidRDefault="00086153" w:rsidP="00086153">
      <w:pPr>
        <w:ind w:left="105" w:right="120"/>
        <w:rPr>
          <w:color w:val="auto"/>
          <w:spacing w:val="3"/>
          <w:sz w:val="20"/>
        </w:rPr>
      </w:pPr>
      <w:r w:rsidRPr="00660727">
        <w:rPr>
          <w:color w:val="auto"/>
          <w:spacing w:val="2"/>
          <w:sz w:val="20"/>
        </w:rPr>
        <w:t>Elementy mogą być przewożone dowolnymi środkami transportu zaakceptowa</w:t>
      </w:r>
      <w:r w:rsidRPr="00660727">
        <w:rPr>
          <w:color w:val="auto"/>
          <w:spacing w:val="1"/>
          <w:sz w:val="20"/>
        </w:rPr>
        <w:t xml:space="preserve">nymi przez Inżyniera , oraz zabezpieczone przed uszkodzeniami .przesunięciem </w:t>
      </w:r>
      <w:r w:rsidRPr="00660727">
        <w:rPr>
          <w:color w:val="auto"/>
          <w:spacing w:val="3"/>
          <w:sz w:val="20"/>
        </w:rPr>
        <w:t>lub utratą stateczności.</w:t>
      </w:r>
    </w:p>
    <w:p w14:paraId="3B973A91" w14:textId="77777777" w:rsidR="00086153" w:rsidRPr="00660727" w:rsidRDefault="00086153" w:rsidP="00086153">
      <w:pPr>
        <w:ind w:left="105" w:right="120"/>
        <w:rPr>
          <w:color w:val="auto"/>
          <w:spacing w:val="3"/>
          <w:sz w:val="20"/>
        </w:rPr>
      </w:pPr>
      <w:r w:rsidRPr="00660727">
        <w:rPr>
          <w:color w:val="auto"/>
          <w:spacing w:val="3"/>
          <w:sz w:val="20"/>
        </w:rPr>
        <w:t>Sposób składowania wg punktu 2 .8 .</w:t>
      </w:r>
    </w:p>
    <w:p w14:paraId="33AE9D3A" w14:textId="77777777" w:rsidR="00086153" w:rsidRPr="00660727" w:rsidRDefault="00086153" w:rsidP="00086153">
      <w:pPr>
        <w:ind w:left="105" w:right="120"/>
        <w:rPr>
          <w:color w:val="auto"/>
          <w:sz w:val="20"/>
        </w:rPr>
      </w:pPr>
    </w:p>
    <w:p w14:paraId="4CD277A9" w14:textId="77777777" w:rsidR="00086153" w:rsidRPr="00660727" w:rsidRDefault="00086153" w:rsidP="00086153">
      <w:pPr>
        <w:pStyle w:val="1"/>
        <w:ind w:left="105" w:right="120"/>
        <w:rPr>
          <w:color w:val="auto"/>
          <w:sz w:val="20"/>
        </w:rPr>
      </w:pPr>
      <w:r w:rsidRPr="00660727">
        <w:rPr>
          <w:color w:val="auto"/>
          <w:sz w:val="20"/>
        </w:rPr>
        <w:t>5.  WYKONANIE ROBÓT</w:t>
      </w:r>
    </w:p>
    <w:p w14:paraId="41457413" w14:textId="77777777" w:rsidR="00086153" w:rsidRPr="00660727" w:rsidRDefault="00086153" w:rsidP="00086153">
      <w:pPr>
        <w:pStyle w:val="1"/>
        <w:ind w:left="105" w:right="120"/>
        <w:rPr>
          <w:color w:val="auto"/>
          <w:sz w:val="20"/>
        </w:rPr>
      </w:pPr>
    </w:p>
    <w:p w14:paraId="2082C30A"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5.1. Zasady wbudowywania stolarki  okiennej</w:t>
      </w:r>
    </w:p>
    <w:p w14:paraId="53810AB5" w14:textId="77777777" w:rsidR="00086153" w:rsidRPr="00660727" w:rsidRDefault="00086153" w:rsidP="00086153">
      <w:pPr>
        <w:tabs>
          <w:tab w:val="center" w:pos="5135"/>
          <w:tab w:val="left" w:pos="7992"/>
          <w:tab w:val="right" w:pos="9782"/>
        </w:tabs>
        <w:ind w:left="426"/>
        <w:rPr>
          <w:color w:val="auto"/>
          <w:sz w:val="20"/>
          <w:szCs w:val="20"/>
        </w:rPr>
      </w:pPr>
    </w:p>
    <w:p w14:paraId="1884A4D0" w14:textId="77777777" w:rsidR="00086153" w:rsidRPr="00660727" w:rsidRDefault="00086153" w:rsidP="00086153">
      <w:pPr>
        <w:pStyle w:val="Nagwek7"/>
        <w:tabs>
          <w:tab w:val="left" w:pos="0"/>
          <w:tab w:val="center" w:pos="4709"/>
          <w:tab w:val="left" w:pos="7566"/>
          <w:tab w:val="right" w:pos="9356"/>
        </w:tabs>
        <w:rPr>
          <w:b/>
          <w:bCs/>
          <w:color w:val="auto"/>
          <w:sz w:val="20"/>
          <w:szCs w:val="20"/>
          <w:lang w:val="pl-PL"/>
        </w:rPr>
      </w:pPr>
      <w:r w:rsidRPr="00660727">
        <w:rPr>
          <w:b/>
          <w:bCs/>
          <w:color w:val="auto"/>
          <w:sz w:val="20"/>
          <w:szCs w:val="20"/>
          <w:lang w:val="pl-PL"/>
        </w:rPr>
        <w:t>Przygotowanie ościeży</w:t>
      </w:r>
    </w:p>
    <w:p w14:paraId="33B377FC"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Stolarka okienna może być osadzana w ościeżu z węgarkami lub w ościeżu bez węgarków</w:t>
      </w:r>
    </w:p>
    <w:p w14:paraId="070ECFC6"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Ościeża z węgarkami w nadprożu, wzdłuż stojaków ościeżnicy oraz dodatkowym progiem betonowym lub drewnianym impregnowanym (przytwierdzony do dolnej części ościeża), powinny zapewniać prawidłowe osadzenie i uszczelnienie stolarki okiennej.</w:t>
      </w:r>
    </w:p>
    <w:p w14:paraId="5E458E82"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Ościeża bezwęgarkowe powiny być tak wykonane  aby  spełnione były wymagania z punktu widzenia zamocowania okna lub drzwi balkonowych oraz umożliwione uszczelnienie przestrzeni  między ościeżą i ościeżnicą.</w:t>
      </w:r>
    </w:p>
    <w:p w14:paraId="2D78F82E"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Przed osadzeniem stolarki należy sprawdzić dokładność wykonania ościeża i stan  powierzchni węgarków, do których ma przylegać ościeżnica, w przypadku występujących wad w  wykonaniu ościeża lub zabrudzenia powierzchni ościeża, ościeże należy naprawić i oczyścić</w:t>
      </w:r>
    </w:p>
    <w:p w14:paraId="14D5C638"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Dopuszczalne odchyłki wymiarów otworów okiennych dla ścian murowanych wykończonych wyprawą tynkarską wykoszą:</w:t>
      </w:r>
    </w:p>
    <w:p w14:paraId="68220D16"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a/   szerokość +10 mm</w:t>
      </w:r>
    </w:p>
    <w:p w14:paraId="7D5CEE6A"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b/   wysokość +10 mm</w:t>
      </w:r>
    </w:p>
    <w:p w14:paraId="71334826"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c/   dopuszczalna różnica długości przekątnych 10 mm</w:t>
      </w:r>
    </w:p>
    <w:p w14:paraId="5763CC85"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Stolarkę okienna należy zamocować w punktach  rozmieszczonych w ościeżu zgodnie z wymogami producenta stolarki</w:t>
      </w:r>
    </w:p>
    <w:p w14:paraId="2AA9E7C1"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Przy wbudowywaniu okien w zestawach w ścianach pasmowych punkty łączenia ościeżnic sąsiadujących ze sobą  okien należy rozmieszczać zgodnie z zaleceniami producenta</w:t>
      </w:r>
    </w:p>
    <w:p w14:paraId="532C9DFF" w14:textId="77777777" w:rsidR="00086153" w:rsidRPr="00660727" w:rsidRDefault="00086153" w:rsidP="00086153">
      <w:pPr>
        <w:tabs>
          <w:tab w:val="center" w:pos="4709"/>
          <w:tab w:val="left" w:pos="7566"/>
          <w:tab w:val="right" w:pos="9356"/>
        </w:tabs>
        <w:rPr>
          <w:color w:val="auto"/>
          <w:sz w:val="20"/>
          <w:szCs w:val="20"/>
        </w:rPr>
      </w:pPr>
    </w:p>
    <w:p w14:paraId="71B61307" w14:textId="77777777" w:rsidR="00086153" w:rsidRPr="00660727" w:rsidRDefault="00086153" w:rsidP="00086153">
      <w:pPr>
        <w:pStyle w:val="Nagwek7"/>
        <w:tabs>
          <w:tab w:val="left" w:pos="0"/>
          <w:tab w:val="center" w:pos="4709"/>
          <w:tab w:val="left" w:pos="7566"/>
          <w:tab w:val="right" w:pos="9356"/>
        </w:tabs>
        <w:rPr>
          <w:b/>
          <w:bCs/>
          <w:color w:val="auto"/>
          <w:sz w:val="20"/>
          <w:szCs w:val="20"/>
          <w:lang w:val="pl-PL"/>
        </w:rPr>
      </w:pPr>
      <w:r w:rsidRPr="00660727">
        <w:rPr>
          <w:b/>
          <w:bCs/>
          <w:color w:val="auto"/>
          <w:sz w:val="20"/>
          <w:szCs w:val="20"/>
          <w:lang w:val="pl-PL"/>
        </w:rPr>
        <w:t>Osadzanie i uszczelnianie stolarki okiennej, osadzenie parapetów</w:t>
      </w:r>
    </w:p>
    <w:p w14:paraId="7104FA1D" w14:textId="77777777" w:rsidR="00086153" w:rsidRPr="00660727" w:rsidRDefault="00086153" w:rsidP="00086153">
      <w:pPr>
        <w:tabs>
          <w:tab w:val="center" w:pos="5135"/>
          <w:tab w:val="left" w:pos="7992"/>
          <w:tab w:val="right" w:pos="9782"/>
        </w:tabs>
        <w:ind w:left="426"/>
        <w:rPr>
          <w:color w:val="auto"/>
          <w:sz w:val="20"/>
          <w:szCs w:val="20"/>
        </w:rPr>
      </w:pPr>
    </w:p>
    <w:p w14:paraId="66FC0D10"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Sprawdzone i przygotowane ościeże,  tj.  naprawionych uszkodzeniach i nierównościach oraz oczyszczonych z pyłu powierzchniach,  należy wstawić stolarką okienną na podkładach lub listwach</w:t>
      </w:r>
    </w:p>
    <w:p w14:paraId="6E8E199E"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W zależności od rodzaju łączników zastosowanych do zamocowania stolarki należy osadzić w sposób trwały ich elementy kotwiące w ościeżach.</w:t>
      </w:r>
    </w:p>
    <w:p w14:paraId="5C79B76F"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xml:space="preserve">-   Ustawienia okna należy sprawdzić w pionie i poziomie oraz  dokonać pomiaru przekątnych. Dopuszczalne odchylenie od pionu i poziomu nie powinno być większe niż 2 mm na 1 m wysokości okna jednak nie więcej niż 3 mm na całej długości elementów ościeżnicy. Odchylenie ościeżnicy od płaszczyzny pionowej nie może być większe niż 2 mm. Różnice wymiarów przekątnych nie powinny być większe  niż 2 mm przy długości przekątnej do 1 m, 3 mm do 2 m, 4 mm powyżej 2 m długości </w:t>
      </w:r>
      <w:r w:rsidRPr="00660727">
        <w:rPr>
          <w:color w:val="auto"/>
          <w:sz w:val="20"/>
          <w:szCs w:val="20"/>
        </w:rPr>
        <w:lastRenderedPageBreak/>
        <w:t>przekątnej.</w:t>
      </w:r>
    </w:p>
    <w:p w14:paraId="447F1309"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Po ustawieniu okna lub drzwi balkonowych należy sprawdzić działanie skrzydeł przy zamykaniu i otwieraniu.  Skrzydła powinny rozwierać się swobodnie, a okucia działać bez zahamowań i przy zamykaniu dociskać skrzydła do ościeżnicy.</w:t>
      </w:r>
    </w:p>
    <w:p w14:paraId="5A0A27D2"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Zamocowanie ościeżnic należy dokonać za pomocą łączników zalecanych przez producenta  stolarki okiennej.</w:t>
      </w:r>
    </w:p>
    <w:p w14:paraId="52A67E2D"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Uszczelnienie styku okna z ościeżem wykonać po trwałym zamocowaniu stolarki za pomocą  pianki poliuretanowej. Zabrania się uszczelnia przestrzeni między oscieżą  i ościeżnicą sznurem smołowym lub innymi materiałami włóknistymi  zabezpieczonymi przed korozja biologiczną środkami wydzielającymi związki chemiczne szkodliwe dla zdrowia ludzi.</w:t>
      </w:r>
    </w:p>
    <w:p w14:paraId="58436AD9" w14:textId="77777777" w:rsidR="00086153" w:rsidRPr="00660727" w:rsidRDefault="00086153" w:rsidP="000E50B4">
      <w:pPr>
        <w:pStyle w:val="Tekstpodstawowywcity2"/>
        <w:spacing w:line="240" w:lineRule="auto"/>
        <w:rPr>
          <w:color w:val="auto"/>
          <w:sz w:val="20"/>
          <w:szCs w:val="20"/>
        </w:rPr>
      </w:pPr>
      <w:r w:rsidRPr="00660727">
        <w:rPr>
          <w:color w:val="auto"/>
          <w:sz w:val="20"/>
          <w:szCs w:val="20"/>
        </w:rPr>
        <w:t xml:space="preserve">-   Osadzenie parapetów należy wykonać po osadzeniu i zamocowaniu okna. W zależności od zastosowanego rodzaju parapetów, ich długości i grubości, do konać montażu zgonie z zaleceniami producenta parapetów. Dla prawidłowego  zamocowania parapetu i zapobieżenia ewentualnym przeciekiem wody w ściana podokienną, parapet powinien być wpuszczony  na stałe w  specjalnie do tego celu wykonany wrąb w progu ościeżnicy. </w:t>
      </w:r>
    </w:p>
    <w:p w14:paraId="2D66F341"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Po osadzeniu okna, od zewnątrz, należy we wrębie progu ościeżnicy, odpowiednio zamocować podokiennik w sposób określony jednoznacznie przez producenta.</w:t>
      </w:r>
    </w:p>
    <w:p w14:paraId="618ED815"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   Osadzone okno po wykonaniu wszystkich prac związanych z jego osadzeniem należy dokładnie zamknąć.</w:t>
      </w:r>
    </w:p>
    <w:p w14:paraId="400484CE" w14:textId="77777777" w:rsidR="00086153" w:rsidRPr="00660727" w:rsidRDefault="00086153" w:rsidP="00086153">
      <w:pPr>
        <w:tabs>
          <w:tab w:val="center" w:pos="4709"/>
          <w:tab w:val="left" w:pos="7566"/>
          <w:tab w:val="right" w:pos="9356"/>
        </w:tabs>
        <w:rPr>
          <w:strike/>
          <w:color w:val="auto"/>
          <w:sz w:val="20"/>
          <w:szCs w:val="20"/>
        </w:rPr>
      </w:pPr>
    </w:p>
    <w:p w14:paraId="0867B140"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5.2. Zasady wbudow</w:t>
      </w:r>
      <w:r w:rsidR="00C42A37" w:rsidRPr="00660727">
        <w:rPr>
          <w:color w:val="auto"/>
          <w:sz w:val="20"/>
          <w:szCs w:val="20"/>
        </w:rPr>
        <w:t xml:space="preserve">ywania stolarki drzwiowej </w:t>
      </w:r>
    </w:p>
    <w:p w14:paraId="0D0792A2" w14:textId="77777777" w:rsidR="00086153" w:rsidRPr="00660727" w:rsidRDefault="00086153" w:rsidP="00086153">
      <w:pPr>
        <w:tabs>
          <w:tab w:val="center" w:pos="4709"/>
          <w:tab w:val="left" w:pos="7566"/>
          <w:tab w:val="right" w:pos="9356"/>
        </w:tabs>
        <w:jc w:val="both"/>
        <w:rPr>
          <w:color w:val="auto"/>
          <w:sz w:val="20"/>
          <w:szCs w:val="20"/>
        </w:rPr>
      </w:pPr>
    </w:p>
    <w:p w14:paraId="76911509" w14:textId="77777777" w:rsidR="00086153" w:rsidRPr="00660727" w:rsidRDefault="00086153" w:rsidP="00086153">
      <w:pPr>
        <w:tabs>
          <w:tab w:val="center" w:pos="5778"/>
          <w:tab w:val="left" w:pos="8635"/>
          <w:tab w:val="right" w:pos="10425"/>
        </w:tabs>
        <w:ind w:left="1069" w:hanging="360"/>
        <w:jc w:val="both"/>
        <w:rPr>
          <w:color w:val="auto"/>
          <w:sz w:val="20"/>
          <w:szCs w:val="20"/>
        </w:rPr>
      </w:pPr>
      <w:r w:rsidRPr="00660727">
        <w:rPr>
          <w:color w:val="auto"/>
          <w:sz w:val="20"/>
          <w:szCs w:val="20"/>
        </w:rPr>
        <w:t>-   Dokładność wykonania ościeża powinna być zgodna z wymogami wykonywania robót murowych . Odległości między punktami mocowania ościeżnicy, zgodnie z zaleceniami producenta, jednocześnie nie powinny być większe niż 75 cm, a maksymalne odległości od naroży ościeżnicy nie większe niż 30 cm.</w:t>
      </w:r>
    </w:p>
    <w:p w14:paraId="36E0DF59" w14:textId="77777777" w:rsidR="00086153" w:rsidRPr="00660727" w:rsidRDefault="00086153" w:rsidP="00086153">
      <w:pPr>
        <w:tabs>
          <w:tab w:val="center" w:pos="5778"/>
          <w:tab w:val="left" w:pos="8635"/>
          <w:tab w:val="right" w:pos="10425"/>
        </w:tabs>
        <w:ind w:left="1069" w:hanging="360"/>
        <w:rPr>
          <w:color w:val="auto"/>
          <w:sz w:val="20"/>
          <w:szCs w:val="20"/>
        </w:rPr>
      </w:pPr>
      <w:r w:rsidRPr="00660727">
        <w:rPr>
          <w:color w:val="auto"/>
          <w:sz w:val="20"/>
          <w:szCs w:val="20"/>
        </w:rPr>
        <w:t>-   Ościeżnicę po ustawieniu do poziomu i pionu należy zamocować za pomocą łączników zalecanych przez producenta  stolarki drzwiowej.</w:t>
      </w:r>
    </w:p>
    <w:p w14:paraId="6BE53484" w14:textId="77777777" w:rsidR="00086153" w:rsidRPr="00660727" w:rsidRDefault="00086153" w:rsidP="00086153">
      <w:pPr>
        <w:tabs>
          <w:tab w:val="center" w:pos="5778"/>
          <w:tab w:val="left" w:pos="8635"/>
          <w:tab w:val="right" w:pos="10425"/>
        </w:tabs>
        <w:ind w:left="1069" w:hanging="360"/>
        <w:rPr>
          <w:color w:val="auto"/>
          <w:sz w:val="20"/>
          <w:szCs w:val="20"/>
        </w:rPr>
      </w:pPr>
      <w:r w:rsidRPr="00660727">
        <w:rPr>
          <w:color w:val="auto"/>
          <w:sz w:val="20"/>
          <w:szCs w:val="20"/>
        </w:rPr>
        <w:t>-   Szczeliny powstałe pomiędzy ościeżem i ościeżnicą  należy wypełnić na obwodzie pianką poliuretanową</w:t>
      </w:r>
    </w:p>
    <w:p w14:paraId="531CAE54" w14:textId="77777777" w:rsidR="00086153" w:rsidRPr="00660727" w:rsidRDefault="00086153" w:rsidP="00086153">
      <w:pPr>
        <w:tabs>
          <w:tab w:val="center" w:pos="6138"/>
          <w:tab w:val="left" w:pos="8995"/>
          <w:tab w:val="right" w:pos="10785"/>
        </w:tabs>
        <w:ind w:left="1429" w:hanging="360"/>
        <w:jc w:val="both"/>
        <w:rPr>
          <w:color w:val="auto"/>
          <w:sz w:val="20"/>
          <w:szCs w:val="20"/>
        </w:rPr>
      </w:pPr>
      <w:r w:rsidRPr="00660727">
        <w:rPr>
          <w:color w:val="auto"/>
          <w:sz w:val="20"/>
          <w:szCs w:val="20"/>
        </w:rPr>
        <w:t>-   W ścianach działowych przy osadzaniu stolarki drzwiowej  należy ściśle stosować się do zaleceń producenta, w szczególności stosować zalecane kotwy i środki uszczelniające.</w:t>
      </w:r>
    </w:p>
    <w:p w14:paraId="0E58A875" w14:textId="77777777" w:rsidR="00086153" w:rsidRPr="00660727" w:rsidRDefault="00086153" w:rsidP="00086153">
      <w:pPr>
        <w:tabs>
          <w:tab w:val="center" w:pos="4709"/>
          <w:tab w:val="left" w:pos="7566"/>
          <w:tab w:val="right" w:pos="9356"/>
        </w:tabs>
        <w:rPr>
          <w:color w:val="auto"/>
          <w:sz w:val="20"/>
          <w:szCs w:val="20"/>
        </w:rPr>
      </w:pPr>
    </w:p>
    <w:p w14:paraId="7A433F1B" w14:textId="77777777" w:rsidR="00086153" w:rsidRPr="00660727" w:rsidRDefault="00086153" w:rsidP="00086153">
      <w:pPr>
        <w:ind w:left="105" w:right="120"/>
        <w:rPr>
          <w:color w:val="auto"/>
          <w:sz w:val="20"/>
        </w:rPr>
      </w:pPr>
    </w:p>
    <w:p w14:paraId="00D8EE44" w14:textId="77777777" w:rsidR="00086153" w:rsidRPr="00660727" w:rsidRDefault="00086153" w:rsidP="00086153">
      <w:pPr>
        <w:pStyle w:val="1"/>
        <w:ind w:left="105" w:right="120"/>
        <w:rPr>
          <w:color w:val="auto"/>
          <w:spacing w:val="-3"/>
          <w:sz w:val="20"/>
        </w:rPr>
      </w:pPr>
      <w:r w:rsidRPr="00660727">
        <w:rPr>
          <w:color w:val="auto"/>
          <w:sz w:val="20"/>
        </w:rPr>
        <w:t xml:space="preserve">6.  </w:t>
      </w:r>
      <w:r w:rsidRPr="00660727">
        <w:rPr>
          <w:color w:val="auto"/>
          <w:spacing w:val="-3"/>
          <w:sz w:val="20"/>
        </w:rPr>
        <w:t>KONTROLA JAKOŚCI</w:t>
      </w:r>
    </w:p>
    <w:p w14:paraId="1D395922" w14:textId="77777777" w:rsidR="00086153" w:rsidRPr="00660727" w:rsidRDefault="00086153" w:rsidP="00086153">
      <w:pPr>
        <w:pStyle w:val="1"/>
        <w:ind w:left="105" w:right="120"/>
        <w:rPr>
          <w:color w:val="auto"/>
          <w:sz w:val="20"/>
        </w:rPr>
      </w:pPr>
    </w:p>
    <w:p w14:paraId="3C1D2A32" w14:textId="77777777" w:rsidR="00086153" w:rsidRPr="00660727" w:rsidRDefault="00086153" w:rsidP="00086153">
      <w:pPr>
        <w:ind w:left="105" w:right="120"/>
        <w:rPr>
          <w:color w:val="auto"/>
          <w:spacing w:val="3"/>
          <w:sz w:val="20"/>
        </w:rPr>
      </w:pPr>
      <w:r w:rsidRPr="00660727">
        <w:rPr>
          <w:color w:val="auto"/>
          <w:spacing w:val="15"/>
          <w:sz w:val="20"/>
        </w:rPr>
        <w:t>6.1</w:t>
      </w:r>
      <w:r w:rsidRPr="00660727">
        <w:rPr>
          <w:color w:val="auto"/>
          <w:sz w:val="20"/>
        </w:rPr>
        <w:t xml:space="preserve">     Zasady kontroli jakości powinny być zgodne z wymogami  PN-88/B-10085 </w:t>
      </w:r>
      <w:r w:rsidRPr="00660727">
        <w:rPr>
          <w:color w:val="auto"/>
          <w:spacing w:val="3"/>
          <w:sz w:val="20"/>
        </w:rPr>
        <w:t>dla stolarki okiennej i drzwiowej, PN-72/B-10180 dla robót szklarskich.</w:t>
      </w:r>
    </w:p>
    <w:p w14:paraId="45E89206" w14:textId="77777777" w:rsidR="00086153" w:rsidRPr="00660727" w:rsidRDefault="00086153" w:rsidP="00086153">
      <w:pPr>
        <w:ind w:left="105" w:right="120"/>
        <w:rPr>
          <w:color w:val="auto"/>
          <w:sz w:val="20"/>
        </w:rPr>
      </w:pPr>
      <w:r w:rsidRPr="00660727">
        <w:rPr>
          <w:color w:val="auto"/>
          <w:sz w:val="20"/>
        </w:rPr>
        <w:t>6 .2     Ocena jakości powinna obejmować :</w:t>
      </w:r>
    </w:p>
    <w:p w14:paraId="0636C7DA" w14:textId="77777777" w:rsidR="00086153" w:rsidRPr="00660727" w:rsidRDefault="00086153" w:rsidP="00086153">
      <w:pPr>
        <w:numPr>
          <w:ilvl w:val="0"/>
          <w:numId w:val="2"/>
        </w:numPr>
        <w:tabs>
          <w:tab w:val="left" w:pos="105"/>
        </w:tabs>
        <w:ind w:left="105" w:right="120"/>
        <w:rPr>
          <w:color w:val="auto"/>
          <w:spacing w:val="-1"/>
          <w:sz w:val="20"/>
        </w:rPr>
      </w:pPr>
      <w:r w:rsidRPr="00660727">
        <w:rPr>
          <w:color w:val="auto"/>
          <w:spacing w:val="-1"/>
          <w:sz w:val="20"/>
        </w:rPr>
        <w:t>sprawdzenie zgodności    wymiarów</w:t>
      </w:r>
    </w:p>
    <w:p w14:paraId="7E9D973C" w14:textId="77777777" w:rsidR="00086153" w:rsidRPr="00660727" w:rsidRDefault="00086153" w:rsidP="00086153">
      <w:pPr>
        <w:numPr>
          <w:ilvl w:val="0"/>
          <w:numId w:val="2"/>
        </w:numPr>
        <w:tabs>
          <w:tab w:val="left" w:pos="105"/>
        </w:tabs>
        <w:ind w:left="105" w:right="120"/>
        <w:rPr>
          <w:color w:val="auto"/>
          <w:spacing w:val="-1"/>
          <w:sz w:val="20"/>
        </w:rPr>
      </w:pPr>
      <w:r w:rsidRPr="00660727">
        <w:rPr>
          <w:color w:val="auto"/>
          <w:spacing w:val="1"/>
          <w:sz w:val="20"/>
        </w:rPr>
        <w:t xml:space="preserve">sprawdzenie zgodności elementów odtwarzanych z elementami dostarczonymi </w:t>
      </w:r>
      <w:r w:rsidRPr="00660727">
        <w:rPr>
          <w:color w:val="auto"/>
          <w:spacing w:val="-1"/>
          <w:sz w:val="20"/>
        </w:rPr>
        <w:t>do odwzorowania ,</w:t>
      </w:r>
    </w:p>
    <w:p w14:paraId="7EBFDCF8" w14:textId="77777777" w:rsidR="00086153" w:rsidRPr="00660727" w:rsidRDefault="00086153" w:rsidP="00086153">
      <w:pPr>
        <w:numPr>
          <w:ilvl w:val="0"/>
          <w:numId w:val="2"/>
        </w:numPr>
        <w:tabs>
          <w:tab w:val="left" w:pos="105"/>
        </w:tabs>
        <w:ind w:left="105" w:right="120"/>
        <w:rPr>
          <w:color w:val="auto"/>
          <w:spacing w:val="2"/>
          <w:sz w:val="20"/>
        </w:rPr>
      </w:pPr>
      <w:r w:rsidRPr="00660727">
        <w:rPr>
          <w:color w:val="auto"/>
          <w:spacing w:val="2"/>
          <w:sz w:val="20"/>
        </w:rPr>
        <w:t>sprawdzenie jakości materiałów z których została wykonana stolarka,</w:t>
      </w:r>
    </w:p>
    <w:p w14:paraId="218CFFD2" w14:textId="77777777" w:rsidR="00086153" w:rsidRPr="00660727" w:rsidRDefault="00086153" w:rsidP="00086153">
      <w:pPr>
        <w:numPr>
          <w:ilvl w:val="0"/>
          <w:numId w:val="2"/>
        </w:numPr>
        <w:tabs>
          <w:tab w:val="left" w:pos="105"/>
        </w:tabs>
        <w:ind w:left="105" w:right="120"/>
        <w:rPr>
          <w:color w:val="auto"/>
          <w:spacing w:val="-4"/>
          <w:sz w:val="20"/>
        </w:rPr>
      </w:pPr>
      <w:r w:rsidRPr="00660727">
        <w:rPr>
          <w:color w:val="auto"/>
          <w:spacing w:val="-1"/>
          <w:sz w:val="20"/>
        </w:rPr>
        <w:t>sprawdzenie prawidłowości wykonania z uwzględnieniem szczegółów    kon</w:t>
      </w:r>
      <w:r w:rsidRPr="00660727">
        <w:rPr>
          <w:color w:val="auto"/>
          <w:spacing w:val="-1"/>
          <w:sz w:val="20"/>
        </w:rPr>
        <w:softHyphen/>
      </w:r>
      <w:r w:rsidRPr="00660727">
        <w:rPr>
          <w:color w:val="auto"/>
          <w:spacing w:val="-4"/>
          <w:sz w:val="20"/>
        </w:rPr>
        <w:t>strukcyjnych .</w:t>
      </w:r>
    </w:p>
    <w:p w14:paraId="393EDA28" w14:textId="77777777" w:rsidR="00086153" w:rsidRPr="00660727" w:rsidRDefault="00086153" w:rsidP="00086153">
      <w:pPr>
        <w:numPr>
          <w:ilvl w:val="0"/>
          <w:numId w:val="2"/>
        </w:numPr>
        <w:tabs>
          <w:tab w:val="left" w:pos="105"/>
        </w:tabs>
        <w:ind w:left="105" w:right="120"/>
        <w:rPr>
          <w:color w:val="auto"/>
          <w:spacing w:val="-2"/>
          <w:sz w:val="20"/>
        </w:rPr>
      </w:pPr>
      <w:r w:rsidRPr="00660727">
        <w:rPr>
          <w:color w:val="auto"/>
          <w:spacing w:val="1"/>
          <w:sz w:val="20"/>
        </w:rPr>
        <w:t xml:space="preserve">sprawdzenie działania skrzydeł i elementów ruchomych .okuć oraz ich </w:t>
      </w:r>
      <w:r w:rsidRPr="00660727">
        <w:rPr>
          <w:color w:val="auto"/>
          <w:spacing w:val="-2"/>
          <w:sz w:val="20"/>
        </w:rPr>
        <w:t>funkcjonowania,</w:t>
      </w:r>
    </w:p>
    <w:p w14:paraId="3B43F338" w14:textId="77777777" w:rsidR="00086153" w:rsidRPr="00660727" w:rsidRDefault="00086153" w:rsidP="00086153">
      <w:pPr>
        <w:numPr>
          <w:ilvl w:val="0"/>
          <w:numId w:val="2"/>
        </w:numPr>
        <w:tabs>
          <w:tab w:val="left" w:pos="105"/>
        </w:tabs>
        <w:ind w:left="105" w:right="120"/>
        <w:rPr>
          <w:color w:val="auto"/>
          <w:sz w:val="20"/>
        </w:rPr>
      </w:pPr>
      <w:r w:rsidRPr="00660727">
        <w:rPr>
          <w:color w:val="auto"/>
          <w:sz w:val="20"/>
        </w:rPr>
        <w:t>sprawdzenie prawidłowości zmontowania i uszczelnienia .</w:t>
      </w:r>
    </w:p>
    <w:p w14:paraId="38D67825" w14:textId="77777777" w:rsidR="00086153" w:rsidRPr="00660727" w:rsidRDefault="00086153" w:rsidP="00086153">
      <w:pPr>
        <w:ind w:left="105" w:right="120"/>
        <w:rPr>
          <w:color w:val="auto"/>
          <w:sz w:val="20"/>
        </w:rPr>
      </w:pPr>
    </w:p>
    <w:p w14:paraId="16CC0440" w14:textId="77777777" w:rsidR="00086153" w:rsidRPr="00660727" w:rsidRDefault="00086153" w:rsidP="00086153">
      <w:pPr>
        <w:ind w:left="105" w:right="120"/>
        <w:rPr>
          <w:color w:val="auto"/>
          <w:spacing w:val="-1"/>
          <w:sz w:val="20"/>
        </w:rPr>
      </w:pPr>
      <w:r w:rsidRPr="00660727">
        <w:rPr>
          <w:color w:val="auto"/>
          <w:spacing w:val="-1"/>
          <w:sz w:val="20"/>
        </w:rPr>
        <w:t>Roboty podlegają odbiorowi .</w:t>
      </w:r>
    </w:p>
    <w:p w14:paraId="2BCBD8CD" w14:textId="77777777" w:rsidR="00086153" w:rsidRPr="00660727" w:rsidRDefault="00086153" w:rsidP="00086153">
      <w:pPr>
        <w:ind w:left="105" w:right="120"/>
        <w:rPr>
          <w:color w:val="auto"/>
          <w:sz w:val="20"/>
        </w:rPr>
      </w:pPr>
    </w:p>
    <w:p w14:paraId="46490A3D" w14:textId="77777777" w:rsidR="00086153" w:rsidRPr="00660727" w:rsidRDefault="00086153" w:rsidP="00086153">
      <w:pPr>
        <w:pStyle w:val="1"/>
        <w:ind w:left="105" w:right="120"/>
        <w:rPr>
          <w:color w:val="auto"/>
          <w:sz w:val="20"/>
        </w:rPr>
      </w:pPr>
      <w:r w:rsidRPr="00660727">
        <w:rPr>
          <w:color w:val="auto"/>
          <w:sz w:val="20"/>
        </w:rPr>
        <w:t>7. OBMIAR  ROBÓT</w:t>
      </w:r>
    </w:p>
    <w:p w14:paraId="7B1A90DC" w14:textId="77777777" w:rsidR="00086153" w:rsidRPr="00660727" w:rsidRDefault="00086153" w:rsidP="00086153">
      <w:pPr>
        <w:tabs>
          <w:tab w:val="center" w:pos="4709"/>
          <w:tab w:val="left" w:pos="7566"/>
          <w:tab w:val="right" w:pos="9356"/>
        </w:tabs>
        <w:rPr>
          <w:color w:val="auto"/>
          <w:sz w:val="20"/>
          <w:szCs w:val="20"/>
        </w:rPr>
      </w:pPr>
    </w:p>
    <w:p w14:paraId="45344BCC" w14:textId="77777777" w:rsidR="00086153" w:rsidRPr="00660727" w:rsidRDefault="00086153" w:rsidP="00761AFD">
      <w:pPr>
        <w:pStyle w:val="Tekstpodstawowywcity"/>
        <w:numPr>
          <w:ilvl w:val="0"/>
          <w:numId w:val="21"/>
        </w:numPr>
        <w:tabs>
          <w:tab w:val="left" w:pos="360"/>
          <w:tab w:val="center" w:pos="5069"/>
          <w:tab w:val="left" w:pos="7926"/>
          <w:tab w:val="right" w:pos="9716"/>
        </w:tabs>
        <w:rPr>
          <w:color w:val="auto"/>
          <w:sz w:val="20"/>
          <w:szCs w:val="20"/>
        </w:rPr>
      </w:pPr>
      <w:r w:rsidRPr="00660727">
        <w:rPr>
          <w:color w:val="auto"/>
          <w:sz w:val="20"/>
          <w:szCs w:val="20"/>
        </w:rPr>
        <w:t>Jednostką obmiaru jest 1 m2 (metr kwadratowy) zamontowanych okien</w:t>
      </w:r>
    </w:p>
    <w:p w14:paraId="024C9EF7" w14:textId="77777777" w:rsidR="00086153" w:rsidRPr="00660727" w:rsidRDefault="00086153" w:rsidP="00761AFD">
      <w:pPr>
        <w:pStyle w:val="Tekstpodstawowywcity"/>
        <w:numPr>
          <w:ilvl w:val="0"/>
          <w:numId w:val="21"/>
        </w:numPr>
        <w:tabs>
          <w:tab w:val="left" w:pos="360"/>
          <w:tab w:val="center" w:pos="5069"/>
          <w:tab w:val="left" w:pos="7926"/>
          <w:tab w:val="right" w:pos="9716"/>
        </w:tabs>
        <w:rPr>
          <w:color w:val="auto"/>
          <w:sz w:val="20"/>
          <w:szCs w:val="20"/>
        </w:rPr>
      </w:pPr>
      <w:r w:rsidRPr="00660727">
        <w:rPr>
          <w:color w:val="auto"/>
          <w:sz w:val="20"/>
          <w:szCs w:val="20"/>
        </w:rPr>
        <w:t xml:space="preserve">Jednostką obmiaru jest 1 m2 (metr kwadratowy) zamontowanych  drzwi </w:t>
      </w:r>
    </w:p>
    <w:p w14:paraId="507B12A4" w14:textId="77777777" w:rsidR="00086153" w:rsidRPr="00660727" w:rsidRDefault="00086153" w:rsidP="00761AFD">
      <w:pPr>
        <w:pStyle w:val="Tekstpodstawowywcity"/>
        <w:numPr>
          <w:ilvl w:val="0"/>
          <w:numId w:val="21"/>
        </w:numPr>
        <w:tabs>
          <w:tab w:val="left" w:pos="360"/>
          <w:tab w:val="center" w:pos="5069"/>
          <w:tab w:val="left" w:pos="7926"/>
          <w:tab w:val="right" w:pos="9716"/>
        </w:tabs>
        <w:rPr>
          <w:color w:val="auto"/>
          <w:sz w:val="20"/>
          <w:szCs w:val="20"/>
        </w:rPr>
      </w:pPr>
      <w:r w:rsidRPr="00660727">
        <w:rPr>
          <w:color w:val="auto"/>
          <w:sz w:val="20"/>
          <w:szCs w:val="20"/>
        </w:rPr>
        <w:t>Jednostką obmiaru jest 1 szt (sztuka) zamontowanych parapetów</w:t>
      </w:r>
    </w:p>
    <w:p w14:paraId="1C86FE2A" w14:textId="77777777" w:rsidR="00086153" w:rsidRPr="00660727" w:rsidRDefault="00086153" w:rsidP="00086153">
      <w:pPr>
        <w:pStyle w:val="Tekstpodstawowywcity"/>
        <w:tabs>
          <w:tab w:val="center" w:pos="5069"/>
          <w:tab w:val="left" w:pos="7926"/>
          <w:tab w:val="right" w:pos="9716"/>
        </w:tabs>
        <w:ind w:left="0" w:firstLine="0"/>
        <w:rPr>
          <w:color w:val="auto"/>
          <w:sz w:val="20"/>
        </w:rPr>
      </w:pPr>
    </w:p>
    <w:p w14:paraId="01D160E9" w14:textId="77777777" w:rsidR="00086153" w:rsidRPr="00660727" w:rsidRDefault="00086153" w:rsidP="00086153">
      <w:pPr>
        <w:pStyle w:val="Tekstpodstawowywcity"/>
        <w:tabs>
          <w:tab w:val="center" w:pos="5069"/>
          <w:tab w:val="left" w:pos="7926"/>
          <w:tab w:val="right" w:pos="9716"/>
        </w:tabs>
        <w:ind w:left="0" w:firstLine="0"/>
        <w:rPr>
          <w:color w:val="auto"/>
          <w:sz w:val="20"/>
        </w:rPr>
      </w:pPr>
    </w:p>
    <w:p w14:paraId="587F8157" w14:textId="77777777" w:rsidR="00086153" w:rsidRPr="00660727" w:rsidRDefault="00086153" w:rsidP="000D171F">
      <w:pPr>
        <w:pStyle w:val="1"/>
        <w:numPr>
          <w:ilvl w:val="0"/>
          <w:numId w:val="52"/>
        </w:numPr>
        <w:tabs>
          <w:tab w:val="left" w:pos="388"/>
        </w:tabs>
        <w:ind w:left="388" w:right="120"/>
        <w:rPr>
          <w:color w:val="auto"/>
          <w:sz w:val="20"/>
        </w:rPr>
      </w:pPr>
      <w:r w:rsidRPr="00660727">
        <w:rPr>
          <w:color w:val="auto"/>
          <w:sz w:val="20"/>
        </w:rPr>
        <w:t>ODBIÓR ROBÓT</w:t>
      </w:r>
    </w:p>
    <w:p w14:paraId="2E91D760" w14:textId="77777777" w:rsidR="00086153" w:rsidRPr="00660727" w:rsidRDefault="00086153" w:rsidP="00086153">
      <w:pPr>
        <w:pStyle w:val="1"/>
        <w:ind w:left="105" w:right="120"/>
        <w:rPr>
          <w:color w:val="auto"/>
          <w:sz w:val="20"/>
          <w:szCs w:val="20"/>
        </w:rPr>
      </w:pPr>
    </w:p>
    <w:p w14:paraId="2C005684" w14:textId="77777777" w:rsidR="00086153" w:rsidRPr="00660727" w:rsidRDefault="00086153" w:rsidP="00086153">
      <w:pPr>
        <w:pStyle w:val="1"/>
        <w:ind w:left="105" w:right="120"/>
        <w:rPr>
          <w:color w:val="auto"/>
          <w:sz w:val="20"/>
          <w:szCs w:val="20"/>
        </w:rPr>
      </w:pPr>
      <w:r w:rsidRPr="00660727">
        <w:rPr>
          <w:color w:val="auto"/>
          <w:sz w:val="20"/>
          <w:szCs w:val="20"/>
        </w:rPr>
        <w:t>8.1 Odbiór wbudowanych ościeżnic drzwiowych i okiennych</w:t>
      </w:r>
    </w:p>
    <w:p w14:paraId="2403DB39" w14:textId="77777777" w:rsidR="00086153" w:rsidRPr="00660727" w:rsidRDefault="00086153" w:rsidP="00086153">
      <w:pPr>
        <w:tabs>
          <w:tab w:val="center" w:pos="4709"/>
          <w:tab w:val="left" w:pos="7566"/>
          <w:tab w:val="right" w:pos="9356"/>
        </w:tabs>
        <w:rPr>
          <w:color w:val="auto"/>
          <w:sz w:val="20"/>
          <w:szCs w:val="20"/>
        </w:rPr>
      </w:pPr>
    </w:p>
    <w:p w14:paraId="42FDE84F" w14:textId="77777777" w:rsidR="00086153" w:rsidRPr="00660727" w:rsidRDefault="00086153" w:rsidP="00086153">
      <w:pPr>
        <w:tabs>
          <w:tab w:val="center" w:pos="5357"/>
          <w:tab w:val="left" w:pos="8214"/>
          <w:tab w:val="right" w:pos="10004"/>
        </w:tabs>
        <w:ind w:left="648" w:hanging="360"/>
        <w:rPr>
          <w:color w:val="auto"/>
          <w:sz w:val="20"/>
          <w:szCs w:val="20"/>
        </w:rPr>
      </w:pPr>
      <w:r w:rsidRPr="00660727">
        <w:rPr>
          <w:color w:val="auto"/>
          <w:sz w:val="20"/>
          <w:szCs w:val="20"/>
        </w:rPr>
        <w:t>odchylenie od pionu lub poziomu dla ościeżnic drzwiowych i okiennych nie powinno być większe niż 2 mm na 1 m i nie więcej niż 3 mm na całej długości stojaka lub nadproża ościeżnicy</w:t>
      </w:r>
    </w:p>
    <w:p w14:paraId="21C5E6EF" w14:textId="77777777" w:rsidR="00086153" w:rsidRPr="00660727" w:rsidRDefault="00086153" w:rsidP="00086153">
      <w:pPr>
        <w:tabs>
          <w:tab w:val="center" w:pos="5357"/>
          <w:tab w:val="left" w:pos="8214"/>
          <w:tab w:val="right" w:pos="10004"/>
        </w:tabs>
        <w:ind w:left="648" w:hanging="360"/>
        <w:rPr>
          <w:color w:val="auto"/>
          <w:sz w:val="20"/>
          <w:szCs w:val="20"/>
        </w:rPr>
      </w:pPr>
      <w:r w:rsidRPr="00660727">
        <w:rPr>
          <w:color w:val="auto"/>
          <w:sz w:val="20"/>
          <w:szCs w:val="20"/>
        </w:rPr>
        <w:t>największe dopuszczalne zwichrowanie ościeżnicy z płaszczyzny pionowej nie może być większy niż 2 mm.</w:t>
      </w:r>
    </w:p>
    <w:p w14:paraId="40391632"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8.2   Odbiór wbudowanych ościeżnic drzwiowych i okiennych</w:t>
      </w:r>
    </w:p>
    <w:p w14:paraId="69155EEB" w14:textId="77777777" w:rsidR="00086153" w:rsidRPr="00660727" w:rsidRDefault="00086153" w:rsidP="00086153">
      <w:pPr>
        <w:tabs>
          <w:tab w:val="center" w:pos="5069"/>
          <w:tab w:val="left" w:pos="7926"/>
          <w:tab w:val="right" w:pos="9716"/>
        </w:tabs>
        <w:ind w:left="360"/>
        <w:rPr>
          <w:color w:val="auto"/>
          <w:sz w:val="20"/>
          <w:szCs w:val="20"/>
        </w:rPr>
      </w:pPr>
    </w:p>
    <w:p w14:paraId="73E746A4" w14:textId="77777777" w:rsidR="00086153" w:rsidRPr="00660727" w:rsidRDefault="00086153" w:rsidP="00086153">
      <w:pPr>
        <w:tabs>
          <w:tab w:val="center" w:pos="5276"/>
          <w:tab w:val="left" w:pos="8133"/>
          <w:tab w:val="right" w:pos="9923"/>
        </w:tabs>
        <w:ind w:left="567"/>
        <w:rPr>
          <w:color w:val="auto"/>
          <w:sz w:val="20"/>
          <w:szCs w:val="20"/>
        </w:rPr>
      </w:pPr>
      <w:r w:rsidRPr="00660727">
        <w:rPr>
          <w:color w:val="auto"/>
          <w:sz w:val="20"/>
          <w:szCs w:val="20"/>
        </w:rPr>
        <w:t xml:space="preserve">-   Przy odbiorze końcowym montażu stolarki okiennej , drzwiowej oraz wrót należy przeprowadzić </w:t>
      </w:r>
      <w:r w:rsidRPr="00660727">
        <w:rPr>
          <w:color w:val="auto"/>
          <w:sz w:val="20"/>
          <w:szCs w:val="20"/>
        </w:rPr>
        <w:lastRenderedPageBreak/>
        <w:t>następujące badania:</w:t>
      </w:r>
    </w:p>
    <w:p w14:paraId="0A8E09A7" w14:textId="77777777" w:rsidR="00086153" w:rsidRPr="00660727" w:rsidRDefault="00086153" w:rsidP="00086153">
      <w:pPr>
        <w:pStyle w:val="WW-Tekstpodstawowywcity3"/>
        <w:rPr>
          <w:color w:val="auto"/>
          <w:sz w:val="20"/>
          <w:szCs w:val="20"/>
        </w:rPr>
      </w:pPr>
      <w:r w:rsidRPr="00660727">
        <w:rPr>
          <w:color w:val="auto"/>
          <w:sz w:val="20"/>
          <w:szCs w:val="20"/>
        </w:rPr>
        <w:t xml:space="preserve">-   Sprawdzenie zgodności z dokumentacją projektowo-kosztorysową powinny być </w:t>
      </w:r>
    </w:p>
    <w:p w14:paraId="0614F9C1" w14:textId="77777777" w:rsidR="00086153" w:rsidRPr="00660727" w:rsidRDefault="00086153" w:rsidP="00086153">
      <w:pPr>
        <w:pStyle w:val="WW-Tekstpodstawowywcity3"/>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enter" w:pos="5741"/>
          <w:tab w:val="left" w:pos="8598"/>
          <w:tab w:val="right" w:pos="10388"/>
        </w:tabs>
        <w:ind w:left="465" w:firstLine="0"/>
        <w:rPr>
          <w:color w:val="auto"/>
          <w:sz w:val="20"/>
          <w:szCs w:val="20"/>
        </w:rPr>
      </w:pPr>
      <w:r w:rsidRPr="00660727">
        <w:rPr>
          <w:color w:val="auto"/>
          <w:sz w:val="20"/>
          <w:szCs w:val="20"/>
        </w:rPr>
        <w:t>przeprowadzone przez porównanie zamontowanej stolarki z projektem technicznym i opisem kosztorysowym oraz stwierdzenie wzajemnej zgodności na podstawie oględzin oraz pomiaru.</w:t>
      </w:r>
    </w:p>
    <w:p w14:paraId="6DBE096C"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Sprawdzenie atestów dopuszczenia wyrobów do stosowania w budownictwie użytych materiałów</w:t>
      </w:r>
    </w:p>
    <w:p w14:paraId="2E7C69CC"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xml:space="preserve">-   Sprawdzenie stanu technicznego stolarki i wrót (w szczególności oszklenie, okucia, inne akcesoria </w:t>
      </w:r>
    </w:p>
    <w:p w14:paraId="75F390CC"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xml:space="preserve">    itp.)</w:t>
      </w:r>
    </w:p>
    <w:p w14:paraId="1C06CC36"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Sprawdzenie przygotowanych ościeży w murach</w:t>
      </w:r>
    </w:p>
    <w:p w14:paraId="4BD4EEE3"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Sprawdzenie osadzonej stolarki w murze (prawidłowe działanie okuć, prawidłowe zamykanie i otwieranie skrzydeł stolarki i elementów segmentowych wrót, prawidłowe uszczelnienie między ościeżą i ościeżnicą)</w:t>
      </w:r>
    </w:p>
    <w:p w14:paraId="42DD47F1"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Podczas odbioru należy sprawdzić wszystkie zalecenia podane w p.5 oraz zalecenia producentów wbudowywanych wyrobów.</w:t>
      </w:r>
    </w:p>
    <w:p w14:paraId="3E1DBB59" w14:textId="77777777" w:rsidR="00086153" w:rsidRPr="00660727" w:rsidRDefault="00086153" w:rsidP="00086153">
      <w:pPr>
        <w:tabs>
          <w:tab w:val="center" w:pos="5767"/>
          <w:tab w:val="left" w:pos="8624"/>
          <w:tab w:val="right" w:pos="10414"/>
        </w:tabs>
        <w:ind w:left="1058" w:hanging="360"/>
        <w:rPr>
          <w:color w:val="auto"/>
          <w:sz w:val="20"/>
          <w:szCs w:val="20"/>
        </w:rPr>
      </w:pPr>
      <w:r w:rsidRPr="00660727">
        <w:rPr>
          <w:color w:val="auto"/>
          <w:sz w:val="20"/>
          <w:szCs w:val="20"/>
        </w:rPr>
        <w:tab/>
        <w:t>-   Prawidłowość montażu parapetów, (wewnętrznych i zewnętrznych)</w:t>
      </w:r>
    </w:p>
    <w:p w14:paraId="15A91429" w14:textId="77777777" w:rsidR="00086153" w:rsidRPr="00660727" w:rsidRDefault="00086153" w:rsidP="00086153">
      <w:pPr>
        <w:tabs>
          <w:tab w:val="center" w:pos="6116"/>
          <w:tab w:val="left" w:pos="8973"/>
          <w:tab w:val="right" w:pos="10763"/>
        </w:tabs>
        <w:ind w:left="1407"/>
        <w:rPr>
          <w:color w:val="auto"/>
          <w:spacing w:val="-4"/>
          <w:sz w:val="20"/>
          <w:szCs w:val="20"/>
        </w:rPr>
      </w:pPr>
      <w:r w:rsidRPr="00660727">
        <w:rPr>
          <w:color w:val="auto"/>
          <w:spacing w:val="-4"/>
          <w:sz w:val="20"/>
          <w:szCs w:val="20"/>
        </w:rPr>
        <w:t>Jeżeli wszystkie badania dały wyniki dodatnie, wykonane roboty należy uznać za zgodne z wymogami kontraktu. Jeżeli choć jedno badanie dało wynik ujemny, wykonane roboty należy uznać za niezgodne z wymogami norm i kontraktu. W takiej sytuacji Wykonawca obowiązany jest doprowadzić roboty do zgodności z normą i przedstawić je do ponownego odbioru.</w:t>
      </w:r>
    </w:p>
    <w:p w14:paraId="12771FAC" w14:textId="77777777" w:rsidR="00086153" w:rsidRPr="00660727" w:rsidRDefault="00086153" w:rsidP="00086153">
      <w:pPr>
        <w:ind w:left="105" w:right="120"/>
        <w:rPr>
          <w:color w:val="auto"/>
          <w:sz w:val="20"/>
        </w:rPr>
      </w:pPr>
    </w:p>
    <w:p w14:paraId="7F06B47D" w14:textId="77777777" w:rsidR="00086153" w:rsidRPr="00660727" w:rsidRDefault="00086153" w:rsidP="00086153">
      <w:pPr>
        <w:pStyle w:val="1"/>
        <w:ind w:left="105" w:right="120"/>
        <w:rPr>
          <w:color w:val="auto"/>
          <w:sz w:val="20"/>
        </w:rPr>
      </w:pPr>
    </w:p>
    <w:p w14:paraId="3F4729A7" w14:textId="77777777" w:rsidR="00086153" w:rsidRPr="00660727" w:rsidRDefault="00086153" w:rsidP="00086153">
      <w:pPr>
        <w:pStyle w:val="1"/>
        <w:ind w:left="105" w:right="120"/>
        <w:rPr>
          <w:color w:val="auto"/>
          <w:sz w:val="20"/>
        </w:rPr>
      </w:pPr>
    </w:p>
    <w:p w14:paraId="2815CA74" w14:textId="77777777" w:rsidR="00086153" w:rsidRPr="00660727" w:rsidRDefault="00086153" w:rsidP="00086153">
      <w:pPr>
        <w:pStyle w:val="1"/>
        <w:ind w:left="105" w:right="120"/>
        <w:rPr>
          <w:color w:val="auto"/>
          <w:spacing w:val="-4"/>
          <w:sz w:val="20"/>
        </w:rPr>
      </w:pPr>
      <w:r w:rsidRPr="00660727">
        <w:rPr>
          <w:color w:val="auto"/>
          <w:sz w:val="20"/>
        </w:rPr>
        <w:t>9.</w:t>
      </w:r>
      <w:r w:rsidRPr="00660727">
        <w:rPr>
          <w:color w:val="auto"/>
          <w:spacing w:val="-4"/>
          <w:sz w:val="20"/>
        </w:rPr>
        <w:t>PODSTAWA PŁATNOŚCI</w:t>
      </w:r>
    </w:p>
    <w:p w14:paraId="6704955C" w14:textId="77777777" w:rsidR="00086153" w:rsidRPr="00660727" w:rsidRDefault="00086153" w:rsidP="00086153">
      <w:pPr>
        <w:ind w:left="105" w:right="120"/>
        <w:rPr>
          <w:color w:val="auto"/>
          <w:spacing w:val="-5"/>
          <w:sz w:val="20"/>
        </w:rPr>
      </w:pPr>
      <w:r w:rsidRPr="00660727">
        <w:rPr>
          <w:color w:val="auto"/>
          <w:spacing w:val="-5"/>
          <w:sz w:val="20"/>
        </w:rPr>
        <w:t>Płatność .</w:t>
      </w:r>
    </w:p>
    <w:p w14:paraId="35E2E6BB" w14:textId="77777777" w:rsidR="00086153" w:rsidRPr="00660727" w:rsidRDefault="00086153" w:rsidP="00086153">
      <w:pPr>
        <w:ind w:left="105" w:right="120"/>
        <w:rPr>
          <w:color w:val="auto"/>
          <w:spacing w:val="-2"/>
          <w:sz w:val="20"/>
        </w:rPr>
      </w:pPr>
      <w:r w:rsidRPr="00660727">
        <w:rPr>
          <w:color w:val="auto"/>
          <w:spacing w:val="-2"/>
          <w:sz w:val="20"/>
        </w:rPr>
        <w:t>Płaci się za ustaloną ilość wykonanych robót w jednostkach podanych w punkcie 7. Cena obejmuje :</w:t>
      </w:r>
    </w:p>
    <w:p w14:paraId="5CBA5485" w14:textId="77777777" w:rsidR="00086153" w:rsidRPr="00660727" w:rsidRDefault="00086153" w:rsidP="000D171F">
      <w:pPr>
        <w:numPr>
          <w:ilvl w:val="0"/>
          <w:numId w:val="53"/>
        </w:numPr>
        <w:tabs>
          <w:tab w:val="left" w:pos="388"/>
        </w:tabs>
        <w:ind w:left="388" w:right="120"/>
        <w:rPr>
          <w:color w:val="auto"/>
          <w:sz w:val="20"/>
        </w:rPr>
      </w:pPr>
      <w:r w:rsidRPr="00660727">
        <w:rPr>
          <w:color w:val="auto"/>
          <w:sz w:val="20"/>
        </w:rPr>
        <w:t>dostarczenie gotowej stolarki,</w:t>
      </w:r>
    </w:p>
    <w:p w14:paraId="7349622E" w14:textId="77777777" w:rsidR="00086153" w:rsidRPr="00660727" w:rsidRDefault="00086153" w:rsidP="000D171F">
      <w:pPr>
        <w:numPr>
          <w:ilvl w:val="0"/>
          <w:numId w:val="53"/>
        </w:numPr>
        <w:tabs>
          <w:tab w:val="left" w:pos="388"/>
        </w:tabs>
        <w:ind w:left="388" w:right="120"/>
        <w:rPr>
          <w:color w:val="auto"/>
          <w:spacing w:val="1"/>
          <w:sz w:val="20"/>
        </w:rPr>
      </w:pPr>
      <w:r w:rsidRPr="00660727">
        <w:rPr>
          <w:color w:val="auto"/>
          <w:spacing w:val="-2"/>
          <w:sz w:val="20"/>
        </w:rPr>
        <w:t xml:space="preserve">osadzenie stolarki w przygotowanych otworach z uszczelnieniem i ewentualnym </w:t>
      </w:r>
      <w:r w:rsidRPr="00660727">
        <w:rPr>
          <w:color w:val="auto"/>
          <w:spacing w:val="1"/>
          <w:sz w:val="20"/>
        </w:rPr>
        <w:t>obiciem listwami</w:t>
      </w:r>
    </w:p>
    <w:p w14:paraId="6148862E" w14:textId="77777777" w:rsidR="00086153" w:rsidRPr="00660727" w:rsidRDefault="00086153" w:rsidP="000D171F">
      <w:pPr>
        <w:numPr>
          <w:ilvl w:val="0"/>
          <w:numId w:val="53"/>
        </w:numPr>
        <w:tabs>
          <w:tab w:val="left" w:pos="388"/>
        </w:tabs>
        <w:ind w:left="388" w:right="120"/>
        <w:rPr>
          <w:color w:val="auto"/>
          <w:sz w:val="20"/>
        </w:rPr>
      </w:pPr>
      <w:r w:rsidRPr="00660727">
        <w:rPr>
          <w:color w:val="auto"/>
          <w:sz w:val="20"/>
        </w:rPr>
        <w:t>dopasowanie i wyregulowanie</w:t>
      </w:r>
    </w:p>
    <w:p w14:paraId="36507C23" w14:textId="77777777" w:rsidR="00086153" w:rsidRPr="00660727" w:rsidRDefault="00086153" w:rsidP="000D171F">
      <w:pPr>
        <w:numPr>
          <w:ilvl w:val="0"/>
          <w:numId w:val="53"/>
        </w:numPr>
        <w:tabs>
          <w:tab w:val="left" w:pos="388"/>
        </w:tabs>
        <w:ind w:left="388" w:right="120"/>
        <w:rPr>
          <w:color w:val="auto"/>
          <w:spacing w:val="-1"/>
          <w:sz w:val="20"/>
        </w:rPr>
      </w:pPr>
      <w:r w:rsidRPr="00660727">
        <w:rPr>
          <w:color w:val="auto"/>
          <w:spacing w:val="-1"/>
          <w:sz w:val="20"/>
        </w:rPr>
        <w:t xml:space="preserve">ewentualną naprawę powstałych uszkodzeń </w:t>
      </w:r>
    </w:p>
    <w:p w14:paraId="48B713FF" w14:textId="77777777" w:rsidR="00086153" w:rsidRPr="00660727" w:rsidRDefault="00086153" w:rsidP="00086153">
      <w:pPr>
        <w:ind w:left="105" w:right="120"/>
        <w:rPr>
          <w:color w:val="auto"/>
          <w:spacing w:val="-1"/>
          <w:sz w:val="20"/>
        </w:rPr>
      </w:pPr>
    </w:p>
    <w:p w14:paraId="3286E9D7" w14:textId="77777777" w:rsidR="00086153" w:rsidRPr="00660727" w:rsidRDefault="00086153" w:rsidP="00086153">
      <w:pPr>
        <w:pStyle w:val="1"/>
        <w:ind w:left="105" w:right="120"/>
        <w:rPr>
          <w:bCs/>
          <w:color w:val="auto"/>
          <w:sz w:val="20"/>
        </w:rPr>
      </w:pPr>
      <w:r w:rsidRPr="00660727">
        <w:rPr>
          <w:bCs/>
          <w:color w:val="auto"/>
          <w:sz w:val="20"/>
        </w:rPr>
        <w:t>10. PRZEPISY  ZWIĄZANE</w:t>
      </w:r>
    </w:p>
    <w:p w14:paraId="7CC5AC87" w14:textId="77777777" w:rsidR="00086153" w:rsidRPr="00660727" w:rsidRDefault="00086153" w:rsidP="00086153">
      <w:pPr>
        <w:pStyle w:val="1"/>
        <w:ind w:left="105" w:right="120"/>
        <w:rPr>
          <w:bCs/>
          <w:color w:val="auto"/>
          <w:sz w:val="20"/>
        </w:rPr>
      </w:pPr>
    </w:p>
    <w:p w14:paraId="4678A590" w14:textId="77777777" w:rsidR="00086153" w:rsidRPr="00660727" w:rsidRDefault="00086153" w:rsidP="00086153">
      <w:pPr>
        <w:ind w:left="105" w:right="120"/>
        <w:rPr>
          <w:color w:val="auto"/>
          <w:sz w:val="20"/>
        </w:rPr>
      </w:pPr>
      <w:r w:rsidRPr="00660727">
        <w:rPr>
          <w:color w:val="auto"/>
          <w:sz w:val="20"/>
        </w:rPr>
        <w:t>PN-88/B-10085 .Stolarka budowlana .Okna i drzwi .Wymagania i badania.</w:t>
      </w:r>
    </w:p>
    <w:tbl>
      <w:tblPr>
        <w:tblW w:w="9622" w:type="dxa"/>
        <w:tblLayout w:type="fixed"/>
        <w:tblCellMar>
          <w:left w:w="0" w:type="dxa"/>
          <w:right w:w="0" w:type="dxa"/>
        </w:tblCellMar>
        <w:tblLook w:val="0000" w:firstRow="0" w:lastRow="0" w:firstColumn="0" w:lastColumn="0" w:noHBand="0" w:noVBand="0"/>
      </w:tblPr>
      <w:tblGrid>
        <w:gridCol w:w="134"/>
        <w:gridCol w:w="9488"/>
      </w:tblGrid>
      <w:tr w:rsidR="00086153" w:rsidRPr="00660727" w14:paraId="668B81DE" w14:textId="77777777">
        <w:tc>
          <w:tcPr>
            <w:tcW w:w="134" w:type="dxa"/>
            <w:vAlign w:val="center"/>
          </w:tcPr>
          <w:p w14:paraId="1D745C28" w14:textId="77777777" w:rsidR="00086153" w:rsidRPr="00660727" w:rsidRDefault="00086153" w:rsidP="00086153">
            <w:pPr>
              <w:pStyle w:val="Zawartotabeli"/>
              <w:snapToGrid w:val="0"/>
              <w:jc w:val="left"/>
              <w:rPr>
                <w:color w:val="auto"/>
                <w:sz w:val="20"/>
                <w:szCs w:val="20"/>
              </w:rPr>
            </w:pPr>
            <w:r w:rsidRPr="00660727">
              <w:rPr>
                <w:color w:val="auto"/>
                <w:sz w:val="20"/>
                <w:szCs w:val="20"/>
              </w:rPr>
              <w:t> </w:t>
            </w:r>
          </w:p>
        </w:tc>
        <w:tc>
          <w:tcPr>
            <w:tcW w:w="9488" w:type="dxa"/>
            <w:vAlign w:val="center"/>
          </w:tcPr>
          <w:p w14:paraId="14003204" w14:textId="77777777" w:rsidR="00086153" w:rsidRPr="00660727" w:rsidRDefault="00086153" w:rsidP="00086153">
            <w:pPr>
              <w:pStyle w:val="Zawartotabeli"/>
              <w:snapToGrid w:val="0"/>
              <w:jc w:val="left"/>
              <w:rPr>
                <w:color w:val="auto"/>
                <w:sz w:val="20"/>
                <w:szCs w:val="20"/>
              </w:rPr>
            </w:pPr>
            <w:r w:rsidRPr="00660727">
              <w:rPr>
                <w:color w:val="auto"/>
                <w:sz w:val="20"/>
                <w:szCs w:val="20"/>
              </w:rPr>
              <w:t>PN-88/B-10085 Zmiana 2 Stolarka budowlana. Okna i drzwi. Wymagania i badania (Zmiana) </w:t>
            </w:r>
          </w:p>
        </w:tc>
      </w:tr>
      <w:tr w:rsidR="00086153" w:rsidRPr="00660727" w14:paraId="5B803BDA" w14:textId="77777777">
        <w:tc>
          <w:tcPr>
            <w:tcW w:w="134" w:type="dxa"/>
            <w:vAlign w:val="center"/>
          </w:tcPr>
          <w:p w14:paraId="11020741" w14:textId="77777777" w:rsidR="00086153" w:rsidRPr="00660727" w:rsidRDefault="00086153" w:rsidP="00086153">
            <w:pPr>
              <w:pStyle w:val="Zawartotabeli"/>
              <w:snapToGrid w:val="0"/>
              <w:jc w:val="left"/>
              <w:rPr>
                <w:color w:val="auto"/>
                <w:sz w:val="20"/>
                <w:szCs w:val="20"/>
              </w:rPr>
            </w:pPr>
          </w:p>
        </w:tc>
        <w:tc>
          <w:tcPr>
            <w:tcW w:w="9488" w:type="dxa"/>
            <w:vAlign w:val="center"/>
          </w:tcPr>
          <w:p w14:paraId="15DD07C8" w14:textId="77777777" w:rsidR="00086153" w:rsidRPr="00660727" w:rsidRDefault="00086153" w:rsidP="00086153">
            <w:pPr>
              <w:pStyle w:val="Zawartotabeli"/>
              <w:snapToGrid w:val="0"/>
              <w:jc w:val="left"/>
              <w:rPr>
                <w:color w:val="auto"/>
                <w:sz w:val="20"/>
                <w:szCs w:val="20"/>
              </w:rPr>
            </w:pPr>
            <w:r w:rsidRPr="00660727">
              <w:rPr>
                <w:color w:val="auto"/>
                <w:sz w:val="20"/>
                <w:szCs w:val="20"/>
              </w:rPr>
              <w:t>PN-88/B-10085/Az3:2001 Stolarka budowlana. Okna i drzwi. Wymagania i badania (Zmiana Az3)</w:t>
            </w:r>
          </w:p>
        </w:tc>
      </w:tr>
    </w:tbl>
    <w:p w14:paraId="6184FCE0" w14:textId="77777777" w:rsidR="00086153" w:rsidRPr="00660727" w:rsidRDefault="00086153" w:rsidP="00086153">
      <w:pPr>
        <w:ind w:left="105" w:right="120"/>
        <w:rPr>
          <w:color w:val="auto"/>
          <w:spacing w:val="-1"/>
          <w:sz w:val="20"/>
        </w:rPr>
      </w:pPr>
      <w:r w:rsidRPr="00660727">
        <w:rPr>
          <w:color w:val="auto"/>
          <w:spacing w:val="-1"/>
          <w:sz w:val="20"/>
        </w:rPr>
        <w:t>PN-72/B-10180 .Roboty szklarskie .Warunki i badania techniczne przy odbiorze .</w:t>
      </w:r>
    </w:p>
    <w:p w14:paraId="45E5FFAE" w14:textId="77777777" w:rsidR="00086153" w:rsidRPr="00660727" w:rsidRDefault="00086153" w:rsidP="00086153">
      <w:pPr>
        <w:ind w:left="105" w:right="120"/>
        <w:rPr>
          <w:color w:val="auto"/>
          <w:sz w:val="20"/>
        </w:rPr>
      </w:pPr>
      <w:r w:rsidRPr="00660727">
        <w:rPr>
          <w:color w:val="auto"/>
          <w:sz w:val="20"/>
        </w:rPr>
        <w:t>PN-78/B-13050 .Szkło płaskie walcowane.</w:t>
      </w:r>
    </w:p>
    <w:p w14:paraId="238E9C0A" w14:textId="77777777" w:rsidR="00086153" w:rsidRPr="00660727" w:rsidRDefault="00086153" w:rsidP="00086153">
      <w:pPr>
        <w:ind w:left="105" w:right="120"/>
        <w:rPr>
          <w:color w:val="auto"/>
          <w:spacing w:val="-1"/>
          <w:sz w:val="20"/>
        </w:rPr>
      </w:pPr>
      <w:r w:rsidRPr="00660727">
        <w:rPr>
          <w:color w:val="auto"/>
          <w:spacing w:val="-1"/>
          <w:sz w:val="20"/>
        </w:rPr>
        <w:t>PN-75/B-94000 .Okucia budowlane .Podział .</w:t>
      </w:r>
    </w:p>
    <w:tbl>
      <w:tblPr>
        <w:tblW w:w="9622" w:type="dxa"/>
        <w:tblLayout w:type="fixed"/>
        <w:tblCellMar>
          <w:left w:w="0" w:type="dxa"/>
          <w:right w:w="0" w:type="dxa"/>
        </w:tblCellMar>
        <w:tblLook w:val="0000" w:firstRow="0" w:lastRow="0" w:firstColumn="0" w:lastColumn="0" w:noHBand="0" w:noVBand="0"/>
      </w:tblPr>
      <w:tblGrid>
        <w:gridCol w:w="9622"/>
      </w:tblGrid>
      <w:tr w:rsidR="00086153" w:rsidRPr="00660727" w14:paraId="27D26E97" w14:textId="77777777">
        <w:tc>
          <w:tcPr>
            <w:tcW w:w="9622" w:type="dxa"/>
            <w:vAlign w:val="center"/>
          </w:tcPr>
          <w:p w14:paraId="3104FFB4" w14:textId="77777777" w:rsidR="00086153" w:rsidRPr="00660727" w:rsidRDefault="00086153" w:rsidP="00086153">
            <w:pPr>
              <w:pStyle w:val="Zawartotabeli"/>
              <w:snapToGrid w:val="0"/>
              <w:jc w:val="left"/>
              <w:rPr>
                <w:color w:val="auto"/>
                <w:sz w:val="20"/>
                <w:szCs w:val="20"/>
              </w:rPr>
            </w:pPr>
            <w:r w:rsidRPr="00660727">
              <w:rPr>
                <w:color w:val="auto"/>
                <w:sz w:val="20"/>
                <w:szCs w:val="20"/>
              </w:rPr>
              <w:t xml:space="preserve">  PN-EN 1313-1:2002 Drewno okrągłe i tarcica. Dopuszczalne odchyłki i wymiary zalecane. Część 1: Tarcica iglasta</w:t>
            </w:r>
          </w:p>
        </w:tc>
      </w:tr>
    </w:tbl>
    <w:p w14:paraId="4EE9544C" w14:textId="77777777" w:rsidR="00086153" w:rsidRPr="00660727" w:rsidRDefault="00086153" w:rsidP="00086153">
      <w:pPr>
        <w:ind w:left="105" w:right="120"/>
        <w:rPr>
          <w:color w:val="auto"/>
          <w:spacing w:val="-3"/>
          <w:sz w:val="20"/>
        </w:rPr>
      </w:pPr>
      <w:r w:rsidRPr="00660727">
        <w:rPr>
          <w:color w:val="auto"/>
          <w:spacing w:val="-3"/>
          <w:sz w:val="20"/>
        </w:rPr>
        <w:t>BN-70/B-5028-22 . Gwoździe stolarskie .Wymiary .</w:t>
      </w:r>
    </w:p>
    <w:tbl>
      <w:tblPr>
        <w:tblW w:w="9622" w:type="dxa"/>
        <w:tblLayout w:type="fixed"/>
        <w:tblCellMar>
          <w:left w:w="0" w:type="dxa"/>
          <w:right w:w="0" w:type="dxa"/>
        </w:tblCellMar>
        <w:tblLook w:val="0000" w:firstRow="0" w:lastRow="0" w:firstColumn="0" w:lastColumn="0" w:noHBand="0" w:noVBand="0"/>
      </w:tblPr>
      <w:tblGrid>
        <w:gridCol w:w="334"/>
        <w:gridCol w:w="1241"/>
        <w:gridCol w:w="8041"/>
        <w:gridCol w:w="6"/>
      </w:tblGrid>
      <w:tr w:rsidR="00086153" w:rsidRPr="00660727" w14:paraId="1982C23B" w14:textId="77777777">
        <w:tc>
          <w:tcPr>
            <w:tcW w:w="1575" w:type="dxa"/>
            <w:gridSpan w:val="2"/>
            <w:vAlign w:val="center"/>
          </w:tcPr>
          <w:p w14:paraId="6853BF59" w14:textId="77777777" w:rsidR="00086153" w:rsidRPr="00660727" w:rsidRDefault="00086153" w:rsidP="00086153">
            <w:pPr>
              <w:pStyle w:val="Zawartotabeli"/>
              <w:snapToGrid w:val="0"/>
              <w:ind w:right="-549"/>
              <w:rPr>
                <w:color w:val="auto"/>
                <w:sz w:val="20"/>
                <w:szCs w:val="20"/>
              </w:rPr>
            </w:pPr>
            <w:r w:rsidRPr="00660727">
              <w:rPr>
                <w:color w:val="auto"/>
                <w:sz w:val="20"/>
                <w:szCs w:val="20"/>
              </w:rPr>
              <w:t xml:space="preserve">  PN-B-30150:1997</w:t>
            </w:r>
          </w:p>
        </w:tc>
        <w:tc>
          <w:tcPr>
            <w:tcW w:w="8047" w:type="dxa"/>
            <w:gridSpan w:val="2"/>
          </w:tcPr>
          <w:p w14:paraId="6FE0AE11" w14:textId="77777777" w:rsidR="00086153" w:rsidRPr="00660727" w:rsidRDefault="00086153" w:rsidP="00086153">
            <w:pPr>
              <w:pStyle w:val="Zawartotabeli"/>
              <w:snapToGrid w:val="0"/>
              <w:rPr>
                <w:color w:val="auto"/>
                <w:sz w:val="20"/>
                <w:szCs w:val="20"/>
              </w:rPr>
            </w:pPr>
            <w:r w:rsidRPr="00660727">
              <w:rPr>
                <w:color w:val="auto"/>
                <w:sz w:val="20"/>
                <w:szCs w:val="20"/>
              </w:rPr>
              <w:t>Kity budowlane trwale plastyczne - olejowy i polistyrenowy</w:t>
            </w:r>
          </w:p>
        </w:tc>
      </w:tr>
      <w:tr w:rsidR="00086153" w:rsidRPr="00660727" w14:paraId="75D5D41F" w14:textId="77777777">
        <w:trPr>
          <w:gridAfter w:val="1"/>
          <w:wAfter w:w="6" w:type="dxa"/>
        </w:trPr>
        <w:tc>
          <w:tcPr>
            <w:tcW w:w="9616" w:type="dxa"/>
            <w:gridSpan w:val="3"/>
            <w:vAlign w:val="center"/>
          </w:tcPr>
          <w:p w14:paraId="4862153E" w14:textId="77777777" w:rsidR="00086153" w:rsidRPr="00660727" w:rsidRDefault="00086153" w:rsidP="00086153">
            <w:pPr>
              <w:pStyle w:val="Zawartotabeli"/>
              <w:snapToGrid w:val="0"/>
              <w:rPr>
                <w:color w:val="auto"/>
                <w:sz w:val="20"/>
                <w:szCs w:val="20"/>
              </w:rPr>
            </w:pPr>
            <w:r w:rsidRPr="00660727">
              <w:rPr>
                <w:color w:val="auto"/>
                <w:sz w:val="20"/>
                <w:szCs w:val="20"/>
              </w:rPr>
              <w:t xml:space="preserve"> PN-88/B-10085 Stolarka budowlana. Okna i drzwi. Wymagania i badania</w:t>
            </w:r>
          </w:p>
        </w:tc>
      </w:tr>
      <w:tr w:rsidR="00086153" w:rsidRPr="00660727" w14:paraId="36EE563C" w14:textId="77777777">
        <w:trPr>
          <w:gridAfter w:val="1"/>
          <w:wAfter w:w="6" w:type="dxa"/>
        </w:trPr>
        <w:tc>
          <w:tcPr>
            <w:tcW w:w="334" w:type="dxa"/>
            <w:vAlign w:val="center"/>
          </w:tcPr>
          <w:p w14:paraId="273798FB" w14:textId="77777777" w:rsidR="00086153" w:rsidRPr="00660727" w:rsidRDefault="00086153" w:rsidP="00086153">
            <w:pPr>
              <w:pStyle w:val="Zawartotabeli"/>
              <w:snapToGrid w:val="0"/>
              <w:rPr>
                <w:color w:val="auto"/>
                <w:sz w:val="20"/>
                <w:szCs w:val="20"/>
              </w:rPr>
            </w:pPr>
          </w:p>
        </w:tc>
        <w:tc>
          <w:tcPr>
            <w:tcW w:w="9282" w:type="dxa"/>
            <w:gridSpan w:val="2"/>
            <w:vAlign w:val="center"/>
          </w:tcPr>
          <w:p w14:paraId="1AF4A86E" w14:textId="77777777" w:rsidR="00086153" w:rsidRPr="00660727" w:rsidRDefault="00086153" w:rsidP="00086153">
            <w:pPr>
              <w:pStyle w:val="Zawartotabeli"/>
              <w:snapToGrid w:val="0"/>
              <w:rPr>
                <w:color w:val="auto"/>
                <w:sz w:val="20"/>
                <w:szCs w:val="20"/>
              </w:rPr>
            </w:pPr>
            <w:r w:rsidRPr="00660727">
              <w:rPr>
                <w:color w:val="auto"/>
                <w:sz w:val="20"/>
                <w:szCs w:val="20"/>
              </w:rPr>
              <w:t>PN-88/B-10085 Zmiana 2 Stolarka budowlana. Okna i drzwi. Wymagania i badania (Zmiana) </w:t>
            </w:r>
          </w:p>
        </w:tc>
      </w:tr>
      <w:tr w:rsidR="00086153" w:rsidRPr="00660727" w14:paraId="40F89420" w14:textId="77777777">
        <w:trPr>
          <w:gridAfter w:val="1"/>
          <w:wAfter w:w="6" w:type="dxa"/>
        </w:trPr>
        <w:tc>
          <w:tcPr>
            <w:tcW w:w="334" w:type="dxa"/>
            <w:vAlign w:val="center"/>
          </w:tcPr>
          <w:p w14:paraId="706F0034" w14:textId="77777777" w:rsidR="00086153" w:rsidRPr="00660727" w:rsidRDefault="00086153" w:rsidP="00086153">
            <w:pPr>
              <w:pStyle w:val="Zawartotabeli"/>
              <w:snapToGrid w:val="0"/>
              <w:rPr>
                <w:color w:val="auto"/>
                <w:sz w:val="20"/>
                <w:szCs w:val="20"/>
              </w:rPr>
            </w:pPr>
          </w:p>
        </w:tc>
        <w:tc>
          <w:tcPr>
            <w:tcW w:w="9282" w:type="dxa"/>
            <w:gridSpan w:val="2"/>
            <w:vAlign w:val="center"/>
          </w:tcPr>
          <w:p w14:paraId="6D67C4DF" w14:textId="77777777" w:rsidR="00086153" w:rsidRPr="00660727" w:rsidRDefault="00086153" w:rsidP="00086153">
            <w:pPr>
              <w:pStyle w:val="Zawartotabeli"/>
              <w:snapToGrid w:val="0"/>
              <w:rPr>
                <w:color w:val="auto"/>
                <w:sz w:val="20"/>
                <w:szCs w:val="20"/>
              </w:rPr>
            </w:pPr>
            <w:r w:rsidRPr="00660727">
              <w:rPr>
                <w:color w:val="auto"/>
                <w:sz w:val="20"/>
                <w:szCs w:val="20"/>
              </w:rPr>
              <w:t>PN-88/B-10085/Az3:2001 Stolarka budowlana. Okna i drzwi. Wymagania i badania (Zmiana Az3</w:t>
            </w:r>
          </w:p>
        </w:tc>
      </w:tr>
    </w:tbl>
    <w:p w14:paraId="1B5765DF" w14:textId="77777777" w:rsidR="00086153" w:rsidRPr="00660727" w:rsidRDefault="00086153" w:rsidP="00086153">
      <w:pPr>
        <w:ind w:left="105" w:right="120"/>
        <w:rPr>
          <w:color w:val="auto"/>
          <w:sz w:val="20"/>
        </w:rPr>
      </w:pPr>
      <w:r w:rsidRPr="00660727">
        <w:rPr>
          <w:color w:val="auto"/>
          <w:sz w:val="20"/>
        </w:rPr>
        <w:t>BN-67/6118-25 . Pokosty sztuczne i syntetyczne.</w:t>
      </w:r>
    </w:p>
    <w:p w14:paraId="02EBD21D" w14:textId="77777777" w:rsidR="00086153" w:rsidRPr="00660727" w:rsidRDefault="00086153" w:rsidP="00086153">
      <w:pPr>
        <w:ind w:left="105" w:right="120"/>
        <w:rPr>
          <w:color w:val="auto"/>
          <w:spacing w:val="-3"/>
          <w:sz w:val="20"/>
        </w:rPr>
      </w:pPr>
      <w:r w:rsidRPr="00660727">
        <w:rPr>
          <w:color w:val="auto"/>
          <w:spacing w:val="-3"/>
          <w:sz w:val="20"/>
        </w:rPr>
        <w:t>BN-82/6118-32 .Pokost lniany .</w:t>
      </w:r>
    </w:p>
    <w:tbl>
      <w:tblPr>
        <w:tblW w:w="9616" w:type="dxa"/>
        <w:tblLayout w:type="fixed"/>
        <w:tblCellMar>
          <w:left w:w="0" w:type="dxa"/>
          <w:right w:w="0" w:type="dxa"/>
        </w:tblCellMar>
        <w:tblLook w:val="0000" w:firstRow="0" w:lastRow="0" w:firstColumn="0" w:lastColumn="0" w:noHBand="0" w:noVBand="0"/>
      </w:tblPr>
      <w:tblGrid>
        <w:gridCol w:w="9616"/>
      </w:tblGrid>
      <w:tr w:rsidR="00086153" w:rsidRPr="00660727" w14:paraId="0C0D3933" w14:textId="77777777">
        <w:tc>
          <w:tcPr>
            <w:tcW w:w="9616" w:type="dxa"/>
            <w:vAlign w:val="center"/>
          </w:tcPr>
          <w:p w14:paraId="2BE85B8F" w14:textId="77777777" w:rsidR="00086153" w:rsidRPr="00660727" w:rsidRDefault="00086153" w:rsidP="00086153">
            <w:pPr>
              <w:pStyle w:val="Zawartotabeli"/>
              <w:snapToGrid w:val="0"/>
              <w:rPr>
                <w:color w:val="auto"/>
                <w:sz w:val="20"/>
                <w:szCs w:val="20"/>
              </w:rPr>
            </w:pPr>
            <w:r w:rsidRPr="00660727">
              <w:rPr>
                <w:color w:val="auto"/>
                <w:sz w:val="20"/>
                <w:szCs w:val="20"/>
              </w:rPr>
              <w:t xml:space="preserve">  PN-C-81901:2002 Farby olejne i alkidowe</w:t>
            </w:r>
          </w:p>
        </w:tc>
      </w:tr>
      <w:tr w:rsidR="00086153" w:rsidRPr="00660727" w14:paraId="34E3E8F6" w14:textId="77777777">
        <w:tc>
          <w:tcPr>
            <w:tcW w:w="9616" w:type="dxa"/>
            <w:vAlign w:val="center"/>
          </w:tcPr>
          <w:p w14:paraId="7257FF23" w14:textId="77777777" w:rsidR="00086153" w:rsidRPr="00660727" w:rsidRDefault="00086153" w:rsidP="00086153">
            <w:pPr>
              <w:pStyle w:val="Zawartotabeli"/>
              <w:snapToGrid w:val="0"/>
              <w:rPr>
                <w:color w:val="auto"/>
                <w:sz w:val="20"/>
                <w:szCs w:val="20"/>
              </w:rPr>
            </w:pPr>
            <w:r w:rsidRPr="00660727">
              <w:rPr>
                <w:color w:val="auto"/>
                <w:sz w:val="20"/>
                <w:szCs w:val="20"/>
              </w:rPr>
              <w:t>PN-C-81607:1998 Emalie olejno-żywiczne, ftalowe, ftalowe modyfikowane i ftalowe kopolimeryzowane styrenowane</w:t>
            </w:r>
          </w:p>
        </w:tc>
      </w:tr>
    </w:tbl>
    <w:p w14:paraId="266CF9F7" w14:textId="77777777" w:rsidR="00086153" w:rsidRPr="00660727" w:rsidRDefault="00086153" w:rsidP="00086153">
      <w:pPr>
        <w:ind w:left="105" w:right="120"/>
        <w:rPr>
          <w:color w:val="auto"/>
          <w:spacing w:val="-2"/>
          <w:sz w:val="20"/>
        </w:rPr>
      </w:pPr>
      <w:r w:rsidRPr="00660727">
        <w:rPr>
          <w:color w:val="auto"/>
          <w:sz w:val="20"/>
        </w:rPr>
        <w:t xml:space="preserve">Album typowej stolarki okiennej i drzwiowej dla budownictwa </w:t>
      </w:r>
      <w:r w:rsidRPr="00660727">
        <w:rPr>
          <w:color w:val="auto"/>
          <w:spacing w:val="-2"/>
          <w:sz w:val="20"/>
        </w:rPr>
        <w:t>ogólnego B-2-1 (PR-5) 84 .</w:t>
      </w:r>
    </w:p>
    <w:p w14:paraId="3DBE2EFB" w14:textId="77777777" w:rsidR="00086153" w:rsidRPr="00660727" w:rsidRDefault="00086153" w:rsidP="00086153">
      <w:pPr>
        <w:ind w:left="120" w:right="105"/>
        <w:jc w:val="center"/>
        <w:rPr>
          <w:b/>
          <w:color w:val="auto"/>
          <w:sz w:val="20"/>
        </w:rPr>
      </w:pPr>
    </w:p>
    <w:p w14:paraId="441D1A24" w14:textId="77777777" w:rsidR="00086153" w:rsidRPr="00660727" w:rsidRDefault="00086153" w:rsidP="00086153">
      <w:pPr>
        <w:ind w:left="120" w:right="105"/>
        <w:rPr>
          <w:color w:val="auto"/>
          <w:sz w:val="20"/>
        </w:rPr>
      </w:pPr>
    </w:p>
    <w:p w14:paraId="2B80B171" w14:textId="77777777" w:rsidR="00086153" w:rsidRPr="00660727" w:rsidRDefault="00086153" w:rsidP="00086153">
      <w:pPr>
        <w:ind w:left="120" w:right="105"/>
        <w:rPr>
          <w:color w:val="auto"/>
          <w:sz w:val="20"/>
        </w:rPr>
      </w:pPr>
    </w:p>
    <w:p w14:paraId="03241824" w14:textId="77777777" w:rsidR="00086153" w:rsidRPr="00660727" w:rsidRDefault="00086153" w:rsidP="00086153">
      <w:pPr>
        <w:shd w:val="clear" w:color="auto" w:fill="FFFFFF"/>
        <w:ind w:left="142"/>
        <w:jc w:val="center"/>
        <w:rPr>
          <w:b/>
          <w:color w:val="auto"/>
          <w:sz w:val="20"/>
        </w:rPr>
      </w:pPr>
    </w:p>
    <w:p w14:paraId="1ABED99F" w14:textId="77777777" w:rsidR="00086153" w:rsidRPr="00660727" w:rsidRDefault="00086153" w:rsidP="00086153">
      <w:pPr>
        <w:shd w:val="clear" w:color="auto" w:fill="FFFFFF"/>
        <w:ind w:left="142"/>
        <w:jc w:val="center"/>
        <w:rPr>
          <w:b/>
          <w:color w:val="auto"/>
          <w:sz w:val="20"/>
        </w:rPr>
      </w:pPr>
    </w:p>
    <w:p w14:paraId="26AF799D" w14:textId="77777777" w:rsidR="00086153" w:rsidRPr="00660727" w:rsidRDefault="00086153" w:rsidP="00086153">
      <w:pPr>
        <w:shd w:val="clear" w:color="auto" w:fill="FFFFFF"/>
        <w:ind w:left="142"/>
        <w:jc w:val="center"/>
        <w:rPr>
          <w:b/>
          <w:color w:val="auto"/>
          <w:sz w:val="20"/>
        </w:rPr>
      </w:pPr>
    </w:p>
    <w:p w14:paraId="34D94624" w14:textId="77777777" w:rsidR="00086153" w:rsidRPr="00660727" w:rsidRDefault="00086153" w:rsidP="00086153">
      <w:pPr>
        <w:shd w:val="clear" w:color="auto" w:fill="FFFFFF"/>
        <w:ind w:left="142"/>
        <w:jc w:val="center"/>
        <w:rPr>
          <w:b/>
          <w:color w:val="auto"/>
          <w:sz w:val="20"/>
        </w:rPr>
      </w:pPr>
    </w:p>
    <w:p w14:paraId="0E649F35" w14:textId="77777777" w:rsidR="00086153" w:rsidRPr="00660727" w:rsidRDefault="00086153" w:rsidP="00086153">
      <w:pPr>
        <w:shd w:val="clear" w:color="auto" w:fill="FFFFFF"/>
        <w:ind w:left="142"/>
        <w:jc w:val="center"/>
        <w:rPr>
          <w:b/>
          <w:color w:val="auto"/>
          <w:sz w:val="20"/>
        </w:rPr>
      </w:pPr>
    </w:p>
    <w:p w14:paraId="453C7CB6" w14:textId="77777777" w:rsidR="00086153" w:rsidRPr="00660727" w:rsidRDefault="00086153" w:rsidP="00086153">
      <w:pPr>
        <w:shd w:val="clear" w:color="auto" w:fill="FFFFFF"/>
        <w:ind w:left="142"/>
        <w:jc w:val="center"/>
        <w:rPr>
          <w:b/>
          <w:color w:val="auto"/>
          <w:sz w:val="20"/>
        </w:rPr>
      </w:pPr>
    </w:p>
    <w:p w14:paraId="3C891E65" w14:textId="77777777" w:rsidR="00086153" w:rsidRDefault="00086153" w:rsidP="00086153">
      <w:pPr>
        <w:shd w:val="clear" w:color="auto" w:fill="FFFFFF"/>
        <w:ind w:left="142"/>
        <w:jc w:val="center"/>
        <w:rPr>
          <w:b/>
          <w:color w:val="auto"/>
          <w:sz w:val="20"/>
        </w:rPr>
      </w:pPr>
    </w:p>
    <w:p w14:paraId="735FDF15" w14:textId="77777777" w:rsidR="00EB1F5B" w:rsidRDefault="00EB1F5B" w:rsidP="00086153">
      <w:pPr>
        <w:shd w:val="clear" w:color="auto" w:fill="FFFFFF"/>
        <w:ind w:left="142"/>
        <w:jc w:val="center"/>
        <w:rPr>
          <w:b/>
          <w:color w:val="auto"/>
          <w:sz w:val="20"/>
        </w:rPr>
      </w:pPr>
    </w:p>
    <w:p w14:paraId="3FFE1307" w14:textId="77777777" w:rsidR="00EB1F5B" w:rsidRDefault="00EB1F5B" w:rsidP="00086153">
      <w:pPr>
        <w:shd w:val="clear" w:color="auto" w:fill="FFFFFF"/>
        <w:ind w:left="142"/>
        <w:jc w:val="center"/>
        <w:rPr>
          <w:b/>
          <w:color w:val="auto"/>
          <w:sz w:val="20"/>
        </w:rPr>
      </w:pPr>
    </w:p>
    <w:p w14:paraId="112CCAB0" w14:textId="77777777" w:rsidR="00EB1F5B" w:rsidRDefault="00EB1F5B" w:rsidP="00086153">
      <w:pPr>
        <w:shd w:val="clear" w:color="auto" w:fill="FFFFFF"/>
        <w:ind w:left="142"/>
        <w:jc w:val="center"/>
        <w:rPr>
          <w:b/>
          <w:color w:val="auto"/>
          <w:sz w:val="20"/>
        </w:rPr>
      </w:pPr>
    </w:p>
    <w:p w14:paraId="7E687EED" w14:textId="77777777" w:rsidR="007B6C1B" w:rsidRDefault="007B6C1B" w:rsidP="00086153">
      <w:pPr>
        <w:shd w:val="clear" w:color="auto" w:fill="FFFFFF"/>
        <w:ind w:left="142"/>
        <w:jc w:val="center"/>
        <w:rPr>
          <w:b/>
          <w:color w:val="auto"/>
          <w:sz w:val="20"/>
        </w:rPr>
      </w:pPr>
    </w:p>
    <w:p w14:paraId="09DA44C2" w14:textId="77777777" w:rsidR="007B6C1B" w:rsidRPr="00660727" w:rsidRDefault="007B6C1B" w:rsidP="00086153">
      <w:pPr>
        <w:shd w:val="clear" w:color="auto" w:fill="FFFFFF"/>
        <w:ind w:left="142"/>
        <w:jc w:val="center"/>
        <w:rPr>
          <w:b/>
          <w:color w:val="auto"/>
          <w:sz w:val="20"/>
        </w:rPr>
      </w:pPr>
    </w:p>
    <w:p w14:paraId="158C874B" w14:textId="77777777" w:rsidR="005C5A57" w:rsidRPr="00660727" w:rsidRDefault="005C5A57" w:rsidP="005C5A57">
      <w:pPr>
        <w:shd w:val="clear" w:color="auto" w:fill="FFFFFF"/>
        <w:rPr>
          <w:b/>
          <w:sz w:val="20"/>
        </w:rPr>
      </w:pPr>
    </w:p>
    <w:p w14:paraId="4B2F004B" w14:textId="77777777" w:rsidR="00086153" w:rsidRPr="00660727" w:rsidRDefault="005C5A57" w:rsidP="005C5A57">
      <w:pPr>
        <w:shd w:val="clear" w:color="auto" w:fill="FFFFFF"/>
        <w:rPr>
          <w:b/>
          <w:color w:val="auto"/>
          <w:spacing w:val="-2"/>
          <w:sz w:val="20"/>
        </w:rPr>
      </w:pPr>
      <w:r w:rsidRPr="00660727">
        <w:rPr>
          <w:b/>
          <w:sz w:val="20"/>
        </w:rPr>
        <w:lastRenderedPageBreak/>
        <w:t xml:space="preserve">                                                           </w:t>
      </w:r>
      <w:r w:rsidR="00086153" w:rsidRPr="00660727">
        <w:rPr>
          <w:b/>
          <w:color w:val="auto"/>
          <w:sz w:val="20"/>
        </w:rPr>
        <w:t>SZCZEGÓŁOWA SPEC</w:t>
      </w:r>
      <w:r w:rsidR="00086153" w:rsidRPr="00660727">
        <w:rPr>
          <w:b/>
          <w:color w:val="auto"/>
          <w:spacing w:val="-2"/>
          <w:sz w:val="20"/>
        </w:rPr>
        <w:t>YFIKACJA TECHNICZNA</w:t>
      </w:r>
    </w:p>
    <w:p w14:paraId="652B11FD" w14:textId="77777777" w:rsidR="00086153" w:rsidRPr="00660727" w:rsidRDefault="00086153" w:rsidP="00086153">
      <w:pPr>
        <w:shd w:val="clear" w:color="auto" w:fill="FFFFFF"/>
        <w:ind w:left="142"/>
        <w:jc w:val="center"/>
        <w:rPr>
          <w:color w:val="auto"/>
          <w:spacing w:val="2"/>
          <w:sz w:val="20"/>
        </w:rPr>
      </w:pPr>
      <w:r w:rsidRPr="00660727">
        <w:rPr>
          <w:color w:val="auto"/>
          <w:spacing w:val="2"/>
          <w:sz w:val="20"/>
        </w:rPr>
        <w:t xml:space="preserve">B. </w:t>
      </w:r>
      <w:r w:rsidR="006A6DB6" w:rsidRPr="00660727">
        <w:rPr>
          <w:color w:val="auto"/>
          <w:spacing w:val="2"/>
          <w:sz w:val="20"/>
        </w:rPr>
        <w:t>0</w:t>
      </w:r>
      <w:r w:rsidR="00EB1F5B">
        <w:rPr>
          <w:color w:val="auto"/>
          <w:spacing w:val="2"/>
          <w:sz w:val="20"/>
        </w:rPr>
        <w:t>5</w:t>
      </w:r>
      <w:r w:rsidRPr="00660727">
        <w:rPr>
          <w:color w:val="auto"/>
          <w:spacing w:val="2"/>
          <w:sz w:val="20"/>
        </w:rPr>
        <w:t>.00.00. ROBOTY MALARSKIE</w:t>
      </w:r>
    </w:p>
    <w:p w14:paraId="405E0175" w14:textId="77777777" w:rsidR="00086153" w:rsidRPr="00660727" w:rsidRDefault="00086153" w:rsidP="00086153">
      <w:pPr>
        <w:shd w:val="clear" w:color="auto" w:fill="FFFFFF"/>
        <w:ind w:left="142"/>
        <w:rPr>
          <w:color w:val="auto"/>
          <w:spacing w:val="2"/>
          <w:sz w:val="20"/>
        </w:rPr>
      </w:pPr>
    </w:p>
    <w:p w14:paraId="716ACA94" w14:textId="77777777" w:rsidR="00086153" w:rsidRPr="00660727" w:rsidRDefault="00086153" w:rsidP="00086153">
      <w:pPr>
        <w:shd w:val="clear" w:color="auto" w:fill="FFFFFF"/>
        <w:ind w:left="142"/>
        <w:rPr>
          <w:color w:val="auto"/>
          <w:sz w:val="20"/>
        </w:rPr>
      </w:pPr>
    </w:p>
    <w:p w14:paraId="28EA913E" w14:textId="77777777" w:rsidR="00086153" w:rsidRPr="00660727" w:rsidRDefault="00086153" w:rsidP="00086153">
      <w:pPr>
        <w:rPr>
          <w:b/>
          <w:bCs/>
          <w:color w:val="auto"/>
          <w:sz w:val="20"/>
        </w:rPr>
      </w:pPr>
      <w:r w:rsidRPr="00660727">
        <w:rPr>
          <w:b/>
          <w:bCs/>
          <w:color w:val="auto"/>
          <w:sz w:val="20"/>
        </w:rPr>
        <w:t>1.</w:t>
      </w:r>
      <w:r w:rsidRPr="00660727">
        <w:rPr>
          <w:b/>
          <w:bCs/>
          <w:color w:val="auto"/>
          <w:sz w:val="20"/>
        </w:rPr>
        <w:tab/>
        <w:t>WSTĘP</w:t>
      </w:r>
    </w:p>
    <w:p w14:paraId="49D2CC91" w14:textId="77777777" w:rsidR="00086153" w:rsidRPr="00660727" w:rsidRDefault="00086153" w:rsidP="00086153">
      <w:pPr>
        <w:rPr>
          <w:color w:val="auto"/>
          <w:sz w:val="20"/>
          <w:u w:val="single"/>
        </w:rPr>
      </w:pPr>
      <w:r w:rsidRPr="00660727">
        <w:rPr>
          <w:color w:val="auto"/>
          <w:spacing w:val="-12"/>
          <w:sz w:val="20"/>
        </w:rPr>
        <w:t>1.1.</w:t>
      </w:r>
      <w:r w:rsidRPr="00660727">
        <w:rPr>
          <w:color w:val="auto"/>
          <w:sz w:val="20"/>
        </w:rPr>
        <w:tab/>
      </w:r>
      <w:r w:rsidRPr="00660727">
        <w:rPr>
          <w:color w:val="auto"/>
          <w:sz w:val="20"/>
          <w:u w:val="single"/>
        </w:rPr>
        <w:t>Przedmiot  SST.</w:t>
      </w:r>
    </w:p>
    <w:p w14:paraId="36FEB6BC" w14:textId="77777777" w:rsidR="002675E3" w:rsidRPr="00660727" w:rsidRDefault="00086153" w:rsidP="000E50B4">
      <w:pPr>
        <w:ind w:right="-213"/>
        <w:rPr>
          <w:b/>
          <w:sz w:val="20"/>
          <w:szCs w:val="20"/>
        </w:rPr>
      </w:pPr>
      <w:r w:rsidRPr="00660727">
        <w:rPr>
          <w:color w:val="auto"/>
          <w:spacing w:val="-3"/>
          <w:sz w:val="20"/>
        </w:rPr>
        <w:t xml:space="preserve">Przedmiotem   niniejszej   szczegółowej   specyfikacji   technicznej   są </w:t>
      </w:r>
      <w:r w:rsidRPr="00660727">
        <w:rPr>
          <w:color w:val="auto"/>
          <w:spacing w:val="1"/>
          <w:sz w:val="20"/>
        </w:rPr>
        <w:t xml:space="preserve">wymagania  dotyczące  wykonania  i  odbioru robót  malarskich </w:t>
      </w:r>
      <w:r w:rsidR="002675E3" w:rsidRPr="00660727">
        <w:rPr>
          <w:color w:val="auto"/>
          <w:spacing w:val="1"/>
          <w:sz w:val="20"/>
        </w:rPr>
        <w:t>podczas</w:t>
      </w:r>
      <w:r w:rsidR="002675E3" w:rsidRPr="00660727">
        <w:rPr>
          <w:b/>
          <w:color w:val="auto"/>
          <w:sz w:val="20"/>
          <w:szCs w:val="20"/>
        </w:rPr>
        <w:t xml:space="preserve"> </w:t>
      </w:r>
      <w:r w:rsidR="007B6C1B" w:rsidRPr="007B6C1B">
        <w:rPr>
          <w:b/>
          <w:bCs/>
          <w:sz w:val="20"/>
          <w:szCs w:val="20"/>
          <w:shd w:val="clear" w:color="auto" w:fill="FFFFFF"/>
        </w:rPr>
        <w:t>PRZEBUDOWA BUDYNKU ADMINISTRACYJNO – BIUROWEGO SIEDZIBY WOJEWÓDZKIEGO INSPEKTORATU OCHRONY ŚRODOWISKA, DOSTOSOWANIU DO POTRZEB OSÓB NIEPEŁNOSPRAWNYCH, DOCIEPLENIU ŚCIAN PIWNICZNYCH ORAZ DACHU 10-011 OLSZTYN UL. KS. W. OSIŃSKIEGO 12/13 DZ. NR 44/1, 50/6, 51, OBR. 0066 Olsztyn</w:t>
      </w:r>
    </w:p>
    <w:p w14:paraId="64B51EE4" w14:textId="77777777" w:rsidR="001A17E1" w:rsidRPr="00660727" w:rsidRDefault="001A17E1" w:rsidP="000E50B4">
      <w:pPr>
        <w:ind w:right="-213"/>
        <w:rPr>
          <w:b/>
          <w:color w:val="auto"/>
          <w:sz w:val="20"/>
          <w:szCs w:val="20"/>
        </w:rPr>
      </w:pPr>
    </w:p>
    <w:p w14:paraId="136EED71" w14:textId="77777777" w:rsidR="00785022" w:rsidRPr="00660727" w:rsidRDefault="00785022" w:rsidP="000E50B4">
      <w:pPr>
        <w:ind w:right="-213"/>
        <w:rPr>
          <w:b/>
          <w:color w:val="FF0000"/>
          <w:sz w:val="20"/>
          <w:szCs w:val="20"/>
        </w:rPr>
      </w:pPr>
    </w:p>
    <w:p w14:paraId="2197CF03" w14:textId="77777777" w:rsidR="00086153" w:rsidRPr="00660727" w:rsidRDefault="00086153" w:rsidP="00086153">
      <w:pPr>
        <w:rPr>
          <w:color w:val="auto"/>
          <w:spacing w:val="-5"/>
          <w:sz w:val="20"/>
          <w:u w:val="single"/>
        </w:rPr>
      </w:pPr>
      <w:r w:rsidRPr="00660727">
        <w:rPr>
          <w:color w:val="auto"/>
          <w:spacing w:val="-11"/>
          <w:sz w:val="20"/>
        </w:rPr>
        <w:t>1.2.</w:t>
      </w:r>
      <w:r w:rsidRPr="00660727">
        <w:rPr>
          <w:color w:val="auto"/>
          <w:sz w:val="20"/>
        </w:rPr>
        <w:tab/>
      </w:r>
      <w:r w:rsidRPr="00660727">
        <w:rPr>
          <w:color w:val="auto"/>
          <w:spacing w:val="-5"/>
          <w:sz w:val="20"/>
          <w:u w:val="single"/>
        </w:rPr>
        <w:t>Zakres   stosowania   SST.</w:t>
      </w:r>
    </w:p>
    <w:p w14:paraId="57ED5A17" w14:textId="77777777" w:rsidR="00086153" w:rsidRPr="00660727" w:rsidRDefault="00086153" w:rsidP="00086153">
      <w:pPr>
        <w:rPr>
          <w:color w:val="auto"/>
          <w:sz w:val="20"/>
        </w:rPr>
      </w:pPr>
      <w:r w:rsidRPr="00660727">
        <w:rPr>
          <w:color w:val="auto"/>
          <w:spacing w:val="-1"/>
          <w:sz w:val="20"/>
        </w:rPr>
        <w:t xml:space="preserve">Szczegółowa  specyfikacja   techniczna jest   stosowana jako </w:t>
      </w:r>
      <w:r w:rsidRPr="00660727">
        <w:rPr>
          <w:color w:val="auto"/>
          <w:sz w:val="20"/>
        </w:rPr>
        <w:t xml:space="preserve">dokument przetargowy   i   kontraktowy  przy  zlecaniu  i  realizacji   robót </w:t>
      </w:r>
      <w:r w:rsidRPr="00660727">
        <w:rPr>
          <w:color w:val="auto"/>
          <w:spacing w:val="-3"/>
          <w:sz w:val="20"/>
        </w:rPr>
        <w:t>wymienionych   w   pkt.  1.1.</w:t>
      </w:r>
    </w:p>
    <w:p w14:paraId="47A60071" w14:textId="77777777" w:rsidR="00086153" w:rsidRPr="00660727" w:rsidRDefault="00086153" w:rsidP="00086153">
      <w:pPr>
        <w:rPr>
          <w:color w:val="auto"/>
          <w:sz w:val="20"/>
          <w:u w:val="single"/>
        </w:rPr>
      </w:pPr>
      <w:r w:rsidRPr="00660727">
        <w:rPr>
          <w:color w:val="auto"/>
          <w:spacing w:val="-10"/>
          <w:sz w:val="20"/>
        </w:rPr>
        <w:t>1.3.</w:t>
      </w:r>
      <w:r w:rsidRPr="00660727">
        <w:rPr>
          <w:color w:val="auto"/>
          <w:sz w:val="20"/>
        </w:rPr>
        <w:tab/>
      </w:r>
      <w:r w:rsidRPr="00660727">
        <w:rPr>
          <w:color w:val="auto"/>
          <w:sz w:val="20"/>
          <w:u w:val="single"/>
        </w:rPr>
        <w:t>Zakres  robót  objętych   SST.</w:t>
      </w:r>
    </w:p>
    <w:p w14:paraId="466BD1F5" w14:textId="77777777" w:rsidR="00086153" w:rsidRPr="00660727" w:rsidRDefault="00086153" w:rsidP="00086153">
      <w:pPr>
        <w:rPr>
          <w:color w:val="auto"/>
          <w:spacing w:val="1"/>
          <w:sz w:val="20"/>
        </w:rPr>
      </w:pPr>
      <w:r w:rsidRPr="00660727">
        <w:rPr>
          <w:color w:val="auto"/>
          <w:spacing w:val="1"/>
          <w:sz w:val="20"/>
        </w:rPr>
        <w:t xml:space="preserve">Roboty,  których  dotyczy  specyfikacja,   obejmują wszystkie </w:t>
      </w:r>
      <w:r w:rsidRPr="00660727">
        <w:rPr>
          <w:color w:val="auto"/>
          <w:sz w:val="20"/>
        </w:rPr>
        <w:t xml:space="preserve">czynności umożliwiające   i   mające   na  celu  wykonanie   robót  malarskich  obiektu  </w:t>
      </w:r>
      <w:r w:rsidRPr="00660727">
        <w:rPr>
          <w:color w:val="auto"/>
          <w:spacing w:val="-3"/>
          <w:sz w:val="20"/>
        </w:rPr>
        <w:t xml:space="preserve">wg  poniższego.  </w:t>
      </w:r>
      <w:r w:rsidRPr="00660727">
        <w:rPr>
          <w:color w:val="auto"/>
          <w:spacing w:val="-1"/>
          <w:sz w:val="20"/>
        </w:rPr>
        <w:t>Malowanie  konstrukcji   stalowych</w:t>
      </w:r>
      <w:r w:rsidR="00F641CE" w:rsidRPr="00660727">
        <w:rPr>
          <w:color w:val="auto"/>
          <w:spacing w:val="-1"/>
          <w:sz w:val="20"/>
        </w:rPr>
        <w:t xml:space="preserve"> i drewnianych</w:t>
      </w:r>
      <w:r w:rsidRPr="00660727">
        <w:rPr>
          <w:color w:val="auto"/>
          <w:spacing w:val="-1"/>
          <w:sz w:val="20"/>
        </w:rPr>
        <w:t xml:space="preserve">. </w:t>
      </w:r>
      <w:r w:rsidRPr="00660727">
        <w:rPr>
          <w:color w:val="auto"/>
          <w:spacing w:val="1"/>
          <w:sz w:val="20"/>
        </w:rPr>
        <w:t>Malowanie  tynków.</w:t>
      </w:r>
    </w:p>
    <w:p w14:paraId="316274DA" w14:textId="77777777" w:rsidR="00086153" w:rsidRPr="00660727" w:rsidRDefault="00086153" w:rsidP="00086153">
      <w:pPr>
        <w:rPr>
          <w:color w:val="auto"/>
          <w:spacing w:val="1"/>
          <w:sz w:val="20"/>
        </w:rPr>
      </w:pPr>
    </w:p>
    <w:p w14:paraId="2929A8A9" w14:textId="77777777" w:rsidR="00086153" w:rsidRPr="00660727" w:rsidRDefault="00086153" w:rsidP="00086153">
      <w:pPr>
        <w:rPr>
          <w:b/>
          <w:bCs/>
          <w:color w:val="auto"/>
          <w:spacing w:val="-3"/>
          <w:sz w:val="20"/>
        </w:rPr>
      </w:pPr>
      <w:r w:rsidRPr="00660727">
        <w:rPr>
          <w:b/>
          <w:bCs/>
          <w:color w:val="auto"/>
          <w:spacing w:val="-3"/>
          <w:sz w:val="20"/>
        </w:rPr>
        <w:t>Nazwy i kody według Wspólnego Słownika Zamówień publicznych:</w:t>
      </w:r>
    </w:p>
    <w:p w14:paraId="3E383097" w14:textId="77777777" w:rsidR="00086153" w:rsidRPr="00660727" w:rsidRDefault="00086153" w:rsidP="00086153">
      <w:pPr>
        <w:pStyle w:val="Heading4"/>
        <w:widowControl w:val="0"/>
        <w:rPr>
          <w:color w:val="auto"/>
          <w:spacing w:val="-3"/>
          <w:szCs w:val="24"/>
        </w:rPr>
      </w:pPr>
    </w:p>
    <w:p w14:paraId="0CACD87E" w14:textId="77777777" w:rsidR="00086153" w:rsidRPr="00660727" w:rsidRDefault="00086153" w:rsidP="00086153">
      <w:pPr>
        <w:ind w:left="135" w:right="270"/>
        <w:rPr>
          <w:b/>
          <w:bCs/>
          <w:color w:val="auto"/>
          <w:sz w:val="20"/>
        </w:rPr>
      </w:pPr>
      <w:r w:rsidRPr="00660727">
        <w:rPr>
          <w:b/>
          <w:bCs/>
          <w:color w:val="auto"/>
          <w:sz w:val="20"/>
        </w:rPr>
        <w:t>45440000-3 Roboty malarskie i szklarskie</w:t>
      </w:r>
    </w:p>
    <w:p w14:paraId="5DF9FFC3" w14:textId="77777777" w:rsidR="00086153" w:rsidRPr="00660727" w:rsidRDefault="00086153" w:rsidP="00086153">
      <w:pPr>
        <w:ind w:left="135" w:right="270"/>
        <w:rPr>
          <w:b/>
          <w:bCs/>
          <w:color w:val="auto"/>
          <w:sz w:val="20"/>
        </w:rPr>
      </w:pPr>
      <w:r w:rsidRPr="00660727">
        <w:rPr>
          <w:b/>
          <w:bCs/>
          <w:color w:val="auto"/>
          <w:sz w:val="20"/>
        </w:rPr>
        <w:t>45442000-7 Nakładanie powierzchni kryjących</w:t>
      </w:r>
    </w:p>
    <w:p w14:paraId="5AD5B933" w14:textId="77777777" w:rsidR="00086153" w:rsidRPr="00660727" w:rsidRDefault="00086153" w:rsidP="00086153">
      <w:pPr>
        <w:ind w:left="135" w:right="270"/>
        <w:rPr>
          <w:b/>
          <w:bCs/>
          <w:color w:val="auto"/>
          <w:sz w:val="20"/>
        </w:rPr>
      </w:pPr>
      <w:r w:rsidRPr="00660727">
        <w:rPr>
          <w:b/>
          <w:bCs/>
          <w:color w:val="auto"/>
          <w:sz w:val="20"/>
        </w:rPr>
        <w:t>45442100-8 Roboty malarskie</w:t>
      </w:r>
    </w:p>
    <w:p w14:paraId="542EBFCE" w14:textId="77777777" w:rsidR="00086153" w:rsidRPr="00660727" w:rsidRDefault="00086153" w:rsidP="00086153">
      <w:pPr>
        <w:ind w:left="135" w:right="270"/>
        <w:rPr>
          <w:b/>
          <w:bCs/>
          <w:color w:val="auto"/>
          <w:sz w:val="20"/>
        </w:rPr>
      </w:pPr>
      <w:r w:rsidRPr="00660727">
        <w:rPr>
          <w:b/>
          <w:bCs/>
          <w:color w:val="auto"/>
          <w:sz w:val="20"/>
        </w:rPr>
        <w:t>45442110-1 Malowanie budynków</w:t>
      </w:r>
    </w:p>
    <w:p w14:paraId="2081195B" w14:textId="77777777" w:rsidR="00086153" w:rsidRPr="00660727" w:rsidRDefault="00086153" w:rsidP="00086153">
      <w:pPr>
        <w:ind w:left="135" w:right="270"/>
        <w:rPr>
          <w:b/>
          <w:bCs/>
          <w:color w:val="auto"/>
          <w:sz w:val="20"/>
        </w:rPr>
      </w:pPr>
      <w:r w:rsidRPr="00660727">
        <w:rPr>
          <w:b/>
          <w:bCs/>
          <w:color w:val="auto"/>
          <w:sz w:val="20"/>
        </w:rPr>
        <w:t>45442121-1 Malowanie budowli</w:t>
      </w:r>
    </w:p>
    <w:p w14:paraId="13B67188" w14:textId="77777777" w:rsidR="00086153" w:rsidRPr="00660727" w:rsidRDefault="00086153" w:rsidP="00086153">
      <w:pPr>
        <w:ind w:left="135" w:right="270"/>
        <w:rPr>
          <w:color w:val="auto"/>
          <w:spacing w:val="1"/>
          <w:sz w:val="20"/>
        </w:rPr>
      </w:pPr>
    </w:p>
    <w:p w14:paraId="592E2E18" w14:textId="77777777" w:rsidR="00086153" w:rsidRPr="00660727" w:rsidRDefault="00086153" w:rsidP="00086153">
      <w:pPr>
        <w:rPr>
          <w:color w:val="auto"/>
          <w:sz w:val="20"/>
          <w:u w:val="single"/>
        </w:rPr>
      </w:pPr>
      <w:r w:rsidRPr="00660727">
        <w:rPr>
          <w:color w:val="auto"/>
          <w:spacing w:val="-10"/>
          <w:sz w:val="20"/>
        </w:rPr>
        <w:t>1.4.</w:t>
      </w:r>
      <w:r w:rsidRPr="00660727">
        <w:rPr>
          <w:color w:val="auto"/>
          <w:sz w:val="20"/>
        </w:rPr>
        <w:t xml:space="preserve">              </w:t>
      </w:r>
      <w:r w:rsidRPr="00660727">
        <w:rPr>
          <w:color w:val="auto"/>
          <w:sz w:val="20"/>
          <w:u w:val="single"/>
        </w:rPr>
        <w:t>Określenia  podstawowe.</w:t>
      </w:r>
    </w:p>
    <w:p w14:paraId="5BAB37B1" w14:textId="77777777" w:rsidR="00086153" w:rsidRPr="00660727" w:rsidRDefault="00086153" w:rsidP="00086153">
      <w:pPr>
        <w:rPr>
          <w:color w:val="auto"/>
          <w:sz w:val="20"/>
        </w:rPr>
      </w:pPr>
      <w:r w:rsidRPr="00660727">
        <w:rPr>
          <w:color w:val="auto"/>
          <w:sz w:val="20"/>
        </w:rPr>
        <w:t>Określenia  podane  w  niniejszej   SST   są zgodne  z obowiązującymi odpowiednimi  normami.</w:t>
      </w:r>
    </w:p>
    <w:p w14:paraId="52846D7F" w14:textId="77777777" w:rsidR="00086153" w:rsidRPr="00660727" w:rsidRDefault="00086153" w:rsidP="00086153">
      <w:pPr>
        <w:rPr>
          <w:color w:val="auto"/>
          <w:spacing w:val="-3"/>
          <w:sz w:val="20"/>
          <w:u w:val="single"/>
        </w:rPr>
      </w:pPr>
      <w:r w:rsidRPr="00660727">
        <w:rPr>
          <w:color w:val="auto"/>
          <w:spacing w:val="10"/>
          <w:sz w:val="20"/>
        </w:rPr>
        <w:t>15.</w:t>
      </w:r>
      <w:r w:rsidRPr="00660727">
        <w:rPr>
          <w:color w:val="auto"/>
          <w:sz w:val="20"/>
        </w:rPr>
        <w:t xml:space="preserve">             </w:t>
      </w:r>
      <w:r w:rsidRPr="00660727">
        <w:rPr>
          <w:color w:val="auto"/>
          <w:spacing w:val="-3"/>
          <w:sz w:val="20"/>
          <w:u w:val="single"/>
        </w:rPr>
        <w:t>Ogólne  wymagania  dotyczące  robót.</w:t>
      </w:r>
    </w:p>
    <w:p w14:paraId="3D698611" w14:textId="77777777" w:rsidR="00086153" w:rsidRPr="00660727" w:rsidRDefault="00086153" w:rsidP="00086153">
      <w:pPr>
        <w:rPr>
          <w:strike/>
          <w:color w:val="auto"/>
          <w:spacing w:val="-3"/>
          <w:sz w:val="20"/>
        </w:rPr>
      </w:pPr>
      <w:r w:rsidRPr="00660727">
        <w:rPr>
          <w:color w:val="auto"/>
          <w:sz w:val="20"/>
        </w:rPr>
        <w:t xml:space="preserve">Wykonawca  robót jest  odpowiedzialny   za jakość   ich  wykonania  </w:t>
      </w:r>
      <w:r w:rsidRPr="00660727">
        <w:rPr>
          <w:color w:val="auto"/>
          <w:spacing w:val="-6"/>
          <w:sz w:val="20"/>
        </w:rPr>
        <w:t xml:space="preserve">oraz </w:t>
      </w:r>
      <w:r w:rsidRPr="00660727">
        <w:rPr>
          <w:color w:val="auto"/>
          <w:spacing w:val="-3"/>
          <w:sz w:val="20"/>
        </w:rPr>
        <w:t>za  zgodność  z  dokumentacją  projektową,   SST   i   poleceniami  inżyniera.</w:t>
      </w:r>
    </w:p>
    <w:p w14:paraId="1449075B" w14:textId="77777777" w:rsidR="00086153" w:rsidRPr="00660727" w:rsidRDefault="00086153" w:rsidP="00086153">
      <w:pPr>
        <w:rPr>
          <w:b/>
          <w:bCs/>
          <w:color w:val="auto"/>
          <w:spacing w:val="9"/>
          <w:sz w:val="20"/>
        </w:rPr>
      </w:pPr>
      <w:r w:rsidRPr="00660727">
        <w:rPr>
          <w:b/>
          <w:bCs/>
          <w:color w:val="auto"/>
          <w:spacing w:val="-5"/>
          <w:sz w:val="20"/>
        </w:rPr>
        <w:t>2.</w:t>
      </w:r>
      <w:r w:rsidRPr="00660727">
        <w:rPr>
          <w:b/>
          <w:bCs/>
          <w:color w:val="auto"/>
          <w:sz w:val="20"/>
        </w:rPr>
        <w:t xml:space="preserve">   </w:t>
      </w:r>
      <w:r w:rsidRPr="00660727">
        <w:rPr>
          <w:b/>
          <w:bCs/>
          <w:color w:val="auto"/>
          <w:spacing w:val="9"/>
          <w:sz w:val="20"/>
        </w:rPr>
        <w:t>MATERIAŁY</w:t>
      </w:r>
    </w:p>
    <w:p w14:paraId="50ABE4FB" w14:textId="77777777" w:rsidR="00086153" w:rsidRPr="00660727" w:rsidRDefault="00086153" w:rsidP="00086153">
      <w:pPr>
        <w:rPr>
          <w:color w:val="auto"/>
          <w:sz w:val="20"/>
        </w:rPr>
      </w:pPr>
    </w:p>
    <w:p w14:paraId="6D7C507D" w14:textId="77777777" w:rsidR="00086153" w:rsidRPr="00660727" w:rsidRDefault="00086153" w:rsidP="00086153">
      <w:pPr>
        <w:rPr>
          <w:color w:val="auto"/>
          <w:sz w:val="20"/>
        </w:rPr>
      </w:pPr>
      <w:r w:rsidRPr="00660727">
        <w:rPr>
          <w:color w:val="auto"/>
          <w:sz w:val="20"/>
        </w:rPr>
        <w:t>2.1 Farby do tynków</w:t>
      </w:r>
    </w:p>
    <w:p w14:paraId="5528CD69" w14:textId="77777777" w:rsidR="00086153" w:rsidRPr="00660727" w:rsidRDefault="00086153" w:rsidP="00086153">
      <w:pPr>
        <w:rPr>
          <w:color w:val="auto"/>
          <w:spacing w:val="-5"/>
          <w:sz w:val="20"/>
        </w:rPr>
      </w:pPr>
      <w:r w:rsidRPr="00660727">
        <w:rPr>
          <w:color w:val="auto"/>
          <w:spacing w:val="-3"/>
          <w:sz w:val="20"/>
        </w:rPr>
        <w:t xml:space="preserve">Na  tynkach  można   stosować   farby  emulsyjne  na  spoiwach  z: </w:t>
      </w:r>
      <w:r w:rsidRPr="00660727">
        <w:rPr>
          <w:color w:val="auto"/>
          <w:spacing w:val="-1"/>
          <w:sz w:val="20"/>
        </w:rPr>
        <w:t xml:space="preserve">polioctanu  winylu,   lateksu  butadieno-styrenowego  i   innych  </w:t>
      </w:r>
      <w:r w:rsidRPr="00660727">
        <w:rPr>
          <w:color w:val="auto"/>
          <w:spacing w:val="-5"/>
          <w:sz w:val="20"/>
        </w:rPr>
        <w:t>zgodnie  z  zasadami   podanymi   w   normach   i   świadectwach   ich  dopuszczenia   przez   ITB.</w:t>
      </w:r>
    </w:p>
    <w:p w14:paraId="195D14AE" w14:textId="77777777" w:rsidR="00086153" w:rsidRPr="00660727" w:rsidRDefault="00086153" w:rsidP="00086153">
      <w:pPr>
        <w:rPr>
          <w:color w:val="auto"/>
          <w:spacing w:val="-1"/>
          <w:sz w:val="20"/>
        </w:rPr>
      </w:pPr>
    </w:p>
    <w:p w14:paraId="22EF2164" w14:textId="77777777" w:rsidR="00086153" w:rsidRPr="00660727" w:rsidRDefault="00086153" w:rsidP="00086153">
      <w:pPr>
        <w:rPr>
          <w:color w:val="auto"/>
          <w:spacing w:val="4"/>
          <w:sz w:val="20"/>
        </w:rPr>
      </w:pPr>
    </w:p>
    <w:p w14:paraId="4AE0CC6C" w14:textId="77777777" w:rsidR="00086153" w:rsidRPr="00660727" w:rsidRDefault="00086153" w:rsidP="00086153">
      <w:pPr>
        <w:rPr>
          <w:color w:val="auto"/>
          <w:spacing w:val="-3"/>
          <w:sz w:val="20"/>
          <w:u w:val="single"/>
        </w:rPr>
      </w:pPr>
      <w:r w:rsidRPr="00660727">
        <w:rPr>
          <w:color w:val="auto"/>
          <w:spacing w:val="-3"/>
          <w:sz w:val="20"/>
        </w:rPr>
        <w:t>2.</w:t>
      </w:r>
      <w:r w:rsidR="00EB1F5B">
        <w:rPr>
          <w:color w:val="auto"/>
          <w:spacing w:val="-3"/>
          <w:sz w:val="20"/>
        </w:rPr>
        <w:t>2</w:t>
      </w:r>
      <w:r w:rsidRPr="00660727">
        <w:rPr>
          <w:color w:val="auto"/>
          <w:spacing w:val="-3"/>
          <w:sz w:val="20"/>
        </w:rPr>
        <w:t xml:space="preserve">.     </w:t>
      </w:r>
      <w:r w:rsidRPr="00660727">
        <w:rPr>
          <w:color w:val="auto"/>
          <w:spacing w:val="-3"/>
          <w:sz w:val="20"/>
          <w:u w:val="single"/>
        </w:rPr>
        <w:t>Środki  gruntujące.</w:t>
      </w:r>
    </w:p>
    <w:p w14:paraId="2D0F35EF" w14:textId="77777777" w:rsidR="00086153" w:rsidRPr="00660727" w:rsidRDefault="00086153" w:rsidP="00086153">
      <w:pPr>
        <w:rPr>
          <w:color w:val="auto"/>
          <w:sz w:val="20"/>
        </w:rPr>
      </w:pPr>
      <w:r w:rsidRPr="00660727">
        <w:rPr>
          <w:color w:val="auto"/>
          <w:spacing w:val="-6"/>
          <w:sz w:val="20"/>
        </w:rPr>
        <w:t>2.</w:t>
      </w:r>
      <w:r w:rsidR="00EB1F5B">
        <w:rPr>
          <w:color w:val="auto"/>
          <w:spacing w:val="-6"/>
          <w:sz w:val="20"/>
        </w:rPr>
        <w:t>2</w:t>
      </w:r>
      <w:r w:rsidRPr="00660727">
        <w:rPr>
          <w:color w:val="auto"/>
          <w:spacing w:val="-6"/>
          <w:sz w:val="20"/>
        </w:rPr>
        <w:t>.1.</w:t>
      </w:r>
      <w:r w:rsidRPr="00660727">
        <w:rPr>
          <w:color w:val="auto"/>
          <w:sz w:val="20"/>
        </w:rPr>
        <w:tab/>
        <w:t>Przy  malowaniu  farbami  emulsyjnymi:</w:t>
      </w:r>
    </w:p>
    <w:p w14:paraId="3B94DE7A" w14:textId="77777777" w:rsidR="00086153" w:rsidRPr="00660727" w:rsidRDefault="00086153" w:rsidP="00086153">
      <w:pPr>
        <w:rPr>
          <w:color w:val="auto"/>
          <w:sz w:val="20"/>
        </w:rPr>
      </w:pPr>
      <w:r w:rsidRPr="00660727">
        <w:rPr>
          <w:color w:val="auto"/>
          <w:sz w:val="20"/>
        </w:rPr>
        <w:t xml:space="preserve">-  </w:t>
      </w:r>
      <w:r w:rsidRPr="00660727">
        <w:rPr>
          <w:color w:val="auto"/>
          <w:spacing w:val="1"/>
          <w:sz w:val="20"/>
        </w:rPr>
        <w:t xml:space="preserve">powierzchni  betonowych  lub tynków  zwykłych  nie  zaleca  się </w:t>
      </w:r>
      <w:r w:rsidRPr="00660727">
        <w:rPr>
          <w:color w:val="auto"/>
          <w:sz w:val="20"/>
        </w:rPr>
        <w:t>gruntowania,   o  ile  świadectwo  dopuszczenia  nowego   rodzaju farby  emulsyjnej   nie  podaje  inaczej,</w:t>
      </w:r>
    </w:p>
    <w:p w14:paraId="5927C131" w14:textId="77777777" w:rsidR="00086153" w:rsidRPr="00660727" w:rsidRDefault="00086153" w:rsidP="00086153">
      <w:pPr>
        <w:rPr>
          <w:color w:val="auto"/>
          <w:sz w:val="20"/>
        </w:rPr>
      </w:pPr>
      <w:r w:rsidRPr="00660727">
        <w:rPr>
          <w:color w:val="auto"/>
          <w:sz w:val="20"/>
        </w:rPr>
        <w:t>-  n</w:t>
      </w:r>
      <w:r w:rsidRPr="00660727">
        <w:rPr>
          <w:color w:val="auto"/>
          <w:spacing w:val="-1"/>
          <w:sz w:val="20"/>
        </w:rPr>
        <w:t xml:space="preserve">a  chłonnych podłożach  należy  stosować do gruntowania   farbę  </w:t>
      </w:r>
      <w:r w:rsidRPr="00660727">
        <w:rPr>
          <w:color w:val="auto"/>
          <w:spacing w:val="-3"/>
          <w:sz w:val="20"/>
        </w:rPr>
        <w:t xml:space="preserve">emulsyjną  rozcieńczoną  wodą  w  stosunku 1:3-5   z  tego   samego  </w:t>
      </w:r>
      <w:r w:rsidRPr="00660727">
        <w:rPr>
          <w:color w:val="auto"/>
          <w:spacing w:val="1"/>
          <w:sz w:val="20"/>
        </w:rPr>
        <w:t xml:space="preserve">rodzaju   farby,  z jakiej  przewiduje  się  wykonanie  powłoki  </w:t>
      </w:r>
      <w:r w:rsidRPr="00660727">
        <w:rPr>
          <w:color w:val="auto"/>
          <w:sz w:val="20"/>
        </w:rPr>
        <w:t>malarskiej.</w:t>
      </w:r>
    </w:p>
    <w:p w14:paraId="652B4A97" w14:textId="77777777" w:rsidR="00086153" w:rsidRPr="00660727" w:rsidRDefault="00086153" w:rsidP="00086153">
      <w:pPr>
        <w:rPr>
          <w:color w:val="auto"/>
          <w:spacing w:val="-1"/>
          <w:sz w:val="20"/>
        </w:rPr>
      </w:pPr>
      <w:r w:rsidRPr="00660727">
        <w:rPr>
          <w:color w:val="auto"/>
          <w:spacing w:val="-6"/>
          <w:sz w:val="20"/>
        </w:rPr>
        <w:t>2.</w:t>
      </w:r>
      <w:r w:rsidR="00EB1F5B">
        <w:rPr>
          <w:color w:val="auto"/>
          <w:spacing w:val="-6"/>
          <w:sz w:val="20"/>
        </w:rPr>
        <w:t>2</w:t>
      </w:r>
      <w:r w:rsidRPr="00660727">
        <w:rPr>
          <w:color w:val="auto"/>
          <w:spacing w:val="-6"/>
          <w:sz w:val="20"/>
        </w:rPr>
        <w:t>.2.</w:t>
      </w:r>
      <w:r w:rsidRPr="00660727">
        <w:rPr>
          <w:color w:val="auto"/>
          <w:sz w:val="20"/>
        </w:rPr>
        <w:tab/>
        <w:t xml:space="preserve">Przy  malowaniu  farbami  olejnymi  i  syntetycznymi  </w:t>
      </w:r>
      <w:r w:rsidRPr="00660727">
        <w:rPr>
          <w:color w:val="auto"/>
          <w:spacing w:val="-1"/>
          <w:sz w:val="20"/>
        </w:rPr>
        <w:t>powierzchnie</w:t>
      </w:r>
    </w:p>
    <w:p w14:paraId="48D9823C" w14:textId="77777777" w:rsidR="00086153" w:rsidRPr="00660727" w:rsidRDefault="00086153" w:rsidP="00086153">
      <w:pPr>
        <w:rPr>
          <w:color w:val="auto"/>
          <w:sz w:val="20"/>
        </w:rPr>
      </w:pPr>
      <w:r w:rsidRPr="00660727">
        <w:rPr>
          <w:color w:val="auto"/>
          <w:sz w:val="20"/>
        </w:rPr>
        <w:t>Należy  zagruntować  rozcieńczonym  pokostem 1:1 (pokost: benzyna  lakiernicza).</w:t>
      </w:r>
    </w:p>
    <w:p w14:paraId="5B66098B" w14:textId="77777777" w:rsidR="00086153" w:rsidRPr="00660727" w:rsidRDefault="00086153" w:rsidP="00EB1F5B">
      <w:pPr>
        <w:numPr>
          <w:ilvl w:val="2"/>
          <w:numId w:val="117"/>
        </w:numPr>
        <w:rPr>
          <w:color w:val="auto"/>
          <w:spacing w:val="-1"/>
          <w:sz w:val="20"/>
        </w:rPr>
      </w:pPr>
      <w:r w:rsidRPr="00660727">
        <w:rPr>
          <w:color w:val="auto"/>
          <w:spacing w:val="1"/>
          <w:sz w:val="20"/>
        </w:rPr>
        <w:t xml:space="preserve">Mydło szare,  stosowane  do gruntowania podłoża w  celu zmniejszenia jego wsiąkliwości,  powinno być stosowane </w:t>
      </w:r>
      <w:r w:rsidRPr="00660727">
        <w:rPr>
          <w:color w:val="auto"/>
          <w:spacing w:val="-1"/>
          <w:sz w:val="20"/>
        </w:rPr>
        <w:t>w  postaci  roztworu  wodnego 3-5%</w:t>
      </w:r>
    </w:p>
    <w:p w14:paraId="7488F9DA" w14:textId="77777777" w:rsidR="00086153" w:rsidRPr="00660727" w:rsidRDefault="00086153" w:rsidP="00086153">
      <w:pPr>
        <w:rPr>
          <w:color w:val="auto"/>
          <w:spacing w:val="-1"/>
          <w:sz w:val="20"/>
        </w:rPr>
      </w:pPr>
      <w:r w:rsidRPr="00660727">
        <w:rPr>
          <w:color w:val="auto"/>
          <w:spacing w:val="-1"/>
          <w:sz w:val="20"/>
        </w:rPr>
        <w:t>UWAGA: W każdym przypadku stosować się do wytycznych producenta farb.</w:t>
      </w:r>
    </w:p>
    <w:p w14:paraId="45E610AA" w14:textId="77777777" w:rsidR="00086153" w:rsidRPr="00660727" w:rsidRDefault="00086153" w:rsidP="00086153">
      <w:pPr>
        <w:rPr>
          <w:color w:val="auto"/>
          <w:spacing w:val="-1"/>
          <w:sz w:val="20"/>
        </w:rPr>
      </w:pPr>
    </w:p>
    <w:p w14:paraId="261A15F6" w14:textId="77777777" w:rsidR="00086153" w:rsidRPr="00660727" w:rsidRDefault="00086153" w:rsidP="00086153">
      <w:pPr>
        <w:pStyle w:val="1"/>
        <w:rPr>
          <w:color w:val="auto"/>
          <w:sz w:val="20"/>
        </w:rPr>
      </w:pPr>
      <w:r w:rsidRPr="00660727">
        <w:rPr>
          <w:color w:val="auto"/>
          <w:spacing w:val="-13"/>
          <w:sz w:val="20"/>
        </w:rPr>
        <w:t>3.</w:t>
      </w:r>
      <w:r w:rsidRPr="00660727">
        <w:rPr>
          <w:color w:val="auto"/>
          <w:sz w:val="20"/>
        </w:rPr>
        <w:t xml:space="preserve">     SPRZĘT</w:t>
      </w:r>
    </w:p>
    <w:p w14:paraId="51C94DCA" w14:textId="77777777" w:rsidR="00086153" w:rsidRPr="00660727" w:rsidRDefault="00086153" w:rsidP="00086153">
      <w:pPr>
        <w:rPr>
          <w:color w:val="auto"/>
          <w:spacing w:val="-1"/>
          <w:sz w:val="20"/>
        </w:rPr>
      </w:pPr>
      <w:r w:rsidRPr="00660727">
        <w:rPr>
          <w:color w:val="auto"/>
          <w:spacing w:val="-1"/>
          <w:sz w:val="20"/>
        </w:rPr>
        <w:t>Roboty  można  wykonać  przy  użyciu  pędzli   lub  aparatów  natryskowych.</w:t>
      </w:r>
    </w:p>
    <w:p w14:paraId="32BA2CE7" w14:textId="77777777" w:rsidR="00086153" w:rsidRPr="00660727" w:rsidRDefault="00086153" w:rsidP="00086153">
      <w:pPr>
        <w:pStyle w:val="1"/>
        <w:rPr>
          <w:color w:val="auto"/>
          <w:sz w:val="20"/>
        </w:rPr>
      </w:pPr>
      <w:r w:rsidRPr="00660727">
        <w:rPr>
          <w:color w:val="auto"/>
          <w:spacing w:val="-10"/>
          <w:sz w:val="20"/>
        </w:rPr>
        <w:t>4.</w:t>
      </w:r>
      <w:r w:rsidRPr="00660727">
        <w:rPr>
          <w:color w:val="auto"/>
          <w:sz w:val="20"/>
        </w:rPr>
        <w:t xml:space="preserve">    TRANSPORT</w:t>
      </w:r>
    </w:p>
    <w:p w14:paraId="2B5970B0" w14:textId="77777777" w:rsidR="00086153" w:rsidRPr="00660727" w:rsidRDefault="00086153" w:rsidP="00086153">
      <w:pPr>
        <w:rPr>
          <w:color w:val="auto"/>
          <w:spacing w:val="-3"/>
          <w:sz w:val="20"/>
        </w:rPr>
      </w:pPr>
      <w:r w:rsidRPr="00660727">
        <w:rPr>
          <w:color w:val="auto"/>
          <w:spacing w:val="1"/>
          <w:sz w:val="20"/>
        </w:rPr>
        <w:t xml:space="preserve">Farby pakowane wg punktu 2.5.6.  należy  transportować  zgodnie </w:t>
      </w:r>
      <w:r w:rsidRPr="00660727">
        <w:rPr>
          <w:color w:val="auto"/>
          <w:spacing w:val="-1"/>
          <w:sz w:val="20"/>
        </w:rPr>
        <w:t xml:space="preserve">z PN-85/0-79252  i  przepisami  obowiązującymi  w  transporcie  kolejowym  lub  </w:t>
      </w:r>
      <w:r w:rsidRPr="00660727">
        <w:rPr>
          <w:color w:val="auto"/>
          <w:spacing w:val="-3"/>
          <w:sz w:val="20"/>
        </w:rPr>
        <w:t>drogowym.</w:t>
      </w:r>
    </w:p>
    <w:p w14:paraId="2144D074" w14:textId="77777777" w:rsidR="00086153" w:rsidRPr="00660727" w:rsidRDefault="00086153" w:rsidP="00086153">
      <w:pPr>
        <w:rPr>
          <w:color w:val="auto"/>
          <w:spacing w:val="-3"/>
          <w:sz w:val="20"/>
        </w:rPr>
      </w:pPr>
    </w:p>
    <w:p w14:paraId="67FDB4AD" w14:textId="77777777" w:rsidR="00086153" w:rsidRPr="00660727" w:rsidRDefault="00086153" w:rsidP="000D171F">
      <w:pPr>
        <w:pStyle w:val="1"/>
        <w:numPr>
          <w:ilvl w:val="0"/>
          <w:numId w:val="56"/>
        </w:numPr>
        <w:tabs>
          <w:tab w:val="left" w:pos="283"/>
        </w:tabs>
        <w:rPr>
          <w:color w:val="auto"/>
          <w:sz w:val="20"/>
        </w:rPr>
      </w:pPr>
      <w:r w:rsidRPr="00660727">
        <w:rPr>
          <w:color w:val="auto"/>
          <w:sz w:val="20"/>
        </w:rPr>
        <w:t>WYKONANIE   ROBÓT</w:t>
      </w:r>
    </w:p>
    <w:p w14:paraId="0B093614" w14:textId="77777777" w:rsidR="00086153" w:rsidRPr="00660727" w:rsidRDefault="00086153" w:rsidP="00086153">
      <w:pPr>
        <w:rPr>
          <w:color w:val="auto"/>
          <w:spacing w:val="-1"/>
          <w:sz w:val="20"/>
        </w:rPr>
      </w:pPr>
    </w:p>
    <w:p w14:paraId="7B6C5FF3"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5.1.   Ogólne warunki dotyczące wykonywania robót malarskich</w:t>
      </w:r>
    </w:p>
    <w:p w14:paraId="07A9E072" w14:textId="77777777" w:rsidR="00086153" w:rsidRPr="00660727" w:rsidRDefault="00086153" w:rsidP="00086153">
      <w:pPr>
        <w:tabs>
          <w:tab w:val="center" w:pos="5135"/>
          <w:tab w:val="left" w:pos="7992"/>
          <w:tab w:val="right" w:pos="9782"/>
        </w:tabs>
        <w:ind w:left="426"/>
        <w:rPr>
          <w:color w:val="auto"/>
          <w:sz w:val="20"/>
          <w:szCs w:val="20"/>
        </w:rPr>
      </w:pPr>
    </w:p>
    <w:p w14:paraId="1B142FF0" w14:textId="77777777" w:rsidR="00086153" w:rsidRPr="00660727" w:rsidRDefault="00086153" w:rsidP="00086153">
      <w:pPr>
        <w:pStyle w:val="Tekstpodstawowywcity3"/>
        <w:rPr>
          <w:rFonts w:ascii="Times New Roman" w:hAnsi="Times New Roman" w:cs="Times New Roman"/>
          <w:color w:val="auto"/>
        </w:rPr>
      </w:pPr>
      <w:r w:rsidRPr="00660727">
        <w:rPr>
          <w:rFonts w:ascii="Times New Roman" w:hAnsi="Times New Roman" w:cs="Times New Roman"/>
          <w:color w:val="auto"/>
        </w:rPr>
        <w:lastRenderedPageBreak/>
        <w:tab/>
      </w:r>
      <w:r w:rsidRPr="00660727">
        <w:rPr>
          <w:rFonts w:ascii="Times New Roman" w:hAnsi="Times New Roman" w:cs="Times New Roman"/>
          <w:color w:val="auto"/>
        </w:rPr>
        <w:tab/>
        <w:t>-   Podczas wykonywania robot malarskich obowiązują wymagania dotyczące  robót tynkarskich i niżej podanych robót malarskich.</w:t>
      </w:r>
    </w:p>
    <w:p w14:paraId="707FB857"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xml:space="preserve">         -   Prace na wysokości powinny być z prawidłowo wykonanych rusztowań i drabin.</w:t>
      </w:r>
    </w:p>
    <w:p w14:paraId="6ECFDD9C"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t xml:space="preserve"> -   W przypadku malowania konstrukcji w warunkach gdy nie ma możliwości zainstalowania rusztowań, a prace malarskie wykonuje się  z pomostów opieranych  na konstrukcji (tzw. kładki), malarz powinien być zabezpieczony przed upadkiem pasem bezpieczeństwa przymocowanym do konstrukcji.</w:t>
      </w:r>
    </w:p>
    <w:p w14:paraId="37759B30" w14:textId="77777777" w:rsidR="00086153" w:rsidRPr="00660727" w:rsidRDefault="00086153" w:rsidP="00086153">
      <w:pPr>
        <w:tabs>
          <w:tab w:val="center" w:pos="5417"/>
          <w:tab w:val="left" w:pos="8274"/>
          <w:tab w:val="right" w:pos="10064"/>
        </w:tabs>
        <w:ind w:left="708" w:hanging="360"/>
        <w:rPr>
          <w:color w:val="auto"/>
          <w:sz w:val="20"/>
          <w:szCs w:val="20"/>
        </w:rPr>
      </w:pPr>
      <w:r w:rsidRPr="00660727">
        <w:rPr>
          <w:color w:val="auto"/>
          <w:sz w:val="20"/>
          <w:szCs w:val="20"/>
        </w:rPr>
        <w:tab/>
      </w:r>
      <w:r w:rsidRPr="00660727">
        <w:rPr>
          <w:color w:val="auto"/>
          <w:sz w:val="20"/>
          <w:szCs w:val="20"/>
        </w:rPr>
        <w:tab/>
        <w:t>-   Przy robotach przygotowawczych  wymagających użycia materiałów alkalicznych (wapno, soda kaustyczna, pasta do ługowania powłok itp.) należy stosować środki ochrony osobistej:</w:t>
      </w:r>
    </w:p>
    <w:p w14:paraId="35CF6178"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zabezpieczyć oczy okularami ochronnymi przed zaprószeniem lub poparzeniem</w:t>
      </w:r>
    </w:p>
    <w:p w14:paraId="6FDB1B0C"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zabezpieczyć skórę twarzy i rąk przez posmarowanie  ich tłustym kremem ochronnym oraz wykonywać prace w rękawicach</w:t>
      </w:r>
    </w:p>
    <w:p w14:paraId="43A98F20"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używać specjalnej odzieży ochronnej (buty gumowe, fartuchy)</w:t>
      </w:r>
    </w:p>
    <w:p w14:paraId="5AE48A87" w14:textId="77777777" w:rsidR="00086153" w:rsidRPr="00660727" w:rsidRDefault="00086153" w:rsidP="00086153">
      <w:pPr>
        <w:tabs>
          <w:tab w:val="center" w:pos="4709"/>
          <w:tab w:val="left" w:pos="7566"/>
          <w:tab w:val="right" w:pos="9356"/>
        </w:tabs>
        <w:rPr>
          <w:strike/>
          <w:color w:val="auto"/>
          <w:sz w:val="20"/>
          <w:szCs w:val="20"/>
        </w:rPr>
      </w:pPr>
    </w:p>
    <w:p w14:paraId="0CA336F6"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5.2.   Warunki ogólne przystąpienia do robót  malarskich</w:t>
      </w:r>
    </w:p>
    <w:p w14:paraId="6C802DA4" w14:textId="77777777" w:rsidR="00086153" w:rsidRPr="00660727" w:rsidRDefault="00086153" w:rsidP="00086153">
      <w:pPr>
        <w:tabs>
          <w:tab w:val="center" w:pos="4709"/>
          <w:tab w:val="left" w:pos="7566"/>
          <w:tab w:val="right" w:pos="9356"/>
        </w:tabs>
        <w:rPr>
          <w:color w:val="auto"/>
          <w:sz w:val="20"/>
          <w:szCs w:val="20"/>
        </w:rPr>
      </w:pPr>
    </w:p>
    <w:p w14:paraId="0C63E837"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Przed przystąpieniem do malowania należy wyrównać i wygładzić powierzchnię przeznaczoną do malowania, naprawić  uszkodzenia,  wykonać szpachlowanie i szlifowanie jeżeli jest wymagana duża gładkość powierzchni.</w:t>
      </w:r>
    </w:p>
    <w:p w14:paraId="6FD02E5D"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Roboty malarskie zewnątrz i wewnątrz budynku powinny być wykonane dopiero po wyschnięciu tynków i miejsc naprawianych. Malowanie konstrukcji stalowych można wykonać po całkowitym i ostatecznym mocowaniu wszystkich  elementów konstrukcyjnych i osadzeniu innych przedmiotów w ścianach.</w:t>
      </w:r>
    </w:p>
    <w:p w14:paraId="208FA251"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Wilgotność powierzchni tynkowych przewidzianych do tynkowania powinna być uzależniona od zastosowanych materiałów malarskich (zgodnie z zaleceniami producenta) jednocześnie powinna być nie większa niż to podano w tablicy 1.</w:t>
      </w:r>
    </w:p>
    <w:p w14:paraId="4152D312" w14:textId="77777777" w:rsidR="00086153" w:rsidRPr="00660727" w:rsidRDefault="00086153" w:rsidP="00086153">
      <w:pPr>
        <w:tabs>
          <w:tab w:val="center" w:pos="4709"/>
          <w:tab w:val="left" w:pos="7566"/>
          <w:tab w:val="right" w:pos="9356"/>
        </w:tabs>
        <w:rPr>
          <w:color w:val="auto"/>
          <w:sz w:val="20"/>
          <w:szCs w:val="20"/>
        </w:rPr>
      </w:pPr>
    </w:p>
    <w:p w14:paraId="2178249F"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19219B64"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39530493"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40E34C8D"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6AFC8C32"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759B453C" w14:textId="77777777" w:rsidR="002E2EC7" w:rsidRPr="00660727" w:rsidRDefault="002E2EC7" w:rsidP="00086153">
      <w:pPr>
        <w:pStyle w:val="WW-Tekstpodstawowywcity2"/>
        <w:tabs>
          <w:tab w:val="clear" w:pos="521"/>
          <w:tab w:val="clear" w:pos="2835"/>
          <w:tab w:val="center" w:pos="5276"/>
          <w:tab w:val="left" w:pos="8133"/>
          <w:tab w:val="right" w:pos="9923"/>
        </w:tabs>
        <w:ind w:firstLine="1560"/>
        <w:rPr>
          <w:i/>
          <w:iCs/>
          <w:color w:val="auto"/>
          <w:sz w:val="20"/>
          <w:szCs w:val="20"/>
        </w:rPr>
      </w:pPr>
    </w:p>
    <w:p w14:paraId="60BBFE5D" w14:textId="77777777" w:rsidR="00086153" w:rsidRPr="00660727" w:rsidRDefault="00086153" w:rsidP="00086153">
      <w:pPr>
        <w:pStyle w:val="WW-Tekstpodstawowywcity2"/>
        <w:tabs>
          <w:tab w:val="clear" w:pos="521"/>
          <w:tab w:val="clear" w:pos="2835"/>
          <w:tab w:val="center" w:pos="5276"/>
          <w:tab w:val="left" w:pos="8133"/>
          <w:tab w:val="right" w:pos="9923"/>
        </w:tabs>
        <w:ind w:firstLine="1560"/>
        <w:rPr>
          <w:i/>
          <w:iCs/>
          <w:color w:val="auto"/>
          <w:sz w:val="20"/>
          <w:szCs w:val="20"/>
        </w:rPr>
      </w:pPr>
      <w:r w:rsidRPr="00660727">
        <w:rPr>
          <w:i/>
          <w:iCs/>
          <w:color w:val="auto"/>
          <w:sz w:val="20"/>
          <w:szCs w:val="20"/>
        </w:rPr>
        <w:t>Tablica 1.  Największa dopuszczalna wilgotność tynku przeznaczonego do malowania</w:t>
      </w:r>
    </w:p>
    <w:p w14:paraId="271A2175" w14:textId="77777777" w:rsidR="00086153" w:rsidRPr="00660727" w:rsidRDefault="00086153" w:rsidP="00086153">
      <w:pPr>
        <w:tabs>
          <w:tab w:val="center" w:pos="6125"/>
          <w:tab w:val="left" w:pos="8982"/>
          <w:tab w:val="right" w:pos="10772"/>
        </w:tabs>
        <w:ind w:left="1416"/>
        <w:rPr>
          <w:color w:val="auto"/>
          <w:sz w:val="20"/>
          <w:szCs w:val="20"/>
        </w:rPr>
      </w:pPr>
    </w:p>
    <w:tbl>
      <w:tblPr>
        <w:tblW w:w="0" w:type="auto"/>
        <w:tblInd w:w="2224" w:type="dxa"/>
        <w:tblLayout w:type="fixed"/>
        <w:tblCellMar>
          <w:left w:w="70" w:type="dxa"/>
          <w:right w:w="70" w:type="dxa"/>
        </w:tblCellMar>
        <w:tblLook w:val="0000" w:firstRow="0" w:lastRow="0" w:firstColumn="0" w:lastColumn="0" w:noHBand="0" w:noVBand="0"/>
      </w:tblPr>
      <w:tblGrid>
        <w:gridCol w:w="3304"/>
        <w:gridCol w:w="2648"/>
      </w:tblGrid>
      <w:tr w:rsidR="00086153" w:rsidRPr="00660727" w14:paraId="67B719FB" w14:textId="77777777">
        <w:tc>
          <w:tcPr>
            <w:tcW w:w="3304" w:type="dxa"/>
            <w:tcBorders>
              <w:top w:val="single" w:sz="1" w:space="0" w:color="000000"/>
              <w:left w:val="single" w:sz="1" w:space="0" w:color="000000"/>
              <w:bottom w:val="single" w:sz="1" w:space="0" w:color="000000"/>
            </w:tcBorders>
            <w:vAlign w:val="center"/>
          </w:tcPr>
          <w:p w14:paraId="30826005"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Rodzaj powłoki z farby</w:t>
            </w:r>
          </w:p>
        </w:tc>
        <w:tc>
          <w:tcPr>
            <w:tcW w:w="2648" w:type="dxa"/>
            <w:tcBorders>
              <w:top w:val="single" w:sz="1" w:space="0" w:color="000000"/>
              <w:left w:val="single" w:sz="1" w:space="0" w:color="000000"/>
              <w:bottom w:val="single" w:sz="1" w:space="0" w:color="000000"/>
              <w:right w:val="single" w:sz="1" w:space="0" w:color="000000"/>
            </w:tcBorders>
            <w:vAlign w:val="center"/>
          </w:tcPr>
          <w:p w14:paraId="14AA637B"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Największa wilgotność podłoża, % masy</w:t>
            </w:r>
          </w:p>
        </w:tc>
      </w:tr>
      <w:tr w:rsidR="00086153" w:rsidRPr="00660727" w14:paraId="357B33A2" w14:textId="77777777">
        <w:tc>
          <w:tcPr>
            <w:tcW w:w="3304" w:type="dxa"/>
            <w:tcBorders>
              <w:left w:val="single" w:sz="1" w:space="0" w:color="000000"/>
              <w:bottom w:val="single" w:sz="1" w:space="0" w:color="000000"/>
            </w:tcBorders>
          </w:tcPr>
          <w:p w14:paraId="766CAA24" w14:textId="77777777" w:rsidR="00086153" w:rsidRPr="00660727" w:rsidRDefault="00086153" w:rsidP="00086153">
            <w:pPr>
              <w:tabs>
                <w:tab w:val="center" w:pos="4709"/>
                <w:tab w:val="left" w:pos="7566"/>
                <w:tab w:val="right" w:pos="9356"/>
              </w:tabs>
              <w:snapToGrid w:val="0"/>
              <w:rPr>
                <w:color w:val="auto"/>
                <w:sz w:val="20"/>
                <w:szCs w:val="20"/>
              </w:rPr>
            </w:pPr>
            <w:r w:rsidRPr="00660727">
              <w:rPr>
                <w:color w:val="auto"/>
                <w:sz w:val="20"/>
                <w:szCs w:val="20"/>
              </w:rPr>
              <w:t>Farba wapienna</w:t>
            </w:r>
          </w:p>
        </w:tc>
        <w:tc>
          <w:tcPr>
            <w:tcW w:w="2648" w:type="dxa"/>
            <w:tcBorders>
              <w:left w:val="single" w:sz="1" w:space="0" w:color="000000"/>
              <w:bottom w:val="single" w:sz="1" w:space="0" w:color="000000"/>
              <w:right w:val="single" w:sz="1" w:space="0" w:color="000000"/>
            </w:tcBorders>
            <w:vAlign w:val="center"/>
          </w:tcPr>
          <w:p w14:paraId="41C81FDD"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6</w:t>
            </w:r>
          </w:p>
        </w:tc>
      </w:tr>
      <w:tr w:rsidR="00086153" w:rsidRPr="00660727" w14:paraId="19570EF4" w14:textId="77777777">
        <w:tc>
          <w:tcPr>
            <w:tcW w:w="3304" w:type="dxa"/>
            <w:tcBorders>
              <w:left w:val="single" w:sz="1" w:space="0" w:color="000000"/>
              <w:bottom w:val="single" w:sz="1" w:space="0" w:color="000000"/>
            </w:tcBorders>
          </w:tcPr>
          <w:p w14:paraId="5278993B" w14:textId="77777777" w:rsidR="00086153" w:rsidRPr="00660727" w:rsidRDefault="00086153" w:rsidP="00086153">
            <w:pPr>
              <w:tabs>
                <w:tab w:val="center" w:pos="4709"/>
                <w:tab w:val="left" w:pos="7566"/>
                <w:tab w:val="right" w:pos="9356"/>
              </w:tabs>
              <w:snapToGrid w:val="0"/>
              <w:rPr>
                <w:color w:val="auto"/>
                <w:sz w:val="20"/>
                <w:szCs w:val="20"/>
              </w:rPr>
            </w:pPr>
            <w:r w:rsidRPr="00660727">
              <w:rPr>
                <w:color w:val="auto"/>
                <w:sz w:val="20"/>
                <w:szCs w:val="20"/>
              </w:rPr>
              <w:t>Farba klejowa lub kazeinowa</w:t>
            </w:r>
          </w:p>
        </w:tc>
        <w:tc>
          <w:tcPr>
            <w:tcW w:w="2648" w:type="dxa"/>
            <w:tcBorders>
              <w:left w:val="single" w:sz="1" w:space="0" w:color="000000"/>
              <w:bottom w:val="single" w:sz="1" w:space="0" w:color="000000"/>
              <w:right w:val="single" w:sz="1" w:space="0" w:color="000000"/>
            </w:tcBorders>
            <w:vAlign w:val="center"/>
          </w:tcPr>
          <w:p w14:paraId="779B3BEE"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4</w:t>
            </w:r>
          </w:p>
        </w:tc>
      </w:tr>
      <w:tr w:rsidR="00086153" w:rsidRPr="00660727" w14:paraId="286ABEED" w14:textId="77777777">
        <w:tc>
          <w:tcPr>
            <w:tcW w:w="3304" w:type="dxa"/>
            <w:tcBorders>
              <w:left w:val="single" w:sz="1" w:space="0" w:color="000000"/>
              <w:bottom w:val="single" w:sz="1" w:space="0" w:color="000000"/>
            </w:tcBorders>
          </w:tcPr>
          <w:p w14:paraId="3BE552EC" w14:textId="77777777" w:rsidR="00086153" w:rsidRPr="00660727" w:rsidRDefault="00086153" w:rsidP="00086153">
            <w:pPr>
              <w:tabs>
                <w:tab w:val="center" w:pos="4709"/>
                <w:tab w:val="left" w:pos="7566"/>
                <w:tab w:val="right" w:pos="9356"/>
              </w:tabs>
              <w:snapToGrid w:val="0"/>
              <w:rPr>
                <w:color w:val="auto"/>
                <w:sz w:val="20"/>
                <w:szCs w:val="20"/>
              </w:rPr>
            </w:pPr>
            <w:r w:rsidRPr="00660727">
              <w:rPr>
                <w:color w:val="auto"/>
                <w:sz w:val="20"/>
                <w:szCs w:val="20"/>
              </w:rPr>
              <w:t>Farba olejna, olejno-żywiczna i syntetyczna (np. ftalowa)</w:t>
            </w:r>
          </w:p>
        </w:tc>
        <w:tc>
          <w:tcPr>
            <w:tcW w:w="2648" w:type="dxa"/>
            <w:tcBorders>
              <w:left w:val="single" w:sz="1" w:space="0" w:color="000000"/>
              <w:bottom w:val="single" w:sz="1" w:space="0" w:color="000000"/>
              <w:right w:val="single" w:sz="1" w:space="0" w:color="000000"/>
            </w:tcBorders>
            <w:vAlign w:val="center"/>
          </w:tcPr>
          <w:p w14:paraId="67AB0EFC"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3</w:t>
            </w:r>
          </w:p>
        </w:tc>
      </w:tr>
      <w:tr w:rsidR="00086153" w:rsidRPr="00660727" w14:paraId="76E953C2" w14:textId="77777777">
        <w:tc>
          <w:tcPr>
            <w:tcW w:w="3304" w:type="dxa"/>
            <w:tcBorders>
              <w:left w:val="single" w:sz="1" w:space="0" w:color="000000"/>
              <w:bottom w:val="single" w:sz="1" w:space="0" w:color="000000"/>
            </w:tcBorders>
          </w:tcPr>
          <w:p w14:paraId="222B5AB9" w14:textId="77777777" w:rsidR="00086153" w:rsidRPr="00660727" w:rsidRDefault="00086153" w:rsidP="00086153">
            <w:pPr>
              <w:pStyle w:val="WW-Tekstkomentarza"/>
              <w:tabs>
                <w:tab w:val="center" w:pos="4709"/>
                <w:tab w:val="left" w:pos="7566"/>
                <w:tab w:val="right" w:pos="9356"/>
              </w:tabs>
              <w:snapToGrid w:val="0"/>
              <w:rPr>
                <w:color w:val="auto"/>
                <w:sz w:val="20"/>
                <w:szCs w:val="20"/>
              </w:rPr>
            </w:pPr>
            <w:r w:rsidRPr="00660727">
              <w:rPr>
                <w:color w:val="auto"/>
                <w:sz w:val="20"/>
                <w:szCs w:val="20"/>
              </w:rPr>
              <w:t>Farba emulsyjna</w:t>
            </w:r>
          </w:p>
        </w:tc>
        <w:tc>
          <w:tcPr>
            <w:tcW w:w="2648" w:type="dxa"/>
            <w:tcBorders>
              <w:left w:val="single" w:sz="1" w:space="0" w:color="000000"/>
              <w:bottom w:val="single" w:sz="1" w:space="0" w:color="000000"/>
              <w:right w:val="single" w:sz="1" w:space="0" w:color="000000"/>
            </w:tcBorders>
            <w:vAlign w:val="center"/>
          </w:tcPr>
          <w:p w14:paraId="74442FC3" w14:textId="77777777" w:rsidR="00086153" w:rsidRPr="00660727" w:rsidRDefault="00086153" w:rsidP="00086153">
            <w:pPr>
              <w:tabs>
                <w:tab w:val="center" w:pos="4709"/>
                <w:tab w:val="left" w:pos="7566"/>
                <w:tab w:val="right" w:pos="9356"/>
              </w:tabs>
              <w:snapToGrid w:val="0"/>
              <w:jc w:val="center"/>
              <w:rPr>
                <w:color w:val="auto"/>
                <w:sz w:val="20"/>
                <w:szCs w:val="20"/>
              </w:rPr>
            </w:pPr>
            <w:r w:rsidRPr="00660727">
              <w:rPr>
                <w:color w:val="auto"/>
                <w:sz w:val="20"/>
                <w:szCs w:val="20"/>
              </w:rPr>
              <w:t>4</w:t>
            </w:r>
          </w:p>
        </w:tc>
      </w:tr>
    </w:tbl>
    <w:p w14:paraId="703F267F" w14:textId="77777777" w:rsidR="00086153" w:rsidRPr="00660727" w:rsidRDefault="00086153" w:rsidP="00086153">
      <w:pPr>
        <w:tabs>
          <w:tab w:val="center" w:pos="4709"/>
          <w:tab w:val="left" w:pos="7566"/>
          <w:tab w:val="right" w:pos="9356"/>
        </w:tabs>
        <w:rPr>
          <w:color w:val="auto"/>
          <w:sz w:val="20"/>
          <w:szCs w:val="20"/>
        </w:rPr>
      </w:pPr>
    </w:p>
    <w:p w14:paraId="41B4BB11" w14:textId="77777777" w:rsidR="00086153" w:rsidRPr="00660727" w:rsidRDefault="00086153" w:rsidP="00086153">
      <w:pPr>
        <w:tabs>
          <w:tab w:val="center" w:pos="4709"/>
          <w:tab w:val="left" w:pos="7566"/>
          <w:tab w:val="right" w:pos="9356"/>
        </w:tabs>
        <w:rPr>
          <w:color w:val="auto"/>
          <w:sz w:val="20"/>
          <w:szCs w:val="20"/>
        </w:rPr>
      </w:pPr>
    </w:p>
    <w:p w14:paraId="4D79486D" w14:textId="77777777" w:rsidR="00086153" w:rsidRPr="00660727" w:rsidRDefault="00086153" w:rsidP="00086153">
      <w:pPr>
        <w:tabs>
          <w:tab w:val="center" w:pos="5417"/>
          <w:tab w:val="left" w:pos="8274"/>
          <w:tab w:val="right" w:pos="10064"/>
        </w:tabs>
        <w:ind w:left="708" w:hanging="360"/>
        <w:rPr>
          <w:color w:val="auto"/>
          <w:sz w:val="20"/>
          <w:szCs w:val="20"/>
        </w:rPr>
      </w:pPr>
      <w:r w:rsidRPr="00660727">
        <w:rPr>
          <w:color w:val="auto"/>
          <w:sz w:val="20"/>
          <w:szCs w:val="20"/>
        </w:rPr>
        <w:tab/>
      </w:r>
      <w:r w:rsidRPr="00660727">
        <w:rPr>
          <w:color w:val="auto"/>
          <w:sz w:val="20"/>
          <w:szCs w:val="20"/>
        </w:rPr>
        <w:tab/>
        <w:t>-   Wewnątrz budynku pierwsze malowanie ścian i sufitów można wykonywać po zakończeniu robót poprzedzających, a w szczególności.</w:t>
      </w:r>
    </w:p>
    <w:p w14:paraId="40DC61DA" w14:textId="77777777" w:rsidR="00086153" w:rsidRPr="00660727" w:rsidRDefault="00086153" w:rsidP="00086153">
      <w:pPr>
        <w:tabs>
          <w:tab w:val="center" w:pos="5417"/>
          <w:tab w:val="left" w:pos="8274"/>
          <w:tab w:val="right" w:pos="10064"/>
        </w:tabs>
        <w:ind w:left="708" w:firstLine="1"/>
        <w:rPr>
          <w:color w:val="auto"/>
          <w:sz w:val="20"/>
          <w:szCs w:val="20"/>
        </w:rPr>
      </w:pPr>
      <w:r w:rsidRPr="00660727">
        <w:rPr>
          <w:color w:val="auto"/>
          <w:sz w:val="20"/>
          <w:szCs w:val="20"/>
        </w:rPr>
        <w:t>a/   całkowitym zakończeniu robót budowlanych i instalacyjnych z wyjątkiem założenia ceramicznych urządzeń sanitarnych, przyklejania okładzin (np. tapet),  oraz armatury oświetleniowej itp.</w:t>
      </w:r>
    </w:p>
    <w:p w14:paraId="61A2C362"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wykonaniu podkładów pod wykładziny podłogowe</w:t>
      </w:r>
    </w:p>
    <w:p w14:paraId="3C2E629D"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ułożeniu podłóg drewnianych (białych)</w:t>
      </w:r>
    </w:p>
    <w:p w14:paraId="5A89FCF9"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xml:space="preserve">d/   dopasowaniu okuć i wyregulowaniu stolarki okiennej i drzwiowej </w:t>
      </w:r>
    </w:p>
    <w:p w14:paraId="7ABAB16C" w14:textId="77777777" w:rsidR="00086153" w:rsidRPr="00660727" w:rsidRDefault="00086153" w:rsidP="00086153">
      <w:pPr>
        <w:tabs>
          <w:tab w:val="center" w:pos="4709"/>
          <w:tab w:val="left" w:pos="7566"/>
          <w:tab w:val="right" w:pos="9356"/>
        </w:tabs>
        <w:rPr>
          <w:color w:val="auto"/>
          <w:sz w:val="20"/>
          <w:szCs w:val="20"/>
        </w:rPr>
      </w:pPr>
    </w:p>
    <w:p w14:paraId="67357BAF"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drugie malowanie można wykonywać po:</w:t>
      </w:r>
    </w:p>
    <w:p w14:paraId="09D6E7BB"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po wykonaniu białego montażu</w:t>
      </w:r>
    </w:p>
    <w:p w14:paraId="1484ADC7"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ułożeniu posadzek ( z wyjątkiem posadzek z tworzy sztucznych)  oraz przed cyklinowaniem posadzek deszczułkowych  i mozaikowych.</w:t>
      </w:r>
    </w:p>
    <w:p w14:paraId="410B71A7" w14:textId="77777777" w:rsidR="00086153" w:rsidRPr="00660727" w:rsidRDefault="00086153" w:rsidP="00086153">
      <w:pPr>
        <w:tabs>
          <w:tab w:val="center" w:pos="5417"/>
          <w:tab w:val="left" w:pos="8274"/>
          <w:tab w:val="right" w:pos="10064"/>
        </w:tabs>
        <w:ind w:left="708"/>
        <w:rPr>
          <w:color w:val="auto"/>
          <w:sz w:val="20"/>
          <w:szCs w:val="20"/>
        </w:rPr>
      </w:pPr>
    </w:p>
    <w:p w14:paraId="6F13DCA5"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Tynki przeznaczone do malowania powinny spełniać następujące wymagania techniczne:</w:t>
      </w:r>
    </w:p>
    <w:p w14:paraId="6804A2FF"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a/   powierzchnia tynków powinna pod względem dokładności odpowiadać wymaganiom podanym w p. ST-08.08.03</w:t>
      </w:r>
    </w:p>
    <w:p w14:paraId="14EDF09F"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b/   Wszystkie ewentualne uszkodzenia tynków powinny być naprawione prze przystąpieniem do malowania przez wypełnienie zaprawą uszkodzonych miejsca zatarcie na równo z powierzchnia tynku</w:t>
      </w:r>
    </w:p>
    <w:p w14:paraId="0734D164"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c/  Tynki gipsowe i gipsowo-wapienne nie mogą stanowić podłoża w przypadku malowania farbami krzemionowymi, a przy malowaniu farbami emulsyjnymi powinny być impregnowane zgodnie z zaleceniami producenta farb</w:t>
      </w:r>
    </w:p>
    <w:p w14:paraId="1051A3B3"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 xml:space="preserve">d/   przygotowana do malowania powierzchnia powinna być oczyszczona od zanieczyszczeń </w:t>
      </w:r>
      <w:r w:rsidRPr="00660727">
        <w:rPr>
          <w:color w:val="auto"/>
          <w:sz w:val="20"/>
          <w:szCs w:val="20"/>
        </w:rPr>
        <w:lastRenderedPageBreak/>
        <w:t>mechanicznych (kurz, sadza  tłuszcze itp.) i chemiczne (wykwity z podłoża rdza od zbrojenia podtynkowego itp.) oraz osypujących się ziaren piasku.</w:t>
      </w:r>
    </w:p>
    <w:p w14:paraId="2701D09D"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Podkłady pod powłokę malarską powinny być dostosowane do:</w:t>
      </w:r>
    </w:p>
    <w:p w14:paraId="0BACCE8F"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a/    rodzaju podłoża</w:t>
      </w:r>
    </w:p>
    <w:p w14:paraId="7F7D0E46"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b/   rodzaju malowania (rodzaj zastosowanych wyrobów malarskich)</w:t>
      </w:r>
    </w:p>
    <w:p w14:paraId="7B999AD2"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c/   miejsca i warunków malowania</w:t>
      </w:r>
    </w:p>
    <w:p w14:paraId="4ED5732F"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Roboty malarskie powinny być wykonywane w temperaturze nie niższej iż +5</w:t>
      </w:r>
      <w:r w:rsidRPr="00660727">
        <w:rPr>
          <w:color w:val="auto"/>
          <w:sz w:val="20"/>
          <w:szCs w:val="20"/>
          <w:vertAlign w:val="superscript"/>
        </w:rPr>
        <w:t>0</w:t>
      </w:r>
      <w:r w:rsidRPr="00660727">
        <w:rPr>
          <w:color w:val="auto"/>
          <w:sz w:val="20"/>
          <w:szCs w:val="20"/>
        </w:rPr>
        <w:t>C ( z zastrzeżeniem, aby w ciągu doby nie następował spadek temperatury poniżej 0</w:t>
      </w:r>
      <w:r w:rsidRPr="00660727">
        <w:rPr>
          <w:color w:val="auto"/>
          <w:sz w:val="20"/>
          <w:szCs w:val="20"/>
          <w:vertAlign w:val="superscript"/>
        </w:rPr>
        <w:t>0</w:t>
      </w:r>
      <w:r w:rsidRPr="00660727">
        <w:rPr>
          <w:color w:val="auto"/>
          <w:sz w:val="20"/>
          <w:szCs w:val="20"/>
        </w:rPr>
        <w:t>C) i nie wyższej niż +22</w:t>
      </w:r>
      <w:r w:rsidRPr="00660727">
        <w:rPr>
          <w:color w:val="auto"/>
          <w:sz w:val="20"/>
          <w:szCs w:val="20"/>
          <w:vertAlign w:val="superscript"/>
        </w:rPr>
        <w:t>0</w:t>
      </w:r>
      <w:r w:rsidRPr="00660727">
        <w:rPr>
          <w:color w:val="auto"/>
          <w:sz w:val="20"/>
          <w:szCs w:val="20"/>
        </w:rPr>
        <w:t>C. Przed rozpoczęciem  robót malarskich  należy sprawdzić zalecenia technologiczne producenta farb.</w:t>
      </w:r>
    </w:p>
    <w:p w14:paraId="6DB0A684"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Roboty malarskie na zewnątrz budynków  nie powinny być wykonywane  w okresie zimowym, a w okresie letnim podczas opadów atmosferycznych, podczas intensywnego nasłonecznienia malowanych powierzchni lub w czasie wietrznej pogody.  Niedopuszczalne jest malowanie powierzchni zawilgoconych w dniach deszczowych.</w:t>
      </w:r>
    </w:p>
    <w:p w14:paraId="2CF10AFE"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Roboty malarskie na zewnątrz nie powinny być wykonywane w okresie zimowym.</w:t>
      </w:r>
    </w:p>
    <w:p w14:paraId="363F81A0"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Gdy podłoże jest bardzo wysuszone, należy je lekko zwilżyć (przed malowaniem farbami  wodnymi lub wodorozcienczalnymi) wodą za pomocą pędzla i po około 30 min. przystąpić do malowania.</w:t>
      </w:r>
    </w:p>
    <w:p w14:paraId="3D5C9850" w14:textId="77777777" w:rsidR="00086153" w:rsidRPr="00660727" w:rsidRDefault="00086153" w:rsidP="00086153">
      <w:pPr>
        <w:tabs>
          <w:tab w:val="center" w:pos="5135"/>
          <w:tab w:val="left" w:pos="7992"/>
          <w:tab w:val="right" w:pos="9782"/>
        </w:tabs>
        <w:ind w:left="426"/>
        <w:rPr>
          <w:color w:val="auto"/>
          <w:sz w:val="20"/>
          <w:szCs w:val="20"/>
        </w:rPr>
      </w:pPr>
    </w:p>
    <w:p w14:paraId="244C0FF4" w14:textId="77777777" w:rsidR="00086153" w:rsidRPr="00660727" w:rsidRDefault="00086153" w:rsidP="00086153">
      <w:pPr>
        <w:tabs>
          <w:tab w:val="center" w:pos="5135"/>
          <w:tab w:val="left" w:pos="7992"/>
          <w:tab w:val="right" w:pos="9782"/>
        </w:tabs>
        <w:ind w:left="426"/>
        <w:rPr>
          <w:color w:val="auto"/>
          <w:sz w:val="20"/>
          <w:szCs w:val="20"/>
        </w:rPr>
      </w:pPr>
    </w:p>
    <w:p w14:paraId="150CC3C8"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5.3.</w:t>
      </w:r>
      <w:r w:rsidRPr="00660727">
        <w:rPr>
          <w:color w:val="auto"/>
          <w:sz w:val="20"/>
          <w:szCs w:val="20"/>
        </w:rPr>
        <w:tab/>
        <w:t>Przygotowanie powierzchni</w:t>
      </w:r>
    </w:p>
    <w:p w14:paraId="25BF95B7" w14:textId="77777777" w:rsidR="00086153" w:rsidRPr="00660727" w:rsidRDefault="00086153" w:rsidP="00086153">
      <w:pPr>
        <w:tabs>
          <w:tab w:val="center" w:pos="4709"/>
          <w:tab w:val="left" w:pos="7566"/>
          <w:tab w:val="right" w:pos="9356"/>
        </w:tabs>
        <w:rPr>
          <w:color w:val="auto"/>
          <w:sz w:val="20"/>
          <w:szCs w:val="20"/>
        </w:rPr>
      </w:pPr>
    </w:p>
    <w:p w14:paraId="41DF60F3"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Powierzchnie podłoży przewidzianych pod malowanie powinny być:</w:t>
      </w:r>
    </w:p>
    <w:p w14:paraId="31973174"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gładkie i równe, tzn. nie wykazujące nadrostów betonowych, zacieków zaprawy lub mleczka cementowego; wszystkie występy od lica powierzchni należy skuć usunąć lub zeszlifować;  dopuszcza się pojedyncze wgłębienie o średnicy nie przekraczającej 5 mm i głębokości do 4 mm dla podłoży betonowych; w  zakresie równości tynki powinny spełniać wymagania określone dla tynków IV kategorii  wg obowiązującej normy, z wyjątkiem malowania doborowego</w:t>
      </w:r>
    </w:p>
    <w:p w14:paraId="10510D8E"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dostatecznie mocne, tzn. powierzchniowo nie pylące przy pocieraniu dłonią , nie wykruszające się, bez widocznych rys, spękań i rozwarstwień,</w:t>
      </w:r>
    </w:p>
    <w:p w14:paraId="1081AEF8"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czyste tzn. bez plam, zaoliwień pleśni i innych zanieczyszczeń; w razie potrzeby należy je usunąć szpachelką lub pędzlem, zmyć wodą z detergentem i następnie spłukać czystą wodą</w:t>
      </w:r>
    </w:p>
    <w:p w14:paraId="5A222447"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xml:space="preserve">d/   dostateczne suche – wilgotność podłoża powinna być zgodna z tabl. 1, a jej sprawdzenie można wykonać przy użyciu: </w:t>
      </w:r>
    </w:p>
    <w:p w14:paraId="6AD69CDE" w14:textId="77777777" w:rsidR="00086153" w:rsidRPr="00660727" w:rsidRDefault="00086153" w:rsidP="00086153">
      <w:pPr>
        <w:tabs>
          <w:tab w:val="center" w:pos="5417"/>
          <w:tab w:val="left" w:pos="8274"/>
          <w:tab w:val="right" w:pos="10064"/>
        </w:tabs>
        <w:ind w:left="708" w:firstLine="708"/>
        <w:rPr>
          <w:color w:val="auto"/>
          <w:sz w:val="20"/>
          <w:szCs w:val="20"/>
        </w:rPr>
      </w:pPr>
      <w:r w:rsidRPr="00660727">
        <w:rPr>
          <w:color w:val="auto"/>
          <w:sz w:val="20"/>
          <w:szCs w:val="20"/>
        </w:rPr>
        <w:t>1/   aparatu wskaźnikowego, elektrycznego lub karbidowego</w:t>
      </w:r>
    </w:p>
    <w:p w14:paraId="464CF220" w14:textId="77777777" w:rsidR="00086153" w:rsidRPr="00660727" w:rsidRDefault="00086153" w:rsidP="00086153">
      <w:pPr>
        <w:tabs>
          <w:tab w:val="center" w:pos="5417"/>
          <w:tab w:val="left" w:pos="8274"/>
          <w:tab w:val="right" w:pos="10064"/>
        </w:tabs>
        <w:ind w:left="708" w:firstLine="708"/>
        <w:rPr>
          <w:color w:val="auto"/>
          <w:sz w:val="20"/>
          <w:szCs w:val="20"/>
        </w:rPr>
      </w:pPr>
      <w:r w:rsidRPr="00660727">
        <w:rPr>
          <w:color w:val="auto"/>
          <w:sz w:val="20"/>
          <w:szCs w:val="20"/>
        </w:rPr>
        <w:t>2/   metodą suszarkowo-wagową</w:t>
      </w:r>
    </w:p>
    <w:p w14:paraId="10F18AAC" w14:textId="77777777" w:rsidR="00086153" w:rsidRPr="00660727" w:rsidRDefault="00086153" w:rsidP="00086153">
      <w:pPr>
        <w:tabs>
          <w:tab w:val="center" w:pos="5417"/>
          <w:tab w:val="left" w:pos="8274"/>
          <w:tab w:val="right" w:pos="10064"/>
        </w:tabs>
        <w:ind w:left="708" w:firstLine="708"/>
        <w:rPr>
          <w:color w:val="auto"/>
          <w:sz w:val="20"/>
          <w:szCs w:val="20"/>
        </w:rPr>
      </w:pPr>
      <w:r w:rsidRPr="00660727">
        <w:rPr>
          <w:color w:val="auto"/>
          <w:sz w:val="20"/>
          <w:szCs w:val="20"/>
        </w:rPr>
        <w:t>3/   papierkami wskaźnikowymi Hydrotest</w:t>
      </w:r>
    </w:p>
    <w:p w14:paraId="1D61A22E" w14:textId="77777777" w:rsidR="00086153" w:rsidRPr="00660727" w:rsidRDefault="00086153" w:rsidP="00086153">
      <w:pPr>
        <w:tabs>
          <w:tab w:val="center" w:pos="4709"/>
          <w:tab w:val="left" w:pos="7566"/>
          <w:tab w:val="right" w:pos="9356"/>
        </w:tabs>
        <w:rPr>
          <w:color w:val="auto"/>
          <w:sz w:val="20"/>
          <w:szCs w:val="20"/>
        </w:rPr>
      </w:pPr>
      <w:r w:rsidRPr="00660727">
        <w:rPr>
          <w:color w:val="auto"/>
          <w:sz w:val="20"/>
          <w:szCs w:val="20"/>
        </w:rPr>
        <w:tab/>
      </w:r>
    </w:p>
    <w:p w14:paraId="4597934E" w14:textId="77777777" w:rsidR="00086153" w:rsidRPr="00660727" w:rsidRDefault="00086153" w:rsidP="00086153">
      <w:pPr>
        <w:pStyle w:val="Nagwek7"/>
        <w:tabs>
          <w:tab w:val="left" w:pos="0"/>
          <w:tab w:val="center" w:pos="4709"/>
          <w:tab w:val="left" w:pos="7566"/>
          <w:tab w:val="right" w:pos="9356"/>
        </w:tabs>
        <w:rPr>
          <w:b/>
          <w:bCs/>
          <w:color w:val="auto"/>
          <w:sz w:val="20"/>
          <w:szCs w:val="20"/>
          <w:lang w:val="pl-PL"/>
        </w:rPr>
      </w:pPr>
      <w:r w:rsidRPr="00660727">
        <w:rPr>
          <w:b/>
          <w:bCs/>
          <w:color w:val="auto"/>
          <w:sz w:val="20"/>
          <w:szCs w:val="20"/>
          <w:lang w:val="pl-PL"/>
        </w:rPr>
        <w:t xml:space="preserve">                                   Przygotowanie różnych powierzchni (beton, tynk, stal</w:t>
      </w:r>
      <w:r w:rsidR="00F641CE" w:rsidRPr="00660727">
        <w:rPr>
          <w:b/>
          <w:bCs/>
          <w:color w:val="auto"/>
          <w:sz w:val="20"/>
          <w:szCs w:val="20"/>
          <w:lang w:val="pl-PL"/>
        </w:rPr>
        <w:t>, drewno</w:t>
      </w:r>
      <w:r w:rsidRPr="00660727">
        <w:rPr>
          <w:b/>
          <w:bCs/>
          <w:color w:val="auto"/>
          <w:sz w:val="20"/>
          <w:szCs w:val="20"/>
          <w:lang w:val="pl-PL"/>
        </w:rPr>
        <w:t xml:space="preserve"> itp.)do malowania wewnętrznego</w:t>
      </w:r>
    </w:p>
    <w:p w14:paraId="62FAF3F2" w14:textId="77777777" w:rsidR="00086153" w:rsidRPr="00660727" w:rsidRDefault="00086153" w:rsidP="00086153">
      <w:pPr>
        <w:tabs>
          <w:tab w:val="center" w:pos="4709"/>
          <w:tab w:val="left" w:pos="7566"/>
          <w:tab w:val="right" w:pos="9356"/>
        </w:tabs>
        <w:rPr>
          <w:color w:val="auto"/>
          <w:sz w:val="20"/>
          <w:szCs w:val="20"/>
        </w:rPr>
      </w:pPr>
    </w:p>
    <w:p w14:paraId="506D783C"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Powierzchnie elementów lub konstrukcji betonowych i żelbetowych powinny być:</w:t>
      </w:r>
    </w:p>
    <w:p w14:paraId="12AA702A"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oczyszczone z odstających grudek związanego betonu,  a nadlewki i chropowatość betonu usunięte przez skucie, a następnie przeszlifowane</w:t>
      </w:r>
    </w:p>
    <w:p w14:paraId="2F9DB0FC"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gwoździe oraz wystające druty lub pręty zbrojeniowe usunięte, a elementy stalowe wystające z powierzchni betonu, które nie mogą być usunięte, powinny być zabezpieczone przed rdzą  farba antykorozyjną</w:t>
      </w:r>
    </w:p>
    <w:p w14:paraId="4F9B7017"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większe ubytki powierzchni , wybrzuszenia bruzdy i złącza prefabrykatów oraz inne niepotrzebne otwory należy wypełnić zaprawa cementową co najmniej z 14-dniowym wyprzedzeniem i zatrzeć tak,  aby równość powierzchni i jej szorstkość  w naprawianych miejscach odpowiadała równości i szorstkości otaczającej powierzchni</w:t>
      </w:r>
    </w:p>
    <w:p w14:paraId="1927F33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d/   inne zanieczyszczenia lub plamy  od zaoliwień należy usunąć przez zeskrobanie, odkurzanie i zmycie wodą z dodatkiem  detergentów i następnie spłukanie czystą wodą</w:t>
      </w:r>
    </w:p>
    <w:p w14:paraId="2CA9EB5B"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Podłoża tynkowe powinny:</w:t>
      </w:r>
    </w:p>
    <w:p w14:paraId="0DB6D741"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pod względem dokładności wykonania odpowiadać wymogom normy dla tynków zwykłych lub pocienionych , a powierzchnie tynków powinny być odpowiednio przygotowane</w:t>
      </w:r>
    </w:p>
    <w:p w14:paraId="3A6CA03F"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wszystkie ewentualne ubytki i uszkodzenia tynków powinny być wyreperowane przez wypełnienie zaprawą i zatarte do lica: w przypadku podłoży gipsowych – zaprawą gipsową,  dla pozostałych podłoży – zaprawą cementową lub cemantowo-wapienną</w:t>
      </w:r>
    </w:p>
    <w:p w14:paraId="744C5D3C"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powierzchnie tynku oczyścić od zanieczyszczeń mechanicznych (kurz, sadze, tłuszcze itp.) i chemicznych (wykwity  składników podłoża lub zaprawy, rdza od zbrojenia podtynkowego) oraz osypujących się ziaren piasku</w:t>
      </w:r>
    </w:p>
    <w:p w14:paraId="30A1CA86"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d/   nowe tynki cementowe i cementowo-wapienne powinny być zagruntowane zależnie od zastosowanych farb i zaleceń producenta materiałów malarskich.</w:t>
      </w:r>
    </w:p>
    <w:p w14:paraId="49E336BE"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Powierzchnie z drewna i materiałów drewnopochodnych w postaci  sklejki, płyt pilśniowych  twardych i desek, ościeżnic powinny być przygotowane w sposób następujący:</w:t>
      </w:r>
    </w:p>
    <w:p w14:paraId="2CB7FC7A"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lastRenderedPageBreak/>
        <w:t>a/   oczyszczone z kurzu, tłustych plam i zacieków żywicy</w:t>
      </w:r>
    </w:p>
    <w:p w14:paraId="295DABEA"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drobne wady powierzchni  powinny być usunięte przez jedno- lub kilkakrotne zaszpachlowanie szpachlówką klejowo-olejową lub inną odpowiadającej normie państwowej i posiadającej wymagane aprobaty techniczne</w:t>
      </w:r>
    </w:p>
    <w:p w14:paraId="0998F073"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sęki zaleca się pokryć roztworem spirytusowym szelaku</w:t>
      </w:r>
    </w:p>
    <w:p w14:paraId="4B4D2758"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d/   w przypadkach opisanych w poz. b/ i c/ stosować wyroby opracowane przez producenta farb nawierzchniowych</w:t>
      </w:r>
    </w:p>
    <w:p w14:paraId="69EB4451" w14:textId="77777777" w:rsidR="00086153" w:rsidRPr="00660727" w:rsidRDefault="00086153" w:rsidP="00086153">
      <w:pPr>
        <w:tabs>
          <w:tab w:val="center" w:pos="5417"/>
          <w:tab w:val="left" w:pos="8274"/>
          <w:tab w:val="right" w:pos="10064"/>
        </w:tabs>
        <w:ind w:left="708"/>
        <w:rPr>
          <w:color w:val="auto"/>
          <w:sz w:val="20"/>
          <w:szCs w:val="20"/>
        </w:rPr>
      </w:pPr>
    </w:p>
    <w:p w14:paraId="01A8C01B"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Podłoża stalowe i żeliwne powinny być przygotowane następująco:</w:t>
      </w:r>
    </w:p>
    <w:p w14:paraId="41DE75C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bardzo starannie oczyszczone mechanicznie lub chemicznie ze rdzy, tłuszczów  (do czystej lśniącej powierzchni)</w:t>
      </w:r>
    </w:p>
    <w:p w14:paraId="0E58D59F"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stare, zniszczone powłoki malarskie powinny być całkowicie usunięte</w:t>
      </w:r>
    </w:p>
    <w:p w14:paraId="0107E58B" w14:textId="77777777" w:rsidR="00086153" w:rsidRPr="00660727" w:rsidRDefault="00086153" w:rsidP="00086153">
      <w:pPr>
        <w:tabs>
          <w:tab w:val="center" w:pos="5417"/>
          <w:tab w:val="left" w:pos="8274"/>
          <w:tab w:val="right" w:pos="10064"/>
        </w:tabs>
        <w:ind w:left="708"/>
        <w:rPr>
          <w:color w:val="auto"/>
          <w:sz w:val="20"/>
          <w:szCs w:val="20"/>
        </w:rPr>
      </w:pPr>
    </w:p>
    <w:p w14:paraId="26FDC27D" w14:textId="77777777" w:rsidR="00086153" w:rsidRPr="00660727" w:rsidRDefault="00086153" w:rsidP="00086153">
      <w:pPr>
        <w:tabs>
          <w:tab w:val="center" w:pos="5417"/>
          <w:tab w:val="left" w:pos="8274"/>
          <w:tab w:val="right" w:pos="10064"/>
        </w:tabs>
        <w:ind w:left="708"/>
        <w:rPr>
          <w:color w:val="auto"/>
          <w:sz w:val="20"/>
          <w:szCs w:val="20"/>
        </w:rPr>
      </w:pPr>
    </w:p>
    <w:p w14:paraId="701B09B4" w14:textId="77777777" w:rsidR="00086153" w:rsidRPr="00660727" w:rsidRDefault="00086153" w:rsidP="00086153">
      <w:pPr>
        <w:pStyle w:val="Nagwek7"/>
        <w:tabs>
          <w:tab w:val="left" w:pos="0"/>
          <w:tab w:val="center" w:pos="4709"/>
          <w:tab w:val="left" w:pos="7566"/>
          <w:tab w:val="right" w:pos="9356"/>
        </w:tabs>
        <w:rPr>
          <w:b/>
          <w:bCs/>
          <w:color w:val="auto"/>
          <w:sz w:val="20"/>
          <w:szCs w:val="20"/>
          <w:lang w:val="pl-PL"/>
        </w:rPr>
      </w:pPr>
      <w:r w:rsidRPr="00660727">
        <w:rPr>
          <w:b/>
          <w:bCs/>
          <w:color w:val="auto"/>
          <w:sz w:val="20"/>
          <w:szCs w:val="20"/>
          <w:lang w:val="pl-PL"/>
        </w:rPr>
        <w:t xml:space="preserve">                                                              Przygotowanie powierzchni do malowania wewnętrznego</w:t>
      </w:r>
    </w:p>
    <w:p w14:paraId="585030FE" w14:textId="77777777" w:rsidR="00086153" w:rsidRPr="00660727" w:rsidRDefault="00086153" w:rsidP="00086153">
      <w:pPr>
        <w:tabs>
          <w:tab w:val="center" w:pos="5417"/>
          <w:tab w:val="left" w:pos="8274"/>
          <w:tab w:val="right" w:pos="10064"/>
        </w:tabs>
        <w:ind w:left="708"/>
        <w:rPr>
          <w:color w:val="auto"/>
          <w:sz w:val="20"/>
          <w:szCs w:val="20"/>
        </w:rPr>
      </w:pPr>
    </w:p>
    <w:p w14:paraId="17746667"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Podłoża tynkowe powinny   pod względem dokładności wykonania odpowiadać wymogom normy dla tynków zwykłych lub pocienionych ze szpachlówek polimero-mineralnych lub innych dopuszczonych do powszechnego stosowania w budownictwie. Powierzchnie tynków przed malowaniem  powinny być przygotowane w następujący sposób:</w:t>
      </w:r>
    </w:p>
    <w:p w14:paraId="678946FF"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wszystkie ewentualne ubytki i uszkodzenia tynków powinny być naprawione  przy użyciu tej samej zaprawy, z której tynk był wykonany i zatarte w ten sposób, aby naprawione miejsce równało się z powierzchnia tynku, w przypadku malowania farbami klejowymi dopuszcza się użycie do napraw uszkodzeń zaprawy gipsowej</w:t>
      </w:r>
    </w:p>
    <w:p w14:paraId="18758CB7"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przy malowaniu tynków gipsowych farbami emulsyjnymi podłoża powinny być zagruntowane zależnie od zastosowanych farb i zaleceń producenta materiałów malarskich.</w:t>
      </w:r>
    </w:p>
    <w:p w14:paraId="70A4076B"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t>-   Powierzchnie tynków należy oczyścić  i zagruntować w sposób opisany jak dla tynków zewnętrznych</w:t>
      </w:r>
    </w:p>
    <w:p w14:paraId="5FBD83E3"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Powierzchnie z drewna i materiałów drewnopochodnych w postaci  sklejki, płyt pilśniowych  twardych i desek, ościeżnic powinny być przygotowane w sposób następujący:</w:t>
      </w:r>
    </w:p>
    <w:p w14:paraId="04798A96"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oczyszczone z kurzu, tłustych plam i zacieków żywicy</w:t>
      </w:r>
    </w:p>
    <w:p w14:paraId="45C65E47"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b/   drobne wady powierzchni  powinny być usunięte przez jedno- lub kilkakrotne zaszpachlowanie szpachlówką klejowo-olejową lub inną odpowiadającej normie państwowej i posiadającej wymagane aprobaty techniczne</w:t>
      </w:r>
    </w:p>
    <w:p w14:paraId="661BB610"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c/   sęki zaleca się pokryć roztworem spirytusowym szelaku</w:t>
      </w:r>
    </w:p>
    <w:p w14:paraId="50246FB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d/   w przypadkach opisanych w poz. b/ i c/ stosować wyroby opracowane przez producenta farb nawierzchniowych</w:t>
      </w:r>
    </w:p>
    <w:p w14:paraId="20DE622D" w14:textId="77777777" w:rsidR="00086153" w:rsidRPr="00660727" w:rsidRDefault="00086153" w:rsidP="00086153">
      <w:pPr>
        <w:tabs>
          <w:tab w:val="center" w:pos="5417"/>
          <w:tab w:val="left" w:pos="8274"/>
          <w:tab w:val="right" w:pos="10064"/>
        </w:tabs>
        <w:ind w:left="708"/>
        <w:rPr>
          <w:color w:val="auto"/>
          <w:sz w:val="20"/>
          <w:szCs w:val="20"/>
        </w:rPr>
      </w:pPr>
    </w:p>
    <w:p w14:paraId="0E690FA6"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Podłoża stalowe i żeliwne powinny być przygotowane następująco:</w:t>
      </w:r>
    </w:p>
    <w:p w14:paraId="6F8A08BA"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a/   bardzo starannie oczyszczone mechanicznie lub chemicznie ze rdzy, tłuszczów  (do czystej lśniącej powierzchni)</w:t>
      </w:r>
    </w:p>
    <w:p w14:paraId="1D7DB4F8" w14:textId="77777777" w:rsidR="00086153" w:rsidRPr="00660727" w:rsidRDefault="00086153" w:rsidP="00086153">
      <w:pPr>
        <w:tabs>
          <w:tab w:val="center" w:pos="4709"/>
          <w:tab w:val="left" w:pos="7566"/>
          <w:tab w:val="right" w:pos="9356"/>
        </w:tabs>
        <w:ind w:firstLine="708"/>
        <w:rPr>
          <w:color w:val="auto"/>
          <w:sz w:val="20"/>
          <w:szCs w:val="20"/>
        </w:rPr>
      </w:pPr>
      <w:r w:rsidRPr="00660727">
        <w:rPr>
          <w:color w:val="auto"/>
          <w:sz w:val="20"/>
          <w:szCs w:val="20"/>
        </w:rPr>
        <w:t>b/   stare, zniszczone powłoki malarskie powinny być całkowicie usunięte</w:t>
      </w:r>
    </w:p>
    <w:p w14:paraId="7A94490F" w14:textId="77777777" w:rsidR="00086153" w:rsidRPr="00660727" w:rsidRDefault="00086153" w:rsidP="00086153">
      <w:pPr>
        <w:tabs>
          <w:tab w:val="center" w:pos="4709"/>
          <w:tab w:val="left" w:pos="7566"/>
          <w:tab w:val="right" w:pos="9356"/>
        </w:tabs>
        <w:rPr>
          <w:color w:val="auto"/>
          <w:sz w:val="20"/>
          <w:szCs w:val="20"/>
        </w:rPr>
      </w:pPr>
    </w:p>
    <w:p w14:paraId="25C3C2C8" w14:textId="77777777" w:rsidR="00086153" w:rsidRPr="00660727" w:rsidRDefault="00086153" w:rsidP="00086153">
      <w:pPr>
        <w:tabs>
          <w:tab w:val="center" w:pos="4709"/>
          <w:tab w:val="left" w:pos="7566"/>
          <w:tab w:val="right" w:pos="9356"/>
        </w:tabs>
        <w:rPr>
          <w:color w:val="auto"/>
          <w:sz w:val="20"/>
          <w:szCs w:val="20"/>
        </w:rPr>
      </w:pPr>
    </w:p>
    <w:p w14:paraId="62142FB9" w14:textId="77777777" w:rsidR="002E2EC7" w:rsidRPr="00660727" w:rsidRDefault="002E2EC7" w:rsidP="00086153">
      <w:pPr>
        <w:tabs>
          <w:tab w:val="center" w:pos="4709"/>
          <w:tab w:val="left" w:pos="7566"/>
          <w:tab w:val="right" w:pos="9356"/>
        </w:tabs>
        <w:rPr>
          <w:color w:val="auto"/>
          <w:sz w:val="20"/>
          <w:szCs w:val="20"/>
        </w:rPr>
      </w:pPr>
    </w:p>
    <w:p w14:paraId="3B77A778" w14:textId="77777777" w:rsidR="002E2EC7" w:rsidRPr="00660727" w:rsidRDefault="002E2EC7" w:rsidP="00086153">
      <w:pPr>
        <w:tabs>
          <w:tab w:val="center" w:pos="4709"/>
          <w:tab w:val="left" w:pos="7566"/>
          <w:tab w:val="right" w:pos="9356"/>
        </w:tabs>
        <w:rPr>
          <w:color w:val="auto"/>
          <w:sz w:val="20"/>
          <w:szCs w:val="20"/>
        </w:rPr>
      </w:pPr>
    </w:p>
    <w:p w14:paraId="78608992" w14:textId="77777777" w:rsidR="001A17E1" w:rsidRPr="00660727" w:rsidRDefault="001A17E1" w:rsidP="00086153">
      <w:pPr>
        <w:tabs>
          <w:tab w:val="center" w:pos="4709"/>
          <w:tab w:val="left" w:pos="7566"/>
          <w:tab w:val="right" w:pos="9356"/>
        </w:tabs>
        <w:rPr>
          <w:color w:val="auto"/>
          <w:sz w:val="20"/>
          <w:szCs w:val="20"/>
        </w:rPr>
      </w:pPr>
    </w:p>
    <w:p w14:paraId="2A8AA438" w14:textId="77777777" w:rsidR="002E2EC7" w:rsidRPr="00660727" w:rsidRDefault="002E2EC7" w:rsidP="00086153">
      <w:pPr>
        <w:tabs>
          <w:tab w:val="center" w:pos="4709"/>
          <w:tab w:val="left" w:pos="7566"/>
          <w:tab w:val="right" w:pos="9356"/>
        </w:tabs>
        <w:rPr>
          <w:color w:val="auto"/>
          <w:sz w:val="20"/>
          <w:szCs w:val="20"/>
        </w:rPr>
      </w:pPr>
    </w:p>
    <w:p w14:paraId="23CACDB0"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 xml:space="preserve">         5.4.</w:t>
      </w:r>
      <w:r w:rsidRPr="00660727">
        <w:rPr>
          <w:color w:val="auto"/>
          <w:sz w:val="20"/>
          <w:szCs w:val="20"/>
        </w:rPr>
        <w:tab/>
        <w:t>Malowanie zewnętrzne</w:t>
      </w:r>
    </w:p>
    <w:p w14:paraId="3641AE82" w14:textId="77777777" w:rsidR="00086153" w:rsidRPr="00660727" w:rsidRDefault="00086153" w:rsidP="00086153">
      <w:pPr>
        <w:tabs>
          <w:tab w:val="center" w:pos="4709"/>
          <w:tab w:val="left" w:pos="7566"/>
          <w:tab w:val="right" w:pos="9356"/>
        </w:tabs>
        <w:rPr>
          <w:color w:val="auto"/>
          <w:sz w:val="20"/>
          <w:szCs w:val="20"/>
        </w:rPr>
      </w:pPr>
    </w:p>
    <w:p w14:paraId="10D07557" w14:textId="77777777" w:rsidR="00086153" w:rsidRPr="00660727" w:rsidRDefault="00086153" w:rsidP="00086153">
      <w:pPr>
        <w:tabs>
          <w:tab w:val="center" w:pos="5135"/>
          <w:tab w:val="left" w:pos="7992"/>
          <w:tab w:val="right" w:pos="9782"/>
        </w:tabs>
        <w:ind w:left="426"/>
        <w:rPr>
          <w:b/>
          <w:bCs/>
          <w:color w:val="auto"/>
          <w:sz w:val="20"/>
          <w:szCs w:val="20"/>
        </w:rPr>
      </w:pPr>
      <w:r w:rsidRPr="00660727">
        <w:rPr>
          <w:b/>
          <w:bCs/>
          <w:color w:val="auto"/>
          <w:sz w:val="20"/>
          <w:szCs w:val="20"/>
        </w:rPr>
        <w:t>5.4.1.</w:t>
      </w:r>
      <w:r w:rsidRPr="00660727">
        <w:rPr>
          <w:b/>
          <w:bCs/>
          <w:color w:val="auto"/>
          <w:sz w:val="20"/>
          <w:szCs w:val="20"/>
        </w:rPr>
        <w:tab/>
        <w:t>Warunki przystąpienia do robót malarskich na ścianach zewnętrznych.</w:t>
      </w:r>
    </w:p>
    <w:p w14:paraId="2832425B" w14:textId="77777777" w:rsidR="00086153" w:rsidRPr="00660727" w:rsidRDefault="00086153" w:rsidP="00086153">
      <w:pPr>
        <w:tabs>
          <w:tab w:val="center" w:pos="5135"/>
          <w:tab w:val="left" w:pos="7992"/>
          <w:tab w:val="right" w:pos="9782"/>
        </w:tabs>
        <w:ind w:left="426"/>
        <w:rPr>
          <w:color w:val="auto"/>
          <w:sz w:val="20"/>
          <w:szCs w:val="20"/>
        </w:rPr>
      </w:pPr>
    </w:p>
    <w:p w14:paraId="2B2855EE"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1/   Roboty malarskie na zewnątrz budynków  nie powinny być wykonywane w okresie zimowym, a w okresie letnim podczas opadów atmosferycznych, intensywnego nasłonecznienia malowanych powierzchni lub w czasie wietrznej pogody. Nie dopuszcza się malowania powierzchni zawilgoconych lub w dniach deszczowych.</w:t>
      </w:r>
    </w:p>
    <w:p w14:paraId="45756021"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2/   Przy wykonywaniu robót malarskich materiałami malarskimi lub metodami pracy powodujących zagrożenie zdrowia dla wykonawców robót lub bezpieczeństwa pożarowego należy ściśle przestrzegać przepisów dotyczących zdrowia ludzi i mienia.</w:t>
      </w:r>
    </w:p>
    <w:p w14:paraId="42F5B591"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3/   Roboty malarskie powinny być wykonywane na podłożach oczyszczonych i odpowiednio przygotowanych w zależności od rodzaju stosowanej farby i żądanej jakości robót.</w:t>
      </w:r>
    </w:p>
    <w:p w14:paraId="674364DF"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4/   Elementy które w czasie robót malarskich mogą ulec uszkodzeniu lub zanieczyszczeniu , należy zabezpieczyć i osłonić przed zabrudzeniem farbami (np. folią z tworzywa sztucznego lub płytą pilśniową miękką)</w:t>
      </w:r>
    </w:p>
    <w:p w14:paraId="1F81C01E" w14:textId="77777777" w:rsidR="00086153" w:rsidRPr="00660727" w:rsidRDefault="00086153" w:rsidP="00086153">
      <w:pPr>
        <w:tabs>
          <w:tab w:val="center" w:pos="5135"/>
          <w:tab w:val="left" w:pos="7992"/>
          <w:tab w:val="right" w:pos="9782"/>
        </w:tabs>
        <w:ind w:left="426"/>
        <w:rPr>
          <w:color w:val="auto"/>
          <w:sz w:val="20"/>
          <w:szCs w:val="20"/>
        </w:rPr>
      </w:pPr>
    </w:p>
    <w:p w14:paraId="4FB3F11A" w14:textId="77777777" w:rsidR="00086153" w:rsidRPr="00660727" w:rsidRDefault="00086153" w:rsidP="00086153">
      <w:pPr>
        <w:tabs>
          <w:tab w:val="center" w:pos="5069"/>
          <w:tab w:val="left" w:pos="7926"/>
          <w:tab w:val="right" w:pos="9716"/>
        </w:tabs>
        <w:ind w:left="360" w:hanging="360"/>
        <w:rPr>
          <w:b/>
          <w:bCs/>
          <w:color w:val="auto"/>
          <w:sz w:val="20"/>
          <w:szCs w:val="20"/>
        </w:rPr>
      </w:pPr>
      <w:r w:rsidRPr="00660727">
        <w:rPr>
          <w:b/>
          <w:bCs/>
          <w:color w:val="auto"/>
          <w:sz w:val="20"/>
          <w:szCs w:val="20"/>
        </w:rPr>
        <w:lastRenderedPageBreak/>
        <w:tab/>
        <w:t>5.4.2</w:t>
      </w:r>
      <w:r w:rsidRPr="00660727">
        <w:rPr>
          <w:b/>
          <w:bCs/>
          <w:color w:val="auto"/>
          <w:sz w:val="20"/>
          <w:szCs w:val="20"/>
        </w:rPr>
        <w:tab/>
        <w:t>Przygotowanie powierzchni do malowania</w:t>
      </w:r>
    </w:p>
    <w:p w14:paraId="453540BF" w14:textId="77777777" w:rsidR="00086153" w:rsidRPr="00660727" w:rsidRDefault="00086153" w:rsidP="00086153">
      <w:pPr>
        <w:tabs>
          <w:tab w:val="center" w:pos="4709"/>
          <w:tab w:val="left" w:pos="7566"/>
          <w:tab w:val="right" w:pos="9356"/>
        </w:tabs>
        <w:rPr>
          <w:color w:val="auto"/>
          <w:sz w:val="20"/>
          <w:szCs w:val="20"/>
        </w:rPr>
      </w:pPr>
    </w:p>
    <w:p w14:paraId="2701B21C"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b/>
          <w:bCs/>
          <w:color w:val="auto"/>
          <w:sz w:val="20"/>
          <w:szCs w:val="20"/>
        </w:rPr>
        <w:tab/>
        <w:t>5.4.2.1.</w:t>
      </w:r>
      <w:r w:rsidRPr="00660727">
        <w:rPr>
          <w:b/>
          <w:bCs/>
          <w:color w:val="auto"/>
          <w:sz w:val="20"/>
          <w:szCs w:val="20"/>
        </w:rPr>
        <w:tab/>
        <w:t>Wyrównanie powierzchni</w:t>
      </w:r>
      <w:r w:rsidRPr="00660727">
        <w:rPr>
          <w:color w:val="auto"/>
          <w:sz w:val="20"/>
          <w:szCs w:val="20"/>
        </w:rPr>
        <w:t xml:space="preserve"> </w:t>
      </w:r>
    </w:p>
    <w:p w14:paraId="071AA408" w14:textId="77777777" w:rsidR="00086153" w:rsidRPr="00660727" w:rsidRDefault="00086153" w:rsidP="00086153">
      <w:pPr>
        <w:tabs>
          <w:tab w:val="center" w:pos="4709"/>
          <w:tab w:val="left" w:pos="7566"/>
          <w:tab w:val="right" w:pos="9356"/>
        </w:tabs>
        <w:rPr>
          <w:color w:val="auto"/>
          <w:sz w:val="20"/>
          <w:szCs w:val="20"/>
        </w:rPr>
      </w:pPr>
    </w:p>
    <w:p w14:paraId="241381CD"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 xml:space="preserve">1/   Podłoża betonowe, tynki cementowe i cementowo-wapienne posiadające drobne uszkodzenia powierzchni powinny być naprawione przez wypełnienie ubytków zaprawa cementowa 1:3 </w:t>
      </w:r>
    </w:p>
    <w:p w14:paraId="1B676679"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2/   Dopuszcza się naprawę małych uszkodzeń powierzchni betonowych masą szpachlową przewidziana do wykonania tynków pocienionych</w:t>
      </w:r>
    </w:p>
    <w:p w14:paraId="68D2F0FE"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3/   Skrzydła okienne i drzwiowe, ościeżnice oraz inne elementy drewniane powinny mieć usunięte wszelkie drobne wady  powierzchniowe np. wgniecenia pęknięcia wyrwy. Wymienione ubytki należy wypełnić  szpachlami zalecanymi przez producenta wyrobów.</w:t>
      </w:r>
    </w:p>
    <w:p w14:paraId="7F743396"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4/   Ślusarka   starannie oczyszczona mechanicznie lub chemicznie ze rdzy, tłuszczów  (do czystej lśniącej powierzchni)   stare, zniszczone powłoki malarskie powinny być całkowicie usunięte</w:t>
      </w:r>
    </w:p>
    <w:p w14:paraId="27EBF03D" w14:textId="77777777" w:rsidR="00086153" w:rsidRPr="00660727" w:rsidRDefault="00086153" w:rsidP="00086153">
      <w:pPr>
        <w:tabs>
          <w:tab w:val="center" w:pos="5135"/>
          <w:tab w:val="left" w:pos="7992"/>
          <w:tab w:val="right" w:pos="9782"/>
        </w:tabs>
        <w:ind w:left="426"/>
        <w:rPr>
          <w:color w:val="auto"/>
          <w:sz w:val="20"/>
          <w:szCs w:val="20"/>
        </w:rPr>
      </w:pPr>
    </w:p>
    <w:p w14:paraId="216C199F" w14:textId="77777777" w:rsidR="00086153" w:rsidRPr="00660727" w:rsidRDefault="00086153" w:rsidP="00086153">
      <w:pPr>
        <w:tabs>
          <w:tab w:val="center" w:pos="5357"/>
          <w:tab w:val="left" w:pos="8214"/>
          <w:tab w:val="right" w:pos="10004"/>
        </w:tabs>
        <w:ind w:left="648" w:hanging="360"/>
        <w:rPr>
          <w:b/>
          <w:bCs/>
          <w:color w:val="auto"/>
          <w:sz w:val="20"/>
          <w:szCs w:val="20"/>
        </w:rPr>
      </w:pPr>
      <w:r w:rsidRPr="00660727">
        <w:rPr>
          <w:b/>
          <w:bCs/>
          <w:color w:val="auto"/>
          <w:sz w:val="20"/>
          <w:szCs w:val="20"/>
        </w:rPr>
        <w:t>5.4.2.2.                                                                                Gruntowanie</w:t>
      </w:r>
    </w:p>
    <w:p w14:paraId="4B1FAAD9" w14:textId="77777777" w:rsidR="00086153" w:rsidRPr="00660727" w:rsidRDefault="00086153" w:rsidP="00086153">
      <w:pPr>
        <w:tabs>
          <w:tab w:val="center" w:pos="4709"/>
          <w:tab w:val="left" w:pos="7566"/>
          <w:tab w:val="right" w:pos="9356"/>
        </w:tabs>
        <w:rPr>
          <w:color w:val="auto"/>
          <w:sz w:val="20"/>
          <w:szCs w:val="20"/>
        </w:rPr>
      </w:pPr>
    </w:p>
    <w:p w14:paraId="18EA289E" w14:textId="77777777" w:rsidR="00086153" w:rsidRPr="00660727" w:rsidRDefault="00086153" w:rsidP="00086153">
      <w:pPr>
        <w:tabs>
          <w:tab w:val="center" w:pos="5135"/>
          <w:tab w:val="left" w:pos="7992"/>
          <w:tab w:val="right" w:pos="9782"/>
        </w:tabs>
        <w:ind w:left="426"/>
        <w:rPr>
          <w:color w:val="auto"/>
          <w:sz w:val="20"/>
          <w:szCs w:val="20"/>
        </w:rPr>
      </w:pPr>
      <w:r w:rsidRPr="00660727">
        <w:rPr>
          <w:color w:val="auto"/>
          <w:sz w:val="20"/>
          <w:szCs w:val="20"/>
        </w:rPr>
        <w:t>W zależności od zastosowanych materiałów malarskich – zgodnie z zaleceniami producenta.</w:t>
      </w:r>
    </w:p>
    <w:p w14:paraId="6A24EA72" w14:textId="77777777" w:rsidR="00086153" w:rsidRPr="00660727" w:rsidRDefault="00086153" w:rsidP="00086153">
      <w:pPr>
        <w:tabs>
          <w:tab w:val="center" w:pos="5135"/>
          <w:tab w:val="left" w:pos="7992"/>
          <w:tab w:val="right" w:pos="9782"/>
        </w:tabs>
        <w:ind w:left="426"/>
        <w:rPr>
          <w:color w:val="auto"/>
          <w:sz w:val="20"/>
          <w:szCs w:val="20"/>
        </w:rPr>
      </w:pPr>
    </w:p>
    <w:p w14:paraId="25430855" w14:textId="77777777" w:rsidR="00086153" w:rsidRPr="00660727" w:rsidRDefault="00086153" w:rsidP="00086153">
      <w:pPr>
        <w:tabs>
          <w:tab w:val="center" w:pos="5357"/>
          <w:tab w:val="left" w:pos="8214"/>
          <w:tab w:val="right" w:pos="10004"/>
        </w:tabs>
        <w:ind w:left="648" w:hanging="360"/>
        <w:rPr>
          <w:b/>
          <w:bCs/>
          <w:color w:val="auto"/>
          <w:sz w:val="20"/>
          <w:szCs w:val="20"/>
        </w:rPr>
      </w:pPr>
      <w:r w:rsidRPr="00660727">
        <w:rPr>
          <w:b/>
          <w:bCs/>
          <w:color w:val="auto"/>
          <w:sz w:val="20"/>
          <w:szCs w:val="20"/>
        </w:rPr>
        <w:t>5.4.3.</w:t>
      </w:r>
      <w:r w:rsidRPr="00660727">
        <w:rPr>
          <w:b/>
          <w:bCs/>
          <w:color w:val="auto"/>
          <w:sz w:val="20"/>
          <w:szCs w:val="20"/>
        </w:rPr>
        <w:tab/>
        <w:t>Wykonywanie robót malarskich zewnętrznych</w:t>
      </w:r>
    </w:p>
    <w:p w14:paraId="17A37475" w14:textId="77777777" w:rsidR="00086153" w:rsidRPr="00660727" w:rsidRDefault="00086153" w:rsidP="00086153">
      <w:pPr>
        <w:tabs>
          <w:tab w:val="center" w:pos="4709"/>
          <w:tab w:val="left" w:pos="7566"/>
          <w:tab w:val="right" w:pos="9356"/>
        </w:tabs>
        <w:rPr>
          <w:color w:val="auto"/>
          <w:sz w:val="20"/>
          <w:szCs w:val="20"/>
        </w:rPr>
      </w:pPr>
    </w:p>
    <w:p w14:paraId="74B75C3B" w14:textId="77777777" w:rsidR="00086153" w:rsidRPr="00660727" w:rsidRDefault="00086153" w:rsidP="00086153">
      <w:pPr>
        <w:tabs>
          <w:tab w:val="center" w:pos="4993"/>
          <w:tab w:val="left" w:pos="7850"/>
          <w:tab w:val="right" w:pos="9640"/>
        </w:tabs>
        <w:ind w:left="284"/>
        <w:rPr>
          <w:color w:val="auto"/>
          <w:sz w:val="20"/>
          <w:szCs w:val="20"/>
        </w:rPr>
      </w:pPr>
      <w:r w:rsidRPr="00660727">
        <w:rPr>
          <w:color w:val="auto"/>
          <w:sz w:val="20"/>
          <w:szCs w:val="20"/>
        </w:rPr>
        <w:t>1/   Powłoki jednowarstwowe powinny równomiernie pokrywać podłoże, bez prześwitów, plam i odprysków. Nie powinny ścierać się ani obsypywać przy potarciu miękką tkaniną bawełnianą lub wełnianą. Przy malowaniu uproszczonym dopuszcza się ślady pędzla.</w:t>
      </w:r>
    </w:p>
    <w:p w14:paraId="395A3853" w14:textId="77777777" w:rsidR="00086153" w:rsidRPr="00660727" w:rsidRDefault="00086153" w:rsidP="00086153">
      <w:pPr>
        <w:tabs>
          <w:tab w:val="center" w:pos="4993"/>
          <w:tab w:val="left" w:pos="7850"/>
          <w:tab w:val="right" w:pos="9640"/>
        </w:tabs>
        <w:ind w:left="284"/>
        <w:rPr>
          <w:color w:val="auto"/>
          <w:sz w:val="20"/>
          <w:szCs w:val="20"/>
          <w:vertAlign w:val="superscript"/>
        </w:rPr>
      </w:pPr>
      <w:r w:rsidRPr="00660727">
        <w:rPr>
          <w:color w:val="auto"/>
          <w:sz w:val="20"/>
          <w:szCs w:val="20"/>
        </w:rPr>
        <w:t xml:space="preserve">2/   Powłoki dwuwarstwowe nie powinny wykazywać smug, plam, prześwitów podłoża, ślady pędzla i odprysków. Dopuszcza się chropowatość powłoki  odpowiadającej rodzajowi faktury pokrywającego podłoża. Powłoki nie powinny się ścierać przy potarciu tkaniną. Barwa powłoki powinna być jednolita bez widocznych poprawek lub połączeń o innym odcieniu i natężeniu. Nie dopuszcza się widocznych plam lub zagłębień w </w:t>
      </w:r>
      <w:r w:rsidRPr="00660727">
        <w:rPr>
          <w:color w:val="auto"/>
          <w:sz w:val="20"/>
          <w:szCs w:val="20"/>
        </w:rPr>
        <w:tab/>
        <w:t xml:space="preserve">miejscach wbicia gwoździ, natomiast dopuszcza się niejednolity odcień barwy powłoki w miejscach </w:t>
      </w:r>
      <w:r w:rsidRPr="00660727">
        <w:rPr>
          <w:color w:val="auto"/>
          <w:sz w:val="20"/>
          <w:szCs w:val="20"/>
        </w:rPr>
        <w:tab/>
        <w:t>naprawy tynku po hakach rusztowań, z tym, że największy ich wymiar nie powinien przekraczać 20 cm</w:t>
      </w:r>
      <w:r w:rsidRPr="00660727">
        <w:rPr>
          <w:color w:val="auto"/>
          <w:sz w:val="20"/>
          <w:szCs w:val="20"/>
          <w:vertAlign w:val="superscript"/>
        </w:rPr>
        <w:t>2</w:t>
      </w:r>
    </w:p>
    <w:p w14:paraId="552F896A"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3/   Przy zastosowanej powłoce malarskiej w zależności od producenta należy ściśle przestrzegać wytycznych technologii wykonywania robót malarskich, opracowanych przez producenta.</w:t>
      </w:r>
    </w:p>
    <w:p w14:paraId="1BB7895E" w14:textId="77777777" w:rsidR="00086153" w:rsidRPr="00660727" w:rsidRDefault="00086153" w:rsidP="00086153">
      <w:pPr>
        <w:tabs>
          <w:tab w:val="center" w:pos="4993"/>
          <w:tab w:val="left" w:pos="7850"/>
          <w:tab w:val="right" w:pos="9640"/>
        </w:tabs>
        <w:ind w:left="284"/>
        <w:rPr>
          <w:color w:val="auto"/>
          <w:sz w:val="20"/>
          <w:szCs w:val="20"/>
        </w:rPr>
      </w:pPr>
      <w:r w:rsidRPr="00660727">
        <w:rPr>
          <w:color w:val="auto"/>
          <w:sz w:val="20"/>
          <w:szCs w:val="20"/>
        </w:rPr>
        <w:t>4/   Powłoki z farb olejnych i syntetycznych nawierzchniowych powinny mieć barwę jednolita zgodną ze wzorcem, bez śladów pędzla, smug, zacieków uszkodzeń, marszczeń, pęcherzy, plam i zmiany odcienia. Dopuszcza się chropowatość powłoki odpowiadającej rodzajowi faktury pokrywanego podłoża lub podkładu; powłoka powinna bez prześwitów pokrywać podłoże lub podkład, które nie powinny być dostrzegalne okiem nie uzbrojonym. Dopuszcza się nieznaczne miejscowe prześwity wyłącznie przy powłokach jednowarstwowych. Powłoki powinny mieć jednolity połysk a powłoki matowe  powinny być jednolicie matowe lub półmatowe. W przypadku powłok jednowarstwowych dopuszcza się miejscowe zmatowienie oraz różnice w odcieniu. Przy dwukrotnym i trzykrotnym malowaniu olejnym farbą rdzoochronną należy stosować farby różniące się między sobą odcieniem lub intensywnością barwy. Wszystkie powłoki z farb nawierzchniowych powinny wytrzymać próbę na : wycieranie zarysowanie, zmywanie wodą z mydłem, przyczepność i wsiąkliwość. Powłoki z emalii olejnych lub syntetycznych powinny odpowiadać wszystkim wymaganiom podanym dla powłok z farb olejowych, z tym , że powinny one mieć połysk lakierniczy. I wytrzymywać dodatkowo próbę badania twardości  powłoki</w:t>
      </w:r>
    </w:p>
    <w:p w14:paraId="6B1D972A" w14:textId="77777777" w:rsidR="00086153" w:rsidRPr="00660727" w:rsidRDefault="00086153" w:rsidP="00086153">
      <w:pPr>
        <w:tabs>
          <w:tab w:val="center" w:pos="4993"/>
          <w:tab w:val="left" w:pos="7850"/>
          <w:tab w:val="right" w:pos="9640"/>
        </w:tabs>
        <w:ind w:left="284"/>
        <w:rPr>
          <w:color w:val="auto"/>
          <w:sz w:val="20"/>
          <w:szCs w:val="20"/>
        </w:rPr>
      </w:pPr>
    </w:p>
    <w:p w14:paraId="693D130D" w14:textId="77777777" w:rsidR="003B4AA9" w:rsidRPr="00660727" w:rsidRDefault="003B4AA9" w:rsidP="00086153">
      <w:pPr>
        <w:tabs>
          <w:tab w:val="center" w:pos="4993"/>
          <w:tab w:val="left" w:pos="7850"/>
          <w:tab w:val="right" w:pos="9640"/>
        </w:tabs>
        <w:ind w:left="284"/>
        <w:rPr>
          <w:color w:val="auto"/>
          <w:sz w:val="20"/>
          <w:szCs w:val="20"/>
        </w:rPr>
      </w:pPr>
    </w:p>
    <w:p w14:paraId="6710D008" w14:textId="77777777" w:rsidR="003B4AA9" w:rsidRPr="00660727" w:rsidRDefault="003B4AA9" w:rsidP="00086153">
      <w:pPr>
        <w:tabs>
          <w:tab w:val="center" w:pos="4993"/>
          <w:tab w:val="left" w:pos="7850"/>
          <w:tab w:val="right" w:pos="9640"/>
        </w:tabs>
        <w:ind w:left="284"/>
        <w:rPr>
          <w:color w:val="auto"/>
          <w:sz w:val="20"/>
          <w:szCs w:val="20"/>
        </w:rPr>
      </w:pPr>
    </w:p>
    <w:p w14:paraId="0B09BBD8" w14:textId="77777777" w:rsidR="003B4AA9" w:rsidRPr="00660727" w:rsidRDefault="003B4AA9" w:rsidP="00086153">
      <w:pPr>
        <w:tabs>
          <w:tab w:val="center" w:pos="4993"/>
          <w:tab w:val="left" w:pos="7850"/>
          <w:tab w:val="right" w:pos="9640"/>
        </w:tabs>
        <w:ind w:left="284"/>
        <w:rPr>
          <w:color w:val="auto"/>
          <w:sz w:val="20"/>
          <w:szCs w:val="20"/>
        </w:rPr>
      </w:pPr>
    </w:p>
    <w:p w14:paraId="0F780764" w14:textId="77777777" w:rsidR="003B4AA9" w:rsidRPr="00660727" w:rsidRDefault="003B4AA9" w:rsidP="00086153">
      <w:pPr>
        <w:tabs>
          <w:tab w:val="center" w:pos="4993"/>
          <w:tab w:val="left" w:pos="7850"/>
          <w:tab w:val="right" w:pos="9640"/>
        </w:tabs>
        <w:ind w:left="284"/>
        <w:rPr>
          <w:color w:val="auto"/>
          <w:sz w:val="20"/>
          <w:szCs w:val="20"/>
        </w:rPr>
      </w:pPr>
    </w:p>
    <w:p w14:paraId="0AC04A78" w14:textId="77777777" w:rsidR="003B4AA9" w:rsidRPr="00660727" w:rsidRDefault="003B4AA9" w:rsidP="00086153">
      <w:pPr>
        <w:tabs>
          <w:tab w:val="center" w:pos="4993"/>
          <w:tab w:val="left" w:pos="7850"/>
          <w:tab w:val="right" w:pos="9640"/>
        </w:tabs>
        <w:ind w:left="284"/>
        <w:rPr>
          <w:color w:val="auto"/>
          <w:sz w:val="20"/>
          <w:szCs w:val="20"/>
        </w:rPr>
      </w:pPr>
    </w:p>
    <w:p w14:paraId="0DF5877B" w14:textId="77777777" w:rsidR="00086153" w:rsidRPr="00660727" w:rsidRDefault="00086153" w:rsidP="00086153">
      <w:pPr>
        <w:tabs>
          <w:tab w:val="center" w:pos="4993"/>
          <w:tab w:val="left" w:pos="7850"/>
          <w:tab w:val="right" w:pos="9640"/>
        </w:tabs>
        <w:ind w:left="284"/>
        <w:rPr>
          <w:color w:val="auto"/>
          <w:sz w:val="20"/>
          <w:szCs w:val="20"/>
        </w:rPr>
      </w:pPr>
    </w:p>
    <w:p w14:paraId="1F5B41C4" w14:textId="77777777" w:rsidR="00086153" w:rsidRPr="00660727" w:rsidRDefault="00086153" w:rsidP="00086153">
      <w:pPr>
        <w:tabs>
          <w:tab w:val="center" w:pos="5357"/>
          <w:tab w:val="left" w:pos="8214"/>
          <w:tab w:val="right" w:pos="10004"/>
        </w:tabs>
        <w:ind w:left="648" w:hanging="360"/>
        <w:rPr>
          <w:b/>
          <w:bCs/>
          <w:color w:val="auto"/>
          <w:sz w:val="20"/>
          <w:szCs w:val="20"/>
        </w:rPr>
      </w:pPr>
      <w:r w:rsidRPr="00660727">
        <w:rPr>
          <w:b/>
          <w:bCs/>
          <w:color w:val="auto"/>
          <w:sz w:val="20"/>
          <w:szCs w:val="20"/>
        </w:rPr>
        <w:tab/>
        <w:t>5.4.4.</w:t>
      </w:r>
      <w:r w:rsidRPr="00660727">
        <w:rPr>
          <w:b/>
          <w:bCs/>
          <w:color w:val="auto"/>
          <w:sz w:val="20"/>
          <w:szCs w:val="20"/>
        </w:rPr>
        <w:tab/>
        <w:t>Wykonywanie robót malarskich wewnętrznych</w:t>
      </w:r>
    </w:p>
    <w:p w14:paraId="0AF6CC01" w14:textId="77777777" w:rsidR="00086153" w:rsidRPr="00660727" w:rsidRDefault="00086153" w:rsidP="00086153">
      <w:pPr>
        <w:tabs>
          <w:tab w:val="center" w:pos="4709"/>
          <w:tab w:val="left" w:pos="7566"/>
          <w:tab w:val="right" w:pos="9356"/>
        </w:tabs>
        <w:rPr>
          <w:color w:val="auto"/>
          <w:sz w:val="20"/>
          <w:szCs w:val="20"/>
        </w:rPr>
      </w:pPr>
    </w:p>
    <w:p w14:paraId="38FD0700" w14:textId="77777777" w:rsidR="00086153" w:rsidRPr="00660727" w:rsidRDefault="00086153" w:rsidP="00086153">
      <w:pPr>
        <w:tabs>
          <w:tab w:val="center" w:pos="5357"/>
          <w:tab w:val="left" w:pos="8214"/>
          <w:tab w:val="right" w:pos="10004"/>
        </w:tabs>
        <w:ind w:left="648" w:hanging="360"/>
        <w:rPr>
          <w:b/>
          <w:bCs/>
          <w:color w:val="auto"/>
          <w:sz w:val="20"/>
          <w:szCs w:val="20"/>
        </w:rPr>
      </w:pPr>
      <w:r w:rsidRPr="00660727">
        <w:rPr>
          <w:b/>
          <w:bCs/>
          <w:color w:val="auto"/>
          <w:sz w:val="20"/>
          <w:szCs w:val="20"/>
        </w:rPr>
        <w:tab/>
        <w:t>5.4.4.1.</w:t>
      </w:r>
      <w:r w:rsidRPr="00660727">
        <w:rPr>
          <w:b/>
          <w:bCs/>
          <w:color w:val="auto"/>
          <w:sz w:val="20"/>
          <w:szCs w:val="20"/>
        </w:rPr>
        <w:tab/>
        <w:t>Warunki przystąpienia do robót malarskich wewnątrz pomieszczeń.</w:t>
      </w:r>
    </w:p>
    <w:p w14:paraId="5E024D29" w14:textId="77777777" w:rsidR="00086153" w:rsidRPr="00660727" w:rsidRDefault="00086153" w:rsidP="00086153">
      <w:pPr>
        <w:tabs>
          <w:tab w:val="center" w:pos="4709"/>
          <w:tab w:val="left" w:pos="7566"/>
          <w:tab w:val="right" w:pos="9356"/>
        </w:tabs>
        <w:rPr>
          <w:color w:val="auto"/>
          <w:sz w:val="20"/>
          <w:szCs w:val="20"/>
        </w:rPr>
      </w:pPr>
    </w:p>
    <w:p w14:paraId="195706A6" w14:textId="77777777" w:rsidR="00086153" w:rsidRPr="00660727" w:rsidRDefault="00086153" w:rsidP="00086153">
      <w:pPr>
        <w:tabs>
          <w:tab w:val="center" w:pos="4991"/>
          <w:tab w:val="left" w:pos="7848"/>
          <w:tab w:val="right" w:pos="9638"/>
        </w:tabs>
        <w:ind w:left="282"/>
        <w:rPr>
          <w:color w:val="auto"/>
          <w:sz w:val="20"/>
          <w:szCs w:val="20"/>
        </w:rPr>
      </w:pPr>
    </w:p>
    <w:p w14:paraId="3AA6BF3C"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1/   Roboty malarskie wewnątrz budynków powinny być wykonane po wyschnięciu oraz  ewentualnie po zafluatowaniu tynków i miejsc  naprawianych.</w:t>
      </w:r>
    </w:p>
    <w:p w14:paraId="2A032BBA"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2/   Przy wykonywaniu robót malarskich wewnątrz budynków nie powinna występować w pomieszczeniach zbyt wysoka temperatura (powyżej 30</w:t>
      </w:r>
      <w:r w:rsidRPr="00660727">
        <w:rPr>
          <w:color w:val="auto"/>
          <w:sz w:val="20"/>
          <w:szCs w:val="20"/>
          <w:vertAlign w:val="superscript"/>
        </w:rPr>
        <w:t>0</w:t>
      </w:r>
      <w:r w:rsidRPr="00660727">
        <w:rPr>
          <w:color w:val="auto"/>
          <w:sz w:val="20"/>
          <w:szCs w:val="20"/>
        </w:rPr>
        <w:t>C) oraz przeciągi.</w:t>
      </w:r>
    </w:p>
    <w:p w14:paraId="56B14A9F"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3/   Malowanie elementów stalowych, żeliwnych itp.  można wykonywać po całkowitym umocowaniu wszystkich elementów.</w:t>
      </w:r>
    </w:p>
    <w:p w14:paraId="6A889D9C"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4/  Wewnątrz budynków pierwsze malowanie ścian i sufitów można wykonywać po całkowitym zakończeniu robót poprzedzających, a w szczególności po:</w:t>
      </w:r>
    </w:p>
    <w:p w14:paraId="16136070"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lastRenderedPageBreak/>
        <w:t>a/   całkowitym zakończeniu robót instalacyjnych tj. wodociągowych, kanalizacyjnych, centralnego ogrzewania, gazowych, elektrycznych, j</w:t>
      </w:r>
    </w:p>
    <w:p w14:paraId="00675859"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b/   wykonaniu podłoży pod wykładziny podłogowe</w:t>
      </w:r>
    </w:p>
    <w:p w14:paraId="17B4EF87"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c/   ułożeniu podłóg drewnianych</w:t>
      </w:r>
    </w:p>
    <w:p w14:paraId="1355D36E"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d/   całkowitym dopasowaniu, okuciu i wyregulowaniu stolarki</w:t>
      </w:r>
    </w:p>
    <w:p w14:paraId="5E9CEC72"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4/   Drugie malowanie należy wykonać po:</w:t>
      </w:r>
    </w:p>
    <w:p w14:paraId="4527BA5F"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a/   wykonaniu białego montażu</w:t>
      </w:r>
    </w:p>
    <w:p w14:paraId="20259C37"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b/   ułożeniu posadzek ( z wyjątkiem posadzek z tworzyw sztucznych) z przybiciem listew przyściennych i cokołów, lecz bez tapetowania powierzchni ściennych.</w:t>
      </w:r>
    </w:p>
    <w:p w14:paraId="5DE6AB51" w14:textId="77777777" w:rsidR="00086153" w:rsidRPr="00660727" w:rsidRDefault="00086153" w:rsidP="00086153">
      <w:pPr>
        <w:tabs>
          <w:tab w:val="center" w:pos="5357"/>
          <w:tab w:val="left" w:pos="8214"/>
          <w:tab w:val="right" w:pos="10004"/>
        </w:tabs>
        <w:ind w:left="648"/>
        <w:rPr>
          <w:color w:val="auto"/>
          <w:sz w:val="20"/>
          <w:szCs w:val="20"/>
        </w:rPr>
      </w:pPr>
      <w:r w:rsidRPr="00660727">
        <w:rPr>
          <w:color w:val="auto"/>
          <w:sz w:val="20"/>
          <w:szCs w:val="20"/>
        </w:rPr>
        <w:t>5/   Pozostałe wymagania jak dla robót malarskich zewnętrznych przedstawionych wyżej.</w:t>
      </w:r>
    </w:p>
    <w:p w14:paraId="75472B3F" w14:textId="77777777" w:rsidR="00086153" w:rsidRPr="00660727" w:rsidRDefault="00086153" w:rsidP="00086153">
      <w:pPr>
        <w:tabs>
          <w:tab w:val="center" w:pos="5357"/>
          <w:tab w:val="left" w:pos="8214"/>
          <w:tab w:val="right" w:pos="10004"/>
        </w:tabs>
        <w:ind w:left="648" w:hanging="360"/>
        <w:rPr>
          <w:b/>
          <w:bCs/>
          <w:color w:val="auto"/>
          <w:sz w:val="20"/>
          <w:szCs w:val="20"/>
        </w:rPr>
      </w:pPr>
      <w:r w:rsidRPr="00660727">
        <w:rPr>
          <w:b/>
          <w:bCs/>
          <w:color w:val="auto"/>
          <w:sz w:val="20"/>
          <w:szCs w:val="20"/>
        </w:rPr>
        <w:tab/>
        <w:t>5.4.2.</w:t>
      </w:r>
      <w:r w:rsidRPr="00660727">
        <w:rPr>
          <w:b/>
          <w:bCs/>
          <w:color w:val="auto"/>
          <w:sz w:val="20"/>
          <w:szCs w:val="20"/>
        </w:rPr>
        <w:tab/>
        <w:t>Przygotowanie podłoża do malowania</w:t>
      </w:r>
    </w:p>
    <w:p w14:paraId="46531482" w14:textId="77777777" w:rsidR="00086153" w:rsidRPr="00660727" w:rsidRDefault="00086153" w:rsidP="00086153">
      <w:pPr>
        <w:tabs>
          <w:tab w:val="center" w:pos="4709"/>
          <w:tab w:val="left" w:pos="7566"/>
          <w:tab w:val="right" w:pos="9356"/>
        </w:tabs>
        <w:rPr>
          <w:color w:val="auto"/>
          <w:sz w:val="20"/>
          <w:szCs w:val="20"/>
        </w:rPr>
      </w:pPr>
    </w:p>
    <w:p w14:paraId="7C46AC8B" w14:textId="77777777" w:rsidR="00086153" w:rsidRPr="00660727" w:rsidRDefault="00086153" w:rsidP="00086153">
      <w:pPr>
        <w:tabs>
          <w:tab w:val="center" w:pos="4991"/>
          <w:tab w:val="left" w:pos="7848"/>
          <w:tab w:val="right" w:pos="9638"/>
        </w:tabs>
        <w:ind w:left="282" w:firstLine="366"/>
        <w:rPr>
          <w:b/>
          <w:bCs/>
          <w:color w:val="auto"/>
          <w:sz w:val="20"/>
          <w:szCs w:val="20"/>
        </w:rPr>
      </w:pPr>
      <w:r w:rsidRPr="00660727">
        <w:rPr>
          <w:b/>
          <w:bCs/>
          <w:color w:val="auto"/>
          <w:sz w:val="20"/>
          <w:szCs w:val="20"/>
        </w:rPr>
        <w:t>5.4.4.2.1</w:t>
      </w:r>
      <w:r w:rsidRPr="00660727">
        <w:rPr>
          <w:b/>
          <w:bCs/>
          <w:color w:val="auto"/>
          <w:sz w:val="20"/>
          <w:szCs w:val="20"/>
        </w:rPr>
        <w:tab/>
        <w:t>Wyrównanie podłoża</w:t>
      </w:r>
    </w:p>
    <w:p w14:paraId="3E565139" w14:textId="77777777" w:rsidR="00086153" w:rsidRPr="00660727" w:rsidRDefault="00086153" w:rsidP="00086153">
      <w:pPr>
        <w:tabs>
          <w:tab w:val="center" w:pos="5357"/>
          <w:tab w:val="left" w:pos="8214"/>
          <w:tab w:val="right" w:pos="10004"/>
        </w:tabs>
        <w:ind w:left="648" w:firstLine="54"/>
        <w:rPr>
          <w:color w:val="auto"/>
          <w:sz w:val="20"/>
          <w:szCs w:val="20"/>
        </w:rPr>
      </w:pPr>
      <w:r w:rsidRPr="00660727">
        <w:rPr>
          <w:color w:val="auto"/>
          <w:sz w:val="20"/>
          <w:szCs w:val="20"/>
        </w:rPr>
        <w:t>Wykonać analogicznie jak w p. 5.4.2.1. Powierzchnie gipsowe zaleca się naprawiać szpachlówką gipsową na co najmniej 24 godziny przed malowaniem.</w:t>
      </w:r>
    </w:p>
    <w:p w14:paraId="1076D3F2" w14:textId="77777777" w:rsidR="00086153" w:rsidRPr="00660727" w:rsidRDefault="00086153" w:rsidP="00086153">
      <w:pPr>
        <w:tabs>
          <w:tab w:val="center" w:pos="4991"/>
          <w:tab w:val="left" w:pos="7848"/>
          <w:tab w:val="right" w:pos="9638"/>
        </w:tabs>
        <w:ind w:left="282"/>
        <w:rPr>
          <w:color w:val="auto"/>
          <w:sz w:val="20"/>
          <w:szCs w:val="20"/>
        </w:rPr>
      </w:pPr>
    </w:p>
    <w:p w14:paraId="39ADB565" w14:textId="77777777" w:rsidR="00086153" w:rsidRPr="00660727" w:rsidRDefault="00086153" w:rsidP="00086153">
      <w:pPr>
        <w:tabs>
          <w:tab w:val="center" w:pos="4991"/>
          <w:tab w:val="left" w:pos="7848"/>
          <w:tab w:val="right" w:pos="9638"/>
        </w:tabs>
        <w:ind w:left="282" w:firstLine="366"/>
        <w:rPr>
          <w:b/>
          <w:bCs/>
          <w:color w:val="auto"/>
          <w:sz w:val="20"/>
          <w:szCs w:val="20"/>
        </w:rPr>
      </w:pPr>
      <w:r w:rsidRPr="00660727">
        <w:rPr>
          <w:b/>
          <w:bCs/>
          <w:color w:val="auto"/>
          <w:sz w:val="20"/>
          <w:szCs w:val="20"/>
        </w:rPr>
        <w:t>5.4.2.2.</w:t>
      </w:r>
      <w:r w:rsidRPr="00660727">
        <w:rPr>
          <w:b/>
          <w:bCs/>
          <w:color w:val="auto"/>
          <w:sz w:val="20"/>
          <w:szCs w:val="20"/>
        </w:rPr>
        <w:tab/>
        <w:t>Gruntowanie</w:t>
      </w:r>
    </w:p>
    <w:p w14:paraId="5814AC4C" w14:textId="77777777" w:rsidR="00086153" w:rsidRPr="00660727" w:rsidRDefault="00086153" w:rsidP="00086153">
      <w:pPr>
        <w:tabs>
          <w:tab w:val="center" w:pos="4709"/>
          <w:tab w:val="left" w:pos="7566"/>
          <w:tab w:val="right" w:pos="9356"/>
        </w:tabs>
        <w:rPr>
          <w:color w:val="auto"/>
          <w:sz w:val="20"/>
          <w:szCs w:val="20"/>
        </w:rPr>
      </w:pPr>
      <w:r w:rsidRPr="00660727">
        <w:rPr>
          <w:color w:val="auto"/>
          <w:sz w:val="20"/>
          <w:szCs w:val="20"/>
        </w:rPr>
        <w:tab/>
      </w:r>
    </w:p>
    <w:p w14:paraId="2C22B9D3" w14:textId="77777777" w:rsidR="00086153" w:rsidRPr="00660727" w:rsidRDefault="00086153" w:rsidP="00086153">
      <w:pPr>
        <w:tabs>
          <w:tab w:val="center" w:pos="4709"/>
          <w:tab w:val="left" w:pos="7566"/>
          <w:tab w:val="right" w:pos="9356"/>
        </w:tabs>
        <w:rPr>
          <w:color w:val="auto"/>
          <w:sz w:val="20"/>
          <w:szCs w:val="20"/>
        </w:rPr>
      </w:pPr>
      <w:r w:rsidRPr="00660727">
        <w:rPr>
          <w:color w:val="auto"/>
          <w:sz w:val="20"/>
          <w:szCs w:val="20"/>
        </w:rPr>
        <w:t xml:space="preserve">      </w:t>
      </w:r>
      <w:r w:rsidRPr="00660727">
        <w:rPr>
          <w:color w:val="auto"/>
          <w:sz w:val="20"/>
          <w:szCs w:val="20"/>
        </w:rPr>
        <w:tab/>
        <w:t>W zależności od zastosowanych materiałów malarskich – zgodnie z zaleceniami producenta.</w:t>
      </w:r>
    </w:p>
    <w:p w14:paraId="4B3FA1CD" w14:textId="77777777" w:rsidR="00086153" w:rsidRPr="00660727" w:rsidRDefault="00086153" w:rsidP="00086153">
      <w:pPr>
        <w:tabs>
          <w:tab w:val="center" w:pos="4709"/>
          <w:tab w:val="left" w:pos="7566"/>
          <w:tab w:val="right" w:pos="9356"/>
        </w:tabs>
        <w:rPr>
          <w:color w:val="auto"/>
          <w:sz w:val="20"/>
          <w:szCs w:val="20"/>
        </w:rPr>
      </w:pPr>
    </w:p>
    <w:p w14:paraId="632F209E" w14:textId="77777777" w:rsidR="00086153" w:rsidRPr="00660727" w:rsidRDefault="00086153" w:rsidP="00086153">
      <w:pPr>
        <w:tabs>
          <w:tab w:val="center" w:pos="4709"/>
          <w:tab w:val="left" w:pos="7566"/>
          <w:tab w:val="right" w:pos="9356"/>
        </w:tabs>
        <w:rPr>
          <w:b/>
          <w:bCs/>
          <w:color w:val="auto"/>
          <w:sz w:val="20"/>
          <w:szCs w:val="20"/>
        </w:rPr>
      </w:pPr>
      <w:r w:rsidRPr="00660727">
        <w:rPr>
          <w:color w:val="auto"/>
          <w:sz w:val="20"/>
          <w:szCs w:val="20"/>
        </w:rPr>
        <w:t xml:space="preserve">            </w:t>
      </w:r>
      <w:r w:rsidRPr="00660727">
        <w:rPr>
          <w:b/>
          <w:bCs/>
          <w:color w:val="auto"/>
          <w:sz w:val="20"/>
          <w:szCs w:val="20"/>
        </w:rPr>
        <w:t>5.4.4.3.</w:t>
      </w:r>
      <w:r w:rsidRPr="00660727">
        <w:rPr>
          <w:b/>
          <w:bCs/>
          <w:color w:val="auto"/>
          <w:sz w:val="20"/>
          <w:szCs w:val="20"/>
        </w:rPr>
        <w:tab/>
        <w:t xml:space="preserve">               Wykonywanie robót malarskich</w:t>
      </w:r>
    </w:p>
    <w:p w14:paraId="220343DD" w14:textId="77777777" w:rsidR="00086153" w:rsidRPr="00660727" w:rsidRDefault="00086153" w:rsidP="00086153">
      <w:pPr>
        <w:tabs>
          <w:tab w:val="center" w:pos="4709"/>
          <w:tab w:val="left" w:pos="7566"/>
          <w:tab w:val="right" w:pos="9356"/>
        </w:tabs>
        <w:rPr>
          <w:color w:val="auto"/>
          <w:sz w:val="20"/>
          <w:szCs w:val="20"/>
        </w:rPr>
      </w:pPr>
    </w:p>
    <w:p w14:paraId="724F2F6D"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1/   Powierzchnie powłok nie powinny mieć uszkodzeń. Powinny być bez smug, prześwitów, plam i śladów pędzla. Nie dopuszcza się obecności spękań, łuszczenia się i odstawania powłoki od podłoża oraz widocznych łączeń i poprawek. Dopuszcza się chropowatość powłoki odpowiadającej rodzajowi faktury pokrywanego podłoża. Powłoka nie powinna ścierać się przy pocieraniu tkaniną oraz wykazywać rozcierających się grudek pigmenty i wypełniaczy.</w:t>
      </w:r>
    </w:p>
    <w:p w14:paraId="62DB6700"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2/   Wykonane powłoki nie powinny wydzielać przykrego zapachu i zawierać substancji szkodliwych dla zdrowia.</w:t>
      </w:r>
    </w:p>
    <w:p w14:paraId="160B5553"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3/   Barwy powłok powinny być jednolite i równomierne, bez smug i plam oraz być zgodne z wzorcem producenta w przypadku wyrobów produkowanych fabrycznie w postaci suchych farb przewidzianych do zarobienia woda przed zastosowaniem, lub sporządzenia farb na budowie – zgodnie z wzorcem uzgodnionym między wykonawcą a Inżynierem (Inwestorem). W przypadku powłok wykonywanych na tynku szpachlowym dopuszcza się kilkumilimertowe  skupiska farby o nieco innym odcieniu, jednak jednolite i równomierne  na całej powierzchni, tak aby z odległości 0,5m przy oględzinach okiem  nie uzbrojonym można było je uznać za jednolite pod względem barwy. Linie styku odmiennych barw  powłok mogą wykazywać odchylenia do 2 mm na 1 m oraz do 3 mm na całej długości linii rozgraniczającej barwy. Odchylenie liczy się od przyjętej teoretycznie linii zmiany barwy. Paski i fryzy powinny mieć jednakową szerokość na całej długości.</w:t>
      </w:r>
    </w:p>
    <w:p w14:paraId="4BD52153" w14:textId="77777777" w:rsidR="00086153" w:rsidRPr="00660727" w:rsidRDefault="00086153" w:rsidP="00086153">
      <w:pPr>
        <w:tabs>
          <w:tab w:val="center" w:pos="5418"/>
          <w:tab w:val="left" w:pos="8275"/>
          <w:tab w:val="right" w:pos="10065"/>
        </w:tabs>
        <w:ind w:left="709"/>
        <w:rPr>
          <w:color w:val="auto"/>
          <w:sz w:val="20"/>
          <w:szCs w:val="20"/>
        </w:rPr>
      </w:pPr>
      <w:r w:rsidRPr="00660727">
        <w:rPr>
          <w:color w:val="auto"/>
          <w:sz w:val="20"/>
          <w:szCs w:val="20"/>
        </w:rPr>
        <w:t>4/   Powłoki z farb olejnych i syntetycznych nawierzchniowych powinny mieć barwę jednolita zgodną ze wzorcem, bez śladów pędzla, smug, zacieków uszkodzeń, marszczeń, pęcherzy, plam i zmiany odcienia. Dopuszcza się chropowatość powłoki odpowiadającej rodzajowi faktury pokrywanego podłoża lub podkładu; powłoka powinna bez prześwitów pokrywać podłoże lub podkład, które nie powinny być dostrzegalne okiem nie uzbrojonym. Dopuszcza się nieznaczne miejscowe prześwity wyłącznie przy powłokach jednowarstwowych. Powłoki powinny mieć jednolity połysk a powłoki matowe  powinny być jednolicie matowe lub półmatowe. W przypadku powłok jednowarstwowych dopuszcza się miejscowe zmatowienie oraz różnice w odcieniu. Przy dwukrotnym i trzykrotnym malowaniu olejnym farbą rdzoochronną należy stosować farby różniące się między sobą odcieniem lub intensywnością barwy. Wszystkie powłoki z farb nawierzchniowych powinny wytrzymać próbę na : wycieranie zarysowanie, zmywanie wodą z mydłem, przyczepność i wsiąkliwość. Powłoki z emalii olejnych lub syntetycznych powinny odpowiadać wszystkim wymaganiom podanym dla powłok z farb olejowych, z tym , że powinny one mieć połysk lakierniczy. I wytrzymywać dodatkowo próbę badania twardości  powłoki.</w:t>
      </w:r>
    </w:p>
    <w:p w14:paraId="4A6C54A1" w14:textId="77777777" w:rsidR="002E2EC7" w:rsidRPr="00660727" w:rsidRDefault="002E2EC7" w:rsidP="00086153">
      <w:pPr>
        <w:tabs>
          <w:tab w:val="center" w:pos="4709"/>
          <w:tab w:val="left" w:pos="7566"/>
          <w:tab w:val="right" w:pos="9356"/>
        </w:tabs>
        <w:rPr>
          <w:color w:val="auto"/>
          <w:sz w:val="20"/>
          <w:szCs w:val="20"/>
        </w:rPr>
      </w:pPr>
    </w:p>
    <w:p w14:paraId="38F77869" w14:textId="77777777" w:rsidR="00B137B1" w:rsidRPr="00660727" w:rsidRDefault="00B137B1" w:rsidP="00086153">
      <w:pPr>
        <w:tabs>
          <w:tab w:val="center" w:pos="4709"/>
          <w:tab w:val="left" w:pos="7566"/>
          <w:tab w:val="right" w:pos="9356"/>
        </w:tabs>
        <w:rPr>
          <w:color w:val="auto"/>
          <w:sz w:val="20"/>
          <w:szCs w:val="20"/>
        </w:rPr>
      </w:pPr>
    </w:p>
    <w:p w14:paraId="08D31868" w14:textId="77777777" w:rsidR="002E2EC7" w:rsidRPr="00660727" w:rsidRDefault="002E2EC7" w:rsidP="00086153">
      <w:pPr>
        <w:tabs>
          <w:tab w:val="center" w:pos="4709"/>
          <w:tab w:val="left" w:pos="7566"/>
          <w:tab w:val="right" w:pos="9356"/>
        </w:tabs>
        <w:rPr>
          <w:color w:val="auto"/>
          <w:sz w:val="20"/>
          <w:szCs w:val="20"/>
        </w:rPr>
      </w:pPr>
    </w:p>
    <w:p w14:paraId="255C1377" w14:textId="77777777" w:rsidR="00086153" w:rsidRPr="00660727" w:rsidRDefault="00086153" w:rsidP="00086153">
      <w:pPr>
        <w:pStyle w:val="1"/>
        <w:rPr>
          <w:color w:val="auto"/>
          <w:spacing w:val="5"/>
          <w:sz w:val="20"/>
        </w:rPr>
      </w:pPr>
      <w:r w:rsidRPr="00660727">
        <w:rPr>
          <w:color w:val="auto"/>
          <w:sz w:val="20"/>
        </w:rPr>
        <w:t>6.</w:t>
      </w:r>
      <w:r w:rsidRPr="00660727">
        <w:rPr>
          <w:color w:val="auto"/>
          <w:sz w:val="20"/>
        </w:rPr>
        <w:tab/>
      </w:r>
      <w:r w:rsidRPr="00660727">
        <w:rPr>
          <w:color w:val="auto"/>
          <w:spacing w:val="5"/>
          <w:sz w:val="20"/>
        </w:rPr>
        <w:t>KONTROLA  JAKOŚCI.</w:t>
      </w:r>
    </w:p>
    <w:p w14:paraId="58639339" w14:textId="77777777" w:rsidR="00086153" w:rsidRPr="00660727" w:rsidRDefault="00086153" w:rsidP="00086153">
      <w:pPr>
        <w:pStyle w:val="1"/>
        <w:rPr>
          <w:color w:val="auto"/>
          <w:sz w:val="20"/>
        </w:rPr>
      </w:pPr>
    </w:p>
    <w:p w14:paraId="7F13C71F" w14:textId="77777777" w:rsidR="00086153" w:rsidRPr="00660727" w:rsidRDefault="00086153" w:rsidP="00086153">
      <w:pPr>
        <w:rPr>
          <w:color w:val="auto"/>
          <w:spacing w:val="-1"/>
          <w:sz w:val="20"/>
          <w:u w:val="single"/>
        </w:rPr>
      </w:pPr>
      <w:r w:rsidRPr="00660727">
        <w:rPr>
          <w:color w:val="auto"/>
          <w:spacing w:val="-1"/>
          <w:sz w:val="20"/>
        </w:rPr>
        <w:t xml:space="preserve">6.1.        </w:t>
      </w:r>
      <w:r w:rsidRPr="00660727">
        <w:rPr>
          <w:color w:val="auto"/>
          <w:spacing w:val="-1"/>
          <w:sz w:val="20"/>
          <w:u w:val="single"/>
        </w:rPr>
        <w:t>Powierzchnia do malowania.</w:t>
      </w:r>
    </w:p>
    <w:p w14:paraId="34CAF32A" w14:textId="77777777" w:rsidR="00086153" w:rsidRPr="00660727" w:rsidRDefault="00086153" w:rsidP="00086153">
      <w:pPr>
        <w:rPr>
          <w:color w:val="auto"/>
          <w:spacing w:val="-1"/>
          <w:sz w:val="20"/>
        </w:rPr>
      </w:pPr>
      <w:r w:rsidRPr="00660727">
        <w:rPr>
          <w:color w:val="auto"/>
          <w:sz w:val="20"/>
        </w:rPr>
        <w:t xml:space="preserve">Kontrola  stanu  technicznego  powierzchni   przygotowanej  do  malowania </w:t>
      </w:r>
      <w:r w:rsidRPr="00660727">
        <w:rPr>
          <w:color w:val="auto"/>
          <w:spacing w:val="-1"/>
          <w:sz w:val="20"/>
        </w:rPr>
        <w:t>powinna  obejmować:</w:t>
      </w:r>
    </w:p>
    <w:p w14:paraId="68DF5252" w14:textId="77777777" w:rsidR="00086153" w:rsidRPr="00660727" w:rsidRDefault="00086153" w:rsidP="000D171F">
      <w:pPr>
        <w:numPr>
          <w:ilvl w:val="0"/>
          <w:numId w:val="57"/>
        </w:numPr>
        <w:tabs>
          <w:tab w:val="left" w:pos="283"/>
        </w:tabs>
        <w:rPr>
          <w:color w:val="auto"/>
          <w:sz w:val="20"/>
        </w:rPr>
      </w:pPr>
      <w:r w:rsidRPr="00660727">
        <w:rPr>
          <w:color w:val="auto"/>
          <w:sz w:val="20"/>
        </w:rPr>
        <w:t>sprawdzenie  wyglądu   powierzchni,</w:t>
      </w:r>
    </w:p>
    <w:p w14:paraId="5A65F93E" w14:textId="77777777" w:rsidR="00086153" w:rsidRPr="00660727" w:rsidRDefault="00086153" w:rsidP="000D171F">
      <w:pPr>
        <w:numPr>
          <w:ilvl w:val="0"/>
          <w:numId w:val="57"/>
        </w:numPr>
        <w:tabs>
          <w:tab w:val="left" w:pos="283"/>
        </w:tabs>
        <w:rPr>
          <w:color w:val="auto"/>
          <w:spacing w:val="-3"/>
          <w:sz w:val="20"/>
        </w:rPr>
      </w:pPr>
      <w:r w:rsidRPr="00660727">
        <w:rPr>
          <w:color w:val="auto"/>
          <w:spacing w:val="-3"/>
          <w:sz w:val="20"/>
        </w:rPr>
        <w:t>sprawdzenie   wsiąkliwości,</w:t>
      </w:r>
    </w:p>
    <w:p w14:paraId="1517971E" w14:textId="77777777" w:rsidR="00086153" w:rsidRPr="00660727" w:rsidRDefault="00086153" w:rsidP="000D171F">
      <w:pPr>
        <w:numPr>
          <w:ilvl w:val="0"/>
          <w:numId w:val="57"/>
        </w:numPr>
        <w:tabs>
          <w:tab w:val="left" w:pos="283"/>
        </w:tabs>
        <w:rPr>
          <w:color w:val="auto"/>
          <w:sz w:val="20"/>
        </w:rPr>
      </w:pPr>
      <w:r w:rsidRPr="00660727">
        <w:rPr>
          <w:color w:val="auto"/>
          <w:sz w:val="20"/>
        </w:rPr>
        <w:t>sprawdzenie  wyschnięcia  podłoża,</w:t>
      </w:r>
    </w:p>
    <w:p w14:paraId="450D1A56" w14:textId="77777777" w:rsidR="00086153" w:rsidRPr="00660727" w:rsidRDefault="00086153" w:rsidP="000D171F">
      <w:pPr>
        <w:numPr>
          <w:ilvl w:val="0"/>
          <w:numId w:val="57"/>
        </w:numPr>
        <w:tabs>
          <w:tab w:val="left" w:pos="283"/>
        </w:tabs>
        <w:rPr>
          <w:color w:val="auto"/>
          <w:spacing w:val="-3"/>
          <w:sz w:val="20"/>
        </w:rPr>
      </w:pPr>
      <w:r w:rsidRPr="00660727">
        <w:rPr>
          <w:color w:val="auto"/>
          <w:spacing w:val="-3"/>
          <w:sz w:val="20"/>
        </w:rPr>
        <w:t>sprawdzenie  czystości.</w:t>
      </w:r>
    </w:p>
    <w:p w14:paraId="22B8372D" w14:textId="77777777" w:rsidR="00086153" w:rsidRPr="00660727" w:rsidRDefault="00086153" w:rsidP="00086153">
      <w:pPr>
        <w:rPr>
          <w:color w:val="auto"/>
          <w:spacing w:val="-1"/>
          <w:sz w:val="20"/>
        </w:rPr>
      </w:pPr>
      <w:r w:rsidRPr="00660727">
        <w:rPr>
          <w:color w:val="auto"/>
          <w:spacing w:val="-4"/>
          <w:sz w:val="20"/>
        </w:rPr>
        <w:t xml:space="preserve">Sprawdzenie   wyglądu  powierzchni   pod  malowanie  należy  wykonać   przez </w:t>
      </w:r>
      <w:r w:rsidRPr="00660727">
        <w:rPr>
          <w:color w:val="auto"/>
          <w:sz w:val="20"/>
        </w:rPr>
        <w:t xml:space="preserve">oględziny  zewnętrzne.   Sprawdzenie  </w:t>
      </w:r>
      <w:r w:rsidRPr="00660727">
        <w:rPr>
          <w:color w:val="auto"/>
          <w:sz w:val="20"/>
        </w:rPr>
        <w:lastRenderedPageBreak/>
        <w:t xml:space="preserve">wsiąkliwości   należy  wykonać  przez </w:t>
      </w:r>
      <w:r w:rsidRPr="00660727">
        <w:rPr>
          <w:color w:val="auto"/>
          <w:spacing w:val="-3"/>
          <w:sz w:val="20"/>
        </w:rPr>
        <w:t xml:space="preserve">spryskiwanie   powierzchni   przewidzianej   pod   malowanie   kilku   kroplami </w:t>
      </w:r>
      <w:r w:rsidRPr="00660727">
        <w:rPr>
          <w:color w:val="auto"/>
          <w:sz w:val="20"/>
        </w:rPr>
        <w:t xml:space="preserve">wody.   Ciemniejsza plama zwilżonej  powierzchni  powinna nastąpić  nie </w:t>
      </w:r>
      <w:r w:rsidRPr="00660727">
        <w:rPr>
          <w:color w:val="auto"/>
          <w:spacing w:val="-1"/>
          <w:sz w:val="20"/>
        </w:rPr>
        <w:t>wcześniej  niż po  3s.</w:t>
      </w:r>
    </w:p>
    <w:p w14:paraId="10297C56" w14:textId="77777777" w:rsidR="00086153" w:rsidRPr="00660727" w:rsidRDefault="00086153" w:rsidP="00086153">
      <w:pPr>
        <w:rPr>
          <w:color w:val="auto"/>
          <w:sz w:val="20"/>
          <w:u w:val="single"/>
        </w:rPr>
      </w:pPr>
      <w:r w:rsidRPr="00660727">
        <w:rPr>
          <w:color w:val="auto"/>
          <w:sz w:val="20"/>
        </w:rPr>
        <w:t xml:space="preserve">6.2.     </w:t>
      </w:r>
      <w:r w:rsidRPr="00660727">
        <w:rPr>
          <w:color w:val="auto"/>
          <w:sz w:val="20"/>
          <w:u w:val="single"/>
        </w:rPr>
        <w:t>Roboty  malarskie.</w:t>
      </w:r>
    </w:p>
    <w:p w14:paraId="2293B18E" w14:textId="77777777" w:rsidR="00086153" w:rsidRPr="00660727" w:rsidRDefault="00086153" w:rsidP="00086153">
      <w:pPr>
        <w:rPr>
          <w:color w:val="auto"/>
          <w:spacing w:val="-1"/>
          <w:sz w:val="20"/>
        </w:rPr>
      </w:pPr>
      <w:r w:rsidRPr="00660727">
        <w:rPr>
          <w:color w:val="auto"/>
          <w:spacing w:val="-5"/>
          <w:sz w:val="20"/>
        </w:rPr>
        <w:t>6.2.1.</w:t>
      </w:r>
      <w:r w:rsidRPr="00660727">
        <w:rPr>
          <w:color w:val="auto"/>
          <w:sz w:val="20"/>
        </w:rPr>
        <w:tab/>
      </w:r>
      <w:r w:rsidRPr="00660727">
        <w:rPr>
          <w:color w:val="auto"/>
          <w:spacing w:val="-1"/>
          <w:sz w:val="20"/>
        </w:rPr>
        <w:t>Badania  powłok  przy   ich  odbiorach  należy  przeprowadzić  po zakończeniu  ich   wykonania:</w:t>
      </w:r>
    </w:p>
    <w:p w14:paraId="170F64E9" w14:textId="77777777" w:rsidR="00086153" w:rsidRPr="00660727" w:rsidRDefault="00086153" w:rsidP="000D171F">
      <w:pPr>
        <w:numPr>
          <w:ilvl w:val="0"/>
          <w:numId w:val="58"/>
        </w:numPr>
        <w:tabs>
          <w:tab w:val="left" w:pos="283"/>
        </w:tabs>
        <w:rPr>
          <w:color w:val="auto"/>
          <w:sz w:val="20"/>
        </w:rPr>
      </w:pPr>
      <w:r w:rsidRPr="00660727">
        <w:rPr>
          <w:color w:val="auto"/>
          <w:sz w:val="20"/>
        </w:rPr>
        <w:t>dla   farb  emulsyjnych   nie  wcześniej  niż  po  7  dniach,</w:t>
      </w:r>
    </w:p>
    <w:p w14:paraId="449F0DB2" w14:textId="77777777" w:rsidR="00086153" w:rsidRPr="00660727" w:rsidRDefault="00086153" w:rsidP="000D171F">
      <w:pPr>
        <w:numPr>
          <w:ilvl w:val="0"/>
          <w:numId w:val="58"/>
        </w:numPr>
        <w:tabs>
          <w:tab w:val="left" w:pos="283"/>
        </w:tabs>
        <w:rPr>
          <w:color w:val="auto"/>
          <w:sz w:val="20"/>
        </w:rPr>
      </w:pPr>
      <w:r w:rsidRPr="00660727">
        <w:rPr>
          <w:color w:val="auto"/>
          <w:sz w:val="20"/>
        </w:rPr>
        <w:t>dla  pozostałych   nie  wcześniej   niż po   14   dniach..</w:t>
      </w:r>
    </w:p>
    <w:p w14:paraId="24DD3158" w14:textId="77777777" w:rsidR="00086153" w:rsidRPr="00660727" w:rsidRDefault="00086153" w:rsidP="00086153">
      <w:pPr>
        <w:rPr>
          <w:color w:val="auto"/>
          <w:sz w:val="20"/>
        </w:rPr>
      </w:pPr>
      <w:r w:rsidRPr="00660727">
        <w:rPr>
          <w:color w:val="auto"/>
          <w:spacing w:val="-4"/>
          <w:sz w:val="20"/>
        </w:rPr>
        <w:t>6.2.2.</w:t>
      </w:r>
      <w:r w:rsidRPr="00660727">
        <w:rPr>
          <w:color w:val="auto"/>
          <w:sz w:val="20"/>
        </w:rPr>
        <w:tab/>
      </w:r>
      <w:r w:rsidRPr="00660727">
        <w:rPr>
          <w:color w:val="auto"/>
          <w:spacing w:val="-3"/>
          <w:sz w:val="20"/>
        </w:rPr>
        <w:t>Badania  przeprowadza  się   przy  temperaturze  powietrza   nie n</w:t>
      </w:r>
      <w:r w:rsidRPr="00660727">
        <w:rPr>
          <w:color w:val="auto"/>
          <w:sz w:val="20"/>
        </w:rPr>
        <w:t xml:space="preserve">iższej   od   </w:t>
      </w:r>
      <w:r w:rsidRPr="00660727">
        <w:rPr>
          <w:i/>
          <w:color w:val="auto"/>
          <w:sz w:val="20"/>
        </w:rPr>
        <w:t xml:space="preserve">&gt;5"C   </w:t>
      </w:r>
      <w:r w:rsidRPr="00660727">
        <w:rPr>
          <w:color w:val="auto"/>
          <w:sz w:val="20"/>
        </w:rPr>
        <w:t>przy  wilgotności   powietrza   mniejszej  od  65%.</w:t>
      </w:r>
    </w:p>
    <w:p w14:paraId="54BAC1FA" w14:textId="77777777" w:rsidR="00086153" w:rsidRPr="00660727" w:rsidRDefault="00086153" w:rsidP="00086153">
      <w:pPr>
        <w:rPr>
          <w:color w:val="auto"/>
          <w:sz w:val="20"/>
        </w:rPr>
      </w:pPr>
      <w:r w:rsidRPr="00660727">
        <w:rPr>
          <w:color w:val="auto"/>
          <w:sz w:val="20"/>
        </w:rPr>
        <w:t>6.2.3.     Badania  powinny   obejmować:</w:t>
      </w:r>
    </w:p>
    <w:p w14:paraId="1BB078D4" w14:textId="77777777" w:rsidR="00086153" w:rsidRPr="00660727" w:rsidRDefault="00086153" w:rsidP="000D171F">
      <w:pPr>
        <w:numPr>
          <w:ilvl w:val="0"/>
          <w:numId w:val="59"/>
        </w:numPr>
        <w:tabs>
          <w:tab w:val="left" w:pos="283"/>
        </w:tabs>
        <w:rPr>
          <w:color w:val="auto"/>
          <w:spacing w:val="-3"/>
          <w:sz w:val="20"/>
        </w:rPr>
      </w:pPr>
      <w:r w:rsidRPr="00660727">
        <w:rPr>
          <w:color w:val="auto"/>
          <w:spacing w:val="-3"/>
          <w:sz w:val="20"/>
        </w:rPr>
        <w:t>sprawdzenie   wyglądu   zewnętrznego,</w:t>
      </w:r>
    </w:p>
    <w:p w14:paraId="5C180ACC" w14:textId="77777777" w:rsidR="00086153" w:rsidRPr="00660727" w:rsidRDefault="00086153" w:rsidP="000D171F">
      <w:pPr>
        <w:numPr>
          <w:ilvl w:val="0"/>
          <w:numId w:val="59"/>
        </w:numPr>
        <w:tabs>
          <w:tab w:val="left" w:pos="283"/>
        </w:tabs>
        <w:rPr>
          <w:color w:val="auto"/>
          <w:spacing w:val="-4"/>
          <w:sz w:val="20"/>
        </w:rPr>
      </w:pPr>
      <w:r w:rsidRPr="00660727">
        <w:rPr>
          <w:color w:val="auto"/>
          <w:spacing w:val="-4"/>
          <w:sz w:val="20"/>
        </w:rPr>
        <w:t>sprawdzenie   zgodności   barwy   ze   wzorcem,</w:t>
      </w:r>
    </w:p>
    <w:p w14:paraId="21630D47" w14:textId="77777777" w:rsidR="00086153" w:rsidRPr="00660727" w:rsidRDefault="00086153" w:rsidP="000D171F">
      <w:pPr>
        <w:numPr>
          <w:ilvl w:val="0"/>
          <w:numId w:val="59"/>
        </w:numPr>
        <w:tabs>
          <w:tab w:val="left" w:pos="283"/>
        </w:tabs>
        <w:rPr>
          <w:color w:val="auto"/>
          <w:spacing w:val="-1"/>
          <w:sz w:val="20"/>
        </w:rPr>
      </w:pPr>
      <w:r w:rsidRPr="00660727">
        <w:rPr>
          <w:color w:val="auto"/>
          <w:spacing w:val="-3"/>
          <w:sz w:val="20"/>
        </w:rPr>
        <w:t xml:space="preserve">dla   farb  olejnych   i   syntetycznych:   sprawdzenie   powłoki  na zarysowanie   i   uderzenia,   sprawdzenie  elastyczności   i </w:t>
      </w:r>
      <w:r w:rsidRPr="00660727">
        <w:rPr>
          <w:color w:val="auto"/>
          <w:sz w:val="20"/>
        </w:rPr>
        <w:t xml:space="preserve">twardośc i oraz  przyczepności   zgodnie  z  odpowiednimi </w:t>
      </w:r>
      <w:r w:rsidRPr="00660727">
        <w:rPr>
          <w:color w:val="auto"/>
          <w:spacing w:val="-1"/>
          <w:sz w:val="20"/>
        </w:rPr>
        <w:t>normami   państwowymi.</w:t>
      </w:r>
    </w:p>
    <w:p w14:paraId="7001161C" w14:textId="77777777" w:rsidR="00086153" w:rsidRPr="00660727" w:rsidRDefault="00086153" w:rsidP="00086153">
      <w:pPr>
        <w:rPr>
          <w:color w:val="auto"/>
          <w:sz w:val="20"/>
        </w:rPr>
      </w:pPr>
      <w:r w:rsidRPr="00660727">
        <w:rPr>
          <w:color w:val="auto"/>
          <w:sz w:val="20"/>
        </w:rPr>
        <w:t xml:space="preserve">Jeśli   badania  dadzą  wynik   pozytywny,   to  roboty  malarskie należy  uznać  za  wykonane  prawidłowo.   Gdy  którekolwiek </w:t>
      </w:r>
      <w:r w:rsidRPr="00660727">
        <w:rPr>
          <w:color w:val="auto"/>
          <w:spacing w:val="-1"/>
          <w:sz w:val="20"/>
        </w:rPr>
        <w:t xml:space="preserve">z badań   dało  wynik  ujemny,   należy  usunąć  wykonane </w:t>
      </w:r>
      <w:r w:rsidRPr="00660727">
        <w:rPr>
          <w:color w:val="auto"/>
          <w:sz w:val="20"/>
        </w:rPr>
        <w:t>powłoki   częściowo   lub  całkowicie  i  wykonać   powtórnie.</w:t>
      </w:r>
    </w:p>
    <w:p w14:paraId="74BA2EA6" w14:textId="77777777" w:rsidR="00086153" w:rsidRPr="00660727" w:rsidRDefault="00086153" w:rsidP="00086153">
      <w:pPr>
        <w:pStyle w:val="1"/>
        <w:rPr>
          <w:color w:val="auto"/>
          <w:sz w:val="20"/>
        </w:rPr>
      </w:pPr>
      <w:r w:rsidRPr="00660727">
        <w:rPr>
          <w:color w:val="auto"/>
          <w:sz w:val="20"/>
        </w:rPr>
        <w:t>7. OBMIAR   ROBÓT</w:t>
      </w:r>
    </w:p>
    <w:p w14:paraId="259C8786" w14:textId="77777777" w:rsidR="00086153" w:rsidRPr="00660727" w:rsidRDefault="00086153" w:rsidP="00086153">
      <w:pPr>
        <w:rPr>
          <w:color w:val="auto"/>
          <w:spacing w:val="-3"/>
          <w:sz w:val="20"/>
        </w:rPr>
      </w:pPr>
      <w:r w:rsidRPr="00660727">
        <w:rPr>
          <w:color w:val="auto"/>
          <w:sz w:val="20"/>
        </w:rPr>
        <w:t>Jednostką obmiarową robót jest  m</w:t>
      </w:r>
      <w:r w:rsidRPr="00660727">
        <w:rPr>
          <w:color w:val="auto"/>
          <w:sz w:val="20"/>
          <w:vertAlign w:val="superscript"/>
        </w:rPr>
        <w:t>2</w:t>
      </w:r>
      <w:r w:rsidRPr="00660727">
        <w:rPr>
          <w:color w:val="auto"/>
          <w:sz w:val="20"/>
        </w:rPr>
        <w:t xml:space="preserve">  powierzchni   zamalowanej   wraz  z  przygotowaniem   do  malowania  podłoża,   przygotowaniem   farb, </w:t>
      </w:r>
      <w:r w:rsidRPr="00660727">
        <w:rPr>
          <w:color w:val="auto"/>
          <w:spacing w:val="-3"/>
          <w:sz w:val="20"/>
        </w:rPr>
        <w:t xml:space="preserve">ustawieniem  i   rozebraniem   rusztowań   lub  drabin   malarskich   oraz   uporządkowanie  </w:t>
      </w:r>
      <w:r w:rsidRPr="00660727">
        <w:rPr>
          <w:color w:val="auto"/>
          <w:spacing w:val="-1"/>
          <w:sz w:val="20"/>
        </w:rPr>
        <w:t xml:space="preserve">stanowiska  pracy.   Ilość  robót określa  się  na  podstawie  projektu   z  </w:t>
      </w:r>
      <w:r w:rsidRPr="00660727">
        <w:rPr>
          <w:color w:val="auto"/>
          <w:spacing w:val="-3"/>
          <w:sz w:val="20"/>
        </w:rPr>
        <w:t>uwzględnieniem   zmian</w:t>
      </w:r>
    </w:p>
    <w:p w14:paraId="0107E4D8" w14:textId="77777777" w:rsidR="00086153" w:rsidRPr="00660727" w:rsidRDefault="00086153" w:rsidP="00086153">
      <w:pPr>
        <w:rPr>
          <w:color w:val="auto"/>
          <w:spacing w:val="-1"/>
          <w:sz w:val="20"/>
        </w:rPr>
      </w:pPr>
      <w:r w:rsidRPr="00660727">
        <w:rPr>
          <w:color w:val="auto"/>
          <w:spacing w:val="-1"/>
          <w:sz w:val="20"/>
        </w:rPr>
        <w:t>zaaprobowanych  przez  inżyniera  i  sprawdzonych  w  naturze.</w:t>
      </w:r>
    </w:p>
    <w:p w14:paraId="26E2D8AF" w14:textId="77777777" w:rsidR="00086153" w:rsidRPr="00660727" w:rsidRDefault="00086153" w:rsidP="000D171F">
      <w:pPr>
        <w:pStyle w:val="1"/>
        <w:numPr>
          <w:ilvl w:val="0"/>
          <w:numId w:val="60"/>
        </w:numPr>
        <w:tabs>
          <w:tab w:val="left" w:pos="283"/>
        </w:tabs>
        <w:rPr>
          <w:color w:val="auto"/>
          <w:sz w:val="20"/>
        </w:rPr>
      </w:pPr>
      <w:r w:rsidRPr="00660727">
        <w:rPr>
          <w:color w:val="auto"/>
          <w:sz w:val="20"/>
        </w:rPr>
        <w:t>ODBIÓR   ROBÓT</w:t>
      </w:r>
    </w:p>
    <w:p w14:paraId="679F7D7A" w14:textId="77777777" w:rsidR="00086153" w:rsidRPr="00660727" w:rsidRDefault="00086153" w:rsidP="00086153">
      <w:pPr>
        <w:rPr>
          <w:color w:val="auto"/>
          <w:spacing w:val="-3"/>
          <w:sz w:val="20"/>
          <w:u w:val="single"/>
        </w:rPr>
      </w:pPr>
    </w:p>
    <w:p w14:paraId="6C9D96BC"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8.1.</w:t>
      </w:r>
      <w:r w:rsidRPr="00660727">
        <w:rPr>
          <w:color w:val="auto"/>
          <w:sz w:val="20"/>
          <w:szCs w:val="20"/>
        </w:rPr>
        <w:tab/>
        <w:t>Kryteria jakości i odbioru  powierzchni przygotowanej do malowania zewnętrznego .</w:t>
      </w:r>
    </w:p>
    <w:p w14:paraId="74AC918C" w14:textId="77777777" w:rsidR="00086153" w:rsidRPr="00660727" w:rsidRDefault="00086153" w:rsidP="00086153">
      <w:pPr>
        <w:tabs>
          <w:tab w:val="center" w:pos="4709"/>
          <w:tab w:val="left" w:pos="7566"/>
          <w:tab w:val="right" w:pos="9356"/>
        </w:tabs>
        <w:rPr>
          <w:color w:val="auto"/>
          <w:sz w:val="20"/>
          <w:szCs w:val="20"/>
        </w:rPr>
      </w:pPr>
    </w:p>
    <w:p w14:paraId="1B588D64" w14:textId="77777777" w:rsidR="00086153" w:rsidRPr="00660727" w:rsidRDefault="00086153" w:rsidP="00086153">
      <w:pPr>
        <w:tabs>
          <w:tab w:val="center" w:pos="6127"/>
          <w:tab w:val="left" w:pos="8984"/>
          <w:tab w:val="right" w:pos="10774"/>
        </w:tabs>
        <w:ind w:left="1418"/>
        <w:rPr>
          <w:color w:val="auto"/>
          <w:sz w:val="20"/>
          <w:szCs w:val="20"/>
        </w:rPr>
      </w:pPr>
      <w:r w:rsidRPr="00660727">
        <w:rPr>
          <w:color w:val="auto"/>
          <w:sz w:val="20"/>
          <w:szCs w:val="20"/>
        </w:rPr>
        <w:t>1/   Terminy wykonywania badań podłoży pod malowanie powinny być następujące:</w:t>
      </w:r>
    </w:p>
    <w:p w14:paraId="2F34ED9A"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badanie powierzchni tynków należy wykonywać po otrzymaniu protokołu ich przyjęcia</w:t>
      </w:r>
    </w:p>
    <w:p w14:paraId="1C8BF03C"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badanie powierzchni betonów należy przeprowadzić nie wcześniej ni  po 4 tygodniach od daty ich wykonania</w:t>
      </w:r>
    </w:p>
    <w:p w14:paraId="3F8BE59E"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badanie wszystkich podłoży należy przeprowadzić dopiero po zamocowaniu i wbudowaniu elementów przeznaczonych do malowania , bezpośredni przed przystąpieniem do robót malarskich</w:t>
      </w:r>
    </w:p>
    <w:p w14:paraId="74F4C499"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badanie stopnia skarbonizowania podłoża należy wykonać bezpośrednio przed przystąpieniem do robót malarskich</w:t>
      </w:r>
    </w:p>
    <w:p w14:paraId="6D27187E"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badanie materiałów  należy przeprowadzić bezpośrednio przed ich użyciem.</w:t>
      </w:r>
    </w:p>
    <w:p w14:paraId="0FE37DCE"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badania podkładów należy przeprowadzić nie wcześniej niż po dwóch dniach od daty ich ukończenia.</w:t>
      </w:r>
    </w:p>
    <w:p w14:paraId="255E0E32" w14:textId="77777777" w:rsidR="00086153" w:rsidRPr="00660727" w:rsidRDefault="00086153" w:rsidP="00086153">
      <w:pPr>
        <w:tabs>
          <w:tab w:val="center" w:pos="6127"/>
          <w:tab w:val="left" w:pos="8984"/>
          <w:tab w:val="right" w:pos="10774"/>
        </w:tabs>
        <w:ind w:left="1418"/>
        <w:rPr>
          <w:color w:val="auto"/>
          <w:sz w:val="20"/>
          <w:szCs w:val="20"/>
        </w:rPr>
      </w:pPr>
      <w:r w:rsidRPr="00660727">
        <w:rPr>
          <w:color w:val="auto"/>
          <w:sz w:val="20"/>
          <w:szCs w:val="20"/>
        </w:rPr>
        <w:t>2/   Badania techniczne należy przeprowadzić przy temperaturze powietrza nie niższej niż +5</w:t>
      </w:r>
      <w:r w:rsidRPr="00660727">
        <w:rPr>
          <w:color w:val="auto"/>
          <w:sz w:val="20"/>
          <w:szCs w:val="20"/>
          <w:vertAlign w:val="superscript"/>
        </w:rPr>
        <w:t>0</w:t>
      </w:r>
      <w:r w:rsidRPr="00660727">
        <w:rPr>
          <w:color w:val="auto"/>
          <w:sz w:val="20"/>
          <w:szCs w:val="20"/>
        </w:rPr>
        <w:t>C.</w:t>
      </w:r>
    </w:p>
    <w:p w14:paraId="24535D25" w14:textId="77777777" w:rsidR="00086153" w:rsidRPr="00660727" w:rsidRDefault="00086153" w:rsidP="00086153">
      <w:pPr>
        <w:tabs>
          <w:tab w:val="center" w:pos="6127"/>
          <w:tab w:val="left" w:pos="8984"/>
          <w:tab w:val="right" w:pos="10774"/>
        </w:tabs>
        <w:ind w:left="1418"/>
        <w:rPr>
          <w:color w:val="auto"/>
          <w:sz w:val="20"/>
          <w:szCs w:val="20"/>
        </w:rPr>
      </w:pPr>
      <w:r w:rsidRPr="00660727">
        <w:rPr>
          <w:color w:val="auto"/>
          <w:sz w:val="20"/>
          <w:szCs w:val="20"/>
        </w:rPr>
        <w:t>3/   Badanie podłoży powinno obejmować:</w:t>
      </w:r>
    </w:p>
    <w:p w14:paraId="2D292B23"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sprawdzenie stopnia skarbonizowania tynku należy przeprowadzać przez zeskrobanie warstwy tynku o grubości  4 mm i zwilżenie zeskrobanego miejsca roztworem alkoholowym fenoloftaleiny 1%. Tynk jest dostatecznie skarbonizowany, gdy zwilżone miejsca zostaną bezbarwne lub zabarwią się bladoróżowo, natomiast intensywne zabarwienie różowe świadczy o niedostatecznym skarbonizowaniu tynku.</w:t>
      </w:r>
    </w:p>
    <w:p w14:paraId="1F689743"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sprawdzenie odtłuszczenia powierzchni  należy wykona przez  polanie badanej powierzchni wodą;  próba daje wynik dodatni, jeżeli woda spływając nie tworzy smug i nie pozostawia kropli.</w:t>
      </w:r>
    </w:p>
    <w:p w14:paraId="0A7FAC00" w14:textId="77777777" w:rsidR="00086153" w:rsidRPr="00660727" w:rsidRDefault="00086153" w:rsidP="00086153">
      <w:pPr>
        <w:tabs>
          <w:tab w:val="center" w:pos="6127"/>
          <w:tab w:val="left" w:pos="8984"/>
          <w:tab w:val="right" w:pos="10774"/>
        </w:tabs>
        <w:ind w:left="1418"/>
        <w:rPr>
          <w:color w:val="auto"/>
          <w:sz w:val="20"/>
          <w:szCs w:val="20"/>
        </w:rPr>
      </w:pPr>
      <w:r w:rsidRPr="00660727">
        <w:rPr>
          <w:color w:val="auto"/>
          <w:sz w:val="20"/>
          <w:szCs w:val="20"/>
        </w:rPr>
        <w:t>4/   Badanie materiałów:</w:t>
      </w:r>
    </w:p>
    <w:p w14:paraId="5EF63A7D"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sprawdzenie materiałów należy przeprowadzić na podstawie zapisów w dzienniku budowy i zaświadczeń o jakości  materiałów wystawionych przez producentów oraz wyniki kontroli,  stwierdzających zgodność przeznaczonych do użycia materiałów z wymogami dokumentacji technicznej oraz z odpowiednimi normami państwowymi lub ze świadectwami dopuszczenia do stosowania w budownictwie</w:t>
      </w:r>
    </w:p>
    <w:p w14:paraId="272EB9FC"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materiały , których jakość nie jest potwierdzona odpowiednimi dokumentami, powinny być zbadane przed użyciem (muszą uzyskać wymagane atesty)</w:t>
      </w:r>
    </w:p>
    <w:p w14:paraId="46A1B397" w14:textId="77777777" w:rsidR="00086153" w:rsidRPr="00660727" w:rsidRDefault="00086153" w:rsidP="00086153">
      <w:pPr>
        <w:tabs>
          <w:tab w:val="center" w:pos="6127"/>
          <w:tab w:val="left" w:pos="8984"/>
          <w:tab w:val="right" w:pos="10774"/>
        </w:tabs>
        <w:ind w:left="1418"/>
        <w:rPr>
          <w:color w:val="auto"/>
          <w:sz w:val="20"/>
          <w:szCs w:val="20"/>
        </w:rPr>
      </w:pPr>
      <w:r w:rsidRPr="00660727">
        <w:rPr>
          <w:color w:val="auto"/>
          <w:sz w:val="20"/>
          <w:szCs w:val="20"/>
        </w:rPr>
        <w:t>5/   Badanie warstw gruntujących obejmuje:</w:t>
      </w:r>
    </w:p>
    <w:p w14:paraId="447386CA"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sprawdzenia utwardzenia zagruntowanych powierzchni tynków – przez kilkakrotne potarcie dłonią podkładu i sprawdzenie, czy z powierzchni nie osypują się ziarenka piasku</w:t>
      </w:r>
    </w:p>
    <w:p w14:paraId="1F06D28B"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sprawdzenie nasiąkliwości przez spryskanie powierzchni podkładu kilkoma kroplami wody; gdy wymagana jest mała nasiąkliwość, ciemniejsza plama na zwilżonym miejscu powinna wystąpić nie wcześniej niż po trzech sekundach</w:t>
      </w:r>
    </w:p>
    <w:p w14:paraId="63C7EC32"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sprawdzenie wsiąkliwości przez jednokrotne pomalowanie  powierzchni o wielkości około 0,10 m</w:t>
      </w:r>
      <w:r w:rsidRPr="00660727">
        <w:rPr>
          <w:color w:val="auto"/>
          <w:sz w:val="20"/>
          <w:szCs w:val="20"/>
          <w:vertAlign w:val="superscript"/>
        </w:rPr>
        <w:t>2</w:t>
      </w:r>
      <w:r w:rsidRPr="00660727">
        <w:rPr>
          <w:color w:val="auto"/>
          <w:sz w:val="20"/>
          <w:szCs w:val="20"/>
        </w:rPr>
        <w:t xml:space="preserve"> farbą podkładową; podkład jest dostatecznie szczelny, jeżeli po nałożeniu następnej warstwy powłokowej nastąpią różnice w połysku względnie w odcieniu powłoki</w:t>
      </w:r>
    </w:p>
    <w:p w14:paraId="07BD21DE" w14:textId="77777777" w:rsidR="00086153" w:rsidRPr="00660727" w:rsidRDefault="00086153" w:rsidP="00086153">
      <w:pPr>
        <w:tabs>
          <w:tab w:val="center" w:pos="6061"/>
          <w:tab w:val="left" w:pos="8918"/>
          <w:tab w:val="right" w:pos="10708"/>
        </w:tabs>
        <w:ind w:left="1352" w:hanging="360"/>
        <w:rPr>
          <w:color w:val="auto"/>
          <w:sz w:val="20"/>
          <w:szCs w:val="20"/>
        </w:rPr>
      </w:pPr>
      <w:r w:rsidRPr="00660727">
        <w:rPr>
          <w:color w:val="auto"/>
          <w:sz w:val="20"/>
          <w:szCs w:val="20"/>
        </w:rPr>
        <w:t>przy sprawdzeniu wyschnięcia należy mocno przycisnąć tampon z waty o grubości około 1 cm ciężarkiem o masie 5 kg na przeciąg kilkunastu sekund; powierzchnie należy uznać za wyschniętą, jeżeli po zdjęciu tamponu włókna waty nie przylgnęły do powierzchni podkładu.</w:t>
      </w:r>
    </w:p>
    <w:p w14:paraId="7DC9041B" w14:textId="77777777" w:rsidR="00086153" w:rsidRPr="00660727" w:rsidRDefault="00086153" w:rsidP="00086153">
      <w:pPr>
        <w:tabs>
          <w:tab w:val="center" w:pos="5135"/>
          <w:tab w:val="left" w:pos="7992"/>
          <w:tab w:val="right" w:pos="9782"/>
        </w:tabs>
        <w:ind w:left="426"/>
        <w:rPr>
          <w:color w:val="auto"/>
          <w:sz w:val="20"/>
          <w:szCs w:val="20"/>
        </w:rPr>
      </w:pPr>
    </w:p>
    <w:p w14:paraId="23AF846F"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8.1.2.</w:t>
      </w:r>
      <w:r w:rsidRPr="00660727">
        <w:rPr>
          <w:color w:val="auto"/>
          <w:sz w:val="20"/>
          <w:szCs w:val="20"/>
        </w:rPr>
        <w:tab/>
        <w:t>Kryteria oceny jakości i odbiór końcowy robót malarskich zewnętrznych</w:t>
      </w:r>
    </w:p>
    <w:p w14:paraId="1F785D49" w14:textId="77777777" w:rsidR="00086153" w:rsidRPr="00660727" w:rsidRDefault="00086153" w:rsidP="00086153">
      <w:pPr>
        <w:tabs>
          <w:tab w:val="center" w:pos="4709"/>
          <w:tab w:val="left" w:pos="7566"/>
          <w:tab w:val="right" w:pos="9356"/>
        </w:tabs>
        <w:rPr>
          <w:color w:val="auto"/>
          <w:sz w:val="20"/>
          <w:szCs w:val="20"/>
        </w:rPr>
      </w:pPr>
    </w:p>
    <w:p w14:paraId="679F6D8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1/   Badanie powłok przy ich odbiorach należy przeprowadzić po zakończeniu ich wykonania w następujących terminach:</w:t>
      </w:r>
    </w:p>
    <w:p w14:paraId="6A396367"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powłoki z farb kazeinowych, emulsyjnych i silikonowych – nie wcześniej niż po 7 dniach</w:t>
      </w:r>
    </w:p>
    <w:p w14:paraId="36A74953"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powłoki z farb wapiennych, cementowych, krzemianowych, olejnych, syntetycznych oraz lakierów i emalii – nie wcześniej niż po 14 dniach.</w:t>
      </w:r>
    </w:p>
    <w:p w14:paraId="4AB4C600"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2/   Badania techniczne należy przeprowadzić przy temperaturze powietrza nie niższej niż +5</w:t>
      </w:r>
      <w:r w:rsidRPr="00660727">
        <w:rPr>
          <w:color w:val="auto"/>
          <w:sz w:val="20"/>
          <w:szCs w:val="20"/>
          <w:vertAlign w:val="superscript"/>
        </w:rPr>
        <w:t>0</w:t>
      </w:r>
      <w:r w:rsidRPr="00660727">
        <w:rPr>
          <w:color w:val="auto"/>
          <w:sz w:val="20"/>
          <w:szCs w:val="20"/>
        </w:rPr>
        <w:t>C.</w:t>
      </w:r>
    </w:p>
    <w:p w14:paraId="141CC778"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3/   odbiór robót malarskich zewnętrznych obejmuje badania wymienione dalej w p. 4 do 19</w:t>
      </w:r>
    </w:p>
    <w:p w14:paraId="2F1CF56D"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4/   Sprawdzenie wyglądu zewnętrznego powłok malarskich polega na: stwierdzeniu równomiernego rozkładu farby, jednolitego natężenia barwy i zgodności z wzorcem producenta, braku prześwitu  i dostrzegalnych skupisk lub grudek nie roztartego pigmentu lub wypełniaczy, braku plam, smug, zacieków, pęcherzy, odstających płatów powłoki, widocznych okiem nie uzbrojonym śladów pędzla itp.. w stopniu kwalifikującym odbierana powierzchnię malowaną do powłok o dobrej jakości wykonania.</w:t>
      </w:r>
    </w:p>
    <w:p w14:paraId="05001E3C"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5/  Sprawdzenie zgodności barwy powłoki z wzorcem polega na  porównaniu, w świetle rozproszonym, barwy wyschniętej powłoki malarskiej z barwą wzorca, który w przypadku nakładania powłok bez podkładu wyrównawczego na tynki i betony, powinien być wykonany  na takim suchym podłożu, o powierzchni możliwie zbliżonej do faktury podłoża</w:t>
      </w:r>
    </w:p>
    <w:p w14:paraId="709489C8"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6/   Sprawdzenie połysku należy wykonać przez oględziny powłoki w świetle rozproszonym. Rodzaj  połysku powinien być określony:</w:t>
      </w:r>
    </w:p>
    <w:p w14:paraId="0D76C162" w14:textId="77777777" w:rsidR="00086153" w:rsidRPr="00660727" w:rsidRDefault="00086153" w:rsidP="00086153">
      <w:pPr>
        <w:tabs>
          <w:tab w:val="center" w:pos="6485"/>
          <w:tab w:val="left" w:pos="9342"/>
          <w:tab w:val="right" w:pos="11132"/>
        </w:tabs>
        <w:ind w:left="1776" w:hanging="360"/>
        <w:rPr>
          <w:color w:val="auto"/>
          <w:sz w:val="20"/>
          <w:szCs w:val="20"/>
        </w:rPr>
      </w:pPr>
      <w:r w:rsidRPr="00660727">
        <w:rPr>
          <w:color w:val="auto"/>
          <w:sz w:val="20"/>
          <w:szCs w:val="20"/>
        </w:rPr>
        <w:t>przy powłokach matowych – połysk matowy, tj. nie dający połysku w świetle odbitym</w:t>
      </w:r>
    </w:p>
    <w:p w14:paraId="1FE58CAB" w14:textId="77777777" w:rsidR="00086153" w:rsidRPr="00660727" w:rsidRDefault="00086153" w:rsidP="00086153">
      <w:pPr>
        <w:tabs>
          <w:tab w:val="center" w:pos="6485"/>
          <w:tab w:val="left" w:pos="9342"/>
          <w:tab w:val="right" w:pos="11132"/>
        </w:tabs>
        <w:ind w:left="1776" w:hanging="360"/>
        <w:rPr>
          <w:color w:val="auto"/>
          <w:sz w:val="20"/>
          <w:szCs w:val="20"/>
        </w:rPr>
      </w:pPr>
      <w:r w:rsidRPr="00660727">
        <w:rPr>
          <w:color w:val="auto"/>
          <w:sz w:val="20"/>
          <w:szCs w:val="20"/>
        </w:rPr>
        <w:t>przy powłokach półmatowych – połysk półmatowy, tj. odpowiadający połyskowy skorupki kurzego jaja</w:t>
      </w:r>
    </w:p>
    <w:p w14:paraId="44523B36" w14:textId="77777777" w:rsidR="00086153" w:rsidRPr="00660727" w:rsidRDefault="00086153" w:rsidP="00086153">
      <w:pPr>
        <w:tabs>
          <w:tab w:val="center" w:pos="6485"/>
          <w:tab w:val="left" w:pos="9342"/>
          <w:tab w:val="right" w:pos="11132"/>
        </w:tabs>
        <w:ind w:left="1776" w:hanging="360"/>
        <w:rPr>
          <w:color w:val="auto"/>
          <w:sz w:val="20"/>
          <w:szCs w:val="20"/>
        </w:rPr>
      </w:pPr>
      <w:r w:rsidRPr="00660727">
        <w:rPr>
          <w:color w:val="auto"/>
          <w:sz w:val="20"/>
          <w:szCs w:val="20"/>
        </w:rPr>
        <w:t>przy powłokach z farb olejnych i syntetycznych z połyskiem – wyraźny tłusty połysk</w:t>
      </w:r>
    </w:p>
    <w:p w14:paraId="21B65E36" w14:textId="77777777" w:rsidR="00086153" w:rsidRPr="00660727" w:rsidRDefault="00086153" w:rsidP="00086153">
      <w:pPr>
        <w:tabs>
          <w:tab w:val="center" w:pos="6485"/>
          <w:tab w:val="left" w:pos="9342"/>
          <w:tab w:val="right" w:pos="11132"/>
        </w:tabs>
        <w:ind w:left="1776" w:hanging="360"/>
        <w:rPr>
          <w:color w:val="auto"/>
          <w:sz w:val="20"/>
          <w:szCs w:val="20"/>
        </w:rPr>
      </w:pPr>
      <w:r w:rsidRPr="00660727">
        <w:rPr>
          <w:color w:val="auto"/>
          <w:sz w:val="20"/>
          <w:szCs w:val="20"/>
        </w:rPr>
        <w:t>przy powłokach z emalii lub z lakieru olejnego i syntetycznego – połysk lakierowy odpowiadający połyskowi glazurowanej płytki ceramicznej</w:t>
      </w:r>
    </w:p>
    <w:p w14:paraId="6C48FE0E"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7/   Sprawdzenie odporności powłoki na wycieranie polega lekkim, kilkakrotnym potarciu jej powierzchni miękką, wełnianą lub bawełniana szmatką kontrastowego koloru (tj. ciemną w połysku powłok białych i białą w przypadku powłok kolorowych). Powłoka jest odporna na ścieranie, jeżeli na szmatce  nie występują ślady farby.</w:t>
      </w:r>
    </w:p>
    <w:p w14:paraId="47474104"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8/   Sprawdzenie odporności na ścieranie  powłok lakierowych należy wykonać zgodnie z wymaganiami normy państwowej</w:t>
      </w:r>
    </w:p>
    <w:p w14:paraId="13961FE1"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9/   Sprawdzenie odporności na zarysowanie przeprowadza się metodą uproszczoną – przez zarysowanie powłoki w kilku miejscach paznokciem. Powłoka jest odporna na zarysowanie, jeżeli po wykonaniu próby nie występują na niej rysy widoczne okiem nieuzbrojonym. Badanie wg metody ścisłej należy przeprowadzić zgodnie z ustaleniami normy państwowej.</w:t>
      </w:r>
    </w:p>
    <w:p w14:paraId="0151C406"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10/   Sprawdzenie odporności na uderzenie należy wykonać zgodnie z normą państwową.</w:t>
      </w:r>
    </w:p>
    <w:p w14:paraId="38D9C005"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11/   Sprawdzenie grubości powłok na elementach stalowych należy przeprowadzić przyrządami elektromagnetycznymi według normy państwowej. Badania powłok na innych podłożach należy przeprowadzać zgodnie z normami lub świadectwami.</w:t>
      </w:r>
    </w:p>
    <w:p w14:paraId="14A84F3F"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12/   Sprawdzenie elastyczności powłok należy wykonać zgodnie z ustaleniami podanymi w normie państwowej</w:t>
      </w:r>
    </w:p>
    <w:p w14:paraId="17F4D125"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13/   Sprawdzenie twardości powłok metodą uproszczona polega na lekkim przesunięciu po powierzchni badanej powłoki osełki z drobnoziarnistego miękkiego piaskowca szydłowieckiego. Powłoka jest dostatecznie twarda, jeżeli po wykonaniu próby nie występują na niej rysy widoczne okiem nie uzbrojonym z odległości 0,50 m. Badanie według metody ścisłej należy wykonać zgodnie z ustaleniami normy.</w:t>
      </w:r>
    </w:p>
    <w:p w14:paraId="26084731" w14:textId="77777777" w:rsidR="00086153" w:rsidRPr="00660727" w:rsidRDefault="00086153" w:rsidP="00086153">
      <w:pPr>
        <w:tabs>
          <w:tab w:val="center" w:pos="6125"/>
          <w:tab w:val="left" w:pos="8982"/>
          <w:tab w:val="right" w:pos="10772"/>
        </w:tabs>
        <w:ind w:left="1416"/>
        <w:rPr>
          <w:color w:val="auto"/>
          <w:sz w:val="20"/>
          <w:szCs w:val="20"/>
        </w:rPr>
      </w:pPr>
      <w:r w:rsidRPr="00660727">
        <w:rPr>
          <w:color w:val="auto"/>
          <w:sz w:val="20"/>
          <w:szCs w:val="20"/>
        </w:rPr>
        <w:t>14/   Sprawdzenie przyczepności powłok może być wykonana różnymi metodami zależnie od rodzaju podłoża lub podkładu pokrytego powłoką, a mianowicie:</w:t>
      </w:r>
    </w:p>
    <w:p w14:paraId="269FF8F8" w14:textId="77777777" w:rsidR="00086153" w:rsidRPr="00660727" w:rsidRDefault="00086153" w:rsidP="00086153">
      <w:pPr>
        <w:tabs>
          <w:tab w:val="center" w:pos="6125"/>
          <w:tab w:val="left" w:pos="8982"/>
          <w:tab w:val="right" w:pos="10772"/>
        </w:tabs>
        <w:ind w:left="1416" w:hanging="360"/>
        <w:rPr>
          <w:color w:val="auto"/>
          <w:sz w:val="20"/>
          <w:szCs w:val="20"/>
        </w:rPr>
      </w:pPr>
      <w:r w:rsidRPr="00660727">
        <w:rPr>
          <w:color w:val="auto"/>
          <w:sz w:val="20"/>
          <w:szCs w:val="20"/>
        </w:rPr>
        <w:tab/>
        <w:t>-   badanie przyczepności powłoki do tynku lub do betonu bez podkładu wyrównawczego należy wykonać przez próbę odrywania ostrym narzędziem (nożem lub skalpelem chirurgicznym o ostrzu ok. 20 mm) powłoki od podłoża</w:t>
      </w:r>
    </w:p>
    <w:p w14:paraId="621F1796" w14:textId="77777777" w:rsidR="00086153" w:rsidRPr="00660727" w:rsidRDefault="00086153" w:rsidP="00086153">
      <w:pPr>
        <w:tabs>
          <w:tab w:val="center" w:pos="6125"/>
          <w:tab w:val="left" w:pos="8982"/>
          <w:tab w:val="right" w:pos="10772"/>
        </w:tabs>
        <w:ind w:left="1416" w:hanging="360"/>
        <w:rPr>
          <w:color w:val="auto"/>
          <w:sz w:val="20"/>
          <w:szCs w:val="20"/>
        </w:rPr>
      </w:pPr>
      <w:r w:rsidRPr="00660727">
        <w:rPr>
          <w:color w:val="auto"/>
          <w:sz w:val="20"/>
          <w:szCs w:val="20"/>
        </w:rPr>
        <w:tab/>
        <w:t>-   badanie przyczepności powłok malarskich od podkładów wyrównawczych należy przeprowadzać przez wykonanie na badanej powłoce kilku równoległych nacięć w odstępach co 1 cm, a następnie przez zaklejenie nacięć prostopadle do nich paskiem tkaniny bawełnianej za pomocą gumy arabskiej albo szybkoschnącej emalii lub lakieru; po upływie trzech dni pasek należy zerwać; powłoka ma dobra przyczepność, jeżeli zerwanie następuje w spoinie klejonej lub w podkładzie</w:t>
      </w:r>
    </w:p>
    <w:p w14:paraId="5DD8B8FF" w14:textId="77777777" w:rsidR="00086153" w:rsidRPr="00660727" w:rsidRDefault="00086153" w:rsidP="00086153">
      <w:pPr>
        <w:tabs>
          <w:tab w:val="center" w:pos="6125"/>
          <w:tab w:val="left" w:pos="8982"/>
          <w:tab w:val="right" w:pos="10772"/>
        </w:tabs>
        <w:ind w:left="1416" w:hanging="360"/>
        <w:rPr>
          <w:color w:val="auto"/>
          <w:sz w:val="20"/>
          <w:szCs w:val="20"/>
        </w:rPr>
      </w:pPr>
      <w:r w:rsidRPr="00660727">
        <w:rPr>
          <w:color w:val="auto"/>
          <w:sz w:val="20"/>
          <w:szCs w:val="20"/>
        </w:rPr>
        <w:tab/>
        <w:t>-   badanie przyczepności powłoki malarskiej do żeliwa, stali, aluminium, płyt z drewna struganego  lub materiałów drewnopochodnych oraz ze szkła należy wykonać wg normy na stalowych płytkach kontrolnych, które po oczyszczeniu maluje się i suszy; na części powierzchni powłoki ok. 40 mm</w:t>
      </w:r>
      <w:r w:rsidRPr="00660727">
        <w:rPr>
          <w:color w:val="auto"/>
          <w:sz w:val="20"/>
          <w:szCs w:val="20"/>
          <w:vertAlign w:val="superscript"/>
        </w:rPr>
        <w:t>2</w:t>
      </w:r>
      <w:r w:rsidRPr="00660727">
        <w:rPr>
          <w:color w:val="auto"/>
          <w:sz w:val="20"/>
          <w:szCs w:val="20"/>
        </w:rPr>
        <w:t xml:space="preserve"> należy wykonać ostrym nożem trzymanym prostopadle do pomalowanej </w:t>
      </w:r>
      <w:r w:rsidRPr="00660727">
        <w:rPr>
          <w:color w:val="auto"/>
          <w:sz w:val="20"/>
          <w:szCs w:val="20"/>
        </w:rPr>
        <w:lastRenderedPageBreak/>
        <w:t>powierzchni, 10 równoległych rys w odstępach co 1-1,5 mm, tak aby powłoka była przecięta aż do podłoża; następnie należy wykonać 10 takich samych nacięć pod kątem 90</w:t>
      </w:r>
      <w:r w:rsidRPr="00660727">
        <w:rPr>
          <w:color w:val="auto"/>
          <w:sz w:val="20"/>
          <w:szCs w:val="20"/>
          <w:vertAlign w:val="superscript"/>
        </w:rPr>
        <w:t>0</w:t>
      </w:r>
      <w:r w:rsidRPr="00660727">
        <w:rPr>
          <w:color w:val="auto"/>
          <w:sz w:val="20"/>
          <w:szCs w:val="20"/>
        </w:rPr>
        <w:t xml:space="preserve"> do poprzednich, rysy nie powinny mieć szarpanych brzegów. Przy dobrej przyczepności powłoki, otrzymane w ten sposób równoległoboki powinny trwale przylegać do podłoża i nie odpadać przy przesunięciem palcem lub miękkim pędzlem (płaskim); badanie to należy przeprowadzić na trzech płytkach kontrolnych; powłoka ma dobra przyczepność, gdy na dwóch z trzech badanych płytek nie odpadnie więcej niż 1 kawałek (całkowicie lub częściowo) po przesunięciu palcem po powierzchni zarysowanej nożem</w:t>
      </w:r>
    </w:p>
    <w:p w14:paraId="5E3DF0DE" w14:textId="77777777" w:rsidR="00086153" w:rsidRPr="00660727" w:rsidRDefault="00086153" w:rsidP="00086153">
      <w:pPr>
        <w:tabs>
          <w:tab w:val="center" w:pos="5777"/>
          <w:tab w:val="left" w:pos="8634"/>
          <w:tab w:val="right" w:pos="10424"/>
        </w:tabs>
        <w:ind w:left="1068" w:hanging="360"/>
        <w:rPr>
          <w:color w:val="auto"/>
          <w:sz w:val="20"/>
          <w:szCs w:val="20"/>
        </w:rPr>
      </w:pPr>
      <w:r w:rsidRPr="00660727">
        <w:rPr>
          <w:color w:val="auto"/>
          <w:sz w:val="20"/>
          <w:szCs w:val="20"/>
        </w:rPr>
        <w:tab/>
      </w:r>
      <w:r w:rsidRPr="00660727">
        <w:rPr>
          <w:color w:val="auto"/>
          <w:sz w:val="20"/>
          <w:szCs w:val="20"/>
        </w:rPr>
        <w:tab/>
        <w:t>-   badanie wg metody ścisłej należy przeprowadzić zgodnie z ustaleniami normy państwowej</w:t>
      </w:r>
    </w:p>
    <w:p w14:paraId="094E5383" w14:textId="77777777" w:rsidR="00086153" w:rsidRPr="00660727" w:rsidRDefault="00086153" w:rsidP="00086153">
      <w:pPr>
        <w:tabs>
          <w:tab w:val="center" w:pos="5843"/>
          <w:tab w:val="left" w:pos="8700"/>
          <w:tab w:val="right" w:pos="10490"/>
        </w:tabs>
        <w:ind w:left="1134"/>
        <w:rPr>
          <w:color w:val="auto"/>
          <w:sz w:val="20"/>
          <w:szCs w:val="20"/>
        </w:rPr>
      </w:pPr>
      <w:r w:rsidRPr="00660727">
        <w:rPr>
          <w:color w:val="auto"/>
          <w:sz w:val="20"/>
          <w:szCs w:val="20"/>
        </w:rPr>
        <w:t>15/   Sprawdzenie odporności na zmywanie wodą polega na zwilżeniu badanej powierzchni powłoki przez kilkakrotne potarcie mokrą szczotką ze szczeciny lub szmatką. Powłoka jest odporna na zmywanie wodą, jeżeli na szczotce lub szmatce nie pozostaną ślady farby oraz gdy po wyschnięciu zmytej powierzchni powłoki nie występują na niej smugi, plamy lub zmiany w barwie lub połysku w stosunku do powierzchni nie poddanej próbie.. Przy powłokach matowych dopuszcza się nieznaczny połysk a przy powłokach półmatowych dopuszcza się nieznaczne powiększenie połysku w miejscu badania w stosunku do powierzchni nie zmywanej.</w:t>
      </w:r>
    </w:p>
    <w:p w14:paraId="1CE67A6B" w14:textId="77777777" w:rsidR="00086153" w:rsidRPr="00660727" w:rsidRDefault="00086153" w:rsidP="00086153">
      <w:pPr>
        <w:tabs>
          <w:tab w:val="center" w:pos="5843"/>
          <w:tab w:val="left" w:pos="8700"/>
          <w:tab w:val="right" w:pos="10490"/>
        </w:tabs>
        <w:ind w:left="1134"/>
        <w:rPr>
          <w:color w:val="auto"/>
          <w:sz w:val="20"/>
          <w:szCs w:val="20"/>
        </w:rPr>
      </w:pPr>
      <w:r w:rsidRPr="00660727">
        <w:rPr>
          <w:color w:val="auto"/>
          <w:sz w:val="20"/>
          <w:szCs w:val="20"/>
        </w:rPr>
        <w:t>16/   Sprawdzenie odporności na zmywanie wodą z mydłem należy wykonać przez kilkakrotne silne potarcie powłoki mokrą namydlona szczotką z twardej szczeciny (co najmniej 5-krotne), a następnie dokładne spłukanie jej woda za pomocą miękkiego pędzla. Powłoka jest odporna na zmywanie woda z mydłem, jeżeli piana mydlana  na szczotce nie ulegnie zabarwieniu oraz jeżeli po wyschnięciu cała badana powierzchnia będzie miała jednakowa  barwę. Na powłokach matowych dopuszcza się powstanie słabego połysku w części zmywanej.</w:t>
      </w:r>
    </w:p>
    <w:p w14:paraId="50F32CB1" w14:textId="77777777" w:rsidR="00086153" w:rsidRPr="00660727" w:rsidRDefault="00086153" w:rsidP="00086153">
      <w:pPr>
        <w:tabs>
          <w:tab w:val="center" w:pos="5843"/>
          <w:tab w:val="left" w:pos="8700"/>
          <w:tab w:val="right" w:pos="10490"/>
        </w:tabs>
        <w:ind w:left="1134"/>
        <w:rPr>
          <w:color w:val="auto"/>
          <w:sz w:val="20"/>
          <w:szCs w:val="20"/>
        </w:rPr>
      </w:pPr>
      <w:r w:rsidRPr="00660727">
        <w:rPr>
          <w:color w:val="auto"/>
          <w:sz w:val="20"/>
          <w:szCs w:val="20"/>
        </w:rPr>
        <w:t>17/   Sprawdzenie odporności powłok lakierowych na działanie wody należy wykonywać zgodnie z wymaganiem normy państwowej.</w:t>
      </w:r>
    </w:p>
    <w:p w14:paraId="1C0669A1" w14:textId="77777777" w:rsidR="00086153" w:rsidRPr="00660727" w:rsidRDefault="00086153" w:rsidP="00086153">
      <w:pPr>
        <w:tabs>
          <w:tab w:val="center" w:pos="5843"/>
          <w:tab w:val="left" w:pos="8700"/>
          <w:tab w:val="right" w:pos="10490"/>
        </w:tabs>
        <w:ind w:left="1134"/>
        <w:rPr>
          <w:color w:val="auto"/>
          <w:sz w:val="20"/>
          <w:szCs w:val="20"/>
        </w:rPr>
      </w:pPr>
      <w:r w:rsidRPr="00660727">
        <w:rPr>
          <w:color w:val="auto"/>
          <w:sz w:val="20"/>
          <w:szCs w:val="20"/>
        </w:rPr>
        <w:t>18/   Sprawdzenie wsiąkliwości  powłoki z farby podkładowej należy wykonać przez jednokrotne pomalowanie farbą podkładową powierzchni o wielkości około 0,10 m</w:t>
      </w:r>
      <w:r w:rsidRPr="00660727">
        <w:rPr>
          <w:color w:val="auto"/>
          <w:sz w:val="20"/>
          <w:szCs w:val="20"/>
          <w:vertAlign w:val="superscript"/>
        </w:rPr>
        <w:t>2</w:t>
      </w:r>
      <w:r w:rsidRPr="00660727">
        <w:rPr>
          <w:color w:val="auto"/>
          <w:sz w:val="20"/>
          <w:szCs w:val="20"/>
        </w:rPr>
        <w:t xml:space="preserve"> . Po wyschnięciu  farby podkładowej należy nanieść powłokę z farby nawierzchniowej. Szczelność jest wystarczająca, jeżeli po 24 godzinach powłoka ma połysk i nie ma plam matowych.</w:t>
      </w:r>
    </w:p>
    <w:p w14:paraId="3D0F0B79" w14:textId="77777777" w:rsidR="00086153" w:rsidRPr="00660727" w:rsidRDefault="00086153" w:rsidP="00086153">
      <w:pPr>
        <w:tabs>
          <w:tab w:val="center" w:pos="5843"/>
          <w:tab w:val="left" w:pos="8700"/>
          <w:tab w:val="right" w:pos="10490"/>
        </w:tabs>
        <w:ind w:left="1134"/>
        <w:rPr>
          <w:color w:val="auto"/>
          <w:sz w:val="20"/>
          <w:szCs w:val="20"/>
        </w:rPr>
      </w:pPr>
      <w:r w:rsidRPr="00660727">
        <w:rPr>
          <w:color w:val="auto"/>
          <w:sz w:val="20"/>
          <w:szCs w:val="20"/>
        </w:rPr>
        <w:t>19/   Sprawdzenie nasiąkliwości powłoki malarskiej z  farb wodnych i wodorozcięczalnych farb emulsyjnych i silikonowych oraz rozpuszczalnych farb silikonowych należy przeprowadzić zgodnie z normami państwowymi lub świadectwami.</w:t>
      </w:r>
    </w:p>
    <w:p w14:paraId="0537ED76" w14:textId="77777777" w:rsidR="00086153" w:rsidRPr="00660727" w:rsidRDefault="00086153" w:rsidP="00086153">
      <w:pPr>
        <w:tabs>
          <w:tab w:val="center" w:pos="4709"/>
          <w:tab w:val="left" w:pos="7566"/>
          <w:tab w:val="right" w:pos="9356"/>
        </w:tabs>
        <w:rPr>
          <w:b/>
          <w:bCs/>
          <w:i/>
          <w:iCs/>
          <w:color w:val="auto"/>
          <w:sz w:val="20"/>
          <w:szCs w:val="20"/>
        </w:rPr>
      </w:pPr>
      <w:r w:rsidRPr="00660727">
        <w:rPr>
          <w:color w:val="auto"/>
          <w:sz w:val="20"/>
          <w:szCs w:val="20"/>
        </w:rPr>
        <w:tab/>
      </w:r>
      <w:r w:rsidRPr="00660727">
        <w:rPr>
          <w:b/>
          <w:bCs/>
          <w:i/>
          <w:iCs/>
          <w:color w:val="auto"/>
          <w:sz w:val="20"/>
          <w:szCs w:val="20"/>
        </w:rPr>
        <w:t>Ocena jakości malowania</w:t>
      </w:r>
    </w:p>
    <w:p w14:paraId="4D9D8CCD" w14:textId="77777777" w:rsidR="00086153" w:rsidRPr="00660727" w:rsidRDefault="00086153" w:rsidP="00086153">
      <w:pPr>
        <w:tabs>
          <w:tab w:val="center" w:pos="5414"/>
          <w:tab w:val="left" w:pos="8271"/>
          <w:tab w:val="right" w:pos="10061"/>
        </w:tabs>
        <w:ind w:left="705"/>
        <w:rPr>
          <w:color w:val="auto"/>
          <w:sz w:val="20"/>
          <w:szCs w:val="20"/>
        </w:rPr>
      </w:pPr>
      <w:r w:rsidRPr="00660727">
        <w:rPr>
          <w:color w:val="auto"/>
          <w:sz w:val="20"/>
          <w:szCs w:val="20"/>
        </w:rPr>
        <w:t>1/   Jeżeli badania przewidziane w w/w opisie dadzą wynik dodatni, to roboty malarskie należy uznać za prawidłowo wykonane.</w:t>
      </w:r>
    </w:p>
    <w:p w14:paraId="302F7282" w14:textId="77777777" w:rsidR="00086153" w:rsidRPr="00660727" w:rsidRDefault="00086153" w:rsidP="00086153">
      <w:pPr>
        <w:tabs>
          <w:tab w:val="center" w:pos="5414"/>
          <w:tab w:val="left" w:pos="8271"/>
          <w:tab w:val="right" w:pos="10061"/>
        </w:tabs>
        <w:ind w:left="705"/>
        <w:rPr>
          <w:color w:val="auto"/>
          <w:sz w:val="20"/>
          <w:szCs w:val="20"/>
        </w:rPr>
      </w:pPr>
      <w:r w:rsidRPr="00660727">
        <w:rPr>
          <w:color w:val="auto"/>
          <w:sz w:val="20"/>
          <w:szCs w:val="20"/>
        </w:rPr>
        <w:t xml:space="preserve">2/   Gdy którekolwiek z badań dało wynik ujemny, należy albo w całości odbieranych robót malarskich lub tylko zakwestionowaną ich część uznać za nie odpowiadające wymaganiom. W tym przypadku komisja przeprowadzająca odbiór powinna ustalić czy: </w:t>
      </w:r>
    </w:p>
    <w:p w14:paraId="2748BD7E" w14:textId="77777777" w:rsidR="00086153" w:rsidRPr="00660727" w:rsidRDefault="00086153" w:rsidP="00086153">
      <w:pPr>
        <w:tabs>
          <w:tab w:val="center" w:pos="5414"/>
          <w:tab w:val="left" w:pos="8271"/>
          <w:tab w:val="right" w:pos="10061"/>
        </w:tabs>
        <w:ind w:left="705" w:hanging="360"/>
        <w:rPr>
          <w:color w:val="auto"/>
          <w:sz w:val="20"/>
          <w:szCs w:val="20"/>
        </w:rPr>
      </w:pPr>
      <w:r w:rsidRPr="00660727">
        <w:rPr>
          <w:color w:val="auto"/>
          <w:sz w:val="20"/>
          <w:szCs w:val="20"/>
        </w:rPr>
        <w:tab/>
      </w:r>
      <w:r w:rsidRPr="00660727">
        <w:rPr>
          <w:color w:val="auto"/>
          <w:sz w:val="20"/>
          <w:szCs w:val="20"/>
        </w:rPr>
        <w:tab/>
        <w:t>-   całkowicie lub częściowo odrzucić zakwestionowane roboty malarskie oraz nakazać usuniecie powłok i powtórne prawidłowe ich wykonanie</w:t>
      </w:r>
    </w:p>
    <w:p w14:paraId="2C9A6391" w14:textId="77777777" w:rsidR="00086153" w:rsidRPr="00660727" w:rsidRDefault="00086153" w:rsidP="00086153">
      <w:pPr>
        <w:tabs>
          <w:tab w:val="center" w:pos="5414"/>
          <w:tab w:val="left" w:pos="8271"/>
          <w:tab w:val="right" w:pos="10061"/>
        </w:tabs>
        <w:ind w:left="705" w:hanging="360"/>
        <w:rPr>
          <w:color w:val="auto"/>
          <w:sz w:val="20"/>
          <w:szCs w:val="20"/>
        </w:rPr>
      </w:pPr>
      <w:r w:rsidRPr="00660727">
        <w:rPr>
          <w:color w:val="auto"/>
          <w:sz w:val="20"/>
          <w:szCs w:val="20"/>
        </w:rPr>
        <w:tab/>
      </w:r>
      <w:r w:rsidRPr="00660727">
        <w:rPr>
          <w:color w:val="auto"/>
          <w:sz w:val="20"/>
          <w:szCs w:val="20"/>
        </w:rPr>
        <w:tab/>
        <w:t>-   poprawić wykonanie niewłaściwie roboty dla doprowadzenia ich do zgodności z wymaganiami i po poprawieniu ich przedstawić do  ponownych badań</w:t>
      </w:r>
    </w:p>
    <w:p w14:paraId="39EA6E8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3/   W przypadku występowania typowych usterek malowania zaleca się ich usuniecie w sposób następujący:</w:t>
      </w:r>
    </w:p>
    <w:p w14:paraId="719EAAAC" w14:textId="77777777" w:rsidR="00086153" w:rsidRPr="00660727" w:rsidRDefault="00086153" w:rsidP="00086153">
      <w:pPr>
        <w:tabs>
          <w:tab w:val="center" w:pos="5069"/>
          <w:tab w:val="left" w:pos="7926"/>
          <w:tab w:val="right" w:pos="9716"/>
        </w:tabs>
        <w:ind w:left="360" w:hanging="360"/>
        <w:rPr>
          <w:color w:val="auto"/>
          <w:sz w:val="20"/>
          <w:szCs w:val="20"/>
        </w:rPr>
      </w:pPr>
      <w:r w:rsidRPr="00660727">
        <w:rPr>
          <w:color w:val="auto"/>
          <w:sz w:val="20"/>
          <w:szCs w:val="20"/>
        </w:rPr>
        <w:tab/>
      </w:r>
      <w:r w:rsidRPr="00660727">
        <w:rPr>
          <w:color w:val="auto"/>
          <w:sz w:val="20"/>
          <w:szCs w:val="20"/>
        </w:rPr>
        <w:tab/>
        <w:t>-   prześwity spodnich warstw – należy ponownie wykonać wierzchnią powłokę malarską</w:t>
      </w:r>
    </w:p>
    <w:p w14:paraId="6F0677D3"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ślady pędzla na powierzchni powłoki – należy dokładnie wygładzić powierzchnie drobnym materiałem ściernym i powtórnie starannie nanieść wierzchnią powłokę malarska</w:t>
      </w:r>
    </w:p>
    <w:p w14:paraId="662FD6DB"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plamy na powierzchni powłoki powstałe w wyniku niewłaściwego natrysku mechanicznego należy zlikwidować przez powtórne wykonanie malowań, dokładnie utrzymując końcówkę agregatu w tej samej odległości od malowanej powierzchni i pod tym samym kątem wykonać natrysk farby</w:t>
      </w:r>
    </w:p>
    <w:p w14:paraId="54527D7A"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matowe plamy na powierzchni powłoki należy zlikwidować przez powtórne naniesienie powłoki malarskiej</w:t>
      </w:r>
    </w:p>
    <w:p w14:paraId="7BA49D10" w14:textId="77777777" w:rsidR="00086153" w:rsidRPr="00660727" w:rsidRDefault="00086153" w:rsidP="00086153">
      <w:pPr>
        <w:tabs>
          <w:tab w:val="center" w:pos="5418"/>
          <w:tab w:val="left" w:pos="8275"/>
          <w:tab w:val="right" w:pos="10065"/>
        </w:tabs>
        <w:ind w:left="709" w:hanging="360"/>
        <w:rPr>
          <w:color w:val="auto"/>
          <w:sz w:val="20"/>
          <w:szCs w:val="20"/>
        </w:rPr>
      </w:pPr>
      <w:r w:rsidRPr="00660727">
        <w:rPr>
          <w:color w:val="auto"/>
          <w:sz w:val="20"/>
          <w:szCs w:val="20"/>
        </w:rPr>
        <w:tab/>
      </w:r>
      <w:r w:rsidRPr="00660727">
        <w:rPr>
          <w:color w:val="auto"/>
          <w:sz w:val="20"/>
          <w:szCs w:val="20"/>
        </w:rPr>
        <w:tab/>
        <w:t>-   odspojenie się, łuszczenie, spękanie, zmiana barwy powłoki lub sfałdowanie powłoki – należy oczyścić powierzchnię z nałożonej farby, ponownie starannie przygotować powierzchnie pod malowanie i dokładnie nanieść cienka warstwę powłoki.</w:t>
      </w:r>
    </w:p>
    <w:p w14:paraId="752A76A8" w14:textId="77777777" w:rsidR="00086153" w:rsidRPr="00660727" w:rsidRDefault="00086153" w:rsidP="00086153">
      <w:pPr>
        <w:tabs>
          <w:tab w:val="center" w:pos="4709"/>
          <w:tab w:val="left" w:pos="7566"/>
          <w:tab w:val="right" w:pos="9356"/>
        </w:tabs>
        <w:rPr>
          <w:color w:val="auto"/>
          <w:sz w:val="20"/>
          <w:szCs w:val="20"/>
        </w:rPr>
      </w:pPr>
      <w:r w:rsidRPr="00660727">
        <w:rPr>
          <w:color w:val="auto"/>
          <w:sz w:val="20"/>
          <w:szCs w:val="20"/>
        </w:rPr>
        <w:tab/>
      </w:r>
    </w:p>
    <w:p w14:paraId="7916F101"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8.1.3.</w:t>
      </w:r>
      <w:r w:rsidRPr="00660727">
        <w:rPr>
          <w:color w:val="auto"/>
          <w:sz w:val="20"/>
          <w:szCs w:val="20"/>
        </w:rPr>
        <w:tab/>
        <w:t>Kryteria jakości i odbioru  powierzchni przygotowanej do malowania wewnętrznego.</w:t>
      </w:r>
    </w:p>
    <w:p w14:paraId="0028BBD0" w14:textId="77777777" w:rsidR="00086153" w:rsidRPr="00660727" w:rsidRDefault="00086153" w:rsidP="00086153">
      <w:pPr>
        <w:tabs>
          <w:tab w:val="center" w:pos="5417"/>
          <w:tab w:val="left" w:pos="8274"/>
          <w:tab w:val="right" w:pos="10064"/>
        </w:tabs>
        <w:ind w:left="708"/>
        <w:rPr>
          <w:color w:val="auto"/>
          <w:sz w:val="20"/>
          <w:szCs w:val="20"/>
        </w:rPr>
      </w:pPr>
    </w:p>
    <w:p w14:paraId="35B9C533"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Kryteria oceny jakości i odbiór podłoża do malowania wewnętrznych powierzchni budynków powinny być zgodne z p. 8.1.</w:t>
      </w:r>
    </w:p>
    <w:p w14:paraId="32CEF691" w14:textId="77777777" w:rsidR="00086153" w:rsidRPr="00660727" w:rsidRDefault="00086153" w:rsidP="00086153">
      <w:pPr>
        <w:tabs>
          <w:tab w:val="center" w:pos="4709"/>
          <w:tab w:val="left" w:pos="7566"/>
          <w:tab w:val="right" w:pos="9356"/>
        </w:tabs>
        <w:rPr>
          <w:color w:val="auto"/>
          <w:sz w:val="20"/>
          <w:szCs w:val="20"/>
        </w:rPr>
      </w:pPr>
      <w:r w:rsidRPr="00660727">
        <w:rPr>
          <w:color w:val="auto"/>
          <w:sz w:val="20"/>
          <w:szCs w:val="20"/>
        </w:rPr>
        <w:tab/>
      </w:r>
    </w:p>
    <w:p w14:paraId="48D5F403" w14:textId="77777777" w:rsidR="00086153" w:rsidRPr="00660727" w:rsidRDefault="00086153" w:rsidP="00086153">
      <w:pPr>
        <w:pStyle w:val="Nagwek4"/>
        <w:tabs>
          <w:tab w:val="left" w:pos="0"/>
          <w:tab w:val="center" w:pos="4709"/>
          <w:tab w:val="left" w:pos="7566"/>
          <w:tab w:val="right" w:pos="9356"/>
        </w:tabs>
        <w:spacing w:before="0" w:after="0"/>
        <w:rPr>
          <w:color w:val="auto"/>
          <w:sz w:val="20"/>
          <w:szCs w:val="20"/>
        </w:rPr>
      </w:pPr>
      <w:r w:rsidRPr="00660727">
        <w:rPr>
          <w:color w:val="auto"/>
          <w:sz w:val="20"/>
          <w:szCs w:val="20"/>
        </w:rPr>
        <w:t>8.1.4.</w:t>
      </w:r>
      <w:r w:rsidRPr="00660727">
        <w:rPr>
          <w:color w:val="auto"/>
          <w:sz w:val="20"/>
          <w:szCs w:val="20"/>
        </w:rPr>
        <w:tab/>
        <w:t>Kryteria oceny jakości i odbiór końcowy robót malarskich wewnętrznych</w:t>
      </w:r>
    </w:p>
    <w:p w14:paraId="52FF010A" w14:textId="77777777" w:rsidR="00086153" w:rsidRPr="00660727" w:rsidRDefault="00086153" w:rsidP="00086153">
      <w:pPr>
        <w:tabs>
          <w:tab w:val="center" w:pos="4709"/>
          <w:tab w:val="left" w:pos="7566"/>
          <w:tab w:val="right" w:pos="9356"/>
        </w:tabs>
        <w:rPr>
          <w:color w:val="auto"/>
          <w:sz w:val="20"/>
          <w:szCs w:val="20"/>
        </w:rPr>
      </w:pPr>
    </w:p>
    <w:p w14:paraId="1BD7B055"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1/   Badania powłok przy ich odbiorach należy przeprowadzić po zakończeniu ich wykonania w następujących terminach:</w:t>
      </w:r>
    </w:p>
    <w:p w14:paraId="3C945C3C" w14:textId="77777777" w:rsidR="00086153" w:rsidRPr="00660727" w:rsidRDefault="00086153" w:rsidP="00086153">
      <w:pPr>
        <w:tabs>
          <w:tab w:val="center" w:pos="5135"/>
          <w:tab w:val="left" w:pos="7992"/>
          <w:tab w:val="right" w:pos="9782"/>
        </w:tabs>
        <w:ind w:left="426" w:firstLine="282"/>
        <w:rPr>
          <w:color w:val="auto"/>
          <w:sz w:val="20"/>
          <w:szCs w:val="20"/>
        </w:rPr>
      </w:pPr>
      <w:r w:rsidRPr="00660727">
        <w:rPr>
          <w:color w:val="auto"/>
          <w:sz w:val="20"/>
          <w:szCs w:val="20"/>
        </w:rPr>
        <w:lastRenderedPageBreak/>
        <w:t>-   powłoki z farb klejowych i emulsyjnych – nie wcześniej niż po 7 dniach</w:t>
      </w:r>
    </w:p>
    <w:p w14:paraId="22A33BD8"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   powłoki z farb wapiennych, krzemianowych, olejnych, syntetycznych i lakierów – nie wcześniej niż po 14 dniach</w:t>
      </w:r>
    </w:p>
    <w:p w14:paraId="6B3BA356" w14:textId="77777777" w:rsidR="00086153" w:rsidRPr="00660727" w:rsidRDefault="00086153" w:rsidP="00086153">
      <w:pPr>
        <w:tabs>
          <w:tab w:val="center" w:pos="5417"/>
          <w:tab w:val="left" w:pos="8274"/>
          <w:tab w:val="right" w:pos="10064"/>
        </w:tabs>
        <w:ind w:left="708"/>
        <w:rPr>
          <w:color w:val="auto"/>
          <w:sz w:val="20"/>
          <w:szCs w:val="20"/>
        </w:rPr>
      </w:pPr>
    </w:p>
    <w:p w14:paraId="69F5FA39" w14:textId="77777777" w:rsidR="00086153" w:rsidRPr="00660727" w:rsidRDefault="00086153" w:rsidP="00086153">
      <w:pPr>
        <w:tabs>
          <w:tab w:val="center" w:pos="5417"/>
          <w:tab w:val="left" w:pos="8274"/>
          <w:tab w:val="right" w:pos="10064"/>
        </w:tabs>
        <w:ind w:left="708"/>
        <w:rPr>
          <w:color w:val="auto"/>
          <w:sz w:val="20"/>
          <w:szCs w:val="20"/>
        </w:rPr>
      </w:pPr>
      <w:r w:rsidRPr="00660727">
        <w:rPr>
          <w:color w:val="auto"/>
          <w:sz w:val="20"/>
          <w:szCs w:val="20"/>
        </w:rPr>
        <w:t>Ponadto powłoki wewnętrzne z farb wodnych i wodorozcięczalnych powinny być badane po zakończeniu robót malarskich farbami olejnymi i syntetycznymi (oraz emaliami i lakierami na tych spoiwach), i po założeniu urządzeń sanitarnych i elektrycznych.</w:t>
      </w:r>
    </w:p>
    <w:p w14:paraId="1C8D50C6" w14:textId="77777777" w:rsidR="00086153" w:rsidRPr="00660727" w:rsidRDefault="00086153" w:rsidP="00086153">
      <w:pPr>
        <w:tabs>
          <w:tab w:val="center" w:pos="5135"/>
          <w:tab w:val="left" w:pos="7992"/>
          <w:tab w:val="right" w:pos="9782"/>
        </w:tabs>
        <w:ind w:left="426" w:firstLine="282"/>
        <w:rPr>
          <w:color w:val="auto"/>
          <w:sz w:val="20"/>
          <w:szCs w:val="20"/>
          <w:shd w:val="clear" w:color="auto" w:fill="FFFF00"/>
        </w:rPr>
      </w:pPr>
    </w:p>
    <w:p w14:paraId="74607D44" w14:textId="77777777" w:rsidR="00086153" w:rsidRPr="00660727" w:rsidRDefault="00086153" w:rsidP="00086153">
      <w:pPr>
        <w:tabs>
          <w:tab w:val="center" w:pos="5135"/>
          <w:tab w:val="left" w:pos="7992"/>
          <w:tab w:val="right" w:pos="9782"/>
        </w:tabs>
        <w:ind w:left="426" w:firstLine="282"/>
        <w:rPr>
          <w:color w:val="auto"/>
          <w:sz w:val="20"/>
          <w:szCs w:val="20"/>
        </w:rPr>
      </w:pPr>
      <w:r w:rsidRPr="00660727">
        <w:rPr>
          <w:color w:val="auto"/>
          <w:sz w:val="20"/>
          <w:szCs w:val="20"/>
        </w:rPr>
        <w:t>Kryteria oceny jakości i odbiór końcowy powinny być zgodne z. p.8.2.</w:t>
      </w:r>
    </w:p>
    <w:p w14:paraId="34B28287" w14:textId="77777777" w:rsidR="00086153" w:rsidRPr="00660727" w:rsidRDefault="00086153" w:rsidP="00086153">
      <w:pPr>
        <w:tabs>
          <w:tab w:val="center" w:pos="5135"/>
          <w:tab w:val="left" w:pos="7992"/>
          <w:tab w:val="right" w:pos="9782"/>
        </w:tabs>
        <w:ind w:left="426" w:firstLine="282"/>
        <w:rPr>
          <w:color w:val="auto"/>
          <w:sz w:val="20"/>
          <w:szCs w:val="20"/>
        </w:rPr>
      </w:pPr>
    </w:p>
    <w:p w14:paraId="3F465361" w14:textId="77777777" w:rsidR="00086153" w:rsidRPr="00660727" w:rsidRDefault="00086153" w:rsidP="000D171F">
      <w:pPr>
        <w:pStyle w:val="1"/>
        <w:numPr>
          <w:ilvl w:val="0"/>
          <w:numId w:val="61"/>
        </w:numPr>
        <w:tabs>
          <w:tab w:val="left" w:pos="283"/>
        </w:tabs>
        <w:rPr>
          <w:color w:val="auto"/>
          <w:spacing w:val="1"/>
          <w:sz w:val="20"/>
        </w:rPr>
      </w:pPr>
      <w:r w:rsidRPr="00660727">
        <w:rPr>
          <w:color w:val="auto"/>
          <w:spacing w:val="1"/>
          <w:sz w:val="20"/>
        </w:rPr>
        <w:t>PODSTAWA   PŁATNOŚCI</w:t>
      </w:r>
    </w:p>
    <w:p w14:paraId="07F97E05" w14:textId="77777777" w:rsidR="00086153" w:rsidRPr="00660727" w:rsidRDefault="00086153" w:rsidP="00086153">
      <w:pPr>
        <w:pStyle w:val="1"/>
        <w:ind w:left="283"/>
        <w:rPr>
          <w:color w:val="auto"/>
          <w:spacing w:val="1"/>
          <w:sz w:val="20"/>
        </w:rPr>
      </w:pPr>
    </w:p>
    <w:p w14:paraId="096427C3"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   Cena wykonania 1 m2 robót malarskich  obejmuje:</w:t>
      </w:r>
    </w:p>
    <w:p w14:paraId="6256222E"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roboty przygotowawcze</w:t>
      </w:r>
    </w:p>
    <w:p w14:paraId="1D6A1D59"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zakup i dostawę materiałów</w:t>
      </w:r>
    </w:p>
    <w:p w14:paraId="0AF4A29F"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 xml:space="preserve">wykonanie malowania </w:t>
      </w:r>
    </w:p>
    <w:p w14:paraId="660F6595"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testy i pomiary zgodnie z pkt. 6 ST</w:t>
      </w:r>
    </w:p>
    <w:p w14:paraId="77B8EB54"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p>
    <w:p w14:paraId="0C28EC6E"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   Cena wykonania 1 m2 robót  tapeciarskich obejmuje:</w:t>
      </w:r>
    </w:p>
    <w:p w14:paraId="1902F5A1"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roboty przygotowawcze</w:t>
      </w:r>
    </w:p>
    <w:p w14:paraId="2195E7C6"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zakup i dostawę materiałów</w:t>
      </w:r>
    </w:p>
    <w:p w14:paraId="0EE958F2"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wykonanie  tapetowania</w:t>
      </w:r>
    </w:p>
    <w:p w14:paraId="2905F05E"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testy i pomiary zgodnie z pkt. 6 ST</w:t>
      </w:r>
    </w:p>
    <w:p w14:paraId="63E2FF51"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p>
    <w:p w14:paraId="1669B6F9"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   Cena wykonania 1 m2 robót  malarskich (okna i drzwi) obejmuje:</w:t>
      </w:r>
    </w:p>
    <w:p w14:paraId="709D1B30"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roboty przygotowawcze</w:t>
      </w:r>
    </w:p>
    <w:p w14:paraId="5628EB22"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zakup i dostawę materiałów</w:t>
      </w:r>
    </w:p>
    <w:p w14:paraId="7AD16A5D" w14:textId="77777777" w:rsidR="00086153" w:rsidRPr="00660727" w:rsidRDefault="00086153" w:rsidP="00086153">
      <w:pPr>
        <w:pStyle w:val="Tekstpodstawowywcity"/>
        <w:tabs>
          <w:tab w:val="center" w:pos="4709"/>
          <w:tab w:val="left" w:pos="7566"/>
          <w:tab w:val="right" w:pos="9356"/>
        </w:tabs>
        <w:ind w:left="0" w:firstLine="1"/>
        <w:rPr>
          <w:color w:val="auto"/>
          <w:sz w:val="20"/>
          <w:szCs w:val="20"/>
        </w:rPr>
      </w:pPr>
      <w:r w:rsidRPr="00660727">
        <w:rPr>
          <w:color w:val="auto"/>
          <w:sz w:val="20"/>
          <w:szCs w:val="20"/>
        </w:rPr>
        <w:t>wykonanie malowania ślusarki</w:t>
      </w:r>
    </w:p>
    <w:p w14:paraId="4EEA6B05" w14:textId="77777777" w:rsidR="00086153" w:rsidRPr="00660727" w:rsidRDefault="00086153" w:rsidP="00086153">
      <w:pPr>
        <w:pStyle w:val="Tekstpodstawowywcity"/>
        <w:tabs>
          <w:tab w:val="center" w:pos="4709"/>
          <w:tab w:val="left" w:pos="7566"/>
          <w:tab w:val="right" w:pos="9356"/>
        </w:tabs>
        <w:ind w:left="0" w:firstLine="1"/>
        <w:rPr>
          <w:color w:val="auto"/>
          <w:spacing w:val="-4"/>
          <w:sz w:val="20"/>
          <w:szCs w:val="20"/>
        </w:rPr>
      </w:pPr>
      <w:r w:rsidRPr="00660727">
        <w:rPr>
          <w:color w:val="auto"/>
          <w:spacing w:val="-4"/>
          <w:sz w:val="20"/>
          <w:szCs w:val="20"/>
        </w:rPr>
        <w:t>testy i pomiary zgodnie z pkt. 6 ST</w:t>
      </w:r>
    </w:p>
    <w:p w14:paraId="121874C3" w14:textId="77777777" w:rsidR="00086153" w:rsidRPr="00660727" w:rsidRDefault="00086153" w:rsidP="00086153">
      <w:pPr>
        <w:rPr>
          <w:color w:val="auto"/>
          <w:sz w:val="20"/>
          <w:szCs w:val="20"/>
        </w:rPr>
      </w:pPr>
    </w:p>
    <w:p w14:paraId="4F441D6D" w14:textId="77777777" w:rsidR="00086153" w:rsidRPr="00660727" w:rsidRDefault="00086153" w:rsidP="00086153">
      <w:pPr>
        <w:rPr>
          <w:b/>
          <w:bCs/>
          <w:color w:val="auto"/>
          <w:sz w:val="20"/>
        </w:rPr>
      </w:pPr>
      <w:r w:rsidRPr="00660727">
        <w:rPr>
          <w:b/>
          <w:bCs/>
          <w:color w:val="auto"/>
          <w:sz w:val="20"/>
        </w:rPr>
        <w:t>10.  PRZEPISY  ZWIĄZANE</w:t>
      </w:r>
    </w:p>
    <w:p w14:paraId="0329CE78" w14:textId="77777777" w:rsidR="00086153" w:rsidRPr="00660727" w:rsidRDefault="00086153" w:rsidP="00086153">
      <w:pPr>
        <w:ind w:right="270"/>
        <w:rPr>
          <w:color w:val="auto"/>
          <w:spacing w:val="-2"/>
          <w:sz w:val="20"/>
          <w:szCs w:val="20"/>
        </w:rPr>
      </w:pPr>
      <w:r w:rsidRPr="00660727">
        <w:rPr>
          <w:color w:val="auto"/>
          <w:spacing w:val="-2"/>
          <w:sz w:val="20"/>
          <w:szCs w:val="20"/>
        </w:rPr>
        <w:t>PN-EN 1008:2004 Woda zarobowa do betonu</w:t>
      </w:r>
    </w:p>
    <w:p w14:paraId="75E28C56" w14:textId="77777777" w:rsidR="00086153" w:rsidRPr="00660727" w:rsidRDefault="00086153" w:rsidP="00086153">
      <w:pPr>
        <w:rPr>
          <w:color w:val="auto"/>
          <w:sz w:val="20"/>
        </w:rPr>
      </w:pPr>
      <w:r w:rsidRPr="00660727">
        <w:rPr>
          <w:color w:val="auto"/>
          <w:spacing w:val="-3"/>
          <w:sz w:val="20"/>
        </w:rPr>
        <w:t xml:space="preserve">PN-69/B-10280.   </w:t>
      </w:r>
      <w:r w:rsidRPr="00660727">
        <w:rPr>
          <w:color w:val="auto"/>
          <w:sz w:val="20"/>
        </w:rPr>
        <w:t>Roboty malarskie budowlane  farbami  wodnymi  i  wodo</w:t>
      </w:r>
      <w:r w:rsidRPr="00660727">
        <w:rPr>
          <w:color w:val="auto"/>
          <w:sz w:val="20"/>
        </w:rPr>
        <w:softHyphen/>
        <w:t>rozcieńczalnymi  farbami  emulsyjnymi.</w:t>
      </w:r>
    </w:p>
    <w:p w14:paraId="0F2EA8AC" w14:textId="77777777" w:rsidR="00086153" w:rsidRPr="00660727" w:rsidRDefault="00086153" w:rsidP="00086153">
      <w:pPr>
        <w:rPr>
          <w:color w:val="auto"/>
          <w:spacing w:val="-4"/>
          <w:sz w:val="20"/>
        </w:rPr>
      </w:pPr>
      <w:r w:rsidRPr="00660727">
        <w:rPr>
          <w:color w:val="auto"/>
          <w:spacing w:val="-4"/>
          <w:sz w:val="20"/>
        </w:rPr>
        <w:t xml:space="preserve">PN-70/B10100.     </w:t>
      </w:r>
      <w:r w:rsidRPr="00660727">
        <w:rPr>
          <w:color w:val="auto"/>
          <w:spacing w:val="-1"/>
          <w:sz w:val="20"/>
        </w:rPr>
        <w:t xml:space="preserve">Roboty  tynkowe.   Tynki  zwykłe.  Wymagania i  badania przy  </w:t>
      </w:r>
      <w:r w:rsidRPr="00660727">
        <w:rPr>
          <w:color w:val="auto"/>
          <w:spacing w:val="-4"/>
          <w:sz w:val="20"/>
        </w:rPr>
        <w:t>odbiorze.</w:t>
      </w:r>
    </w:p>
    <w:p w14:paraId="0C098868" w14:textId="77777777" w:rsidR="00086153" w:rsidRPr="00660727" w:rsidRDefault="00086153" w:rsidP="00086153">
      <w:pPr>
        <w:rPr>
          <w:color w:val="auto"/>
          <w:sz w:val="20"/>
        </w:rPr>
      </w:pPr>
      <w:r w:rsidRPr="00660727">
        <w:rPr>
          <w:color w:val="auto"/>
          <w:spacing w:val="-4"/>
          <w:sz w:val="20"/>
        </w:rPr>
        <w:t xml:space="preserve">PN-62/C-81502.    </w:t>
      </w:r>
      <w:r w:rsidRPr="00660727">
        <w:rPr>
          <w:color w:val="auto"/>
          <w:sz w:val="20"/>
        </w:rPr>
        <w:t xml:space="preserve">Szpachlówki  i  kity  szpachlowe.   Metody badań. </w:t>
      </w:r>
    </w:p>
    <w:p w14:paraId="64C2C0EA" w14:textId="77777777" w:rsidR="00086153" w:rsidRPr="00660727" w:rsidRDefault="00086153" w:rsidP="00086153">
      <w:pPr>
        <w:pStyle w:val="Zawartotabeli"/>
        <w:jc w:val="left"/>
        <w:rPr>
          <w:color w:val="auto"/>
          <w:spacing w:val="-5"/>
          <w:sz w:val="20"/>
          <w:szCs w:val="20"/>
        </w:rPr>
      </w:pPr>
      <w:r w:rsidRPr="00660727">
        <w:rPr>
          <w:color w:val="auto"/>
          <w:spacing w:val="-5"/>
          <w:sz w:val="20"/>
          <w:szCs w:val="20"/>
        </w:rPr>
        <w:t>PN-EN 459-1:2003 Wapno budowlane. Część 1: Definicje, wymagania i kryteria zgodności</w:t>
      </w:r>
    </w:p>
    <w:p w14:paraId="1E6FC79F" w14:textId="77777777" w:rsidR="00086153" w:rsidRPr="00660727" w:rsidRDefault="00086153" w:rsidP="00086153">
      <w:pPr>
        <w:pStyle w:val="Zawartotabeli"/>
        <w:jc w:val="left"/>
        <w:rPr>
          <w:color w:val="auto"/>
          <w:spacing w:val="-5"/>
          <w:sz w:val="20"/>
          <w:szCs w:val="20"/>
        </w:rPr>
      </w:pPr>
      <w:r w:rsidRPr="00660727">
        <w:rPr>
          <w:color w:val="auto"/>
          <w:spacing w:val="-5"/>
          <w:sz w:val="20"/>
          <w:szCs w:val="20"/>
        </w:rPr>
        <w:t>PN-EN 459-2:2003 Wapno budowlane. Część 2: Metody badań</w:t>
      </w:r>
    </w:p>
    <w:p w14:paraId="4149E6D8" w14:textId="77777777" w:rsidR="00086153" w:rsidRPr="00660727" w:rsidRDefault="00086153" w:rsidP="00086153">
      <w:pPr>
        <w:pStyle w:val="Zawartotabeli"/>
        <w:jc w:val="left"/>
        <w:rPr>
          <w:color w:val="auto"/>
          <w:spacing w:val="-5"/>
          <w:sz w:val="20"/>
          <w:szCs w:val="20"/>
        </w:rPr>
      </w:pPr>
      <w:r w:rsidRPr="00660727">
        <w:rPr>
          <w:color w:val="auto"/>
          <w:spacing w:val="-5"/>
          <w:sz w:val="20"/>
          <w:szCs w:val="20"/>
        </w:rPr>
        <w:t>PN-EN 459-2:2003 Wapno budowlane. Część 3: Ocena zgodności</w:t>
      </w:r>
    </w:p>
    <w:p w14:paraId="4B29BC44" w14:textId="77777777" w:rsidR="00086153" w:rsidRPr="00660727" w:rsidRDefault="00086153" w:rsidP="00086153">
      <w:pPr>
        <w:pStyle w:val="Zawartotabeli"/>
        <w:jc w:val="left"/>
        <w:rPr>
          <w:color w:val="auto"/>
          <w:spacing w:val="-1"/>
          <w:sz w:val="20"/>
          <w:szCs w:val="20"/>
        </w:rPr>
      </w:pPr>
      <w:r w:rsidRPr="00660727">
        <w:rPr>
          <w:color w:val="auto"/>
          <w:spacing w:val="-1"/>
          <w:sz w:val="20"/>
          <w:szCs w:val="20"/>
        </w:rPr>
        <w:t>PN-EN 12500:2002 Ochrona materiałów metalowych przed korozją. Ryzyko korozji w warunkach atmosferycznych. Klasyfikacja, określanie i ocena</w:t>
      </w:r>
      <w:r w:rsidR="003B4AA9" w:rsidRPr="00660727">
        <w:rPr>
          <w:color w:val="auto"/>
          <w:spacing w:val="-1"/>
          <w:sz w:val="20"/>
          <w:szCs w:val="20"/>
        </w:rPr>
        <w:t xml:space="preserve"> korozyjności atmosfery</w:t>
      </w:r>
    </w:p>
    <w:tbl>
      <w:tblPr>
        <w:tblW w:w="0" w:type="auto"/>
        <w:tblLayout w:type="fixed"/>
        <w:tblCellMar>
          <w:left w:w="0" w:type="dxa"/>
          <w:right w:w="0" w:type="dxa"/>
        </w:tblCellMar>
        <w:tblLook w:val="0000" w:firstRow="0" w:lastRow="0" w:firstColumn="0" w:lastColumn="0" w:noHBand="0" w:noVBand="0"/>
      </w:tblPr>
      <w:tblGrid>
        <w:gridCol w:w="134"/>
        <w:gridCol w:w="153"/>
        <w:gridCol w:w="101"/>
        <w:gridCol w:w="58"/>
        <w:gridCol w:w="10"/>
        <w:gridCol w:w="23"/>
        <w:gridCol w:w="156"/>
        <w:gridCol w:w="12"/>
        <w:gridCol w:w="8976"/>
        <w:gridCol w:w="6"/>
      </w:tblGrid>
      <w:tr w:rsidR="00086153" w:rsidRPr="00660727" w14:paraId="5E16D7F9" w14:textId="77777777">
        <w:tc>
          <w:tcPr>
            <w:tcW w:w="134" w:type="dxa"/>
            <w:vAlign w:val="center"/>
          </w:tcPr>
          <w:p w14:paraId="1B2867B4" w14:textId="77777777" w:rsidR="00086153" w:rsidRPr="00660727" w:rsidRDefault="00086153" w:rsidP="00086153">
            <w:pPr>
              <w:pStyle w:val="Zawartotabeli"/>
              <w:snapToGrid w:val="0"/>
              <w:ind w:left="13"/>
              <w:rPr>
                <w:color w:val="auto"/>
                <w:sz w:val="20"/>
                <w:szCs w:val="20"/>
              </w:rPr>
            </w:pPr>
          </w:p>
        </w:tc>
        <w:tc>
          <w:tcPr>
            <w:tcW w:w="9488" w:type="dxa"/>
            <w:gridSpan w:val="9"/>
            <w:vAlign w:val="center"/>
          </w:tcPr>
          <w:p w14:paraId="781F268D"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927-1:2000</w:t>
            </w:r>
          </w:p>
        </w:tc>
      </w:tr>
      <w:tr w:rsidR="00086153" w:rsidRPr="00660727" w14:paraId="7373EF98" w14:textId="77777777">
        <w:tc>
          <w:tcPr>
            <w:tcW w:w="134" w:type="dxa"/>
            <w:vAlign w:val="center"/>
          </w:tcPr>
          <w:p w14:paraId="2D6842E6" w14:textId="77777777" w:rsidR="00086153" w:rsidRPr="00660727" w:rsidRDefault="00086153" w:rsidP="00086153">
            <w:pPr>
              <w:pStyle w:val="Zawartotabeli"/>
              <w:snapToGrid w:val="0"/>
              <w:ind w:left="13" w:right="121"/>
              <w:rPr>
                <w:color w:val="auto"/>
                <w:sz w:val="20"/>
                <w:szCs w:val="20"/>
              </w:rPr>
            </w:pPr>
          </w:p>
        </w:tc>
        <w:tc>
          <w:tcPr>
            <w:tcW w:w="343" w:type="dxa"/>
            <w:gridSpan w:val="5"/>
            <w:vAlign w:val="center"/>
          </w:tcPr>
          <w:p w14:paraId="13DB4A6C" w14:textId="77777777" w:rsidR="00086153" w:rsidRPr="00660727" w:rsidRDefault="00086153" w:rsidP="00086153">
            <w:pPr>
              <w:pStyle w:val="Zawartotabeli"/>
              <w:snapToGrid w:val="0"/>
              <w:ind w:left="13"/>
              <w:rPr>
                <w:color w:val="auto"/>
                <w:sz w:val="20"/>
                <w:szCs w:val="20"/>
              </w:rPr>
            </w:pPr>
          </w:p>
        </w:tc>
        <w:tc>
          <w:tcPr>
            <w:tcW w:w="9145" w:type="dxa"/>
            <w:gridSpan w:val="4"/>
            <w:vAlign w:val="center"/>
          </w:tcPr>
          <w:p w14:paraId="5EC2D50B"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Wyroby lakierowe i systemy powłokowe na drewno zastosowane na zewnątrz. Klasyfikacja i dobór </w:t>
            </w:r>
          </w:p>
        </w:tc>
      </w:tr>
      <w:tr w:rsidR="00086153" w:rsidRPr="00660727" w14:paraId="0136679A" w14:textId="77777777">
        <w:trPr>
          <w:gridAfter w:val="1"/>
          <w:wAfter w:w="6" w:type="dxa"/>
        </w:trPr>
        <w:tc>
          <w:tcPr>
            <w:tcW w:w="286" w:type="dxa"/>
            <w:gridSpan w:val="2"/>
            <w:vAlign w:val="center"/>
          </w:tcPr>
          <w:p w14:paraId="41BB89F0" w14:textId="77777777" w:rsidR="00086153" w:rsidRPr="00660727" w:rsidRDefault="00086153" w:rsidP="00086153">
            <w:pPr>
              <w:pStyle w:val="Zawartotabeli"/>
              <w:snapToGrid w:val="0"/>
              <w:ind w:left="13"/>
              <w:rPr>
                <w:color w:val="auto"/>
                <w:sz w:val="20"/>
                <w:szCs w:val="20"/>
              </w:rPr>
            </w:pPr>
            <w:r w:rsidRPr="00660727">
              <w:rPr>
                <w:color w:val="auto"/>
                <w:sz w:val="20"/>
                <w:szCs w:val="20"/>
              </w:rPr>
              <w:t>  </w:t>
            </w:r>
          </w:p>
        </w:tc>
        <w:tc>
          <w:tcPr>
            <w:tcW w:w="9330" w:type="dxa"/>
            <w:gridSpan w:val="7"/>
            <w:vAlign w:val="center"/>
          </w:tcPr>
          <w:p w14:paraId="52A78F6F"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1062-1:2004 (U)</w:t>
            </w:r>
          </w:p>
        </w:tc>
      </w:tr>
      <w:tr w:rsidR="00086153" w:rsidRPr="00660727" w14:paraId="530339E7" w14:textId="77777777">
        <w:trPr>
          <w:gridAfter w:val="1"/>
          <w:wAfter w:w="6" w:type="dxa"/>
        </w:trPr>
        <w:tc>
          <w:tcPr>
            <w:tcW w:w="286" w:type="dxa"/>
            <w:gridSpan w:val="2"/>
            <w:vAlign w:val="center"/>
          </w:tcPr>
          <w:p w14:paraId="1F311CFE" w14:textId="77777777" w:rsidR="00086153" w:rsidRPr="00660727" w:rsidRDefault="00086153" w:rsidP="00086153">
            <w:pPr>
              <w:pStyle w:val="Zawartotabeli"/>
              <w:snapToGrid w:val="0"/>
              <w:ind w:left="13"/>
              <w:rPr>
                <w:color w:val="auto"/>
                <w:sz w:val="20"/>
                <w:szCs w:val="20"/>
              </w:rPr>
            </w:pPr>
          </w:p>
        </w:tc>
        <w:tc>
          <w:tcPr>
            <w:tcW w:w="190" w:type="dxa"/>
            <w:gridSpan w:val="4"/>
            <w:vAlign w:val="center"/>
          </w:tcPr>
          <w:p w14:paraId="3A320FE5" w14:textId="77777777" w:rsidR="00086153" w:rsidRPr="00660727" w:rsidRDefault="00086153" w:rsidP="00086153">
            <w:pPr>
              <w:pStyle w:val="Zawartotabeli"/>
              <w:snapToGrid w:val="0"/>
              <w:ind w:left="13"/>
              <w:rPr>
                <w:color w:val="auto"/>
                <w:sz w:val="20"/>
                <w:szCs w:val="20"/>
              </w:rPr>
            </w:pPr>
          </w:p>
        </w:tc>
        <w:tc>
          <w:tcPr>
            <w:tcW w:w="9140" w:type="dxa"/>
            <w:gridSpan w:val="3"/>
            <w:vAlign w:val="center"/>
          </w:tcPr>
          <w:p w14:paraId="2D989E72"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Wyroby lakierowe i systemy powłokowe stosowane na zewnątrz na mury i beton. Część 1: Klasyfikacja</w:t>
            </w:r>
          </w:p>
        </w:tc>
      </w:tr>
      <w:tr w:rsidR="00086153" w:rsidRPr="00660727" w14:paraId="2C9D53DD" w14:textId="77777777">
        <w:trPr>
          <w:gridAfter w:val="1"/>
          <w:wAfter w:w="6" w:type="dxa"/>
        </w:trPr>
        <w:tc>
          <w:tcPr>
            <w:tcW w:w="287" w:type="dxa"/>
            <w:gridSpan w:val="2"/>
            <w:vAlign w:val="center"/>
          </w:tcPr>
          <w:p w14:paraId="3DD13F7D" w14:textId="77777777" w:rsidR="00086153" w:rsidRPr="00660727" w:rsidRDefault="00086153" w:rsidP="00086153">
            <w:pPr>
              <w:pStyle w:val="Zawartotabeli"/>
              <w:snapToGrid w:val="0"/>
              <w:ind w:left="13"/>
              <w:rPr>
                <w:color w:val="auto"/>
                <w:sz w:val="20"/>
                <w:szCs w:val="20"/>
              </w:rPr>
            </w:pPr>
            <w:r w:rsidRPr="00660727">
              <w:rPr>
                <w:color w:val="auto"/>
                <w:sz w:val="20"/>
                <w:szCs w:val="20"/>
              </w:rPr>
              <w:t>.  </w:t>
            </w:r>
          </w:p>
        </w:tc>
        <w:tc>
          <w:tcPr>
            <w:tcW w:w="9329" w:type="dxa"/>
            <w:gridSpan w:val="7"/>
            <w:vAlign w:val="center"/>
          </w:tcPr>
          <w:p w14:paraId="1F7D7FD2" w14:textId="77777777" w:rsidR="00086153" w:rsidRPr="00660727" w:rsidRDefault="00086153" w:rsidP="00086153">
            <w:pPr>
              <w:pStyle w:val="Zawartotabeli"/>
              <w:snapToGrid w:val="0"/>
              <w:ind w:left="13"/>
              <w:rPr>
                <w:color w:val="auto"/>
                <w:sz w:val="20"/>
                <w:szCs w:val="20"/>
              </w:rPr>
            </w:pPr>
            <w:r w:rsidRPr="00660727">
              <w:rPr>
                <w:color w:val="auto"/>
                <w:sz w:val="20"/>
                <w:szCs w:val="20"/>
              </w:rPr>
              <w:t>PN-C-81901:2002</w:t>
            </w:r>
          </w:p>
        </w:tc>
      </w:tr>
      <w:tr w:rsidR="00086153" w:rsidRPr="00660727" w14:paraId="34ABADCE" w14:textId="77777777">
        <w:trPr>
          <w:gridAfter w:val="1"/>
          <w:wAfter w:w="6" w:type="dxa"/>
        </w:trPr>
        <w:tc>
          <w:tcPr>
            <w:tcW w:w="287" w:type="dxa"/>
            <w:gridSpan w:val="2"/>
            <w:vAlign w:val="center"/>
          </w:tcPr>
          <w:p w14:paraId="2AA6FE15" w14:textId="77777777" w:rsidR="00086153" w:rsidRPr="00660727" w:rsidRDefault="00086153" w:rsidP="00086153">
            <w:pPr>
              <w:pStyle w:val="Zawartotabeli"/>
              <w:snapToGrid w:val="0"/>
              <w:ind w:left="13"/>
              <w:rPr>
                <w:color w:val="auto"/>
                <w:sz w:val="20"/>
                <w:szCs w:val="20"/>
              </w:rPr>
            </w:pPr>
          </w:p>
        </w:tc>
        <w:tc>
          <w:tcPr>
            <w:tcW w:w="191" w:type="dxa"/>
            <w:gridSpan w:val="4"/>
            <w:vAlign w:val="center"/>
          </w:tcPr>
          <w:p w14:paraId="636E3954" w14:textId="77777777" w:rsidR="00086153" w:rsidRPr="00660727" w:rsidRDefault="00086153" w:rsidP="00086153">
            <w:pPr>
              <w:pStyle w:val="Zawartotabeli"/>
              <w:snapToGrid w:val="0"/>
              <w:ind w:left="13"/>
              <w:rPr>
                <w:color w:val="auto"/>
                <w:sz w:val="20"/>
                <w:szCs w:val="20"/>
              </w:rPr>
            </w:pPr>
          </w:p>
        </w:tc>
        <w:tc>
          <w:tcPr>
            <w:tcW w:w="9138" w:type="dxa"/>
            <w:gridSpan w:val="3"/>
            <w:vAlign w:val="center"/>
          </w:tcPr>
          <w:p w14:paraId="169A3338"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olejne i alkidowe</w:t>
            </w:r>
          </w:p>
        </w:tc>
      </w:tr>
      <w:tr w:rsidR="00086153" w:rsidRPr="00660727" w14:paraId="44500E41" w14:textId="77777777">
        <w:trPr>
          <w:gridAfter w:val="1"/>
          <w:wAfter w:w="6" w:type="dxa"/>
        </w:trPr>
        <w:tc>
          <w:tcPr>
            <w:tcW w:w="283" w:type="dxa"/>
            <w:gridSpan w:val="2"/>
            <w:vAlign w:val="center"/>
          </w:tcPr>
          <w:p w14:paraId="39379619" w14:textId="77777777" w:rsidR="00086153" w:rsidRPr="00660727" w:rsidRDefault="00086153" w:rsidP="00086153">
            <w:pPr>
              <w:pStyle w:val="Zawartotabeli"/>
              <w:snapToGrid w:val="0"/>
              <w:ind w:left="13"/>
              <w:rPr>
                <w:color w:val="auto"/>
                <w:sz w:val="20"/>
                <w:szCs w:val="20"/>
              </w:rPr>
            </w:pPr>
          </w:p>
        </w:tc>
        <w:tc>
          <w:tcPr>
            <w:tcW w:w="9333" w:type="dxa"/>
            <w:gridSpan w:val="7"/>
            <w:vAlign w:val="center"/>
          </w:tcPr>
          <w:p w14:paraId="248603E4"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12944-1:2001</w:t>
            </w:r>
          </w:p>
        </w:tc>
      </w:tr>
      <w:tr w:rsidR="00086153" w:rsidRPr="00660727" w14:paraId="51461B54" w14:textId="77777777">
        <w:trPr>
          <w:gridAfter w:val="1"/>
          <w:wAfter w:w="6" w:type="dxa"/>
        </w:trPr>
        <w:tc>
          <w:tcPr>
            <w:tcW w:w="283" w:type="dxa"/>
            <w:gridSpan w:val="2"/>
            <w:vAlign w:val="center"/>
          </w:tcPr>
          <w:p w14:paraId="4E3FB7F1" w14:textId="77777777" w:rsidR="00086153" w:rsidRPr="00660727" w:rsidRDefault="00086153" w:rsidP="00086153">
            <w:pPr>
              <w:pStyle w:val="Zawartotabeli"/>
              <w:snapToGrid w:val="0"/>
              <w:ind w:left="13"/>
              <w:rPr>
                <w:color w:val="auto"/>
                <w:sz w:val="20"/>
                <w:szCs w:val="20"/>
              </w:rPr>
            </w:pPr>
          </w:p>
        </w:tc>
        <w:tc>
          <w:tcPr>
            <w:tcW w:w="192" w:type="dxa"/>
            <w:gridSpan w:val="4"/>
            <w:vAlign w:val="center"/>
          </w:tcPr>
          <w:p w14:paraId="7D807AB4" w14:textId="77777777" w:rsidR="00086153" w:rsidRPr="00660727" w:rsidRDefault="00086153" w:rsidP="00086153">
            <w:pPr>
              <w:pStyle w:val="Zawartotabeli"/>
              <w:snapToGrid w:val="0"/>
              <w:ind w:left="13"/>
              <w:rPr>
                <w:color w:val="auto"/>
                <w:sz w:val="20"/>
                <w:szCs w:val="20"/>
              </w:rPr>
            </w:pPr>
          </w:p>
        </w:tc>
        <w:tc>
          <w:tcPr>
            <w:tcW w:w="9141" w:type="dxa"/>
            <w:gridSpan w:val="3"/>
            <w:vAlign w:val="center"/>
          </w:tcPr>
          <w:p w14:paraId="44F049A5"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1: Ogólne wprowadzenie </w:t>
            </w:r>
          </w:p>
        </w:tc>
      </w:tr>
      <w:tr w:rsidR="00086153" w:rsidRPr="00660727" w14:paraId="6CE29E66" w14:textId="77777777">
        <w:trPr>
          <w:gridAfter w:val="1"/>
          <w:wAfter w:w="6" w:type="dxa"/>
        </w:trPr>
        <w:tc>
          <w:tcPr>
            <w:tcW w:w="453" w:type="dxa"/>
            <w:gridSpan w:val="5"/>
            <w:vAlign w:val="center"/>
          </w:tcPr>
          <w:p w14:paraId="09933DEF" w14:textId="77777777" w:rsidR="00086153" w:rsidRPr="00660727" w:rsidRDefault="00086153" w:rsidP="00086153">
            <w:pPr>
              <w:pStyle w:val="Zawartotabeli"/>
              <w:snapToGrid w:val="0"/>
              <w:ind w:left="13"/>
              <w:rPr>
                <w:color w:val="auto"/>
                <w:sz w:val="20"/>
                <w:szCs w:val="20"/>
              </w:rPr>
            </w:pPr>
          </w:p>
        </w:tc>
        <w:tc>
          <w:tcPr>
            <w:tcW w:w="9163" w:type="dxa"/>
            <w:gridSpan w:val="4"/>
            <w:vAlign w:val="center"/>
          </w:tcPr>
          <w:p w14:paraId="70BBBA2F"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12944-2:2001</w:t>
            </w:r>
          </w:p>
        </w:tc>
      </w:tr>
      <w:tr w:rsidR="00086153" w:rsidRPr="00660727" w14:paraId="7F49EF7E" w14:textId="77777777">
        <w:trPr>
          <w:gridAfter w:val="1"/>
          <w:wAfter w:w="6" w:type="dxa"/>
        </w:trPr>
        <w:tc>
          <w:tcPr>
            <w:tcW w:w="453" w:type="dxa"/>
            <w:gridSpan w:val="5"/>
            <w:vAlign w:val="center"/>
          </w:tcPr>
          <w:p w14:paraId="4CE39CAD" w14:textId="77777777" w:rsidR="00086153" w:rsidRPr="00660727" w:rsidRDefault="00086153" w:rsidP="00086153">
            <w:pPr>
              <w:pStyle w:val="Zawartotabeli"/>
              <w:snapToGrid w:val="0"/>
              <w:ind w:left="13"/>
              <w:rPr>
                <w:color w:val="auto"/>
                <w:sz w:val="20"/>
                <w:szCs w:val="20"/>
              </w:rPr>
            </w:pPr>
          </w:p>
        </w:tc>
        <w:tc>
          <w:tcPr>
            <w:tcW w:w="187" w:type="dxa"/>
            <w:gridSpan w:val="3"/>
            <w:vAlign w:val="center"/>
          </w:tcPr>
          <w:p w14:paraId="52FE68CC" w14:textId="77777777" w:rsidR="00086153" w:rsidRPr="00660727" w:rsidRDefault="00086153" w:rsidP="00086153">
            <w:pPr>
              <w:pStyle w:val="Zawartotabeli"/>
              <w:snapToGrid w:val="0"/>
              <w:ind w:left="13"/>
              <w:rPr>
                <w:color w:val="auto"/>
                <w:sz w:val="20"/>
                <w:szCs w:val="20"/>
              </w:rPr>
            </w:pPr>
          </w:p>
        </w:tc>
        <w:tc>
          <w:tcPr>
            <w:tcW w:w="8976" w:type="dxa"/>
            <w:vAlign w:val="center"/>
          </w:tcPr>
          <w:p w14:paraId="05072CAF"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2: Klasyfikacja środowisk </w:t>
            </w:r>
          </w:p>
        </w:tc>
      </w:tr>
      <w:tr w:rsidR="00086153" w:rsidRPr="00660727" w14:paraId="5E0AE24A" w14:textId="77777777">
        <w:trPr>
          <w:gridAfter w:val="1"/>
          <w:wAfter w:w="6" w:type="dxa"/>
        </w:trPr>
        <w:tc>
          <w:tcPr>
            <w:tcW w:w="454" w:type="dxa"/>
            <w:gridSpan w:val="5"/>
            <w:vAlign w:val="center"/>
          </w:tcPr>
          <w:p w14:paraId="52759E46" w14:textId="77777777" w:rsidR="00086153" w:rsidRPr="00660727" w:rsidRDefault="00086153" w:rsidP="00086153">
            <w:pPr>
              <w:pStyle w:val="Zawartotabeli"/>
              <w:snapToGrid w:val="0"/>
              <w:ind w:left="13"/>
              <w:rPr>
                <w:color w:val="auto"/>
                <w:sz w:val="20"/>
                <w:szCs w:val="20"/>
              </w:rPr>
            </w:pPr>
          </w:p>
        </w:tc>
        <w:tc>
          <w:tcPr>
            <w:tcW w:w="9162" w:type="dxa"/>
            <w:gridSpan w:val="4"/>
            <w:vAlign w:val="center"/>
          </w:tcPr>
          <w:p w14:paraId="0545B3AF"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12944-3:2001</w:t>
            </w:r>
          </w:p>
        </w:tc>
      </w:tr>
      <w:tr w:rsidR="00086153" w:rsidRPr="00660727" w14:paraId="6CAF65DC" w14:textId="77777777">
        <w:trPr>
          <w:gridAfter w:val="1"/>
          <w:wAfter w:w="6" w:type="dxa"/>
        </w:trPr>
        <w:tc>
          <w:tcPr>
            <w:tcW w:w="454" w:type="dxa"/>
            <w:gridSpan w:val="5"/>
            <w:vAlign w:val="center"/>
          </w:tcPr>
          <w:p w14:paraId="6298270B" w14:textId="77777777" w:rsidR="00086153" w:rsidRPr="00660727" w:rsidRDefault="00086153" w:rsidP="00086153">
            <w:pPr>
              <w:pStyle w:val="Zawartotabeli"/>
              <w:snapToGrid w:val="0"/>
              <w:ind w:left="13"/>
              <w:rPr>
                <w:color w:val="auto"/>
                <w:sz w:val="20"/>
                <w:szCs w:val="20"/>
              </w:rPr>
            </w:pPr>
          </w:p>
        </w:tc>
        <w:tc>
          <w:tcPr>
            <w:tcW w:w="191" w:type="dxa"/>
            <w:gridSpan w:val="3"/>
            <w:vAlign w:val="center"/>
          </w:tcPr>
          <w:p w14:paraId="021EBBFF" w14:textId="77777777" w:rsidR="00086153" w:rsidRPr="00660727" w:rsidRDefault="00086153" w:rsidP="00086153">
            <w:pPr>
              <w:pStyle w:val="Zawartotabeli"/>
              <w:snapToGrid w:val="0"/>
              <w:ind w:left="13"/>
              <w:rPr>
                <w:color w:val="auto"/>
                <w:sz w:val="20"/>
                <w:szCs w:val="20"/>
              </w:rPr>
            </w:pPr>
          </w:p>
        </w:tc>
        <w:tc>
          <w:tcPr>
            <w:tcW w:w="8971" w:type="dxa"/>
            <w:vAlign w:val="center"/>
          </w:tcPr>
          <w:p w14:paraId="701EE7CC"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3: Zasady projektowania </w:t>
            </w:r>
          </w:p>
        </w:tc>
      </w:tr>
      <w:tr w:rsidR="00086153" w:rsidRPr="00660727" w14:paraId="3CDD64E4" w14:textId="77777777">
        <w:tc>
          <w:tcPr>
            <w:tcW w:w="388" w:type="dxa"/>
            <w:gridSpan w:val="3"/>
            <w:vAlign w:val="center"/>
          </w:tcPr>
          <w:p w14:paraId="1FE3974B" w14:textId="77777777" w:rsidR="00086153" w:rsidRPr="00660727" w:rsidRDefault="00086153" w:rsidP="00086153">
            <w:pPr>
              <w:pStyle w:val="Zawartotabeli"/>
              <w:snapToGrid w:val="0"/>
              <w:ind w:left="13"/>
              <w:rPr>
                <w:color w:val="auto"/>
                <w:sz w:val="20"/>
                <w:szCs w:val="20"/>
              </w:rPr>
            </w:pPr>
            <w:r w:rsidRPr="00660727">
              <w:rPr>
                <w:color w:val="auto"/>
                <w:sz w:val="20"/>
                <w:szCs w:val="20"/>
              </w:rPr>
              <w:t> </w:t>
            </w:r>
          </w:p>
        </w:tc>
        <w:tc>
          <w:tcPr>
            <w:tcW w:w="9234" w:type="dxa"/>
            <w:gridSpan w:val="7"/>
            <w:vAlign w:val="center"/>
          </w:tcPr>
          <w:p w14:paraId="792FE126"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12944-4:2001</w:t>
            </w:r>
          </w:p>
        </w:tc>
      </w:tr>
      <w:tr w:rsidR="00086153" w:rsidRPr="00660727" w14:paraId="7B342A83" w14:textId="77777777">
        <w:tc>
          <w:tcPr>
            <w:tcW w:w="388" w:type="dxa"/>
            <w:gridSpan w:val="3"/>
            <w:vAlign w:val="center"/>
          </w:tcPr>
          <w:p w14:paraId="147462DC" w14:textId="77777777" w:rsidR="00086153" w:rsidRPr="00660727" w:rsidRDefault="00086153" w:rsidP="00086153">
            <w:pPr>
              <w:pStyle w:val="Zawartotabeli"/>
              <w:snapToGrid w:val="0"/>
              <w:ind w:left="13"/>
              <w:rPr>
                <w:color w:val="auto"/>
                <w:sz w:val="20"/>
                <w:szCs w:val="20"/>
              </w:rPr>
            </w:pPr>
          </w:p>
        </w:tc>
        <w:tc>
          <w:tcPr>
            <w:tcW w:w="242" w:type="dxa"/>
            <w:gridSpan w:val="4"/>
            <w:vAlign w:val="center"/>
          </w:tcPr>
          <w:p w14:paraId="50015834" w14:textId="77777777" w:rsidR="00086153" w:rsidRPr="00660727" w:rsidRDefault="00086153" w:rsidP="00086153">
            <w:pPr>
              <w:pStyle w:val="Zawartotabeli"/>
              <w:snapToGrid w:val="0"/>
              <w:ind w:left="13"/>
              <w:rPr>
                <w:color w:val="auto"/>
                <w:sz w:val="20"/>
                <w:szCs w:val="20"/>
              </w:rPr>
            </w:pPr>
          </w:p>
        </w:tc>
        <w:tc>
          <w:tcPr>
            <w:tcW w:w="8992" w:type="dxa"/>
            <w:gridSpan w:val="3"/>
            <w:vAlign w:val="center"/>
          </w:tcPr>
          <w:p w14:paraId="5EA1AB44"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4: Rodzaje powierzchni i sposoby przygotowania powierzchni </w:t>
            </w:r>
          </w:p>
        </w:tc>
      </w:tr>
      <w:tr w:rsidR="00086153" w:rsidRPr="00660727" w14:paraId="6B1A95D2" w14:textId="77777777">
        <w:trPr>
          <w:gridAfter w:val="1"/>
          <w:wAfter w:w="6" w:type="dxa"/>
        </w:trPr>
        <w:tc>
          <w:tcPr>
            <w:tcW w:w="441" w:type="dxa"/>
            <w:gridSpan w:val="4"/>
            <w:vAlign w:val="center"/>
          </w:tcPr>
          <w:p w14:paraId="1B4FE97D" w14:textId="77777777" w:rsidR="00086153" w:rsidRPr="00660727" w:rsidRDefault="00086153" w:rsidP="00086153">
            <w:pPr>
              <w:pStyle w:val="Zawartotabeli"/>
              <w:snapToGrid w:val="0"/>
              <w:ind w:left="13"/>
              <w:rPr>
                <w:color w:val="auto"/>
                <w:sz w:val="20"/>
                <w:szCs w:val="20"/>
              </w:rPr>
            </w:pPr>
          </w:p>
        </w:tc>
        <w:tc>
          <w:tcPr>
            <w:tcW w:w="9175" w:type="dxa"/>
            <w:gridSpan w:val="5"/>
            <w:vAlign w:val="center"/>
          </w:tcPr>
          <w:p w14:paraId="63BD2AAA"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12944-5:2001</w:t>
            </w:r>
          </w:p>
        </w:tc>
      </w:tr>
      <w:tr w:rsidR="00086153" w:rsidRPr="00660727" w14:paraId="1D04CF8E" w14:textId="77777777">
        <w:trPr>
          <w:gridAfter w:val="1"/>
          <w:wAfter w:w="6" w:type="dxa"/>
        </w:trPr>
        <w:tc>
          <w:tcPr>
            <w:tcW w:w="441" w:type="dxa"/>
            <w:gridSpan w:val="4"/>
            <w:vAlign w:val="center"/>
          </w:tcPr>
          <w:p w14:paraId="75F27FDD" w14:textId="77777777" w:rsidR="00086153" w:rsidRPr="00660727" w:rsidRDefault="00086153" w:rsidP="00086153">
            <w:pPr>
              <w:pStyle w:val="Zawartotabeli"/>
              <w:snapToGrid w:val="0"/>
              <w:ind w:left="13"/>
              <w:rPr>
                <w:color w:val="auto"/>
                <w:sz w:val="20"/>
                <w:szCs w:val="20"/>
              </w:rPr>
            </w:pPr>
          </w:p>
        </w:tc>
        <w:tc>
          <w:tcPr>
            <w:tcW w:w="189" w:type="dxa"/>
            <w:gridSpan w:val="3"/>
            <w:vAlign w:val="center"/>
          </w:tcPr>
          <w:p w14:paraId="732034BF" w14:textId="77777777" w:rsidR="00086153" w:rsidRPr="00660727" w:rsidRDefault="00086153" w:rsidP="00086153">
            <w:pPr>
              <w:pStyle w:val="Zawartotabeli"/>
              <w:snapToGrid w:val="0"/>
              <w:ind w:left="13"/>
              <w:rPr>
                <w:color w:val="auto"/>
                <w:sz w:val="20"/>
                <w:szCs w:val="20"/>
              </w:rPr>
            </w:pPr>
          </w:p>
        </w:tc>
        <w:tc>
          <w:tcPr>
            <w:tcW w:w="8986" w:type="dxa"/>
            <w:gridSpan w:val="2"/>
            <w:vAlign w:val="center"/>
          </w:tcPr>
          <w:p w14:paraId="35948025"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5: Ochronne systemy malarskie </w:t>
            </w:r>
          </w:p>
        </w:tc>
      </w:tr>
      <w:tr w:rsidR="00086153" w:rsidRPr="00660727" w14:paraId="584B1B34" w14:textId="77777777">
        <w:trPr>
          <w:gridAfter w:val="1"/>
          <w:wAfter w:w="6" w:type="dxa"/>
        </w:trPr>
        <w:tc>
          <w:tcPr>
            <w:tcW w:w="454" w:type="dxa"/>
            <w:gridSpan w:val="5"/>
            <w:vAlign w:val="center"/>
          </w:tcPr>
          <w:p w14:paraId="5C9B3255" w14:textId="77777777" w:rsidR="00086153" w:rsidRPr="00660727" w:rsidRDefault="00086153" w:rsidP="00086153">
            <w:pPr>
              <w:pStyle w:val="Zawartotabeli"/>
              <w:snapToGrid w:val="0"/>
              <w:ind w:left="13"/>
              <w:rPr>
                <w:color w:val="auto"/>
                <w:sz w:val="20"/>
                <w:szCs w:val="20"/>
              </w:rPr>
            </w:pPr>
          </w:p>
        </w:tc>
        <w:tc>
          <w:tcPr>
            <w:tcW w:w="9162" w:type="dxa"/>
            <w:gridSpan w:val="4"/>
            <w:vAlign w:val="center"/>
          </w:tcPr>
          <w:p w14:paraId="48E6C61D"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12944-6:2001</w:t>
            </w:r>
          </w:p>
        </w:tc>
      </w:tr>
      <w:tr w:rsidR="00086153" w:rsidRPr="00660727" w14:paraId="625650AF" w14:textId="77777777">
        <w:trPr>
          <w:gridAfter w:val="1"/>
          <w:wAfter w:w="6" w:type="dxa"/>
        </w:trPr>
        <w:tc>
          <w:tcPr>
            <w:tcW w:w="454" w:type="dxa"/>
            <w:gridSpan w:val="5"/>
            <w:vAlign w:val="center"/>
          </w:tcPr>
          <w:p w14:paraId="545F7D78" w14:textId="77777777" w:rsidR="00086153" w:rsidRPr="00660727" w:rsidRDefault="00086153" w:rsidP="00086153">
            <w:pPr>
              <w:pStyle w:val="Zawartotabeli"/>
              <w:snapToGrid w:val="0"/>
              <w:ind w:left="13"/>
              <w:rPr>
                <w:color w:val="auto"/>
                <w:sz w:val="20"/>
                <w:szCs w:val="20"/>
              </w:rPr>
            </w:pPr>
          </w:p>
        </w:tc>
        <w:tc>
          <w:tcPr>
            <w:tcW w:w="186" w:type="dxa"/>
            <w:gridSpan w:val="3"/>
            <w:vAlign w:val="center"/>
          </w:tcPr>
          <w:p w14:paraId="6E5D4DCA" w14:textId="77777777" w:rsidR="00086153" w:rsidRPr="00660727" w:rsidRDefault="00086153" w:rsidP="00086153">
            <w:pPr>
              <w:pStyle w:val="Zawartotabeli"/>
              <w:snapToGrid w:val="0"/>
              <w:ind w:left="13"/>
              <w:rPr>
                <w:color w:val="auto"/>
                <w:sz w:val="20"/>
                <w:szCs w:val="20"/>
              </w:rPr>
            </w:pPr>
          </w:p>
        </w:tc>
        <w:tc>
          <w:tcPr>
            <w:tcW w:w="8976" w:type="dxa"/>
            <w:vAlign w:val="center"/>
          </w:tcPr>
          <w:p w14:paraId="0C7E3F7D" w14:textId="77777777" w:rsidR="00086153" w:rsidRPr="00660727" w:rsidRDefault="00086153" w:rsidP="00086153">
            <w:pPr>
              <w:pStyle w:val="Zawartotabeli"/>
              <w:snapToGrid w:val="0"/>
              <w:ind w:left="13"/>
              <w:rPr>
                <w:color w:val="auto"/>
                <w:sz w:val="20"/>
                <w:szCs w:val="20"/>
              </w:rPr>
            </w:pPr>
            <w:r w:rsidRPr="00660727">
              <w:rPr>
                <w:color w:val="auto"/>
                <w:sz w:val="20"/>
                <w:szCs w:val="20"/>
              </w:rPr>
              <w:t xml:space="preserve">Farby i lakiery. Ochrona przed korozją konstrukcji stalowych za pomocą ochronnych systemów malarskich. </w:t>
            </w:r>
            <w:r w:rsidRPr="00660727">
              <w:rPr>
                <w:color w:val="auto"/>
                <w:sz w:val="20"/>
                <w:szCs w:val="20"/>
              </w:rPr>
              <w:lastRenderedPageBreak/>
              <w:t>Część 6: Laboratoryjne metody badań właściwości </w:t>
            </w:r>
          </w:p>
        </w:tc>
      </w:tr>
      <w:tr w:rsidR="00086153" w:rsidRPr="00660727" w14:paraId="1F2A29CB" w14:textId="77777777">
        <w:trPr>
          <w:gridAfter w:val="1"/>
          <w:wAfter w:w="6" w:type="dxa"/>
        </w:trPr>
        <w:tc>
          <w:tcPr>
            <w:tcW w:w="456" w:type="dxa"/>
            <w:gridSpan w:val="5"/>
            <w:vAlign w:val="center"/>
          </w:tcPr>
          <w:p w14:paraId="24624535" w14:textId="77777777" w:rsidR="00086153" w:rsidRPr="00660727" w:rsidRDefault="00086153" w:rsidP="00086153">
            <w:pPr>
              <w:pStyle w:val="Zawartotabeli"/>
              <w:snapToGrid w:val="0"/>
              <w:ind w:left="13"/>
              <w:rPr>
                <w:color w:val="auto"/>
                <w:sz w:val="20"/>
                <w:szCs w:val="20"/>
              </w:rPr>
            </w:pPr>
            <w:r w:rsidRPr="00660727">
              <w:rPr>
                <w:color w:val="auto"/>
                <w:sz w:val="20"/>
                <w:szCs w:val="20"/>
              </w:rPr>
              <w:lastRenderedPageBreak/>
              <w:t> </w:t>
            </w:r>
          </w:p>
        </w:tc>
        <w:tc>
          <w:tcPr>
            <w:tcW w:w="9160" w:type="dxa"/>
            <w:gridSpan w:val="4"/>
            <w:vAlign w:val="center"/>
          </w:tcPr>
          <w:p w14:paraId="6905D0DA"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12944-7:2001</w:t>
            </w:r>
          </w:p>
        </w:tc>
      </w:tr>
      <w:tr w:rsidR="00086153" w:rsidRPr="00660727" w14:paraId="29CF2342" w14:textId="77777777">
        <w:trPr>
          <w:gridAfter w:val="1"/>
          <w:wAfter w:w="6" w:type="dxa"/>
        </w:trPr>
        <w:tc>
          <w:tcPr>
            <w:tcW w:w="456" w:type="dxa"/>
            <w:gridSpan w:val="5"/>
            <w:vAlign w:val="center"/>
          </w:tcPr>
          <w:p w14:paraId="2F92081F" w14:textId="77777777" w:rsidR="00086153" w:rsidRPr="00660727" w:rsidRDefault="00086153" w:rsidP="00086153">
            <w:pPr>
              <w:pStyle w:val="Zawartotabeli"/>
              <w:snapToGrid w:val="0"/>
              <w:ind w:left="13"/>
              <w:rPr>
                <w:color w:val="auto"/>
                <w:sz w:val="20"/>
                <w:szCs w:val="20"/>
              </w:rPr>
            </w:pPr>
          </w:p>
        </w:tc>
        <w:tc>
          <w:tcPr>
            <w:tcW w:w="185" w:type="dxa"/>
            <w:gridSpan w:val="3"/>
            <w:vAlign w:val="center"/>
          </w:tcPr>
          <w:p w14:paraId="104E49A8" w14:textId="77777777" w:rsidR="00086153" w:rsidRPr="00660727" w:rsidRDefault="00086153" w:rsidP="00086153">
            <w:pPr>
              <w:pStyle w:val="Zawartotabeli"/>
              <w:snapToGrid w:val="0"/>
              <w:ind w:left="13"/>
              <w:rPr>
                <w:color w:val="auto"/>
                <w:sz w:val="20"/>
                <w:szCs w:val="20"/>
              </w:rPr>
            </w:pPr>
          </w:p>
        </w:tc>
        <w:tc>
          <w:tcPr>
            <w:tcW w:w="8975" w:type="dxa"/>
            <w:vAlign w:val="center"/>
          </w:tcPr>
          <w:p w14:paraId="266C74F2"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7: Wykonywanie i nadzór prac malarskich </w:t>
            </w:r>
          </w:p>
        </w:tc>
      </w:tr>
      <w:tr w:rsidR="00086153" w:rsidRPr="00660727" w14:paraId="1257C9D9" w14:textId="77777777">
        <w:trPr>
          <w:gridAfter w:val="1"/>
          <w:wAfter w:w="6" w:type="dxa"/>
        </w:trPr>
        <w:tc>
          <w:tcPr>
            <w:tcW w:w="446" w:type="dxa"/>
            <w:gridSpan w:val="4"/>
            <w:vAlign w:val="center"/>
          </w:tcPr>
          <w:p w14:paraId="0A886F6D" w14:textId="77777777" w:rsidR="00086153" w:rsidRPr="00660727" w:rsidRDefault="00086153" w:rsidP="00086153">
            <w:pPr>
              <w:pStyle w:val="Zawartotabeli"/>
              <w:snapToGrid w:val="0"/>
              <w:ind w:left="13"/>
              <w:rPr>
                <w:color w:val="auto"/>
                <w:sz w:val="20"/>
                <w:szCs w:val="20"/>
              </w:rPr>
            </w:pPr>
          </w:p>
        </w:tc>
        <w:tc>
          <w:tcPr>
            <w:tcW w:w="9170" w:type="dxa"/>
            <w:gridSpan w:val="5"/>
            <w:vAlign w:val="center"/>
          </w:tcPr>
          <w:p w14:paraId="2F2750E9" w14:textId="77777777" w:rsidR="00086153" w:rsidRPr="00660727" w:rsidRDefault="00086153" w:rsidP="00086153">
            <w:pPr>
              <w:pStyle w:val="Zawartotabeli"/>
              <w:snapToGrid w:val="0"/>
              <w:ind w:left="13"/>
              <w:rPr>
                <w:color w:val="auto"/>
                <w:sz w:val="20"/>
                <w:szCs w:val="20"/>
              </w:rPr>
            </w:pPr>
            <w:r w:rsidRPr="00660727">
              <w:rPr>
                <w:color w:val="auto"/>
                <w:sz w:val="20"/>
                <w:szCs w:val="20"/>
              </w:rPr>
              <w:t>PN-EN ISO 12944-8:2001</w:t>
            </w:r>
          </w:p>
        </w:tc>
      </w:tr>
      <w:tr w:rsidR="00086153" w:rsidRPr="00660727" w14:paraId="30CF3589" w14:textId="77777777">
        <w:trPr>
          <w:gridAfter w:val="1"/>
          <w:wAfter w:w="6" w:type="dxa"/>
        </w:trPr>
        <w:tc>
          <w:tcPr>
            <w:tcW w:w="446" w:type="dxa"/>
            <w:gridSpan w:val="4"/>
            <w:vAlign w:val="center"/>
          </w:tcPr>
          <w:p w14:paraId="4CE73D15" w14:textId="77777777" w:rsidR="00086153" w:rsidRPr="00660727" w:rsidRDefault="00086153" w:rsidP="00086153">
            <w:pPr>
              <w:pStyle w:val="Zawartotabeli"/>
              <w:snapToGrid w:val="0"/>
              <w:ind w:left="13"/>
              <w:rPr>
                <w:color w:val="auto"/>
                <w:sz w:val="20"/>
                <w:szCs w:val="20"/>
              </w:rPr>
            </w:pPr>
          </w:p>
        </w:tc>
        <w:tc>
          <w:tcPr>
            <w:tcW w:w="187" w:type="dxa"/>
            <w:gridSpan w:val="3"/>
            <w:vAlign w:val="center"/>
          </w:tcPr>
          <w:p w14:paraId="5E1F31C2" w14:textId="77777777" w:rsidR="00086153" w:rsidRPr="00660727" w:rsidRDefault="00086153" w:rsidP="00086153">
            <w:pPr>
              <w:pStyle w:val="Zawartotabeli"/>
              <w:snapToGrid w:val="0"/>
              <w:ind w:left="13"/>
              <w:rPr>
                <w:color w:val="auto"/>
                <w:sz w:val="20"/>
                <w:szCs w:val="20"/>
              </w:rPr>
            </w:pPr>
          </w:p>
        </w:tc>
        <w:tc>
          <w:tcPr>
            <w:tcW w:w="8983" w:type="dxa"/>
            <w:gridSpan w:val="2"/>
            <w:vAlign w:val="center"/>
          </w:tcPr>
          <w:p w14:paraId="6DC4C53A" w14:textId="77777777" w:rsidR="00086153" w:rsidRPr="00660727" w:rsidRDefault="00086153" w:rsidP="00086153">
            <w:pPr>
              <w:pStyle w:val="Zawartotabeli"/>
              <w:snapToGrid w:val="0"/>
              <w:ind w:left="13"/>
              <w:rPr>
                <w:color w:val="auto"/>
                <w:sz w:val="20"/>
                <w:szCs w:val="20"/>
              </w:rPr>
            </w:pPr>
            <w:r w:rsidRPr="00660727">
              <w:rPr>
                <w:color w:val="auto"/>
                <w:sz w:val="20"/>
                <w:szCs w:val="20"/>
              </w:rPr>
              <w:t>Farby i lakiery. Ochrona przed korozją konstrukcji stalowych za pomocą ochronnych systemów malarskich. Część 8: Opracowanie dokumentacji dotyczącej nowych prac i renowacji</w:t>
            </w:r>
          </w:p>
        </w:tc>
      </w:tr>
    </w:tbl>
    <w:p w14:paraId="18459F2A" w14:textId="77777777" w:rsidR="00785022" w:rsidRPr="00660727" w:rsidRDefault="00785022" w:rsidP="005361A9">
      <w:pPr>
        <w:ind w:right="105"/>
        <w:rPr>
          <w:b/>
          <w:color w:val="auto"/>
          <w:spacing w:val="-3"/>
          <w:sz w:val="20"/>
        </w:rPr>
      </w:pPr>
    </w:p>
    <w:p w14:paraId="41F7D24B" w14:textId="77777777" w:rsidR="00026A77" w:rsidRPr="00660727" w:rsidRDefault="00026A77" w:rsidP="005361A9">
      <w:pPr>
        <w:ind w:right="105"/>
        <w:rPr>
          <w:b/>
          <w:color w:val="auto"/>
          <w:spacing w:val="-3"/>
          <w:sz w:val="20"/>
        </w:rPr>
      </w:pPr>
    </w:p>
    <w:p w14:paraId="5B4B5E63" w14:textId="77777777" w:rsidR="00026A77" w:rsidRPr="00660727" w:rsidRDefault="00026A77" w:rsidP="005361A9">
      <w:pPr>
        <w:ind w:right="105"/>
        <w:rPr>
          <w:b/>
          <w:color w:val="auto"/>
          <w:spacing w:val="-3"/>
          <w:sz w:val="20"/>
        </w:rPr>
      </w:pPr>
    </w:p>
    <w:p w14:paraId="7570DF51" w14:textId="77777777" w:rsidR="00026A77" w:rsidRPr="00660727" w:rsidRDefault="00026A77" w:rsidP="005361A9">
      <w:pPr>
        <w:ind w:right="105"/>
        <w:rPr>
          <w:b/>
          <w:color w:val="auto"/>
          <w:spacing w:val="-3"/>
          <w:sz w:val="20"/>
        </w:rPr>
      </w:pPr>
    </w:p>
    <w:p w14:paraId="06342116" w14:textId="77777777" w:rsidR="00026A77" w:rsidRPr="00660727" w:rsidRDefault="00026A77" w:rsidP="005361A9">
      <w:pPr>
        <w:ind w:right="105"/>
        <w:rPr>
          <w:b/>
          <w:color w:val="auto"/>
          <w:spacing w:val="-3"/>
          <w:sz w:val="20"/>
        </w:rPr>
      </w:pPr>
    </w:p>
    <w:p w14:paraId="18E609CF" w14:textId="77777777" w:rsidR="00026A77" w:rsidRPr="00660727" w:rsidRDefault="00026A77" w:rsidP="005361A9">
      <w:pPr>
        <w:ind w:right="105"/>
        <w:rPr>
          <w:b/>
          <w:color w:val="auto"/>
          <w:spacing w:val="-3"/>
          <w:sz w:val="20"/>
        </w:rPr>
      </w:pPr>
    </w:p>
    <w:p w14:paraId="4C13023F" w14:textId="77777777" w:rsidR="00026A77" w:rsidRPr="00660727" w:rsidRDefault="00026A77" w:rsidP="005361A9">
      <w:pPr>
        <w:ind w:right="105"/>
        <w:rPr>
          <w:b/>
          <w:color w:val="auto"/>
          <w:spacing w:val="-3"/>
          <w:sz w:val="20"/>
        </w:rPr>
      </w:pPr>
    </w:p>
    <w:p w14:paraId="1049FFA2" w14:textId="77777777" w:rsidR="00026A77" w:rsidRPr="00660727" w:rsidRDefault="00026A77" w:rsidP="005361A9">
      <w:pPr>
        <w:ind w:right="105"/>
        <w:rPr>
          <w:b/>
          <w:color w:val="auto"/>
          <w:spacing w:val="-3"/>
          <w:sz w:val="20"/>
        </w:rPr>
      </w:pPr>
    </w:p>
    <w:p w14:paraId="01E0AE0A" w14:textId="77777777" w:rsidR="00026A77" w:rsidRPr="00660727" w:rsidRDefault="00026A77" w:rsidP="005361A9">
      <w:pPr>
        <w:ind w:right="105"/>
        <w:rPr>
          <w:b/>
          <w:color w:val="auto"/>
          <w:spacing w:val="-3"/>
          <w:sz w:val="20"/>
        </w:rPr>
      </w:pPr>
    </w:p>
    <w:p w14:paraId="2381745A" w14:textId="77777777" w:rsidR="00026A77" w:rsidRPr="00660727" w:rsidRDefault="00026A77" w:rsidP="005361A9">
      <w:pPr>
        <w:ind w:right="105"/>
        <w:rPr>
          <w:b/>
          <w:color w:val="auto"/>
          <w:spacing w:val="-3"/>
          <w:sz w:val="20"/>
        </w:rPr>
      </w:pPr>
    </w:p>
    <w:p w14:paraId="38595573" w14:textId="77777777" w:rsidR="00026A77" w:rsidRPr="00660727" w:rsidRDefault="00026A77" w:rsidP="005361A9">
      <w:pPr>
        <w:ind w:right="105"/>
        <w:rPr>
          <w:b/>
          <w:color w:val="auto"/>
          <w:spacing w:val="-3"/>
          <w:sz w:val="20"/>
        </w:rPr>
      </w:pPr>
    </w:p>
    <w:p w14:paraId="562FE276" w14:textId="77777777" w:rsidR="00026A77" w:rsidRPr="00660727" w:rsidRDefault="00026A77" w:rsidP="005361A9">
      <w:pPr>
        <w:ind w:right="105"/>
        <w:rPr>
          <w:b/>
          <w:color w:val="auto"/>
          <w:spacing w:val="-3"/>
          <w:sz w:val="20"/>
        </w:rPr>
      </w:pPr>
    </w:p>
    <w:p w14:paraId="060F9FDD" w14:textId="77777777" w:rsidR="00026A77" w:rsidRPr="00660727" w:rsidRDefault="00026A77" w:rsidP="005361A9">
      <w:pPr>
        <w:ind w:right="105"/>
        <w:rPr>
          <w:b/>
          <w:color w:val="auto"/>
          <w:spacing w:val="-3"/>
          <w:sz w:val="20"/>
        </w:rPr>
      </w:pPr>
    </w:p>
    <w:p w14:paraId="20749058" w14:textId="77777777" w:rsidR="00026A77" w:rsidRPr="00660727" w:rsidRDefault="00026A77" w:rsidP="005361A9">
      <w:pPr>
        <w:ind w:right="105"/>
        <w:rPr>
          <w:b/>
          <w:color w:val="auto"/>
          <w:spacing w:val="-3"/>
          <w:sz w:val="20"/>
        </w:rPr>
      </w:pPr>
    </w:p>
    <w:p w14:paraId="32D23625" w14:textId="77777777" w:rsidR="00026A77" w:rsidRPr="00660727" w:rsidRDefault="00026A77" w:rsidP="005361A9">
      <w:pPr>
        <w:ind w:right="105"/>
        <w:rPr>
          <w:b/>
          <w:color w:val="auto"/>
          <w:spacing w:val="-3"/>
          <w:sz w:val="20"/>
        </w:rPr>
      </w:pPr>
    </w:p>
    <w:p w14:paraId="4573E96E" w14:textId="77777777" w:rsidR="00026A77" w:rsidRPr="00660727" w:rsidRDefault="00026A77" w:rsidP="005361A9">
      <w:pPr>
        <w:ind w:right="105"/>
        <w:rPr>
          <w:b/>
          <w:color w:val="auto"/>
          <w:spacing w:val="-3"/>
          <w:sz w:val="20"/>
        </w:rPr>
      </w:pPr>
    </w:p>
    <w:p w14:paraId="0ACEFF73" w14:textId="77777777" w:rsidR="005C5A57" w:rsidRPr="00660727" w:rsidRDefault="005C5A57" w:rsidP="005361A9">
      <w:pPr>
        <w:ind w:right="105"/>
        <w:rPr>
          <w:b/>
          <w:color w:val="auto"/>
          <w:spacing w:val="-3"/>
          <w:sz w:val="20"/>
        </w:rPr>
      </w:pPr>
    </w:p>
    <w:p w14:paraId="422A9420" w14:textId="77777777" w:rsidR="005C5A57" w:rsidRPr="00660727" w:rsidRDefault="005C5A57" w:rsidP="005361A9">
      <w:pPr>
        <w:ind w:right="105"/>
        <w:rPr>
          <w:b/>
          <w:color w:val="auto"/>
          <w:spacing w:val="-3"/>
          <w:sz w:val="20"/>
        </w:rPr>
      </w:pPr>
    </w:p>
    <w:p w14:paraId="7681760D" w14:textId="77777777" w:rsidR="005C5A57" w:rsidRPr="00660727" w:rsidRDefault="005C5A57" w:rsidP="005361A9">
      <w:pPr>
        <w:ind w:right="105"/>
        <w:rPr>
          <w:b/>
          <w:color w:val="auto"/>
          <w:spacing w:val="-3"/>
          <w:sz w:val="20"/>
        </w:rPr>
      </w:pPr>
    </w:p>
    <w:p w14:paraId="5F9AB62D" w14:textId="77777777" w:rsidR="005C5A57" w:rsidRPr="00660727" w:rsidRDefault="005C5A57" w:rsidP="005361A9">
      <w:pPr>
        <w:ind w:right="105"/>
        <w:rPr>
          <w:b/>
          <w:color w:val="auto"/>
          <w:spacing w:val="-3"/>
          <w:sz w:val="20"/>
        </w:rPr>
      </w:pPr>
    </w:p>
    <w:p w14:paraId="4D4BB417" w14:textId="77777777" w:rsidR="005C5A57" w:rsidRPr="00660727" w:rsidRDefault="005C5A57" w:rsidP="005361A9">
      <w:pPr>
        <w:ind w:right="105"/>
        <w:rPr>
          <w:b/>
          <w:color w:val="auto"/>
          <w:spacing w:val="-3"/>
          <w:sz w:val="20"/>
        </w:rPr>
      </w:pPr>
    </w:p>
    <w:p w14:paraId="6C48A4BA" w14:textId="77777777" w:rsidR="005C5A57" w:rsidRPr="00660727" w:rsidRDefault="005C5A57" w:rsidP="005361A9">
      <w:pPr>
        <w:ind w:right="105"/>
        <w:rPr>
          <w:b/>
          <w:color w:val="auto"/>
          <w:spacing w:val="-3"/>
          <w:sz w:val="20"/>
        </w:rPr>
      </w:pPr>
    </w:p>
    <w:p w14:paraId="39E473A0" w14:textId="77777777" w:rsidR="005C5A57" w:rsidRPr="00660727" w:rsidRDefault="005C5A57" w:rsidP="005361A9">
      <w:pPr>
        <w:ind w:right="105"/>
        <w:rPr>
          <w:b/>
          <w:color w:val="auto"/>
          <w:spacing w:val="-3"/>
          <w:sz w:val="20"/>
        </w:rPr>
      </w:pPr>
    </w:p>
    <w:p w14:paraId="0C3484F0" w14:textId="77777777" w:rsidR="005C5A57" w:rsidRPr="00660727" w:rsidRDefault="005C5A57" w:rsidP="005361A9">
      <w:pPr>
        <w:ind w:right="105"/>
        <w:rPr>
          <w:b/>
          <w:color w:val="auto"/>
          <w:spacing w:val="-3"/>
          <w:sz w:val="20"/>
        </w:rPr>
      </w:pPr>
    </w:p>
    <w:p w14:paraId="55DCAD6C" w14:textId="77777777" w:rsidR="005C5A57" w:rsidRPr="00660727" w:rsidRDefault="005C5A57" w:rsidP="005361A9">
      <w:pPr>
        <w:ind w:right="105"/>
        <w:rPr>
          <w:b/>
          <w:color w:val="auto"/>
          <w:spacing w:val="-3"/>
          <w:sz w:val="20"/>
        </w:rPr>
      </w:pPr>
    </w:p>
    <w:p w14:paraId="0DF5F7F5" w14:textId="77777777" w:rsidR="005C5A57" w:rsidRPr="00660727" w:rsidRDefault="005C5A57" w:rsidP="005361A9">
      <w:pPr>
        <w:ind w:right="105"/>
        <w:rPr>
          <w:b/>
          <w:color w:val="auto"/>
          <w:spacing w:val="-3"/>
          <w:sz w:val="20"/>
        </w:rPr>
      </w:pPr>
    </w:p>
    <w:p w14:paraId="30361ED0" w14:textId="77777777" w:rsidR="005C5A57" w:rsidRPr="00660727" w:rsidRDefault="005C5A57" w:rsidP="005361A9">
      <w:pPr>
        <w:ind w:right="105"/>
        <w:rPr>
          <w:b/>
          <w:color w:val="auto"/>
          <w:spacing w:val="-3"/>
          <w:sz w:val="20"/>
        </w:rPr>
      </w:pPr>
    </w:p>
    <w:p w14:paraId="2748DCDE" w14:textId="77777777" w:rsidR="005C5A57" w:rsidRPr="00660727" w:rsidRDefault="005C5A57" w:rsidP="005361A9">
      <w:pPr>
        <w:ind w:right="105"/>
        <w:rPr>
          <w:b/>
          <w:color w:val="auto"/>
          <w:spacing w:val="-3"/>
          <w:sz w:val="20"/>
        </w:rPr>
      </w:pPr>
    </w:p>
    <w:p w14:paraId="314DF92E" w14:textId="77777777" w:rsidR="005C5A57" w:rsidRPr="00660727" w:rsidRDefault="005C5A57" w:rsidP="005361A9">
      <w:pPr>
        <w:ind w:right="105"/>
        <w:rPr>
          <w:b/>
          <w:color w:val="auto"/>
          <w:spacing w:val="-3"/>
          <w:sz w:val="20"/>
        </w:rPr>
      </w:pPr>
    </w:p>
    <w:p w14:paraId="175D2CF6" w14:textId="77777777" w:rsidR="005C5A57" w:rsidRPr="00660727" w:rsidRDefault="005C5A57" w:rsidP="005361A9">
      <w:pPr>
        <w:ind w:right="105"/>
        <w:rPr>
          <w:b/>
          <w:color w:val="auto"/>
          <w:spacing w:val="-3"/>
          <w:sz w:val="20"/>
        </w:rPr>
      </w:pPr>
    </w:p>
    <w:p w14:paraId="6C928546" w14:textId="77777777" w:rsidR="005C5A57" w:rsidRPr="00660727" w:rsidRDefault="005C5A57" w:rsidP="005361A9">
      <w:pPr>
        <w:ind w:right="105"/>
        <w:rPr>
          <w:b/>
          <w:color w:val="auto"/>
          <w:spacing w:val="-3"/>
          <w:sz w:val="20"/>
        </w:rPr>
      </w:pPr>
    </w:p>
    <w:p w14:paraId="4C0FB934" w14:textId="77777777" w:rsidR="005C5A57" w:rsidRPr="00660727" w:rsidRDefault="005C5A57" w:rsidP="005361A9">
      <w:pPr>
        <w:ind w:right="105"/>
        <w:rPr>
          <w:b/>
          <w:color w:val="auto"/>
          <w:spacing w:val="-3"/>
          <w:sz w:val="20"/>
        </w:rPr>
      </w:pPr>
    </w:p>
    <w:p w14:paraId="1240D397" w14:textId="77777777" w:rsidR="005C5A57" w:rsidRPr="00660727" w:rsidRDefault="005C5A57" w:rsidP="005361A9">
      <w:pPr>
        <w:ind w:right="105"/>
        <w:rPr>
          <w:b/>
          <w:color w:val="auto"/>
          <w:spacing w:val="-3"/>
          <w:sz w:val="20"/>
        </w:rPr>
      </w:pPr>
    </w:p>
    <w:p w14:paraId="5C01F735" w14:textId="77777777" w:rsidR="005C5A57" w:rsidRPr="00660727" w:rsidRDefault="005C5A57" w:rsidP="005361A9">
      <w:pPr>
        <w:ind w:right="105"/>
        <w:rPr>
          <w:b/>
          <w:color w:val="auto"/>
          <w:spacing w:val="-3"/>
          <w:sz w:val="20"/>
        </w:rPr>
      </w:pPr>
    </w:p>
    <w:p w14:paraId="5275A4AA" w14:textId="77777777" w:rsidR="005C5A57" w:rsidRPr="00660727" w:rsidRDefault="005C5A57" w:rsidP="005361A9">
      <w:pPr>
        <w:ind w:right="105"/>
        <w:rPr>
          <w:b/>
          <w:color w:val="auto"/>
          <w:spacing w:val="-3"/>
          <w:sz w:val="20"/>
        </w:rPr>
      </w:pPr>
    </w:p>
    <w:p w14:paraId="063AE3A1" w14:textId="77777777" w:rsidR="005C5A57" w:rsidRPr="00660727" w:rsidRDefault="005C5A57" w:rsidP="005361A9">
      <w:pPr>
        <w:ind w:right="105"/>
        <w:rPr>
          <w:b/>
          <w:color w:val="auto"/>
          <w:spacing w:val="-3"/>
          <w:sz w:val="20"/>
        </w:rPr>
      </w:pPr>
    </w:p>
    <w:p w14:paraId="1C3B511C" w14:textId="77777777" w:rsidR="005C5A57" w:rsidRPr="00660727" w:rsidRDefault="005C5A57" w:rsidP="005361A9">
      <w:pPr>
        <w:ind w:right="105"/>
        <w:rPr>
          <w:b/>
          <w:color w:val="auto"/>
          <w:spacing w:val="-3"/>
          <w:sz w:val="20"/>
        </w:rPr>
      </w:pPr>
    </w:p>
    <w:p w14:paraId="2AA36CCD" w14:textId="77777777" w:rsidR="005C5A57" w:rsidRPr="00660727" w:rsidRDefault="005C5A57" w:rsidP="005361A9">
      <w:pPr>
        <w:ind w:right="105"/>
        <w:rPr>
          <w:b/>
          <w:color w:val="auto"/>
          <w:spacing w:val="-3"/>
          <w:sz w:val="20"/>
        </w:rPr>
      </w:pPr>
    </w:p>
    <w:p w14:paraId="5A91AED7" w14:textId="77777777" w:rsidR="005C5A57" w:rsidRPr="00660727" w:rsidRDefault="005C5A57" w:rsidP="005361A9">
      <w:pPr>
        <w:ind w:right="105"/>
        <w:rPr>
          <w:b/>
          <w:color w:val="auto"/>
          <w:spacing w:val="-3"/>
          <w:sz w:val="20"/>
        </w:rPr>
      </w:pPr>
    </w:p>
    <w:p w14:paraId="21ED5B0E" w14:textId="77777777" w:rsidR="00026A77" w:rsidRPr="00660727" w:rsidRDefault="00026A77" w:rsidP="005361A9">
      <w:pPr>
        <w:ind w:right="105"/>
        <w:rPr>
          <w:b/>
          <w:color w:val="auto"/>
          <w:spacing w:val="-3"/>
          <w:sz w:val="20"/>
        </w:rPr>
      </w:pPr>
    </w:p>
    <w:p w14:paraId="29CADF9C" w14:textId="77777777" w:rsidR="00EB1F5B" w:rsidRDefault="00EB1F5B" w:rsidP="00A648CB">
      <w:pPr>
        <w:keepNext/>
        <w:keepLines/>
        <w:widowControl/>
        <w:suppressAutoHyphens w:val="0"/>
        <w:spacing w:line="276" w:lineRule="auto"/>
        <w:ind w:right="25"/>
        <w:contextualSpacing/>
        <w:jc w:val="center"/>
        <w:outlineLvl w:val="0"/>
        <w:rPr>
          <w:b/>
          <w:color w:val="auto"/>
          <w:spacing w:val="-3"/>
          <w:sz w:val="20"/>
        </w:rPr>
      </w:pPr>
    </w:p>
    <w:p w14:paraId="66F12E00" w14:textId="77777777" w:rsidR="00EB1F5B" w:rsidRDefault="00EB1F5B" w:rsidP="00A648CB">
      <w:pPr>
        <w:keepNext/>
        <w:keepLines/>
        <w:widowControl/>
        <w:suppressAutoHyphens w:val="0"/>
        <w:spacing w:line="276" w:lineRule="auto"/>
        <w:ind w:right="25"/>
        <w:contextualSpacing/>
        <w:jc w:val="center"/>
        <w:outlineLvl w:val="0"/>
        <w:rPr>
          <w:b/>
          <w:color w:val="auto"/>
          <w:spacing w:val="-3"/>
          <w:sz w:val="20"/>
        </w:rPr>
      </w:pPr>
    </w:p>
    <w:p w14:paraId="4D7E9708" w14:textId="77777777" w:rsidR="00EB1F5B" w:rsidRDefault="00EB1F5B" w:rsidP="00A648CB">
      <w:pPr>
        <w:keepNext/>
        <w:keepLines/>
        <w:widowControl/>
        <w:suppressAutoHyphens w:val="0"/>
        <w:spacing w:line="276" w:lineRule="auto"/>
        <w:ind w:right="25"/>
        <w:contextualSpacing/>
        <w:jc w:val="center"/>
        <w:outlineLvl w:val="0"/>
        <w:rPr>
          <w:b/>
          <w:color w:val="auto"/>
          <w:spacing w:val="-3"/>
          <w:sz w:val="20"/>
        </w:rPr>
      </w:pPr>
    </w:p>
    <w:p w14:paraId="0C74F05E" w14:textId="77777777" w:rsidR="00EB1F5B" w:rsidRDefault="00EB1F5B" w:rsidP="00A648CB">
      <w:pPr>
        <w:keepNext/>
        <w:keepLines/>
        <w:widowControl/>
        <w:suppressAutoHyphens w:val="0"/>
        <w:spacing w:line="276" w:lineRule="auto"/>
        <w:ind w:right="25"/>
        <w:contextualSpacing/>
        <w:jc w:val="center"/>
        <w:outlineLvl w:val="0"/>
        <w:rPr>
          <w:b/>
          <w:color w:val="auto"/>
          <w:spacing w:val="-3"/>
          <w:sz w:val="20"/>
        </w:rPr>
      </w:pPr>
    </w:p>
    <w:p w14:paraId="7D35ED2F"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18D91645"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5B3801A6"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0EA41A12"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4888D312"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44162BA9"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2195CF3C" w14:textId="77777777" w:rsidR="007B6C1B" w:rsidRDefault="007B6C1B" w:rsidP="00A648CB">
      <w:pPr>
        <w:keepNext/>
        <w:keepLines/>
        <w:widowControl/>
        <w:suppressAutoHyphens w:val="0"/>
        <w:spacing w:line="276" w:lineRule="auto"/>
        <w:ind w:right="25"/>
        <w:contextualSpacing/>
        <w:jc w:val="center"/>
        <w:outlineLvl w:val="0"/>
        <w:rPr>
          <w:b/>
          <w:color w:val="auto"/>
          <w:spacing w:val="-3"/>
          <w:sz w:val="20"/>
        </w:rPr>
      </w:pPr>
    </w:p>
    <w:p w14:paraId="0B3BE64D" w14:textId="77777777" w:rsidR="00EB1F5B" w:rsidRDefault="00EB1F5B" w:rsidP="00A648CB">
      <w:pPr>
        <w:keepNext/>
        <w:keepLines/>
        <w:widowControl/>
        <w:suppressAutoHyphens w:val="0"/>
        <w:spacing w:line="276" w:lineRule="auto"/>
        <w:ind w:right="25"/>
        <w:contextualSpacing/>
        <w:jc w:val="center"/>
        <w:outlineLvl w:val="0"/>
        <w:rPr>
          <w:b/>
          <w:color w:val="auto"/>
          <w:spacing w:val="-3"/>
          <w:sz w:val="20"/>
        </w:rPr>
      </w:pPr>
    </w:p>
    <w:p w14:paraId="13FEBF9D" w14:textId="77777777" w:rsidR="00A648CB" w:rsidRPr="00660727" w:rsidRDefault="00A648CB" w:rsidP="00A648CB">
      <w:pPr>
        <w:keepNext/>
        <w:keepLines/>
        <w:widowControl/>
        <w:suppressAutoHyphens w:val="0"/>
        <w:spacing w:line="276" w:lineRule="auto"/>
        <w:ind w:right="25"/>
        <w:contextualSpacing/>
        <w:jc w:val="center"/>
        <w:outlineLvl w:val="0"/>
        <w:rPr>
          <w:rFonts w:eastAsia="Arial"/>
          <w:b/>
          <w:color w:val="auto"/>
          <w:sz w:val="20"/>
          <w:szCs w:val="20"/>
        </w:rPr>
      </w:pPr>
      <w:r w:rsidRPr="00660727">
        <w:rPr>
          <w:rFonts w:eastAsia="Arial"/>
          <w:b/>
          <w:bCs/>
          <w:color w:val="auto"/>
          <w:sz w:val="20"/>
          <w:szCs w:val="20"/>
        </w:rPr>
        <w:t>SZCZEGÓŁOWA SPECYFIKACJA TECHNICZNA</w:t>
      </w:r>
      <w:r w:rsidRPr="00660727">
        <w:rPr>
          <w:rFonts w:eastAsia="Arial"/>
          <w:b/>
          <w:color w:val="auto"/>
          <w:sz w:val="20"/>
          <w:szCs w:val="20"/>
        </w:rPr>
        <w:t xml:space="preserve"> </w:t>
      </w:r>
    </w:p>
    <w:p w14:paraId="2F09A0E2" w14:textId="77777777" w:rsidR="00A648CB" w:rsidRPr="00660727" w:rsidRDefault="00A648CB" w:rsidP="00A648CB">
      <w:pPr>
        <w:keepNext/>
        <w:keepLines/>
        <w:widowControl/>
        <w:suppressAutoHyphens w:val="0"/>
        <w:spacing w:line="276" w:lineRule="auto"/>
        <w:ind w:right="25"/>
        <w:contextualSpacing/>
        <w:jc w:val="center"/>
        <w:outlineLvl w:val="0"/>
        <w:rPr>
          <w:rFonts w:eastAsia="Arial"/>
          <w:b/>
          <w:color w:val="auto"/>
          <w:sz w:val="20"/>
          <w:szCs w:val="20"/>
        </w:rPr>
      </w:pPr>
      <w:r w:rsidRPr="00660727">
        <w:rPr>
          <w:rFonts w:eastAsia="Arial"/>
          <w:b/>
          <w:color w:val="auto"/>
          <w:sz w:val="20"/>
          <w:szCs w:val="20"/>
        </w:rPr>
        <w:t>SST nr B.</w:t>
      </w:r>
      <w:r w:rsidR="00EB1F5B">
        <w:rPr>
          <w:rFonts w:eastAsia="Arial"/>
          <w:b/>
          <w:color w:val="auto"/>
          <w:sz w:val="20"/>
          <w:szCs w:val="20"/>
        </w:rPr>
        <w:t>06</w:t>
      </w:r>
      <w:r w:rsidRPr="00660727">
        <w:rPr>
          <w:rFonts w:eastAsia="Arial"/>
          <w:b/>
          <w:color w:val="auto"/>
          <w:sz w:val="20"/>
          <w:szCs w:val="20"/>
        </w:rPr>
        <w:t>.00.00.</w:t>
      </w:r>
    </w:p>
    <w:p w14:paraId="1F6DD672" w14:textId="77777777" w:rsidR="00A648CB" w:rsidRPr="00660727" w:rsidRDefault="00A648CB" w:rsidP="00A648CB">
      <w:pPr>
        <w:keepNext/>
        <w:keepLines/>
        <w:widowControl/>
        <w:suppressAutoHyphens w:val="0"/>
        <w:spacing w:line="276" w:lineRule="auto"/>
        <w:ind w:right="25"/>
        <w:contextualSpacing/>
        <w:jc w:val="center"/>
        <w:outlineLvl w:val="0"/>
        <w:rPr>
          <w:rFonts w:eastAsia="Arial"/>
          <w:b/>
          <w:color w:val="auto"/>
          <w:sz w:val="20"/>
          <w:szCs w:val="20"/>
        </w:rPr>
      </w:pPr>
      <w:r w:rsidRPr="00660727">
        <w:rPr>
          <w:rFonts w:eastAsia="Arial"/>
          <w:b/>
          <w:color w:val="auto"/>
          <w:sz w:val="20"/>
          <w:szCs w:val="20"/>
        </w:rPr>
        <w:t>ROBOTY IZOLACYJNE I OCIEPLAJĄCE</w:t>
      </w:r>
    </w:p>
    <w:p w14:paraId="53C88CCF" w14:textId="77777777" w:rsidR="00A648CB" w:rsidRPr="00660727" w:rsidRDefault="00A648CB" w:rsidP="00A648CB">
      <w:pPr>
        <w:widowControl/>
        <w:tabs>
          <w:tab w:val="left" w:pos="317"/>
        </w:tabs>
        <w:suppressAutoHyphens w:val="0"/>
        <w:jc w:val="center"/>
        <w:rPr>
          <w:b/>
          <w:bCs/>
          <w:sz w:val="20"/>
          <w:szCs w:val="20"/>
          <w:lang w:val="pl"/>
        </w:rPr>
      </w:pPr>
      <w:r w:rsidRPr="00660727">
        <w:rPr>
          <w:b/>
          <w:bCs/>
          <w:sz w:val="20"/>
          <w:szCs w:val="20"/>
          <w:lang w:val="pl"/>
        </w:rPr>
        <w:t>45320000-6 - Roboty izolacyjne</w:t>
      </w:r>
    </w:p>
    <w:p w14:paraId="4FCEC048" w14:textId="77777777" w:rsidR="00A648CB" w:rsidRPr="00660727" w:rsidRDefault="00A648CB" w:rsidP="00A648CB">
      <w:pPr>
        <w:widowControl/>
        <w:suppressAutoHyphens w:val="0"/>
        <w:spacing w:line="276" w:lineRule="auto"/>
        <w:ind w:right="25"/>
        <w:contextualSpacing/>
        <w:rPr>
          <w:rFonts w:eastAsia="Palatino Linotype"/>
          <w:color w:val="FF0000"/>
          <w:sz w:val="20"/>
          <w:szCs w:val="20"/>
        </w:rPr>
      </w:pPr>
    </w:p>
    <w:p w14:paraId="49B37740" w14:textId="77777777" w:rsidR="00A648CB" w:rsidRPr="00660727" w:rsidRDefault="00A648CB" w:rsidP="00A648CB">
      <w:pPr>
        <w:keepNext/>
        <w:keepLines/>
        <w:widowControl/>
        <w:numPr>
          <w:ilvl w:val="0"/>
          <w:numId w:val="94"/>
        </w:numPr>
        <w:tabs>
          <w:tab w:val="left" w:pos="384"/>
        </w:tabs>
        <w:suppressAutoHyphens w:val="0"/>
        <w:spacing w:line="276" w:lineRule="auto"/>
        <w:ind w:right="25"/>
        <w:contextualSpacing/>
        <w:outlineLvl w:val="1"/>
        <w:rPr>
          <w:rFonts w:eastAsia="Arial"/>
          <w:color w:val="auto"/>
          <w:sz w:val="20"/>
          <w:szCs w:val="20"/>
        </w:rPr>
      </w:pPr>
      <w:r w:rsidRPr="00660727">
        <w:rPr>
          <w:rFonts w:eastAsia="Arial"/>
          <w:color w:val="auto"/>
          <w:sz w:val="20"/>
          <w:szCs w:val="20"/>
        </w:rPr>
        <w:t>WSTĘP</w:t>
      </w:r>
    </w:p>
    <w:p w14:paraId="04F2BE13" w14:textId="77777777" w:rsidR="00A648CB" w:rsidRPr="00660727" w:rsidRDefault="00A648CB" w:rsidP="00A648CB">
      <w:pPr>
        <w:keepNext/>
        <w:keepLines/>
        <w:widowControl/>
        <w:numPr>
          <w:ilvl w:val="1"/>
          <w:numId w:val="94"/>
        </w:numPr>
        <w:tabs>
          <w:tab w:val="left" w:pos="778"/>
        </w:tabs>
        <w:suppressAutoHyphens w:val="0"/>
        <w:spacing w:line="276" w:lineRule="auto"/>
        <w:ind w:right="25"/>
        <w:contextualSpacing/>
        <w:outlineLvl w:val="1"/>
        <w:rPr>
          <w:rFonts w:eastAsia="Arial"/>
          <w:color w:val="auto"/>
          <w:sz w:val="20"/>
          <w:szCs w:val="20"/>
        </w:rPr>
      </w:pPr>
      <w:r w:rsidRPr="00660727">
        <w:rPr>
          <w:rFonts w:eastAsia="Arial"/>
          <w:color w:val="auto"/>
          <w:sz w:val="20"/>
          <w:szCs w:val="20"/>
        </w:rPr>
        <w:t>Przedmiot SST</w:t>
      </w:r>
    </w:p>
    <w:p w14:paraId="6F72A0FD" w14:textId="77777777" w:rsidR="00A648CB" w:rsidRPr="00660727" w:rsidRDefault="00A648CB" w:rsidP="00A648CB">
      <w:pPr>
        <w:widowControl/>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Przedmiotem niniejszej szczegółowej specyfikacji technicznej są wymagania dotyczące wykonania i odbioru izolacji.</w:t>
      </w:r>
    </w:p>
    <w:p w14:paraId="1B96EBB2" w14:textId="77777777" w:rsidR="00A648CB" w:rsidRPr="00660727" w:rsidRDefault="00A648CB" w:rsidP="00A648CB">
      <w:pPr>
        <w:widowControl/>
        <w:suppressAutoHyphens w:val="0"/>
        <w:spacing w:line="276" w:lineRule="auto"/>
        <w:ind w:right="25"/>
        <w:contextualSpacing/>
        <w:rPr>
          <w:rFonts w:eastAsia="Palatino Linotype"/>
          <w:color w:val="auto"/>
          <w:sz w:val="20"/>
          <w:szCs w:val="20"/>
        </w:rPr>
      </w:pPr>
    </w:p>
    <w:p w14:paraId="07DCC0CB" w14:textId="77777777" w:rsidR="00A648CB" w:rsidRPr="00660727" w:rsidRDefault="00A648CB" w:rsidP="00A648CB">
      <w:pPr>
        <w:keepNext/>
        <w:keepLines/>
        <w:widowControl/>
        <w:numPr>
          <w:ilvl w:val="1"/>
          <w:numId w:val="94"/>
        </w:numPr>
        <w:tabs>
          <w:tab w:val="left" w:pos="783"/>
        </w:tabs>
        <w:suppressAutoHyphens w:val="0"/>
        <w:spacing w:line="276" w:lineRule="auto"/>
        <w:ind w:right="25"/>
        <w:contextualSpacing/>
        <w:outlineLvl w:val="1"/>
        <w:rPr>
          <w:rFonts w:eastAsia="Arial"/>
          <w:color w:val="auto"/>
          <w:sz w:val="20"/>
          <w:szCs w:val="20"/>
        </w:rPr>
      </w:pPr>
      <w:r w:rsidRPr="00660727">
        <w:rPr>
          <w:rFonts w:eastAsia="Arial"/>
          <w:color w:val="auto"/>
          <w:sz w:val="20"/>
          <w:szCs w:val="20"/>
        </w:rPr>
        <w:t>Zakres stosowania SST</w:t>
      </w:r>
    </w:p>
    <w:p w14:paraId="3ADCD6E8" w14:textId="77777777" w:rsidR="00A648CB" w:rsidRPr="00660727" w:rsidRDefault="00A648CB" w:rsidP="00A648CB">
      <w:pPr>
        <w:widowControl/>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Szczegółowa specyfikacja techniczna jest stosowana jako dokument przetargowy i kontraktowy przy zlecaniu i realizacji robót wymienionych w pkt. 1.1.</w:t>
      </w:r>
    </w:p>
    <w:p w14:paraId="452D4DBC" w14:textId="77777777" w:rsidR="00A648CB" w:rsidRPr="00660727" w:rsidRDefault="00A648CB" w:rsidP="00A648CB">
      <w:pPr>
        <w:widowControl/>
        <w:suppressAutoHyphens w:val="0"/>
        <w:spacing w:line="276" w:lineRule="auto"/>
        <w:ind w:right="25"/>
        <w:contextualSpacing/>
        <w:rPr>
          <w:rFonts w:eastAsia="Palatino Linotype"/>
          <w:color w:val="auto"/>
          <w:sz w:val="20"/>
          <w:szCs w:val="20"/>
        </w:rPr>
      </w:pPr>
    </w:p>
    <w:p w14:paraId="760BFBC3" w14:textId="77777777" w:rsidR="00A648CB" w:rsidRPr="00660727" w:rsidRDefault="00A648CB" w:rsidP="00A648CB">
      <w:pPr>
        <w:keepNext/>
        <w:keepLines/>
        <w:widowControl/>
        <w:suppressAutoHyphens w:val="0"/>
        <w:spacing w:line="276" w:lineRule="auto"/>
        <w:ind w:right="25"/>
        <w:contextualSpacing/>
        <w:outlineLvl w:val="1"/>
        <w:rPr>
          <w:rFonts w:eastAsia="Arial"/>
          <w:color w:val="auto"/>
          <w:sz w:val="20"/>
          <w:szCs w:val="20"/>
        </w:rPr>
      </w:pPr>
      <w:r w:rsidRPr="00660727">
        <w:rPr>
          <w:rFonts w:eastAsia="Arial"/>
          <w:color w:val="auto"/>
          <w:sz w:val="20"/>
          <w:szCs w:val="20"/>
        </w:rPr>
        <w:t>1.3. Zakres robót objętych SST</w:t>
      </w:r>
    </w:p>
    <w:p w14:paraId="44C65935" w14:textId="77777777" w:rsidR="00A648CB" w:rsidRPr="00660727" w:rsidRDefault="00A648CB" w:rsidP="00A648CB">
      <w:pPr>
        <w:widowControl/>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Roboty, których dotyczy specyfikacja, obejmują wszystkie czynności umożliwiające i mające na celu wykonanie następujących prac związanych z izolacjami w budynku:</w:t>
      </w:r>
    </w:p>
    <w:p w14:paraId="0859195A" w14:textId="77777777" w:rsidR="00A648CB" w:rsidRPr="00660727" w:rsidRDefault="00A648CB" w:rsidP="00A648CB">
      <w:pPr>
        <w:widowControl/>
        <w:numPr>
          <w:ilvl w:val="0"/>
          <w:numId w:val="95"/>
        </w:numPr>
        <w:tabs>
          <w:tab w:val="left" w:pos="1095"/>
        </w:tabs>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Izolacje termiczne</w:t>
      </w:r>
      <w:bookmarkStart w:id="1" w:name="_Toc404260625"/>
      <w:bookmarkStart w:id="2" w:name="_Toc406297020"/>
      <w:bookmarkStart w:id="3" w:name="_Toc406363862"/>
      <w:bookmarkStart w:id="4" w:name="_Toc406364288"/>
      <w:bookmarkStart w:id="5" w:name="_Toc441492775"/>
      <w:bookmarkStart w:id="6" w:name="_Toc441647464"/>
    </w:p>
    <w:p w14:paraId="5D2E5607" w14:textId="77777777" w:rsidR="00A648CB" w:rsidRPr="00660727" w:rsidRDefault="00A648CB" w:rsidP="00A648CB">
      <w:pPr>
        <w:widowControl/>
        <w:tabs>
          <w:tab w:val="left" w:pos="1095"/>
        </w:tabs>
        <w:suppressAutoHyphens w:val="0"/>
        <w:spacing w:line="276" w:lineRule="auto"/>
        <w:ind w:right="25"/>
        <w:contextualSpacing/>
        <w:jc w:val="both"/>
        <w:rPr>
          <w:rFonts w:eastAsia="Palatino Linotype"/>
          <w:color w:val="auto"/>
          <w:sz w:val="20"/>
          <w:szCs w:val="20"/>
        </w:rPr>
      </w:pPr>
    </w:p>
    <w:p w14:paraId="55A73D8F" w14:textId="77777777" w:rsidR="00A648CB" w:rsidRPr="00660727" w:rsidRDefault="00BD515D" w:rsidP="00BD515D">
      <w:pPr>
        <w:keepNext/>
        <w:widowControl/>
        <w:suppressAutoHyphens w:val="0"/>
        <w:autoSpaceDE w:val="0"/>
        <w:autoSpaceDN w:val="0"/>
        <w:spacing w:line="276" w:lineRule="auto"/>
        <w:outlineLvl w:val="0"/>
        <w:rPr>
          <w:rFonts w:eastAsia="Times New Roman"/>
          <w:b/>
          <w:bCs/>
          <w:spacing w:val="10"/>
          <w:sz w:val="20"/>
          <w:szCs w:val="20"/>
          <w:lang w:val="x-none" w:eastAsia="x-none"/>
        </w:rPr>
      </w:pPr>
      <w:bookmarkStart w:id="7" w:name="_Toc438240456"/>
      <w:bookmarkStart w:id="8" w:name="_Toc447275438"/>
      <w:r w:rsidRPr="00660727">
        <w:rPr>
          <w:rFonts w:eastAsia="Times New Roman"/>
          <w:b/>
          <w:bCs/>
          <w:spacing w:val="10"/>
          <w:sz w:val="20"/>
          <w:szCs w:val="20"/>
          <w:lang w:eastAsia="x-none"/>
        </w:rPr>
        <w:t xml:space="preserve"> </w:t>
      </w:r>
      <w:r w:rsidR="00A648CB" w:rsidRPr="00660727">
        <w:rPr>
          <w:rFonts w:eastAsia="Times New Roman"/>
          <w:b/>
          <w:bCs/>
          <w:spacing w:val="10"/>
          <w:sz w:val="20"/>
          <w:szCs w:val="20"/>
          <w:lang w:val="x-none" w:eastAsia="x-none"/>
        </w:rPr>
        <w:t>Izolacje termiczne pionowe zewnętrzne</w:t>
      </w:r>
      <w:bookmarkEnd w:id="7"/>
      <w:bookmarkEnd w:id="8"/>
    </w:p>
    <w:bookmarkEnd w:id="1"/>
    <w:bookmarkEnd w:id="2"/>
    <w:bookmarkEnd w:id="3"/>
    <w:bookmarkEnd w:id="4"/>
    <w:bookmarkEnd w:id="5"/>
    <w:bookmarkEnd w:id="6"/>
    <w:p w14:paraId="0BF169D3" w14:textId="77777777" w:rsidR="00BD515D" w:rsidRPr="00660727" w:rsidRDefault="00BD515D" w:rsidP="00BD515D">
      <w:pPr>
        <w:widowControl/>
        <w:tabs>
          <w:tab w:val="left" w:pos="1095"/>
        </w:tabs>
        <w:suppressAutoHyphens w:val="0"/>
        <w:spacing w:line="276" w:lineRule="auto"/>
        <w:ind w:left="142" w:right="25"/>
        <w:contextualSpacing/>
        <w:jc w:val="both"/>
        <w:rPr>
          <w:sz w:val="20"/>
          <w:szCs w:val="20"/>
          <w:lang w:val="pl"/>
        </w:rPr>
      </w:pPr>
      <w:r w:rsidRPr="00660727">
        <w:rPr>
          <w:sz w:val="20"/>
          <w:szCs w:val="20"/>
          <w:lang w:val="pl"/>
        </w:rPr>
        <w:t xml:space="preserve">ścianę zewnętrzną </w:t>
      </w:r>
      <w:proofErr w:type="spellStart"/>
      <w:r w:rsidRPr="00660727">
        <w:rPr>
          <w:sz w:val="20"/>
          <w:szCs w:val="20"/>
          <w:lang w:val="pl"/>
        </w:rPr>
        <w:t>docieplić</w:t>
      </w:r>
      <w:proofErr w:type="spellEnd"/>
      <w:r w:rsidRPr="00660727">
        <w:rPr>
          <w:sz w:val="20"/>
          <w:szCs w:val="20"/>
          <w:lang w:val="pl"/>
        </w:rPr>
        <w:t xml:space="preserve"> izolacją termiczną gr. 1</w:t>
      </w:r>
      <w:r w:rsidR="007B6C1B">
        <w:rPr>
          <w:sz w:val="20"/>
          <w:szCs w:val="20"/>
          <w:lang w:val="pl"/>
        </w:rPr>
        <w:t>5</w:t>
      </w:r>
      <w:r w:rsidRPr="00660727">
        <w:rPr>
          <w:sz w:val="20"/>
          <w:szCs w:val="20"/>
          <w:lang w:val="pl"/>
        </w:rPr>
        <w:t xml:space="preserve"> cm </w:t>
      </w:r>
    </w:p>
    <w:p w14:paraId="47757315" w14:textId="77777777" w:rsidR="00BD515D" w:rsidRPr="00660727" w:rsidRDefault="00BD515D" w:rsidP="00BD515D">
      <w:pPr>
        <w:widowControl/>
        <w:tabs>
          <w:tab w:val="left" w:pos="1095"/>
        </w:tabs>
        <w:suppressAutoHyphens w:val="0"/>
        <w:spacing w:line="276" w:lineRule="auto"/>
        <w:ind w:left="142" w:right="25"/>
        <w:contextualSpacing/>
        <w:jc w:val="both"/>
        <w:rPr>
          <w:sz w:val="20"/>
          <w:szCs w:val="20"/>
          <w:lang w:val="pl"/>
        </w:rPr>
      </w:pPr>
      <w:r w:rsidRPr="00660727">
        <w:rPr>
          <w:sz w:val="20"/>
          <w:szCs w:val="20"/>
          <w:lang w:val="pl"/>
        </w:rPr>
        <w:t xml:space="preserve">w postaci </w:t>
      </w:r>
      <w:r w:rsidR="007B6C1B">
        <w:rPr>
          <w:sz w:val="20"/>
          <w:szCs w:val="20"/>
          <w:lang w:val="pl"/>
        </w:rPr>
        <w:t xml:space="preserve">styropianu </w:t>
      </w:r>
      <w:proofErr w:type="spellStart"/>
      <w:r w:rsidR="007B6C1B">
        <w:rPr>
          <w:sz w:val="20"/>
          <w:szCs w:val="20"/>
          <w:lang w:val="pl"/>
        </w:rPr>
        <w:t>ekstrudowwanego</w:t>
      </w:r>
      <w:proofErr w:type="spellEnd"/>
      <w:r w:rsidR="007B6C1B">
        <w:rPr>
          <w:sz w:val="20"/>
          <w:szCs w:val="20"/>
          <w:lang w:val="pl"/>
        </w:rPr>
        <w:t xml:space="preserve"> lub wełny skalnej</w:t>
      </w:r>
      <w:r w:rsidRPr="00660727">
        <w:rPr>
          <w:sz w:val="20"/>
          <w:szCs w:val="20"/>
          <w:lang w:val="pl"/>
        </w:rPr>
        <w:t>. Wykończenie krawędzi styropianowych na zakładkę. Docieplenie ścian zewnętrznych budynku wykonać kompletnym systemem (zamiana systemu na inny, możliwa pod warunkiem spełnienia co najmniej równoważnych parametrów technicznych w porównaniu z przyjętym w projekcie systemem) opartym na metodzie lekkiej</w:t>
      </w:r>
      <w:r w:rsidR="00EB1F5B">
        <w:rPr>
          <w:sz w:val="20"/>
          <w:szCs w:val="20"/>
          <w:lang w:val="pl"/>
        </w:rPr>
        <w:t xml:space="preserve"> – mokrej z zastosowaniem płyt wełny mineralnej</w:t>
      </w:r>
      <w:r w:rsidRPr="00660727">
        <w:rPr>
          <w:sz w:val="20"/>
          <w:szCs w:val="20"/>
          <w:lang w:val="pl"/>
        </w:rPr>
        <w:t xml:space="preserve"> </w:t>
      </w:r>
    </w:p>
    <w:p w14:paraId="7FCCC5A4" w14:textId="77777777" w:rsidR="00BD515D" w:rsidRPr="00660727" w:rsidRDefault="00BD515D" w:rsidP="00BD515D">
      <w:pPr>
        <w:widowControl/>
        <w:tabs>
          <w:tab w:val="left" w:pos="1095"/>
        </w:tabs>
        <w:suppressAutoHyphens w:val="0"/>
        <w:spacing w:line="276" w:lineRule="auto"/>
        <w:ind w:left="142" w:right="25"/>
        <w:contextualSpacing/>
        <w:jc w:val="both"/>
        <w:rPr>
          <w:sz w:val="20"/>
          <w:szCs w:val="20"/>
          <w:lang w:val="pl"/>
        </w:rPr>
      </w:pPr>
      <w:r w:rsidRPr="00660727">
        <w:rPr>
          <w:sz w:val="20"/>
          <w:szCs w:val="20"/>
          <w:lang w:val="pl"/>
        </w:rPr>
        <w:t xml:space="preserve">i wykonaniu na nich barwionej w masie silikonowej wyprawy tynkarskiej </w:t>
      </w:r>
    </w:p>
    <w:p w14:paraId="6DC71CB0" w14:textId="77777777" w:rsidR="00BD515D" w:rsidRPr="00660727" w:rsidRDefault="00BD515D" w:rsidP="00BD515D">
      <w:pPr>
        <w:widowControl/>
        <w:tabs>
          <w:tab w:val="left" w:pos="1095"/>
        </w:tabs>
        <w:suppressAutoHyphens w:val="0"/>
        <w:spacing w:line="276" w:lineRule="auto"/>
        <w:ind w:left="142" w:right="25"/>
        <w:contextualSpacing/>
        <w:jc w:val="both"/>
        <w:rPr>
          <w:sz w:val="20"/>
          <w:szCs w:val="20"/>
        </w:rPr>
      </w:pPr>
    </w:p>
    <w:p w14:paraId="0AA46C60" w14:textId="77777777" w:rsidR="00A648CB" w:rsidRPr="00660727" w:rsidRDefault="00A648CB" w:rsidP="00A648CB">
      <w:pPr>
        <w:widowControl/>
        <w:tabs>
          <w:tab w:val="left" w:pos="1095"/>
        </w:tabs>
        <w:suppressAutoHyphens w:val="0"/>
        <w:spacing w:line="276" w:lineRule="auto"/>
        <w:ind w:left="142" w:right="25"/>
        <w:contextualSpacing/>
        <w:jc w:val="both"/>
        <w:rPr>
          <w:rFonts w:eastAsia="Palatino Linotype"/>
          <w:color w:val="auto"/>
          <w:sz w:val="20"/>
          <w:szCs w:val="20"/>
          <w:lang w:val="pl"/>
        </w:rPr>
      </w:pPr>
    </w:p>
    <w:p w14:paraId="60DE49A8" w14:textId="77777777" w:rsidR="00A648CB" w:rsidRPr="00660727" w:rsidRDefault="00A648CB" w:rsidP="00A648CB">
      <w:pPr>
        <w:keepNext/>
        <w:keepLines/>
        <w:widowControl/>
        <w:numPr>
          <w:ilvl w:val="0"/>
          <w:numId w:val="96"/>
        </w:numPr>
        <w:tabs>
          <w:tab w:val="left" w:pos="793"/>
        </w:tabs>
        <w:suppressAutoHyphens w:val="0"/>
        <w:spacing w:line="276" w:lineRule="auto"/>
        <w:ind w:right="25"/>
        <w:contextualSpacing/>
        <w:jc w:val="both"/>
        <w:outlineLvl w:val="1"/>
        <w:rPr>
          <w:rFonts w:eastAsia="Arial"/>
          <w:color w:val="auto"/>
          <w:sz w:val="20"/>
          <w:szCs w:val="20"/>
        </w:rPr>
      </w:pPr>
      <w:r w:rsidRPr="00660727">
        <w:rPr>
          <w:rFonts w:eastAsia="Arial"/>
          <w:color w:val="auto"/>
          <w:sz w:val="20"/>
          <w:szCs w:val="20"/>
        </w:rPr>
        <w:t>Określenia podstawowe</w:t>
      </w:r>
    </w:p>
    <w:p w14:paraId="4ABCA75E" w14:textId="77777777" w:rsidR="00A648CB" w:rsidRPr="00660727" w:rsidRDefault="00A648CB" w:rsidP="00A648CB">
      <w:pPr>
        <w:widowControl/>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Określenia podane w niniejszej SST są zgodne z obowiązującymi odpowiednimi normami.</w:t>
      </w:r>
    </w:p>
    <w:p w14:paraId="426DAC39" w14:textId="77777777" w:rsidR="00A648CB" w:rsidRPr="00660727" w:rsidRDefault="00A648CB" w:rsidP="00A648CB">
      <w:pPr>
        <w:widowControl/>
        <w:suppressAutoHyphens w:val="0"/>
        <w:spacing w:line="276" w:lineRule="auto"/>
        <w:ind w:right="25"/>
        <w:contextualSpacing/>
        <w:jc w:val="both"/>
        <w:rPr>
          <w:rFonts w:eastAsia="Palatino Linotype"/>
          <w:color w:val="auto"/>
          <w:sz w:val="20"/>
          <w:szCs w:val="20"/>
        </w:rPr>
      </w:pPr>
    </w:p>
    <w:p w14:paraId="0474CFD7" w14:textId="77777777" w:rsidR="00A648CB" w:rsidRPr="00660727" w:rsidRDefault="00A648CB" w:rsidP="00A648CB">
      <w:pPr>
        <w:keepNext/>
        <w:keepLines/>
        <w:widowControl/>
        <w:numPr>
          <w:ilvl w:val="0"/>
          <w:numId w:val="96"/>
        </w:numPr>
        <w:tabs>
          <w:tab w:val="left" w:pos="793"/>
        </w:tabs>
        <w:suppressAutoHyphens w:val="0"/>
        <w:spacing w:line="276" w:lineRule="auto"/>
        <w:ind w:right="25"/>
        <w:contextualSpacing/>
        <w:jc w:val="both"/>
        <w:outlineLvl w:val="1"/>
        <w:rPr>
          <w:rFonts w:eastAsia="Arial"/>
          <w:color w:val="auto"/>
          <w:sz w:val="20"/>
          <w:szCs w:val="20"/>
        </w:rPr>
      </w:pPr>
      <w:r w:rsidRPr="00660727">
        <w:rPr>
          <w:rFonts w:eastAsia="Arial"/>
          <w:color w:val="auto"/>
          <w:sz w:val="20"/>
          <w:szCs w:val="20"/>
        </w:rPr>
        <w:t>Ogólne wymagania dotyczące robót</w:t>
      </w:r>
    </w:p>
    <w:p w14:paraId="10562960" w14:textId="77777777" w:rsidR="00A648CB" w:rsidRPr="00660727" w:rsidRDefault="00A648CB" w:rsidP="00A648CB">
      <w:pPr>
        <w:widowControl/>
        <w:suppressAutoHyphens w:val="0"/>
        <w:spacing w:line="276" w:lineRule="auto"/>
        <w:ind w:right="25" w:firstLine="360"/>
        <w:contextualSpacing/>
        <w:jc w:val="both"/>
        <w:rPr>
          <w:rFonts w:eastAsia="Palatino Linotype"/>
          <w:color w:val="auto"/>
          <w:sz w:val="20"/>
          <w:szCs w:val="20"/>
        </w:rPr>
      </w:pPr>
      <w:r w:rsidRPr="00660727">
        <w:rPr>
          <w:rFonts w:eastAsia="Palatino Linotype"/>
          <w:color w:val="auto"/>
          <w:sz w:val="20"/>
          <w:szCs w:val="20"/>
        </w:rPr>
        <w:t>Wykonawca robót jest odpowiedzialny za jakość ich wykonania oraz za zgodność z dokumentacją projektowa. SST i poleceniami Inspektora Nadzoru.</w:t>
      </w:r>
    </w:p>
    <w:p w14:paraId="547DF92D" w14:textId="77777777" w:rsidR="00A648CB" w:rsidRPr="00660727" w:rsidRDefault="00A648CB" w:rsidP="00A648CB">
      <w:pPr>
        <w:widowControl/>
        <w:suppressAutoHyphens w:val="0"/>
        <w:spacing w:line="276" w:lineRule="auto"/>
        <w:ind w:right="25" w:firstLine="360"/>
        <w:contextualSpacing/>
        <w:jc w:val="both"/>
        <w:rPr>
          <w:rFonts w:eastAsia="Palatino Linotype"/>
          <w:color w:val="auto"/>
          <w:sz w:val="20"/>
          <w:szCs w:val="20"/>
        </w:rPr>
      </w:pPr>
    </w:p>
    <w:p w14:paraId="7FCD211D" w14:textId="77777777" w:rsidR="00A648CB" w:rsidRPr="00660727" w:rsidRDefault="00A648CB" w:rsidP="00A648CB">
      <w:pPr>
        <w:keepNext/>
        <w:keepLines/>
        <w:widowControl/>
        <w:numPr>
          <w:ilvl w:val="1"/>
          <w:numId w:val="96"/>
        </w:numPr>
        <w:tabs>
          <w:tab w:val="left" w:pos="398"/>
        </w:tabs>
        <w:suppressAutoHyphens w:val="0"/>
        <w:spacing w:line="276" w:lineRule="auto"/>
        <w:ind w:left="142" w:right="25"/>
        <w:contextualSpacing/>
        <w:jc w:val="both"/>
        <w:outlineLvl w:val="1"/>
        <w:rPr>
          <w:rFonts w:eastAsia="Arial"/>
          <w:color w:val="auto"/>
          <w:sz w:val="20"/>
          <w:szCs w:val="20"/>
        </w:rPr>
      </w:pPr>
      <w:r w:rsidRPr="00660727">
        <w:rPr>
          <w:rFonts w:eastAsia="Arial"/>
          <w:color w:val="auto"/>
          <w:sz w:val="20"/>
          <w:szCs w:val="20"/>
        </w:rPr>
        <w:t>MATERIAŁY</w:t>
      </w:r>
    </w:p>
    <w:p w14:paraId="7B7C59B5" w14:textId="77777777" w:rsidR="00A648CB" w:rsidRPr="00660727" w:rsidRDefault="00A648CB" w:rsidP="00A648CB">
      <w:pPr>
        <w:widowControl/>
        <w:suppressAutoHyphens w:val="0"/>
        <w:autoSpaceDE w:val="0"/>
        <w:autoSpaceDN w:val="0"/>
        <w:adjustRightInd w:val="0"/>
        <w:spacing w:line="276" w:lineRule="auto"/>
        <w:ind w:left="142"/>
        <w:rPr>
          <w:b/>
          <w:color w:val="auto"/>
          <w:sz w:val="20"/>
          <w:szCs w:val="20"/>
        </w:rPr>
      </w:pPr>
      <w:r w:rsidRPr="00660727">
        <w:rPr>
          <w:b/>
          <w:bCs/>
          <w:color w:val="auto"/>
          <w:sz w:val="20"/>
          <w:szCs w:val="20"/>
        </w:rPr>
        <w:t xml:space="preserve">2.1. Wymagania ogólne </w:t>
      </w:r>
    </w:p>
    <w:p w14:paraId="6C8A5E7A"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b/>
          <w:color w:val="auto"/>
          <w:sz w:val="20"/>
          <w:szCs w:val="20"/>
        </w:rPr>
        <w:t xml:space="preserve">2.1.1. </w:t>
      </w:r>
      <w:r w:rsidRPr="00660727">
        <w:rPr>
          <w:color w:val="auto"/>
          <w:sz w:val="20"/>
          <w:szCs w:val="20"/>
        </w:rPr>
        <w:t xml:space="preserve">Wszystkie materiały do wykonania izolacji wymienionych w zakresie robót objętych SST powinny odpowiadać wymaganiom zawartym w normach państwowych lub świadectwach FTB, dopuszczających dany materiał do powszechnego stosowania w budownictwie. </w:t>
      </w:r>
    </w:p>
    <w:p w14:paraId="1357538D"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b/>
          <w:color w:val="auto"/>
          <w:sz w:val="20"/>
          <w:szCs w:val="20"/>
        </w:rPr>
        <w:t xml:space="preserve">2.1.2. </w:t>
      </w:r>
      <w:r w:rsidRPr="00660727">
        <w:rPr>
          <w:color w:val="auto"/>
          <w:sz w:val="20"/>
          <w:szCs w:val="20"/>
        </w:rPr>
        <w:t>Do papowych izolacji należy stosować papy o wkładach nie podlegających rozkładowi biologiczne mu, do których zalicza się papy na tkaninie z włókien szklanych i na welonie szklanym oraz papy na włókninie</w:t>
      </w:r>
    </w:p>
    <w:p w14:paraId="182D0AFD"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b/>
          <w:color w:val="auto"/>
          <w:sz w:val="20"/>
          <w:szCs w:val="20"/>
        </w:rPr>
        <w:lastRenderedPageBreak/>
        <w:t xml:space="preserve">2.1.3. </w:t>
      </w:r>
      <w:r w:rsidRPr="00660727">
        <w:rPr>
          <w:color w:val="auto"/>
          <w:sz w:val="20"/>
          <w:szCs w:val="20"/>
        </w:rPr>
        <w:t xml:space="preserve">Lepiki i kleje nie powinny działać destrukcyjnie na łączone materiały i powinny wykazywać dostateczną odporność w środowisku, w którym zostają użyte, oraz należytą przyczepność, do sklejanych materiałów, określoną wg metod badań podanych w normach państwowych i świadectwach ITB. </w:t>
      </w:r>
    </w:p>
    <w:p w14:paraId="130B3952"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b/>
          <w:color w:val="auto"/>
          <w:sz w:val="20"/>
          <w:szCs w:val="20"/>
        </w:rPr>
        <w:t xml:space="preserve">2.1.4. </w:t>
      </w:r>
      <w:r w:rsidRPr="00660727">
        <w:rPr>
          <w:color w:val="auto"/>
          <w:sz w:val="20"/>
          <w:szCs w:val="20"/>
        </w:rPr>
        <w:t xml:space="preserve">Materiały izolacyjne powinny być pakowane, przechowywane \ transportowane w sposób wskazany w normach państwowych i świadectwach ITB. </w:t>
      </w:r>
    </w:p>
    <w:p w14:paraId="30A2B51D" w14:textId="77777777" w:rsidR="00A648CB" w:rsidRPr="00660727" w:rsidRDefault="00A648CB" w:rsidP="00A648CB">
      <w:pPr>
        <w:widowControl/>
        <w:suppressAutoHyphens w:val="0"/>
        <w:autoSpaceDE w:val="0"/>
        <w:autoSpaceDN w:val="0"/>
        <w:adjustRightInd w:val="0"/>
        <w:spacing w:line="276" w:lineRule="auto"/>
        <w:jc w:val="both"/>
        <w:rPr>
          <w:color w:val="auto"/>
          <w:sz w:val="20"/>
          <w:szCs w:val="20"/>
        </w:rPr>
      </w:pPr>
    </w:p>
    <w:p w14:paraId="6D0AE775" w14:textId="77777777" w:rsidR="00A648CB" w:rsidRPr="00660727" w:rsidRDefault="00A648CB" w:rsidP="00A648CB">
      <w:pPr>
        <w:widowControl/>
        <w:suppressAutoHyphens w:val="0"/>
        <w:autoSpaceDE w:val="0"/>
        <w:autoSpaceDN w:val="0"/>
        <w:adjustRightInd w:val="0"/>
        <w:spacing w:line="276" w:lineRule="auto"/>
        <w:ind w:left="142" w:firstLine="66"/>
        <w:rPr>
          <w:b/>
          <w:color w:val="auto"/>
          <w:sz w:val="20"/>
          <w:szCs w:val="20"/>
        </w:rPr>
      </w:pPr>
      <w:r w:rsidRPr="00660727">
        <w:rPr>
          <w:b/>
          <w:bCs/>
          <w:color w:val="auto"/>
          <w:sz w:val="20"/>
          <w:szCs w:val="20"/>
        </w:rPr>
        <w:t xml:space="preserve">2.2. Materiały do izolacji termicznych </w:t>
      </w:r>
    </w:p>
    <w:p w14:paraId="565E701C" w14:textId="77777777" w:rsidR="00A648CB" w:rsidRPr="00660727" w:rsidRDefault="00A648CB" w:rsidP="00A648CB">
      <w:pPr>
        <w:widowControl/>
        <w:suppressAutoHyphens w:val="0"/>
        <w:autoSpaceDE w:val="0"/>
        <w:autoSpaceDN w:val="0"/>
        <w:adjustRightInd w:val="0"/>
        <w:spacing w:line="276" w:lineRule="auto"/>
        <w:ind w:left="142"/>
        <w:rPr>
          <w:b/>
          <w:color w:val="auto"/>
          <w:sz w:val="20"/>
          <w:szCs w:val="20"/>
        </w:rPr>
      </w:pPr>
      <w:r w:rsidRPr="00660727">
        <w:rPr>
          <w:b/>
          <w:color w:val="auto"/>
          <w:sz w:val="20"/>
          <w:szCs w:val="20"/>
        </w:rPr>
        <w:t xml:space="preserve">2.2.1. </w:t>
      </w:r>
      <w:r w:rsidR="00EB1F5B">
        <w:rPr>
          <w:b/>
          <w:color w:val="auto"/>
          <w:sz w:val="20"/>
          <w:szCs w:val="20"/>
        </w:rPr>
        <w:t>Wełna mineralna</w:t>
      </w:r>
      <w:r w:rsidRPr="00660727">
        <w:rPr>
          <w:b/>
          <w:color w:val="auto"/>
          <w:sz w:val="20"/>
          <w:szCs w:val="20"/>
        </w:rPr>
        <w:t xml:space="preserve">. </w:t>
      </w:r>
    </w:p>
    <w:p w14:paraId="7FFFBEB4" w14:textId="77777777" w:rsidR="00A648CB" w:rsidRPr="00EB1F5B" w:rsidRDefault="00A648CB" w:rsidP="00EB1F5B">
      <w:pPr>
        <w:widowControl/>
        <w:suppressAutoHyphens w:val="0"/>
        <w:spacing w:line="276" w:lineRule="auto"/>
        <w:ind w:left="142"/>
        <w:jc w:val="both"/>
        <w:rPr>
          <w:sz w:val="20"/>
          <w:szCs w:val="20"/>
          <w:lang w:val="pl"/>
        </w:rPr>
      </w:pPr>
      <w:r w:rsidRPr="00660727">
        <w:rPr>
          <w:sz w:val="20"/>
          <w:szCs w:val="20"/>
          <w:lang w:val="pl"/>
        </w:rPr>
        <w:t>Wytrzymałość na zrywanie siłą prostopadłą do powierzchni nie mniej niż 80kPa.</w:t>
      </w:r>
    </w:p>
    <w:p w14:paraId="11440C1C"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 Dopuszcza się występowanie </w:t>
      </w:r>
      <w:proofErr w:type="spellStart"/>
      <w:r w:rsidRPr="00660727">
        <w:rPr>
          <w:color w:val="auto"/>
          <w:sz w:val="20"/>
          <w:szCs w:val="20"/>
        </w:rPr>
        <w:t>wgniotów</w:t>
      </w:r>
      <w:proofErr w:type="spellEnd"/>
      <w:r w:rsidRPr="00660727">
        <w:rPr>
          <w:color w:val="auto"/>
          <w:sz w:val="20"/>
          <w:szCs w:val="20"/>
        </w:rPr>
        <w:t xml:space="preserve"> i miejscowych uszkodzeń: </w:t>
      </w:r>
    </w:p>
    <w:p w14:paraId="7A914671"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Dla zastosowanych płyt o grubości powyżej 30mm - o głębokości do 5 mm; Łączna powierzchnia wad nie może przekraczać 50 cm2, a powierzchnia największej dopuszczalnej wady l0cm2. </w:t>
      </w:r>
    </w:p>
    <w:p w14:paraId="324846B3"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 Wymiary: </w:t>
      </w:r>
    </w:p>
    <w:p w14:paraId="19CD1F5D"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 długość - 3000,2000,1500,1000,500mm - dopuszczalne odchyłki -t-0,5%, </w:t>
      </w:r>
    </w:p>
    <w:p w14:paraId="6D39008F"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 szerokość- 1200,1000,600,500mm-dopuszczalne odchyłki + 1,5mm;' </w:t>
      </w:r>
    </w:p>
    <w:p w14:paraId="3ED75C9E"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 grubość -20-500mm co l0 mm- dopuszczalne odchyłki + 0,5% </w:t>
      </w:r>
    </w:p>
    <w:p w14:paraId="6708FE2D"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a) Pakowanie. </w:t>
      </w:r>
    </w:p>
    <w:p w14:paraId="5F0BE9F3"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Płyty układa się w stosy o pojemności 0,5-3,6 </w:t>
      </w:r>
      <w:r w:rsidRPr="00660727">
        <w:rPr>
          <w:iCs/>
          <w:color w:val="auto"/>
          <w:sz w:val="20"/>
          <w:szCs w:val="20"/>
        </w:rPr>
        <w:t xml:space="preserve">m3, przy czym </w:t>
      </w:r>
      <w:r w:rsidRPr="00660727">
        <w:rPr>
          <w:color w:val="auto"/>
          <w:sz w:val="20"/>
          <w:szCs w:val="20"/>
        </w:rPr>
        <w:t xml:space="preserve">wysokość stosu nie powinna być wyższa niż 1,2m. Na opakowaniu powinna być naklejona etykietka zawierająca nazwę zakładu, oznaczenie, nr partii, datę produkcji, ilość i pieczątkę pakowacza. </w:t>
      </w:r>
    </w:p>
    <w:p w14:paraId="671AF4CE"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b) Przechowywanie. </w:t>
      </w:r>
    </w:p>
    <w:p w14:paraId="102E6166"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Płyty styropianowe należy przechowywać w opakowaniu z dala od źródeł ognia. </w:t>
      </w:r>
    </w:p>
    <w:p w14:paraId="5E5B425F"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c) Transport. </w:t>
      </w:r>
    </w:p>
    <w:p w14:paraId="6E0E18D1"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Płyty styropianowe należy przewozić w opakowaniu z zachowaniem przepisów BHP i ruchu drogowego. </w:t>
      </w:r>
    </w:p>
    <w:p w14:paraId="2DDAEFC1" w14:textId="77777777" w:rsidR="00A648CB" w:rsidRPr="00660727" w:rsidRDefault="00FA4D2E" w:rsidP="00A648CB">
      <w:pPr>
        <w:widowControl/>
        <w:suppressAutoHyphens w:val="0"/>
        <w:autoSpaceDE w:val="0"/>
        <w:autoSpaceDN w:val="0"/>
        <w:adjustRightInd w:val="0"/>
        <w:spacing w:line="276" w:lineRule="auto"/>
        <w:ind w:left="284"/>
        <w:jc w:val="both"/>
        <w:rPr>
          <w:noProof/>
          <w:sz w:val="20"/>
          <w:szCs w:val="20"/>
        </w:rPr>
      </w:pPr>
      <w:r w:rsidRPr="00660727">
        <w:rPr>
          <w:noProof/>
          <w:sz w:val="20"/>
          <w:szCs w:val="20"/>
        </w:rPr>
        <w:drawing>
          <wp:inline distT="0" distB="0" distL="0" distR="0" wp14:anchorId="44910476" wp14:editId="0A64F884">
            <wp:extent cx="4791075" cy="176847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l="25221" t="32968" r="43118" b="46294"/>
                    <a:stretch>
                      <a:fillRect/>
                    </a:stretch>
                  </pic:blipFill>
                  <pic:spPr bwMode="auto">
                    <a:xfrm>
                      <a:off x="0" y="0"/>
                      <a:ext cx="4791075" cy="1768475"/>
                    </a:xfrm>
                    <a:prstGeom prst="rect">
                      <a:avLst/>
                    </a:prstGeom>
                    <a:noFill/>
                    <a:ln>
                      <a:noFill/>
                    </a:ln>
                  </pic:spPr>
                </pic:pic>
              </a:graphicData>
            </a:graphic>
          </wp:inline>
        </w:drawing>
      </w:r>
    </w:p>
    <w:p w14:paraId="432C9342" w14:textId="77777777" w:rsidR="00A648CB" w:rsidRPr="00660727" w:rsidRDefault="00A648CB" w:rsidP="00A648CB">
      <w:pPr>
        <w:widowControl/>
        <w:tabs>
          <w:tab w:val="left" w:pos="284"/>
        </w:tabs>
        <w:suppressAutoHyphens w:val="0"/>
        <w:autoSpaceDE w:val="0"/>
        <w:autoSpaceDN w:val="0"/>
        <w:adjustRightInd w:val="0"/>
        <w:spacing w:line="276" w:lineRule="auto"/>
        <w:ind w:left="-142"/>
        <w:jc w:val="both"/>
        <w:rPr>
          <w:noProof/>
          <w:sz w:val="20"/>
          <w:szCs w:val="20"/>
        </w:rPr>
      </w:pPr>
      <w:r w:rsidRPr="00660727">
        <w:rPr>
          <w:noProof/>
          <w:sz w:val="20"/>
          <w:szCs w:val="20"/>
        </w:rPr>
        <w:tab/>
      </w:r>
    </w:p>
    <w:p w14:paraId="201A2425" w14:textId="77777777" w:rsidR="00A648CB" w:rsidRPr="00660727" w:rsidRDefault="00A648CB" w:rsidP="00A648CB">
      <w:pPr>
        <w:widowControl/>
        <w:suppressAutoHyphens w:val="0"/>
        <w:autoSpaceDE w:val="0"/>
        <w:autoSpaceDN w:val="0"/>
        <w:adjustRightInd w:val="0"/>
        <w:spacing w:line="276" w:lineRule="auto"/>
        <w:ind w:left="-142"/>
        <w:jc w:val="both"/>
        <w:rPr>
          <w:noProof/>
          <w:sz w:val="20"/>
          <w:szCs w:val="20"/>
        </w:rPr>
      </w:pPr>
    </w:p>
    <w:p w14:paraId="25E958C3" w14:textId="77777777" w:rsidR="00A648CB" w:rsidRPr="00660727" w:rsidRDefault="00A648CB" w:rsidP="00A648CB">
      <w:pPr>
        <w:widowControl/>
        <w:suppressAutoHyphens w:val="0"/>
        <w:autoSpaceDE w:val="0"/>
        <w:autoSpaceDN w:val="0"/>
        <w:adjustRightInd w:val="0"/>
        <w:spacing w:line="276" w:lineRule="auto"/>
        <w:ind w:left="142"/>
        <w:rPr>
          <w:b/>
          <w:color w:val="auto"/>
          <w:sz w:val="20"/>
          <w:szCs w:val="20"/>
        </w:rPr>
      </w:pPr>
      <w:r w:rsidRPr="00660727">
        <w:rPr>
          <w:b/>
          <w:color w:val="auto"/>
          <w:sz w:val="20"/>
          <w:szCs w:val="20"/>
        </w:rPr>
        <w:t xml:space="preserve">4.3. Materiały klejące. Wymagania stawiane zaprawom i masom klejącym. </w:t>
      </w:r>
    </w:p>
    <w:p w14:paraId="03FF08F6"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Do przyklejania styropianu i tkaniny szklanej należy stosować zaprawy lub masy klejące dopuszczone do stosowania aprobatami technicznymi wydanymi przez Instytut Techniki Budowlanej. Ponadto płyty styropianowe powinny być mocowane do podłoża kolkami kotwiącymi systemowymi w ilości 6 </w:t>
      </w:r>
      <w:proofErr w:type="spellStart"/>
      <w:r w:rsidRPr="00660727">
        <w:rPr>
          <w:color w:val="auto"/>
          <w:sz w:val="20"/>
          <w:szCs w:val="20"/>
        </w:rPr>
        <w:t>szt</w:t>
      </w:r>
      <w:proofErr w:type="spellEnd"/>
      <w:r w:rsidRPr="00660727">
        <w:rPr>
          <w:color w:val="auto"/>
          <w:sz w:val="20"/>
          <w:szCs w:val="20"/>
        </w:rPr>
        <w:t xml:space="preserve"> na 1m2. Zaprawa klejąca powinna stanowić jednolity pod względem zabarwienia proszek bez zbryleń i obcych wtrąceń, łatwy do wymieszania z wodą. Masa klejąca powinna stanowić jednolitą pod względem zabarwienia i struktury ciekłą kompozycję, bez zbryleń i grudek, łatwą do wymieszania bezpośrednio przed stosowaniem, nawet w razie konieczności dodawania do niej cementu. Zaprawy klejące i masy klejące powinny odpowiadać następującym wymaganiom szczegółowym: </w:t>
      </w:r>
    </w:p>
    <w:p w14:paraId="6A0769DB"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1) wygląd zewnętrzny w dostawie fabrycznej: </w:t>
      </w:r>
    </w:p>
    <w:p w14:paraId="3974E202"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a) proszek do zarobienia wodą; </w:t>
      </w:r>
    </w:p>
    <w:p w14:paraId="540F2C56"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b) ciekła masa w postaci gotowej do stosowania; </w:t>
      </w:r>
    </w:p>
    <w:p w14:paraId="6524AF43"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c) ciekła masa do wymieszania z cementem; </w:t>
      </w:r>
    </w:p>
    <w:p w14:paraId="4B649D3E"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2) konsystencja -1 +1 cm stożka opadowego; </w:t>
      </w:r>
    </w:p>
    <w:p w14:paraId="6DF12FAF"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3) przyczepność do styropianu: </w:t>
      </w:r>
    </w:p>
    <w:p w14:paraId="58BF3672"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a) w stanie powietrzno-suchym -nie mniej niż 0,1 N/mm2; </w:t>
      </w:r>
    </w:p>
    <w:p w14:paraId="3A98A694" w14:textId="77777777" w:rsidR="00A648CB" w:rsidRPr="00660727" w:rsidRDefault="00A648CB" w:rsidP="00A648CB">
      <w:pPr>
        <w:widowControl/>
        <w:suppressAutoHyphens w:val="0"/>
        <w:autoSpaceDE w:val="0"/>
        <w:autoSpaceDN w:val="0"/>
        <w:adjustRightInd w:val="0"/>
        <w:spacing w:line="276" w:lineRule="auto"/>
        <w:ind w:left="142"/>
        <w:rPr>
          <w:color w:val="auto"/>
          <w:sz w:val="20"/>
          <w:szCs w:val="20"/>
        </w:rPr>
      </w:pPr>
      <w:r w:rsidRPr="00660727">
        <w:rPr>
          <w:color w:val="auto"/>
          <w:sz w:val="20"/>
          <w:szCs w:val="20"/>
        </w:rPr>
        <w:t xml:space="preserve">b) po 24 h działania wody - nie mniej niż 0,1 N/mm2 (zarówno w stanie powietrzno-suchym, jak i po zawilgoceniu, rozerwanie powinno nastąpić styropianie). </w:t>
      </w:r>
    </w:p>
    <w:p w14:paraId="0D3B5C94"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r w:rsidRPr="00660727">
        <w:rPr>
          <w:color w:val="auto"/>
          <w:sz w:val="20"/>
          <w:szCs w:val="20"/>
        </w:rPr>
        <w:t xml:space="preserve">W aprobacie technicznej i certyfikacie załączonym do partii zapraw i mas klejących powinien być podany czas przydatności do użycia. </w:t>
      </w:r>
    </w:p>
    <w:p w14:paraId="395B40F4" w14:textId="77777777" w:rsidR="00A648CB" w:rsidRPr="00660727" w:rsidRDefault="00A648CB" w:rsidP="00A648CB">
      <w:pPr>
        <w:widowControl/>
        <w:suppressAutoHyphens w:val="0"/>
        <w:autoSpaceDE w:val="0"/>
        <w:autoSpaceDN w:val="0"/>
        <w:adjustRightInd w:val="0"/>
        <w:spacing w:line="276" w:lineRule="auto"/>
        <w:ind w:left="-142"/>
        <w:jc w:val="both"/>
        <w:rPr>
          <w:color w:val="auto"/>
          <w:sz w:val="20"/>
          <w:szCs w:val="20"/>
        </w:rPr>
      </w:pPr>
    </w:p>
    <w:p w14:paraId="7CD7AA67" w14:textId="77777777" w:rsidR="00A648CB" w:rsidRPr="00660727" w:rsidRDefault="00A648CB" w:rsidP="00A648CB">
      <w:pPr>
        <w:widowControl/>
        <w:suppressAutoHyphens w:val="0"/>
        <w:adjustRightInd w:val="0"/>
        <w:spacing w:line="276" w:lineRule="auto"/>
        <w:ind w:left="142"/>
        <w:rPr>
          <w:b/>
          <w:sz w:val="20"/>
          <w:szCs w:val="20"/>
          <w:lang w:val="pl"/>
        </w:rPr>
      </w:pPr>
      <w:r w:rsidRPr="00660727">
        <w:rPr>
          <w:b/>
          <w:sz w:val="20"/>
          <w:szCs w:val="20"/>
          <w:lang w:val="pl"/>
        </w:rPr>
        <w:t xml:space="preserve">2.4.4. System ociepleń – </w:t>
      </w:r>
      <w:proofErr w:type="spellStart"/>
      <w:r w:rsidRPr="00660727">
        <w:rPr>
          <w:b/>
          <w:sz w:val="20"/>
          <w:szCs w:val="20"/>
          <w:lang w:val="pl"/>
        </w:rPr>
        <w:t>Baumit</w:t>
      </w:r>
      <w:proofErr w:type="spellEnd"/>
      <w:r w:rsidRPr="00660727">
        <w:rPr>
          <w:b/>
          <w:sz w:val="20"/>
          <w:szCs w:val="20"/>
          <w:lang w:val="pl"/>
        </w:rPr>
        <w:t xml:space="preserve"> lub inny równoważny o nie gorszych parametrach</w:t>
      </w:r>
    </w:p>
    <w:p w14:paraId="78B1227B" w14:textId="77777777" w:rsidR="00A648CB" w:rsidRPr="00660727" w:rsidRDefault="00A648CB" w:rsidP="00A648CB">
      <w:pPr>
        <w:keepNext/>
        <w:tabs>
          <w:tab w:val="left" w:pos="1095"/>
        </w:tabs>
        <w:autoSpaceDE w:val="0"/>
        <w:spacing w:line="276" w:lineRule="auto"/>
        <w:ind w:left="720"/>
        <w:jc w:val="center"/>
        <w:rPr>
          <w:rFonts w:eastAsia="Lucida Sans Unicode"/>
          <w:b/>
          <w:i/>
          <w:iCs/>
          <w:color w:val="auto"/>
          <w:sz w:val="20"/>
          <w:szCs w:val="20"/>
          <w:lang w:val="x-none" w:eastAsia="ar-SA"/>
        </w:rPr>
      </w:pPr>
      <w:r w:rsidRPr="00660727">
        <w:rPr>
          <w:rFonts w:eastAsia="Lucida Sans Unicode"/>
          <w:b/>
          <w:iCs/>
          <w:color w:val="auto"/>
          <w:sz w:val="20"/>
          <w:szCs w:val="20"/>
          <w:lang w:val="x-none" w:eastAsia="ar-SA"/>
        </w:rPr>
        <w:t>SCHEMAT SYSTEMU</w:t>
      </w:r>
      <w:r w:rsidRPr="00660727">
        <w:rPr>
          <w:rFonts w:eastAsia="Lucida Sans Unicode"/>
          <w:b/>
          <w:i/>
          <w:iCs/>
          <w:color w:val="auto"/>
          <w:sz w:val="20"/>
          <w:szCs w:val="20"/>
          <w:lang w:val="x-none" w:eastAsia="ar-SA"/>
        </w:rPr>
        <w:t xml:space="preserve">             </w:t>
      </w:r>
    </w:p>
    <w:p w14:paraId="3E84CCA2" w14:textId="77777777" w:rsidR="00A648CB" w:rsidRPr="00660727" w:rsidRDefault="00A648CB" w:rsidP="00A648CB">
      <w:pPr>
        <w:keepNext/>
        <w:tabs>
          <w:tab w:val="left" w:pos="1095"/>
        </w:tabs>
        <w:autoSpaceDE w:val="0"/>
        <w:spacing w:line="276" w:lineRule="auto"/>
        <w:rPr>
          <w:rFonts w:eastAsia="Lucida Sans Unicode"/>
          <w:b/>
          <w:i/>
          <w:iCs/>
          <w:color w:val="auto"/>
          <w:sz w:val="20"/>
          <w:szCs w:val="20"/>
          <w:lang w:val="x-none" w:eastAsia="ar-SA"/>
        </w:rPr>
      </w:pPr>
      <w:r w:rsidRPr="00660727">
        <w:rPr>
          <w:rFonts w:eastAsia="Lucida Sans Unicode"/>
          <w:b/>
          <w:i/>
          <w:iCs/>
          <w:color w:val="auto"/>
          <w:sz w:val="20"/>
          <w:szCs w:val="20"/>
          <w:lang w:val="x-none" w:eastAsia="ar-SA"/>
        </w:rPr>
        <w:t xml:space="preserve"> </w:t>
      </w:r>
      <w:r w:rsidR="00FA4D2E" w:rsidRPr="00660727">
        <w:rPr>
          <w:rFonts w:eastAsia="Lucida Sans Unicode"/>
          <w:b/>
          <w:i/>
          <w:iCs/>
          <w:noProof/>
          <w:color w:val="auto"/>
          <w:sz w:val="20"/>
          <w:szCs w:val="20"/>
          <w:lang w:val="x-none" w:eastAsia="ar-SA"/>
        </w:rPr>
        <w:drawing>
          <wp:inline distT="0" distB="0" distL="0" distR="0" wp14:anchorId="5E9E84AB" wp14:editId="02546E1D">
            <wp:extent cx="2584450" cy="191198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84450" cy="1911985"/>
                    </a:xfrm>
                    <a:prstGeom prst="rect">
                      <a:avLst/>
                    </a:prstGeom>
                    <a:noFill/>
                    <a:ln>
                      <a:noFill/>
                    </a:ln>
                  </pic:spPr>
                </pic:pic>
              </a:graphicData>
            </a:graphic>
          </wp:inline>
        </w:drawing>
      </w:r>
      <w:r w:rsidRPr="00660727">
        <w:rPr>
          <w:rFonts w:eastAsia="Lucida Sans Unicode"/>
          <w:b/>
          <w:i/>
          <w:iCs/>
          <w:color w:val="auto"/>
          <w:sz w:val="20"/>
          <w:szCs w:val="20"/>
          <w:lang w:val="x-none" w:eastAsia="ar-SA"/>
        </w:rPr>
        <w:t xml:space="preserve">        </w:t>
      </w:r>
      <w:r w:rsidR="00FA4D2E" w:rsidRPr="00660727">
        <w:rPr>
          <w:rFonts w:eastAsia="Lucida Sans Unicode"/>
          <w:b/>
          <w:i/>
          <w:iCs/>
          <w:noProof/>
          <w:color w:val="auto"/>
          <w:sz w:val="20"/>
          <w:szCs w:val="20"/>
          <w:lang w:val="x-none" w:eastAsia="ar-SA"/>
        </w:rPr>
        <w:drawing>
          <wp:inline distT="0" distB="0" distL="0" distR="0" wp14:anchorId="7C1107C7" wp14:editId="346454CF">
            <wp:extent cx="2803525" cy="197993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3525" cy="1979930"/>
                    </a:xfrm>
                    <a:prstGeom prst="rect">
                      <a:avLst/>
                    </a:prstGeom>
                    <a:noFill/>
                    <a:ln>
                      <a:noFill/>
                    </a:ln>
                  </pic:spPr>
                </pic:pic>
              </a:graphicData>
            </a:graphic>
          </wp:inline>
        </w:drawing>
      </w:r>
      <w:r w:rsidRPr="00660727">
        <w:rPr>
          <w:rFonts w:eastAsia="Lucida Sans Unicode"/>
          <w:b/>
          <w:i/>
          <w:iCs/>
          <w:color w:val="auto"/>
          <w:sz w:val="20"/>
          <w:szCs w:val="20"/>
          <w:lang w:val="x-none" w:eastAsia="ar-SA"/>
        </w:rPr>
        <w:t xml:space="preserve">            </w:t>
      </w:r>
    </w:p>
    <w:p w14:paraId="07AB37C0" w14:textId="77777777" w:rsidR="00A648CB" w:rsidRPr="00660727" w:rsidRDefault="00A648CB" w:rsidP="00A648CB">
      <w:pPr>
        <w:keepNext/>
        <w:tabs>
          <w:tab w:val="left" w:pos="1095"/>
        </w:tabs>
        <w:autoSpaceDE w:val="0"/>
        <w:spacing w:line="276" w:lineRule="auto"/>
        <w:ind w:left="720"/>
        <w:rPr>
          <w:rFonts w:eastAsia="Lucida Sans Unicode"/>
          <w:i/>
          <w:iCs/>
          <w:color w:val="auto"/>
          <w:sz w:val="20"/>
          <w:szCs w:val="20"/>
          <w:lang w:val="x-none" w:eastAsia="ar-SA"/>
        </w:rPr>
      </w:pPr>
    </w:p>
    <w:p w14:paraId="4E866C82" w14:textId="77777777" w:rsidR="00A648CB" w:rsidRPr="00660727" w:rsidRDefault="00A648CB" w:rsidP="00A648CB">
      <w:pPr>
        <w:widowControl/>
        <w:suppressAutoHyphens w:val="0"/>
        <w:spacing w:line="276" w:lineRule="auto"/>
        <w:rPr>
          <w:sz w:val="20"/>
          <w:szCs w:val="20"/>
          <w:lang w:val="pl"/>
        </w:rPr>
      </w:pPr>
    </w:p>
    <w:p w14:paraId="15FD9411" w14:textId="77777777" w:rsidR="00A648CB" w:rsidRPr="00660727" w:rsidRDefault="00FA4D2E" w:rsidP="00A648CB">
      <w:pPr>
        <w:widowControl/>
        <w:suppressAutoHyphens w:val="0"/>
        <w:spacing w:line="276" w:lineRule="auto"/>
        <w:rPr>
          <w:sz w:val="20"/>
          <w:szCs w:val="20"/>
          <w:lang w:val="pl"/>
        </w:rPr>
      </w:pPr>
      <w:r w:rsidRPr="00660727">
        <w:rPr>
          <w:b/>
          <w:noProof/>
          <w:sz w:val="20"/>
          <w:szCs w:val="20"/>
          <w:lang w:val="pl"/>
        </w:rPr>
        <mc:AlternateContent>
          <mc:Choice Requires="wps">
            <w:drawing>
              <wp:anchor distT="0" distB="0" distL="114300" distR="114300" simplePos="0" relativeHeight="251644416" behindDoc="0" locked="0" layoutInCell="1" allowOverlap="1" wp14:anchorId="081648D1" wp14:editId="59F43591">
                <wp:simplePos x="0" y="0"/>
                <wp:positionH relativeFrom="column">
                  <wp:posOffset>23495</wp:posOffset>
                </wp:positionH>
                <wp:positionV relativeFrom="paragraph">
                  <wp:posOffset>-635</wp:posOffset>
                </wp:positionV>
                <wp:extent cx="257175" cy="346075"/>
                <wp:effectExtent l="8255" t="5080" r="10795" b="10795"/>
                <wp:wrapNone/>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46075"/>
                        </a:xfrm>
                        <a:prstGeom prst="rect">
                          <a:avLst/>
                        </a:prstGeom>
                        <a:solidFill>
                          <a:srgbClr val="FF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3A3219" w14:textId="77777777" w:rsidR="00A648CB" w:rsidRPr="00931D7F" w:rsidRDefault="00A648CB" w:rsidP="00A648CB">
                            <w:pPr>
                              <w:rPr>
                                <w:b/>
                              </w:rPr>
                            </w:pPr>
                            <w:r w:rsidRPr="00931D7F">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1648D1" id="_x0000_t202" coordsize="21600,21600" o:spt="202" path="m,l,21600r21600,l21600,xe">
                <v:stroke joinstyle="miter"/>
                <v:path gradientshapeok="t" o:connecttype="rect"/>
              </v:shapetype>
              <v:shape id="Text Box 2" o:spid="_x0000_s1026" type="#_x0000_t202" style="position:absolute;margin-left:1.85pt;margin-top:-.05pt;width:20.25pt;height:27.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" fillcolor="red">
                <v:textbox>
                  <w:txbxContent>
                    <w:p w14:paraId="633A3219" w14:textId="77777777" w:rsidR="00A648CB" w:rsidRPr="00931D7F" w:rsidRDefault="00A648CB" w:rsidP="00A648CB">
                      <w:pPr>
                        <w:rPr>
                          <w:b/>
                        </w:rPr>
                      </w:pPr>
                      <w:r w:rsidRPr="00931D7F">
                        <w:rPr>
                          <w:b/>
                        </w:rPr>
                        <w:t>1</w:t>
                      </w:r>
                    </w:p>
                  </w:txbxContent>
                </v:textbox>
              </v:shape>
            </w:pict>
          </mc:Fallback>
        </mc:AlternateContent>
      </w:r>
      <w:r w:rsidRPr="00660727">
        <w:rPr>
          <w:b/>
          <w:noProof/>
          <w:sz w:val="20"/>
          <w:szCs w:val="20"/>
          <w:lang w:val="pl"/>
        </w:rPr>
        <mc:AlternateContent>
          <mc:Choice Requires="wps">
            <w:drawing>
              <wp:anchor distT="0" distB="0" distL="114300" distR="114300" simplePos="0" relativeHeight="251645440" behindDoc="0" locked="0" layoutInCell="1" allowOverlap="1" wp14:anchorId="08B7EBFF" wp14:editId="12E553D5">
                <wp:simplePos x="0" y="0"/>
                <wp:positionH relativeFrom="column">
                  <wp:posOffset>280670</wp:posOffset>
                </wp:positionH>
                <wp:positionV relativeFrom="paragraph">
                  <wp:posOffset>-635</wp:posOffset>
                </wp:positionV>
                <wp:extent cx="4462145" cy="266700"/>
                <wp:effectExtent l="8255" t="5080" r="6350" b="13970"/>
                <wp:wrapNone/>
                <wp:docPr id="5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2667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E3AC92" w14:textId="77777777" w:rsidR="00A648CB" w:rsidRPr="00D07C69" w:rsidRDefault="00A648CB" w:rsidP="00A648CB">
                            <w:pPr>
                              <w:rPr>
                                <w:sz w:val="20"/>
                              </w:rPr>
                            </w:pPr>
                            <w:r w:rsidRPr="00D07C69">
                              <w:rPr>
                                <w:sz w:val="20"/>
                              </w:rPr>
                              <w:t>Klejenie styropianu</w:t>
                            </w:r>
                            <w:r>
                              <w:rPr>
                                <w:sz w:val="20"/>
                              </w:rPr>
                              <w:t xml:space="preserve"> / wełny mineralnej </w:t>
                            </w:r>
                            <w:r w:rsidRPr="00D07C69">
                              <w:rPr>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B7EBFF" id="Text Box 3" o:spid="_x0000_s1027" type="#_x0000_t202" style="position:absolute;margin-left:22.1pt;margin-top:-.05pt;width:351.35pt;height:21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">
                <v:textbox>
                  <w:txbxContent>
                    <w:p w14:paraId="16E3AC92" w14:textId="77777777" w:rsidR="00A648CB" w:rsidRPr="00D07C69" w:rsidRDefault="00A648CB" w:rsidP="00A648CB">
                      <w:pPr>
                        <w:rPr>
                          <w:sz w:val="20"/>
                        </w:rPr>
                      </w:pPr>
                      <w:r w:rsidRPr="00D07C69">
                        <w:rPr>
                          <w:sz w:val="20"/>
                        </w:rPr>
                        <w:t>Klejenie styropianu</w:t>
                      </w:r>
                      <w:r>
                        <w:rPr>
                          <w:sz w:val="20"/>
                        </w:rPr>
                        <w:t xml:space="preserve"> / wełny mineralnej </w:t>
                      </w:r>
                      <w:r w:rsidRPr="00D07C69">
                        <w:rPr>
                          <w:sz w:val="20"/>
                        </w:rPr>
                        <w:t xml:space="preserve"> </w:t>
                      </w:r>
                    </w:p>
                  </w:txbxContent>
                </v:textbox>
              </v:shape>
            </w:pict>
          </mc:Fallback>
        </mc:AlternateContent>
      </w:r>
    </w:p>
    <w:p w14:paraId="3C2605AD" w14:textId="77777777" w:rsidR="00A648CB" w:rsidRPr="00660727" w:rsidRDefault="00A648CB" w:rsidP="00A648CB">
      <w:pPr>
        <w:widowControl/>
        <w:suppressAutoHyphens w:val="0"/>
        <w:spacing w:line="276" w:lineRule="auto"/>
        <w:ind w:left="2136"/>
        <w:rPr>
          <w:sz w:val="20"/>
          <w:szCs w:val="20"/>
          <w:lang w:val="pl"/>
        </w:rPr>
      </w:pPr>
    </w:p>
    <w:p w14:paraId="19B48BDA" w14:textId="77777777" w:rsidR="00A648CB" w:rsidRPr="00660727" w:rsidRDefault="00FA4D2E" w:rsidP="00A648CB">
      <w:pPr>
        <w:widowControl/>
        <w:suppressAutoHyphens w:val="0"/>
        <w:spacing w:line="276" w:lineRule="auto"/>
        <w:rPr>
          <w:sz w:val="20"/>
          <w:szCs w:val="20"/>
          <w:lang w:val="pl"/>
        </w:rPr>
      </w:pPr>
      <w:r w:rsidRPr="00660727">
        <w:rPr>
          <w:b/>
          <w:noProof/>
          <w:sz w:val="20"/>
          <w:szCs w:val="20"/>
          <w:lang w:val="pl"/>
        </w:rPr>
        <mc:AlternateContent>
          <mc:Choice Requires="wps">
            <w:drawing>
              <wp:anchor distT="0" distB="0" distL="114300" distR="114300" simplePos="0" relativeHeight="251646464" behindDoc="0" locked="0" layoutInCell="1" allowOverlap="1" wp14:anchorId="02CDBCB8" wp14:editId="29CD8403">
                <wp:simplePos x="0" y="0"/>
                <wp:positionH relativeFrom="column">
                  <wp:posOffset>23495</wp:posOffset>
                </wp:positionH>
                <wp:positionV relativeFrom="paragraph">
                  <wp:posOffset>66675</wp:posOffset>
                </wp:positionV>
                <wp:extent cx="257175" cy="341630"/>
                <wp:effectExtent l="8255" t="5080" r="10795" b="5715"/>
                <wp:wrapNone/>
                <wp:docPr id="5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41630"/>
                        </a:xfrm>
                        <a:prstGeom prst="rect">
                          <a:avLst/>
                        </a:prstGeom>
                        <a:solidFill>
                          <a:srgbClr val="FF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97476C" w14:textId="77777777" w:rsidR="00A648CB" w:rsidRPr="00931D7F" w:rsidRDefault="00A648CB" w:rsidP="00A648CB">
                            <w:pPr>
                              <w:rPr>
                                <w:b/>
                              </w:rPr>
                            </w:pPr>
                            <w:r w:rsidRPr="00931D7F">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CDBCB8" id="Text Box 4" o:spid="_x0000_s1028" type="#_x0000_t202" style="position:absolute;margin-left:1.85pt;margin-top:5.25pt;width:20.25pt;height:26.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" fillcolor="red">
                <v:textbox>
                  <w:txbxContent>
                    <w:p w14:paraId="7B97476C" w14:textId="77777777" w:rsidR="00A648CB" w:rsidRPr="00931D7F" w:rsidRDefault="00A648CB" w:rsidP="00A648CB">
                      <w:pPr>
                        <w:rPr>
                          <w:b/>
                        </w:rPr>
                      </w:pPr>
                      <w:r w:rsidRPr="00931D7F">
                        <w:rPr>
                          <w:b/>
                        </w:rPr>
                        <w:t>2</w:t>
                      </w:r>
                    </w:p>
                  </w:txbxContent>
                </v:textbox>
              </v:shape>
            </w:pict>
          </mc:Fallback>
        </mc:AlternateContent>
      </w:r>
      <w:r w:rsidRPr="00660727">
        <w:rPr>
          <w:b/>
          <w:noProof/>
          <w:sz w:val="20"/>
          <w:szCs w:val="20"/>
          <w:lang w:val="pl"/>
        </w:rPr>
        <mc:AlternateContent>
          <mc:Choice Requires="wps">
            <w:drawing>
              <wp:anchor distT="0" distB="0" distL="114300" distR="114300" simplePos="0" relativeHeight="251650560" behindDoc="0" locked="0" layoutInCell="1" allowOverlap="1" wp14:anchorId="4C4E1E2A" wp14:editId="6BE80F24">
                <wp:simplePos x="0" y="0"/>
                <wp:positionH relativeFrom="column">
                  <wp:posOffset>280670</wp:posOffset>
                </wp:positionH>
                <wp:positionV relativeFrom="paragraph">
                  <wp:posOffset>66675</wp:posOffset>
                </wp:positionV>
                <wp:extent cx="4462145" cy="266700"/>
                <wp:effectExtent l="8255" t="5080" r="6350" b="13970"/>
                <wp:wrapNone/>
                <wp:docPr id="5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2667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CD201C6" w14:textId="77777777" w:rsidR="00A648CB" w:rsidRDefault="00A648CB" w:rsidP="00A648CB">
                            <w:pPr>
                              <w:rPr>
                                <w:sz w:val="20"/>
                              </w:rPr>
                            </w:pPr>
                            <w:r>
                              <w:rPr>
                                <w:sz w:val="20"/>
                              </w:rPr>
                              <w:t>Płyty z wełny mineralnej / płyty styropianowe</w:t>
                            </w:r>
                          </w:p>
                          <w:p w14:paraId="1F9AF38E" w14:textId="77777777" w:rsidR="00A648CB" w:rsidRPr="00D07C69" w:rsidRDefault="00A648CB" w:rsidP="00A648CB">
                            <w:pPr>
                              <w:rPr>
                                <w:b/>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E1E2A" id="Text Box 8" o:spid="_x0000_s1029" type="#_x0000_t202" style="position:absolute;margin-left:22.1pt;margin-top:5.25pt;width:351.35pt;height:21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">
                <v:textbox>
                  <w:txbxContent>
                    <w:p w14:paraId="7CD201C6" w14:textId="77777777" w:rsidR="00A648CB" w:rsidRDefault="00A648CB" w:rsidP="00A648CB">
                      <w:pPr>
                        <w:rPr>
                          <w:sz w:val="20"/>
                        </w:rPr>
                      </w:pPr>
                      <w:r>
                        <w:rPr>
                          <w:sz w:val="20"/>
                        </w:rPr>
                        <w:t>Płyty z wełny mineralnej / płyty styropianowe</w:t>
                      </w:r>
                    </w:p>
                    <w:p w14:paraId="1F9AF38E" w14:textId="77777777" w:rsidR="00A648CB" w:rsidRPr="00D07C69" w:rsidRDefault="00A648CB" w:rsidP="00A648CB">
                      <w:pPr>
                        <w:rPr>
                          <w:b/>
                          <w:sz w:val="20"/>
                        </w:rPr>
                      </w:pPr>
                    </w:p>
                  </w:txbxContent>
                </v:textbox>
              </v:shape>
            </w:pict>
          </mc:Fallback>
        </mc:AlternateContent>
      </w:r>
    </w:p>
    <w:p w14:paraId="3E65E10B" w14:textId="77777777" w:rsidR="00A648CB" w:rsidRPr="00660727" w:rsidRDefault="00A648CB" w:rsidP="00A648CB">
      <w:pPr>
        <w:widowControl/>
        <w:suppressAutoHyphens w:val="0"/>
        <w:spacing w:line="276" w:lineRule="auto"/>
        <w:rPr>
          <w:b/>
          <w:bCs/>
          <w:sz w:val="20"/>
          <w:szCs w:val="20"/>
          <w:lang w:val="pl"/>
        </w:rPr>
      </w:pPr>
      <w:r w:rsidRPr="00660727">
        <w:rPr>
          <w:b/>
          <w:bCs/>
          <w:sz w:val="20"/>
          <w:szCs w:val="20"/>
          <w:lang w:val="pl"/>
        </w:rPr>
        <w:t xml:space="preserve">          </w:t>
      </w:r>
    </w:p>
    <w:p w14:paraId="65773B56" w14:textId="77777777" w:rsidR="00A648CB" w:rsidRPr="00660727" w:rsidRDefault="00FA4D2E" w:rsidP="00A648CB">
      <w:pPr>
        <w:widowControl/>
        <w:suppressAutoHyphens w:val="0"/>
        <w:spacing w:line="276" w:lineRule="auto"/>
        <w:rPr>
          <w:b/>
          <w:bCs/>
          <w:sz w:val="20"/>
          <w:szCs w:val="20"/>
          <w:lang w:val="pl"/>
        </w:rPr>
      </w:pPr>
      <w:r w:rsidRPr="00660727">
        <w:rPr>
          <w:b/>
          <w:noProof/>
          <w:sz w:val="20"/>
          <w:szCs w:val="20"/>
          <w:lang w:val="pl"/>
        </w:rPr>
        <mc:AlternateContent>
          <mc:Choice Requires="wps">
            <w:drawing>
              <wp:anchor distT="0" distB="0" distL="114300" distR="114300" simplePos="0" relativeHeight="251647488" behindDoc="0" locked="0" layoutInCell="1" allowOverlap="1" wp14:anchorId="4099C8C5" wp14:editId="66B80E99">
                <wp:simplePos x="0" y="0"/>
                <wp:positionH relativeFrom="column">
                  <wp:posOffset>23495</wp:posOffset>
                </wp:positionH>
                <wp:positionV relativeFrom="paragraph">
                  <wp:posOffset>118110</wp:posOffset>
                </wp:positionV>
                <wp:extent cx="257175" cy="327660"/>
                <wp:effectExtent l="8255" t="11430" r="10795" b="13335"/>
                <wp:wrapNone/>
                <wp:docPr id="5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27660"/>
                        </a:xfrm>
                        <a:prstGeom prst="rect">
                          <a:avLst/>
                        </a:prstGeom>
                        <a:solidFill>
                          <a:srgbClr val="FF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7691EF" w14:textId="77777777" w:rsidR="00A648CB" w:rsidRPr="00931D7F" w:rsidRDefault="00A648CB" w:rsidP="00A648CB">
                            <w:pPr>
                              <w:rPr>
                                <w:b/>
                              </w:rPr>
                            </w:pPr>
                            <w:r w:rsidRPr="00931D7F">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9C8C5" id="Text Box 5" o:spid="_x0000_s1030" type="#_x0000_t202" style="position:absolute;margin-left:1.85pt;margin-top:9.3pt;width:20.25pt;height:25.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" fillcolor="red">
                <v:textbox>
                  <w:txbxContent>
                    <w:p w14:paraId="077691EF" w14:textId="77777777" w:rsidR="00A648CB" w:rsidRPr="00931D7F" w:rsidRDefault="00A648CB" w:rsidP="00A648CB">
                      <w:pPr>
                        <w:rPr>
                          <w:b/>
                        </w:rPr>
                      </w:pPr>
                      <w:r w:rsidRPr="00931D7F">
                        <w:rPr>
                          <w:b/>
                        </w:rPr>
                        <w:t>3</w:t>
                      </w:r>
                    </w:p>
                  </w:txbxContent>
                </v:textbox>
              </v:shape>
            </w:pict>
          </mc:Fallback>
        </mc:AlternateContent>
      </w:r>
      <w:r w:rsidRPr="00660727">
        <w:rPr>
          <w:b/>
          <w:noProof/>
          <w:sz w:val="20"/>
          <w:szCs w:val="20"/>
          <w:lang w:val="pl"/>
        </w:rPr>
        <mc:AlternateContent>
          <mc:Choice Requires="wps">
            <w:drawing>
              <wp:anchor distT="0" distB="0" distL="114300" distR="114300" simplePos="0" relativeHeight="251651584" behindDoc="0" locked="0" layoutInCell="1" allowOverlap="1" wp14:anchorId="3E14E60A" wp14:editId="42C9DB09">
                <wp:simplePos x="0" y="0"/>
                <wp:positionH relativeFrom="column">
                  <wp:posOffset>280670</wp:posOffset>
                </wp:positionH>
                <wp:positionV relativeFrom="paragraph">
                  <wp:posOffset>118110</wp:posOffset>
                </wp:positionV>
                <wp:extent cx="4462145" cy="266700"/>
                <wp:effectExtent l="8255" t="11430" r="6350" b="7620"/>
                <wp:wrapNone/>
                <wp:docPr id="5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2667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2D7763" w14:textId="77777777" w:rsidR="00A648CB" w:rsidRPr="00D07C69" w:rsidRDefault="00A648CB" w:rsidP="00A648CB">
                            <w:pPr>
                              <w:rPr>
                                <w:b/>
                                <w:sz w:val="20"/>
                              </w:rPr>
                            </w:pPr>
                            <w:r w:rsidRPr="00D07C69">
                              <w:rPr>
                                <w:sz w:val="20"/>
                              </w:rPr>
                              <w:t xml:space="preserve">Warstwa </w:t>
                            </w:r>
                            <w:r w:rsidRPr="00B0491B">
                              <w:rPr>
                                <w:sz w:val="20"/>
                              </w:rPr>
                              <w:t>zbrojona</w:t>
                            </w:r>
                            <w:r>
                              <w:rPr>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14E60A" id="Text Box 9" o:spid="_x0000_s1031" type="#_x0000_t202" style="position:absolute;margin-left:22.1pt;margin-top:9.3pt;width:351.35pt;height:2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">
                <v:textbox>
                  <w:txbxContent>
                    <w:p w14:paraId="422D7763" w14:textId="77777777" w:rsidR="00A648CB" w:rsidRPr="00D07C69" w:rsidRDefault="00A648CB" w:rsidP="00A648CB">
                      <w:pPr>
                        <w:rPr>
                          <w:b/>
                          <w:sz w:val="20"/>
                        </w:rPr>
                      </w:pPr>
                      <w:r w:rsidRPr="00D07C69">
                        <w:rPr>
                          <w:sz w:val="20"/>
                        </w:rPr>
                        <w:t xml:space="preserve">Warstwa </w:t>
                      </w:r>
                      <w:r w:rsidRPr="00B0491B">
                        <w:rPr>
                          <w:sz w:val="20"/>
                        </w:rPr>
                        <w:t>zbrojona</w:t>
                      </w:r>
                      <w:r>
                        <w:rPr>
                          <w:sz w:val="20"/>
                        </w:rPr>
                        <w:t xml:space="preserve"> </w:t>
                      </w:r>
                    </w:p>
                  </w:txbxContent>
                </v:textbox>
              </v:shape>
            </w:pict>
          </mc:Fallback>
        </mc:AlternateContent>
      </w:r>
    </w:p>
    <w:p w14:paraId="2A2C3201" w14:textId="77777777" w:rsidR="00A648CB" w:rsidRPr="00660727" w:rsidRDefault="00A648CB" w:rsidP="00A648CB">
      <w:pPr>
        <w:widowControl/>
        <w:suppressAutoHyphens w:val="0"/>
        <w:spacing w:line="276" w:lineRule="auto"/>
        <w:rPr>
          <w:b/>
          <w:bCs/>
          <w:sz w:val="20"/>
          <w:szCs w:val="20"/>
          <w:lang w:val="pl"/>
        </w:rPr>
      </w:pPr>
    </w:p>
    <w:p w14:paraId="7C870915" w14:textId="77777777" w:rsidR="00A648CB" w:rsidRPr="00660727" w:rsidRDefault="00A648CB" w:rsidP="00A648CB">
      <w:pPr>
        <w:widowControl/>
        <w:suppressAutoHyphens w:val="0"/>
        <w:spacing w:line="276" w:lineRule="auto"/>
        <w:rPr>
          <w:b/>
          <w:bCs/>
          <w:sz w:val="20"/>
          <w:szCs w:val="20"/>
          <w:lang w:val="pl"/>
        </w:rPr>
      </w:pPr>
    </w:p>
    <w:p w14:paraId="637457B9" w14:textId="77777777" w:rsidR="00A648CB" w:rsidRPr="00660727" w:rsidRDefault="00FA4D2E" w:rsidP="00A648CB">
      <w:pPr>
        <w:widowControl/>
        <w:suppressAutoHyphens w:val="0"/>
        <w:spacing w:line="276" w:lineRule="auto"/>
        <w:rPr>
          <w:b/>
          <w:bCs/>
          <w:sz w:val="20"/>
          <w:szCs w:val="20"/>
          <w:lang w:val="pl"/>
        </w:rPr>
      </w:pPr>
      <w:r w:rsidRPr="00660727">
        <w:rPr>
          <w:b/>
          <w:noProof/>
          <w:sz w:val="20"/>
          <w:szCs w:val="20"/>
          <w:lang w:val="pl"/>
        </w:rPr>
        <mc:AlternateContent>
          <mc:Choice Requires="wps">
            <w:drawing>
              <wp:anchor distT="0" distB="0" distL="114300" distR="114300" simplePos="0" relativeHeight="251648512" behindDoc="0" locked="0" layoutInCell="1" allowOverlap="1" wp14:anchorId="54E4B419" wp14:editId="64DDF607">
                <wp:simplePos x="0" y="0"/>
                <wp:positionH relativeFrom="column">
                  <wp:posOffset>23495</wp:posOffset>
                </wp:positionH>
                <wp:positionV relativeFrom="paragraph">
                  <wp:posOffset>31115</wp:posOffset>
                </wp:positionV>
                <wp:extent cx="257175" cy="355600"/>
                <wp:effectExtent l="8255" t="9525" r="10795" b="6350"/>
                <wp:wrapNone/>
                <wp:docPr id="4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355600"/>
                        </a:xfrm>
                        <a:prstGeom prst="rect">
                          <a:avLst/>
                        </a:prstGeom>
                        <a:solidFill>
                          <a:srgbClr val="FF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1AA2FD" w14:textId="77777777" w:rsidR="00A648CB" w:rsidRPr="00077A34" w:rsidRDefault="00A648CB" w:rsidP="00A648CB">
                            <w:pPr>
                              <w:rPr>
                                <w:b/>
                              </w:rPr>
                            </w:pPr>
                            <w:r w:rsidRPr="00077A34">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4B419" id="Text Box 6" o:spid="_x0000_s1032" type="#_x0000_t202" style="position:absolute;margin-left:1.85pt;margin-top:2.45pt;width:20.25pt;height:2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" fillcolor="red">
                <v:textbox>
                  <w:txbxContent>
                    <w:p w14:paraId="611AA2FD" w14:textId="77777777" w:rsidR="00A648CB" w:rsidRPr="00077A34" w:rsidRDefault="00A648CB" w:rsidP="00A648CB">
                      <w:pPr>
                        <w:rPr>
                          <w:b/>
                        </w:rPr>
                      </w:pPr>
                      <w:r w:rsidRPr="00077A34">
                        <w:rPr>
                          <w:b/>
                        </w:rPr>
                        <w:t>4</w:t>
                      </w:r>
                    </w:p>
                  </w:txbxContent>
                </v:textbox>
              </v:shape>
            </w:pict>
          </mc:Fallback>
        </mc:AlternateContent>
      </w:r>
      <w:r w:rsidRPr="00660727">
        <w:rPr>
          <w:b/>
          <w:noProof/>
          <w:sz w:val="20"/>
          <w:szCs w:val="20"/>
          <w:lang w:val="pl"/>
        </w:rPr>
        <mc:AlternateContent>
          <mc:Choice Requires="wps">
            <w:drawing>
              <wp:anchor distT="0" distB="0" distL="114300" distR="114300" simplePos="0" relativeHeight="251652608" behindDoc="0" locked="0" layoutInCell="1" allowOverlap="1" wp14:anchorId="3234474E" wp14:editId="1AA0503B">
                <wp:simplePos x="0" y="0"/>
                <wp:positionH relativeFrom="column">
                  <wp:posOffset>280670</wp:posOffset>
                </wp:positionH>
                <wp:positionV relativeFrom="paragraph">
                  <wp:posOffset>31115</wp:posOffset>
                </wp:positionV>
                <wp:extent cx="4462145" cy="266700"/>
                <wp:effectExtent l="8255" t="9525" r="6350" b="9525"/>
                <wp:wrapNone/>
                <wp:docPr id="4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2667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9F59F5" w14:textId="77777777" w:rsidR="00A648CB" w:rsidRPr="00150D01" w:rsidRDefault="00A648CB" w:rsidP="00A648CB">
                            <w:pPr>
                              <w:rPr>
                                <w:b/>
                                <w:color w:val="0070C0"/>
                                <w:sz w:val="20"/>
                              </w:rPr>
                            </w:pPr>
                            <w:r w:rsidRPr="00815DF5">
                              <w:rPr>
                                <w:sz w:val="20"/>
                              </w:rPr>
                              <w:t>Warstwa gruntujące</w:t>
                            </w:r>
                            <w:r>
                              <w:rPr>
                                <w:sz w:val="20"/>
                              </w:rPr>
                              <w:t xml:space="preserve"> </w:t>
                            </w:r>
                          </w:p>
                          <w:p w14:paraId="3B4AD728" w14:textId="77777777" w:rsidR="00A648CB" w:rsidRPr="00D07C69" w:rsidRDefault="00A648CB" w:rsidP="00A648CB">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4474E" id="Text Box 10" o:spid="_x0000_s1033" type="#_x0000_t202" style="position:absolute;margin-left:22.1pt;margin-top:2.45pt;width:351.35pt;height:2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">
                <v:textbox>
                  <w:txbxContent>
                    <w:p w14:paraId="4B9F59F5" w14:textId="77777777" w:rsidR="00A648CB" w:rsidRPr="00150D01" w:rsidRDefault="00A648CB" w:rsidP="00A648CB">
                      <w:pPr>
                        <w:rPr>
                          <w:b/>
                          <w:color w:val="0070C0"/>
                          <w:sz w:val="20"/>
                        </w:rPr>
                      </w:pPr>
                      <w:r w:rsidRPr="00815DF5">
                        <w:rPr>
                          <w:sz w:val="20"/>
                        </w:rPr>
                        <w:t>Warstwa gruntujące</w:t>
                      </w:r>
                      <w:r>
                        <w:rPr>
                          <w:sz w:val="20"/>
                        </w:rPr>
                        <w:t xml:space="preserve"> </w:t>
                      </w:r>
                    </w:p>
                    <w:p w14:paraId="3B4AD728" w14:textId="77777777" w:rsidR="00A648CB" w:rsidRPr="00D07C69" w:rsidRDefault="00A648CB" w:rsidP="00A648CB">
                      <w:pPr>
                        <w:rPr>
                          <w:sz w:val="20"/>
                        </w:rPr>
                      </w:pPr>
                    </w:p>
                  </w:txbxContent>
                </v:textbox>
              </v:shape>
            </w:pict>
          </mc:Fallback>
        </mc:AlternateContent>
      </w:r>
    </w:p>
    <w:p w14:paraId="01564008" w14:textId="77777777" w:rsidR="00A648CB" w:rsidRPr="00660727" w:rsidRDefault="00A648CB" w:rsidP="00A648CB">
      <w:pPr>
        <w:widowControl/>
        <w:suppressAutoHyphens w:val="0"/>
        <w:spacing w:line="276" w:lineRule="auto"/>
        <w:rPr>
          <w:b/>
          <w:bCs/>
          <w:sz w:val="20"/>
          <w:szCs w:val="20"/>
          <w:lang w:val="pl"/>
        </w:rPr>
      </w:pPr>
    </w:p>
    <w:p w14:paraId="64E334FE" w14:textId="77777777" w:rsidR="00A648CB" w:rsidRPr="00660727" w:rsidRDefault="00FA4D2E" w:rsidP="00A648CB">
      <w:pPr>
        <w:widowControl/>
        <w:suppressAutoHyphens w:val="0"/>
        <w:spacing w:line="276" w:lineRule="auto"/>
        <w:rPr>
          <w:b/>
          <w:bCs/>
          <w:sz w:val="20"/>
          <w:szCs w:val="20"/>
          <w:lang w:val="pl"/>
        </w:rPr>
      </w:pPr>
      <w:r w:rsidRPr="00660727">
        <w:rPr>
          <w:b/>
          <w:noProof/>
          <w:sz w:val="20"/>
          <w:szCs w:val="20"/>
          <w:lang w:val="pl"/>
        </w:rPr>
        <mc:AlternateContent>
          <mc:Choice Requires="wps">
            <w:drawing>
              <wp:anchor distT="0" distB="0" distL="114300" distR="114300" simplePos="0" relativeHeight="251649536" behindDoc="0" locked="0" layoutInCell="1" allowOverlap="1" wp14:anchorId="1332B98F" wp14:editId="1C05596D">
                <wp:simplePos x="0" y="0"/>
                <wp:positionH relativeFrom="column">
                  <wp:posOffset>23495</wp:posOffset>
                </wp:positionH>
                <wp:positionV relativeFrom="paragraph">
                  <wp:posOffset>109220</wp:posOffset>
                </wp:positionV>
                <wp:extent cx="257175" cy="419735"/>
                <wp:effectExtent l="8255" t="10795" r="10795" b="7620"/>
                <wp:wrapNone/>
                <wp:docPr id="4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419735"/>
                        </a:xfrm>
                        <a:prstGeom prst="rect">
                          <a:avLst/>
                        </a:prstGeom>
                        <a:solidFill>
                          <a:srgbClr val="FF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9268E5" w14:textId="77777777" w:rsidR="00A648CB" w:rsidRDefault="00A648CB" w:rsidP="00A648CB">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2B98F" id="Text Box 7" o:spid="_x0000_s1034" type="#_x0000_t202" style="position:absolute;margin-left:1.85pt;margin-top:8.6pt;width:20.25pt;height:33.0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" fillcolor="red">
                <v:textbox>
                  <w:txbxContent>
                    <w:p w14:paraId="759268E5" w14:textId="77777777" w:rsidR="00A648CB" w:rsidRDefault="00A648CB" w:rsidP="00A648CB">
                      <w:r>
                        <w:t>5</w:t>
                      </w:r>
                    </w:p>
                  </w:txbxContent>
                </v:textbox>
              </v:shape>
            </w:pict>
          </mc:Fallback>
        </mc:AlternateContent>
      </w:r>
      <w:r w:rsidRPr="00660727">
        <w:rPr>
          <w:b/>
          <w:noProof/>
          <w:sz w:val="20"/>
          <w:szCs w:val="20"/>
          <w:lang w:val="pl"/>
        </w:rPr>
        <mc:AlternateContent>
          <mc:Choice Requires="wps">
            <w:drawing>
              <wp:anchor distT="0" distB="0" distL="114300" distR="114300" simplePos="0" relativeHeight="251653632" behindDoc="0" locked="0" layoutInCell="1" allowOverlap="1" wp14:anchorId="14446019" wp14:editId="1E276D16">
                <wp:simplePos x="0" y="0"/>
                <wp:positionH relativeFrom="column">
                  <wp:posOffset>280670</wp:posOffset>
                </wp:positionH>
                <wp:positionV relativeFrom="paragraph">
                  <wp:posOffset>137795</wp:posOffset>
                </wp:positionV>
                <wp:extent cx="4462145" cy="391160"/>
                <wp:effectExtent l="8255" t="10795" r="6350" b="7620"/>
                <wp:wrapNone/>
                <wp:docPr id="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3911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CEF7B7" w14:textId="77777777" w:rsidR="00A648CB" w:rsidRDefault="00A648CB" w:rsidP="00A648CB">
                            <w:pPr>
                              <w:rPr>
                                <w:sz w:val="20"/>
                              </w:rPr>
                            </w:pPr>
                            <w:r w:rsidRPr="00815DF5">
                              <w:rPr>
                                <w:sz w:val="20"/>
                              </w:rPr>
                              <w:t>Tynkarska wyprawa elewacyjna</w:t>
                            </w:r>
                            <w:r w:rsidRPr="00D07C69">
                              <w:rPr>
                                <w:sz w:val="20"/>
                              </w:rPr>
                              <w:t xml:space="preserve"> </w:t>
                            </w:r>
                          </w:p>
                          <w:p w14:paraId="6502244F" w14:textId="77777777" w:rsidR="00A648CB" w:rsidRPr="004803E5" w:rsidRDefault="00A648CB" w:rsidP="004C21E1">
                            <w:pPr>
                              <w:widowControl/>
                              <w:numPr>
                                <w:ilvl w:val="0"/>
                                <w:numId w:val="99"/>
                              </w:num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46019" id="Text Box 11" o:spid="_x0000_s1035" type="#_x0000_t202" style="position:absolute;margin-left:22.1pt;margin-top:10.85pt;width:351.35pt;height:30.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">
                <v:textbox>
                  <w:txbxContent>
                    <w:p w14:paraId="7ECEF7B7" w14:textId="77777777" w:rsidR="00A648CB" w:rsidRDefault="00A648CB" w:rsidP="00A648CB">
                      <w:pPr>
                        <w:rPr>
                          <w:sz w:val="20"/>
                        </w:rPr>
                      </w:pPr>
                      <w:r w:rsidRPr="00815DF5">
                        <w:rPr>
                          <w:sz w:val="20"/>
                        </w:rPr>
                        <w:t>Tynkarska wyprawa elewacyjna</w:t>
                      </w:r>
                      <w:r w:rsidRPr="00D07C69">
                        <w:rPr>
                          <w:sz w:val="20"/>
                        </w:rPr>
                        <w:t xml:space="preserve"> </w:t>
                      </w:r>
                    </w:p>
                    <w:p w14:paraId="6502244F" w14:textId="77777777" w:rsidR="00A648CB" w:rsidRPr="004803E5" w:rsidRDefault="00A648CB" w:rsidP="004C21E1">
                      <w:pPr>
                        <w:widowControl/>
                        <w:numPr>
                          <w:ilvl w:val="0"/>
                          <w:numId w:val="99"/>
                        </w:numPr>
                        <w:rPr>
                          <w:sz w:val="20"/>
                        </w:rPr>
                      </w:pPr>
                    </w:p>
                  </w:txbxContent>
                </v:textbox>
              </v:shape>
            </w:pict>
          </mc:Fallback>
        </mc:AlternateContent>
      </w:r>
    </w:p>
    <w:p w14:paraId="7B74D60D" w14:textId="77777777" w:rsidR="00A648CB" w:rsidRPr="00660727" w:rsidRDefault="00A648CB" w:rsidP="00A648CB">
      <w:pPr>
        <w:widowControl/>
        <w:spacing w:line="276" w:lineRule="auto"/>
        <w:rPr>
          <w:b/>
          <w:bCs/>
          <w:sz w:val="20"/>
          <w:szCs w:val="20"/>
          <w:lang w:val="pl"/>
        </w:rPr>
      </w:pPr>
      <w:r w:rsidRPr="00660727">
        <w:rPr>
          <w:bCs/>
          <w:sz w:val="20"/>
          <w:szCs w:val="20"/>
          <w:lang w:val="pl"/>
        </w:rPr>
        <w:tab/>
        <w:t>Tabela 1. Składowe systemu</w:t>
      </w:r>
      <w:r w:rsidRPr="00660727">
        <w:rPr>
          <w:b/>
          <w:bCs/>
          <w:sz w:val="20"/>
          <w:szCs w:val="20"/>
          <w:lang w:val="pl"/>
        </w:rPr>
        <w:t>.</w:t>
      </w:r>
    </w:p>
    <w:tbl>
      <w:tblPr>
        <w:tblW w:w="4803"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4"/>
        <w:gridCol w:w="5884"/>
        <w:gridCol w:w="1199"/>
      </w:tblGrid>
      <w:tr w:rsidR="00A648CB" w:rsidRPr="00660727" w14:paraId="1939C567" w14:textId="77777777" w:rsidTr="00A648CB">
        <w:trPr>
          <w:trHeight w:val="354"/>
        </w:trPr>
        <w:tc>
          <w:tcPr>
            <w:tcW w:w="1055" w:type="pct"/>
            <w:shd w:val="clear" w:color="auto" w:fill="FDE9D9"/>
            <w:vAlign w:val="center"/>
          </w:tcPr>
          <w:p w14:paraId="4C44BDF6" w14:textId="77777777" w:rsidR="00A648CB" w:rsidRPr="00660727" w:rsidRDefault="00A648CB" w:rsidP="00A648CB">
            <w:pPr>
              <w:widowControl/>
              <w:spacing w:line="276" w:lineRule="auto"/>
              <w:jc w:val="center"/>
              <w:rPr>
                <w:b/>
                <w:bCs/>
                <w:sz w:val="20"/>
                <w:szCs w:val="20"/>
                <w:lang w:val="pl"/>
              </w:rPr>
            </w:pPr>
            <w:r w:rsidRPr="00660727">
              <w:rPr>
                <w:b/>
                <w:bCs/>
                <w:sz w:val="20"/>
                <w:szCs w:val="20"/>
                <w:lang w:val="pl"/>
              </w:rPr>
              <w:t>WARSTWA</w:t>
            </w:r>
          </w:p>
        </w:tc>
        <w:tc>
          <w:tcPr>
            <w:tcW w:w="3277" w:type="pct"/>
            <w:shd w:val="clear" w:color="auto" w:fill="FDE9D9"/>
            <w:vAlign w:val="center"/>
          </w:tcPr>
          <w:p w14:paraId="04386F58" w14:textId="77777777" w:rsidR="00A648CB" w:rsidRPr="00660727" w:rsidRDefault="00A648CB" w:rsidP="00A648CB">
            <w:pPr>
              <w:widowControl/>
              <w:spacing w:line="276" w:lineRule="auto"/>
              <w:jc w:val="center"/>
              <w:rPr>
                <w:b/>
                <w:bCs/>
                <w:sz w:val="20"/>
                <w:szCs w:val="20"/>
                <w:lang w:val="pl"/>
              </w:rPr>
            </w:pPr>
            <w:r w:rsidRPr="00660727">
              <w:rPr>
                <w:b/>
                <w:bCs/>
                <w:sz w:val="20"/>
                <w:szCs w:val="20"/>
                <w:lang w:val="pl"/>
              </w:rPr>
              <w:t>MATERIAŁ I OPIS</w:t>
            </w:r>
          </w:p>
        </w:tc>
        <w:tc>
          <w:tcPr>
            <w:tcW w:w="668" w:type="pct"/>
            <w:shd w:val="clear" w:color="auto" w:fill="FDE9D9"/>
            <w:vAlign w:val="center"/>
          </w:tcPr>
          <w:p w14:paraId="041448CE" w14:textId="77777777" w:rsidR="00A648CB" w:rsidRPr="00660727" w:rsidRDefault="00A648CB" w:rsidP="00A648CB">
            <w:pPr>
              <w:widowControl/>
              <w:spacing w:line="276" w:lineRule="auto"/>
              <w:jc w:val="center"/>
              <w:rPr>
                <w:b/>
                <w:bCs/>
                <w:sz w:val="20"/>
                <w:szCs w:val="20"/>
                <w:lang w:val="pl"/>
              </w:rPr>
            </w:pPr>
            <w:r w:rsidRPr="00660727">
              <w:rPr>
                <w:b/>
                <w:bCs/>
                <w:sz w:val="20"/>
                <w:szCs w:val="20"/>
                <w:lang w:val="pl"/>
              </w:rPr>
              <w:t>UWAGI</w:t>
            </w:r>
          </w:p>
        </w:tc>
      </w:tr>
      <w:tr w:rsidR="00A648CB" w:rsidRPr="00660727" w14:paraId="5E9FAB00" w14:textId="77777777" w:rsidTr="00A648CB">
        <w:trPr>
          <w:trHeight w:val="558"/>
        </w:trPr>
        <w:tc>
          <w:tcPr>
            <w:tcW w:w="1055" w:type="pct"/>
            <w:vAlign w:val="center"/>
          </w:tcPr>
          <w:p w14:paraId="5856CD98" w14:textId="77777777" w:rsidR="00A648CB" w:rsidRPr="00660727" w:rsidRDefault="00A648CB" w:rsidP="004C21E1">
            <w:pPr>
              <w:widowControl/>
              <w:numPr>
                <w:ilvl w:val="0"/>
                <w:numId w:val="100"/>
              </w:numPr>
              <w:suppressAutoHyphens w:val="0"/>
              <w:spacing w:line="276" w:lineRule="auto"/>
              <w:rPr>
                <w:b/>
                <w:bCs/>
                <w:sz w:val="20"/>
                <w:szCs w:val="20"/>
                <w:lang w:val="pl"/>
              </w:rPr>
            </w:pPr>
            <w:r w:rsidRPr="00660727">
              <w:rPr>
                <w:b/>
                <w:bCs/>
                <w:sz w:val="20"/>
                <w:szCs w:val="20"/>
                <w:lang w:val="pl"/>
              </w:rPr>
              <w:t>KLEJENIE :</w:t>
            </w:r>
          </w:p>
          <w:p w14:paraId="151A1D82" w14:textId="77777777" w:rsidR="00A648CB" w:rsidRPr="00660727" w:rsidRDefault="00A648CB" w:rsidP="00A648CB">
            <w:pPr>
              <w:widowControl/>
              <w:spacing w:line="276" w:lineRule="auto"/>
              <w:ind w:left="360"/>
              <w:rPr>
                <w:b/>
                <w:bCs/>
                <w:sz w:val="20"/>
                <w:szCs w:val="20"/>
                <w:lang w:val="pl"/>
              </w:rPr>
            </w:pPr>
            <w:r w:rsidRPr="00660727">
              <w:rPr>
                <w:b/>
                <w:bCs/>
                <w:sz w:val="20"/>
                <w:szCs w:val="20"/>
                <w:lang w:val="pl"/>
              </w:rPr>
              <w:t>PŁYT STYROPIANOWYCH/</w:t>
            </w:r>
          </w:p>
          <w:p w14:paraId="25EABD2D" w14:textId="77777777" w:rsidR="00A648CB" w:rsidRPr="00660727" w:rsidRDefault="00A648CB" w:rsidP="00A648CB">
            <w:pPr>
              <w:widowControl/>
              <w:spacing w:line="276" w:lineRule="auto"/>
              <w:ind w:left="360"/>
              <w:rPr>
                <w:b/>
                <w:bCs/>
                <w:sz w:val="20"/>
                <w:szCs w:val="20"/>
                <w:lang w:val="pl"/>
              </w:rPr>
            </w:pPr>
            <w:r w:rsidRPr="00660727">
              <w:rPr>
                <w:b/>
                <w:bCs/>
                <w:sz w:val="20"/>
                <w:szCs w:val="20"/>
                <w:lang w:val="pl"/>
              </w:rPr>
              <w:t>WEŁNY MINERALNEJ</w:t>
            </w:r>
          </w:p>
        </w:tc>
        <w:tc>
          <w:tcPr>
            <w:tcW w:w="3277" w:type="pct"/>
            <w:vAlign w:val="center"/>
          </w:tcPr>
          <w:p w14:paraId="39681C9F"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Paroprzepuszczalna zaprawa, o wysokiej przyczepności i łatwej obróbce. </w:t>
            </w:r>
          </w:p>
          <w:p w14:paraId="6A1EDF38" w14:textId="77777777" w:rsidR="00A648CB" w:rsidRPr="00660727" w:rsidRDefault="00A648CB" w:rsidP="00A648CB">
            <w:pPr>
              <w:widowControl/>
              <w:spacing w:line="276" w:lineRule="auto"/>
              <w:rPr>
                <w:bCs/>
                <w:sz w:val="20"/>
                <w:szCs w:val="20"/>
                <w:lang w:val="pl"/>
              </w:rPr>
            </w:pPr>
            <w:r w:rsidRPr="00660727">
              <w:rPr>
                <w:bCs/>
                <w:sz w:val="20"/>
                <w:szCs w:val="20"/>
                <w:lang w:val="pl"/>
              </w:rPr>
              <w:t>Do przyklejania elewacyjnych płyt termoizolacyjnych korkowych ,z wełny mineralnej</w:t>
            </w:r>
            <w:r w:rsidR="00BD515D" w:rsidRPr="00660727">
              <w:rPr>
                <w:bCs/>
                <w:sz w:val="20"/>
                <w:szCs w:val="20"/>
                <w:lang w:val="pl"/>
              </w:rPr>
              <w:t xml:space="preserve"> i styropianowych</w:t>
            </w:r>
          </w:p>
          <w:p w14:paraId="3D6650EB"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Do stosowania wewnątrz i na zewnątrz budynku.      </w:t>
            </w:r>
          </w:p>
          <w:p w14:paraId="193B1E97"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Ściana musi być równa ( ± 5 mm/m). Większe nierówności należy usuwać ( wyrównywać) w oddzielnej operacji. </w:t>
            </w:r>
          </w:p>
          <w:p w14:paraId="0C114AD2" w14:textId="77777777" w:rsidR="00A648CB" w:rsidRPr="00660727" w:rsidRDefault="00A648CB" w:rsidP="00A648CB">
            <w:pPr>
              <w:widowControl/>
              <w:spacing w:line="276" w:lineRule="auto"/>
              <w:rPr>
                <w:bCs/>
                <w:sz w:val="20"/>
                <w:szCs w:val="20"/>
                <w:lang w:val="pl"/>
              </w:rPr>
            </w:pPr>
            <w:r w:rsidRPr="00660727">
              <w:rPr>
                <w:bCs/>
                <w:sz w:val="20"/>
                <w:szCs w:val="20"/>
                <w:lang w:val="pl"/>
              </w:rPr>
              <w:t>Nierówności ≤ 10 mm   wyrównywać przy użyciu zaprawy , nierówności ≥ 10 mm poprzez warstwę tynku.</w:t>
            </w:r>
          </w:p>
          <w:p w14:paraId="0E70041A" w14:textId="77777777" w:rsidR="00A648CB" w:rsidRPr="00660727" w:rsidRDefault="00A648CB" w:rsidP="00A648CB">
            <w:pPr>
              <w:widowControl/>
              <w:spacing w:line="276" w:lineRule="auto"/>
              <w:rPr>
                <w:bCs/>
                <w:sz w:val="20"/>
                <w:szCs w:val="20"/>
                <w:lang w:val="pl"/>
              </w:rPr>
            </w:pPr>
            <w:r w:rsidRPr="00660727">
              <w:rPr>
                <w:bCs/>
                <w:sz w:val="20"/>
                <w:szCs w:val="20"/>
                <w:lang w:val="pl"/>
              </w:rPr>
              <w:t>Zaprawę nanosić na płytę w postaci ciągłego garbu na brzegach i min. 3 punktów na środku płyty. Przy równym podłożu możliwe jest nanoszenie cało powierzchniowe pacą zębatą.</w:t>
            </w:r>
          </w:p>
          <w:p w14:paraId="7A5A1A8E"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Minimum 24 godziny po klejeniu można płyty termoizolacyjne dodatkowo mocować kołkami.     </w:t>
            </w:r>
          </w:p>
          <w:p w14:paraId="6DB9B3DE" w14:textId="77777777" w:rsidR="00A648CB" w:rsidRPr="00660727" w:rsidRDefault="00A648CB" w:rsidP="00A648CB">
            <w:pPr>
              <w:widowControl/>
              <w:spacing w:line="276" w:lineRule="auto"/>
              <w:rPr>
                <w:bCs/>
                <w:sz w:val="20"/>
                <w:szCs w:val="20"/>
                <w:lang w:val="pl"/>
              </w:rPr>
            </w:pPr>
          </w:p>
          <w:p w14:paraId="08363646"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Ziarnistość </w:t>
            </w:r>
            <w:proofErr w:type="spellStart"/>
            <w:r w:rsidRPr="00660727">
              <w:rPr>
                <w:bCs/>
                <w:sz w:val="20"/>
                <w:szCs w:val="20"/>
                <w:lang w:val="pl"/>
              </w:rPr>
              <w:t>maks</w:t>
            </w:r>
            <w:proofErr w:type="spellEnd"/>
            <w:r w:rsidRPr="00660727">
              <w:rPr>
                <w:bCs/>
                <w:sz w:val="20"/>
                <w:szCs w:val="20"/>
                <w:lang w:val="pl"/>
              </w:rPr>
              <w:t xml:space="preserve">:                                                              0,8 mm </w:t>
            </w:r>
          </w:p>
          <w:p w14:paraId="22CCE131" w14:textId="77777777" w:rsidR="00A648CB" w:rsidRPr="00660727" w:rsidRDefault="00A648CB" w:rsidP="00A648CB">
            <w:pPr>
              <w:widowControl/>
              <w:spacing w:line="276" w:lineRule="auto"/>
              <w:rPr>
                <w:bCs/>
                <w:sz w:val="20"/>
                <w:szCs w:val="20"/>
                <w:lang w:val="pl"/>
              </w:rPr>
            </w:pPr>
            <w:r w:rsidRPr="00660727">
              <w:rPr>
                <w:bCs/>
                <w:sz w:val="20"/>
                <w:szCs w:val="20"/>
                <w:lang w:val="pl"/>
              </w:rPr>
              <w:t>Współczynnik przewodzenia ciepła λ                           0,80 W/</w:t>
            </w:r>
            <w:proofErr w:type="spellStart"/>
            <w:r w:rsidRPr="00660727">
              <w:rPr>
                <w:bCs/>
                <w:sz w:val="20"/>
                <w:szCs w:val="20"/>
                <w:lang w:val="pl"/>
              </w:rPr>
              <w:t>mK</w:t>
            </w:r>
            <w:proofErr w:type="spellEnd"/>
          </w:p>
          <w:p w14:paraId="28E7CC66"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Współczynnik oporu dyfuzyjnego pary wodnej µ      18 </w:t>
            </w:r>
          </w:p>
          <w:p w14:paraId="5F99365A"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Gęstość </w:t>
            </w:r>
            <w:proofErr w:type="spellStart"/>
            <w:r w:rsidRPr="00660727">
              <w:rPr>
                <w:bCs/>
                <w:sz w:val="20"/>
                <w:szCs w:val="20"/>
                <w:lang w:val="pl"/>
              </w:rPr>
              <w:t>objetościowa</w:t>
            </w:r>
            <w:proofErr w:type="spellEnd"/>
            <w:r w:rsidRPr="00660727">
              <w:rPr>
                <w:bCs/>
                <w:sz w:val="20"/>
                <w:szCs w:val="20"/>
                <w:lang w:val="pl"/>
              </w:rPr>
              <w:t xml:space="preserve">                                                     ok. 1550 kg/m³</w:t>
            </w:r>
          </w:p>
          <w:p w14:paraId="13C6F79C"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Zużycie wody                                                                    ok. 5,5 l /worek </w:t>
            </w:r>
          </w:p>
          <w:p w14:paraId="5315D823"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Zużycie materiału </w:t>
            </w:r>
          </w:p>
          <w:p w14:paraId="0811A6F6"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 klejenie                                                                           ok. 4-5 kg /m² </w:t>
            </w:r>
          </w:p>
          <w:p w14:paraId="283EE297" w14:textId="77777777" w:rsidR="00A648CB" w:rsidRPr="00660727" w:rsidRDefault="00A648CB" w:rsidP="00A648CB">
            <w:pPr>
              <w:widowControl/>
              <w:spacing w:line="276" w:lineRule="auto"/>
              <w:rPr>
                <w:bCs/>
                <w:sz w:val="20"/>
                <w:szCs w:val="20"/>
                <w:lang w:val="pl"/>
              </w:rPr>
            </w:pPr>
          </w:p>
        </w:tc>
        <w:tc>
          <w:tcPr>
            <w:tcW w:w="668" w:type="pct"/>
            <w:vAlign w:val="center"/>
          </w:tcPr>
          <w:p w14:paraId="0F878FAD" w14:textId="77777777" w:rsidR="00A648CB" w:rsidRPr="00660727" w:rsidRDefault="00A648CB" w:rsidP="00A648CB">
            <w:pPr>
              <w:widowControl/>
              <w:spacing w:line="276" w:lineRule="auto"/>
              <w:rPr>
                <w:bCs/>
                <w:sz w:val="20"/>
                <w:szCs w:val="20"/>
                <w:lang w:val="pl"/>
              </w:rPr>
            </w:pPr>
          </w:p>
        </w:tc>
      </w:tr>
      <w:tr w:rsidR="00A648CB" w:rsidRPr="00660727" w14:paraId="1F4BD311" w14:textId="77777777" w:rsidTr="00A648CB">
        <w:trPr>
          <w:trHeight w:val="552"/>
        </w:trPr>
        <w:tc>
          <w:tcPr>
            <w:tcW w:w="1055" w:type="pct"/>
            <w:vMerge w:val="restart"/>
            <w:vAlign w:val="center"/>
          </w:tcPr>
          <w:p w14:paraId="2E6FFFF5" w14:textId="77777777" w:rsidR="00A648CB" w:rsidRPr="00660727" w:rsidRDefault="00A648CB" w:rsidP="004C21E1">
            <w:pPr>
              <w:widowControl/>
              <w:numPr>
                <w:ilvl w:val="0"/>
                <w:numId w:val="100"/>
              </w:numPr>
              <w:suppressAutoHyphens w:val="0"/>
              <w:spacing w:line="276" w:lineRule="auto"/>
              <w:rPr>
                <w:b/>
                <w:bCs/>
                <w:sz w:val="20"/>
                <w:szCs w:val="20"/>
                <w:lang w:val="pl"/>
              </w:rPr>
            </w:pPr>
            <w:r w:rsidRPr="00660727">
              <w:rPr>
                <w:b/>
                <w:bCs/>
                <w:sz w:val="20"/>
                <w:szCs w:val="20"/>
                <w:lang w:val="pl"/>
              </w:rPr>
              <w:lastRenderedPageBreak/>
              <w:t>IZOLACJA TERMICZNA</w:t>
            </w:r>
          </w:p>
        </w:tc>
        <w:tc>
          <w:tcPr>
            <w:tcW w:w="3277" w:type="pct"/>
            <w:vAlign w:val="center"/>
          </w:tcPr>
          <w:p w14:paraId="19BB357E"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Elewacyjne płyty z </w:t>
            </w:r>
            <w:r w:rsidRPr="00660727">
              <w:rPr>
                <w:b/>
                <w:bCs/>
                <w:sz w:val="20"/>
                <w:szCs w:val="20"/>
                <w:lang w:val="pl"/>
              </w:rPr>
              <w:t>wełny mineralnej</w:t>
            </w:r>
            <w:r w:rsidRPr="00660727">
              <w:rPr>
                <w:bCs/>
                <w:sz w:val="20"/>
                <w:szCs w:val="20"/>
                <w:lang w:val="pl"/>
              </w:rPr>
              <w:t xml:space="preserve">   </w:t>
            </w:r>
          </w:p>
        </w:tc>
        <w:tc>
          <w:tcPr>
            <w:tcW w:w="668" w:type="pct"/>
            <w:vAlign w:val="center"/>
          </w:tcPr>
          <w:p w14:paraId="3DFFF44C" w14:textId="77777777" w:rsidR="00A648CB" w:rsidRPr="00660727" w:rsidRDefault="00A648CB" w:rsidP="00A648CB">
            <w:pPr>
              <w:widowControl/>
              <w:spacing w:line="276" w:lineRule="auto"/>
              <w:rPr>
                <w:bCs/>
                <w:sz w:val="20"/>
                <w:szCs w:val="20"/>
                <w:lang w:val="pl"/>
              </w:rPr>
            </w:pPr>
          </w:p>
        </w:tc>
      </w:tr>
      <w:tr w:rsidR="00A648CB" w:rsidRPr="00660727" w14:paraId="32A3F282" w14:textId="77777777" w:rsidTr="00A648CB">
        <w:trPr>
          <w:trHeight w:val="560"/>
        </w:trPr>
        <w:tc>
          <w:tcPr>
            <w:tcW w:w="1055" w:type="pct"/>
            <w:vMerge/>
            <w:vAlign w:val="center"/>
          </w:tcPr>
          <w:p w14:paraId="3AECE348" w14:textId="77777777" w:rsidR="00A648CB" w:rsidRPr="00660727" w:rsidRDefault="00A648CB" w:rsidP="004C21E1">
            <w:pPr>
              <w:widowControl/>
              <w:numPr>
                <w:ilvl w:val="0"/>
                <w:numId w:val="100"/>
              </w:numPr>
              <w:suppressAutoHyphens w:val="0"/>
              <w:spacing w:line="276" w:lineRule="auto"/>
              <w:rPr>
                <w:b/>
                <w:bCs/>
                <w:sz w:val="20"/>
                <w:szCs w:val="20"/>
                <w:lang w:val="pl"/>
              </w:rPr>
            </w:pPr>
          </w:p>
        </w:tc>
        <w:tc>
          <w:tcPr>
            <w:tcW w:w="3277" w:type="pct"/>
            <w:vAlign w:val="center"/>
          </w:tcPr>
          <w:p w14:paraId="2CD80C29" w14:textId="77777777" w:rsidR="00A648CB" w:rsidRPr="00660727" w:rsidRDefault="00A648CB" w:rsidP="00A648CB">
            <w:pPr>
              <w:widowControl/>
              <w:spacing w:line="276" w:lineRule="auto"/>
              <w:rPr>
                <w:b/>
                <w:bCs/>
                <w:sz w:val="20"/>
                <w:szCs w:val="20"/>
                <w:lang w:val="pl"/>
              </w:rPr>
            </w:pPr>
            <w:r w:rsidRPr="00660727">
              <w:rPr>
                <w:bCs/>
                <w:sz w:val="20"/>
                <w:szCs w:val="20"/>
                <w:lang w:val="pl"/>
              </w:rPr>
              <w:t>Elewacyjne płyty styropianowe</w:t>
            </w:r>
            <w:r w:rsidRPr="00660727">
              <w:rPr>
                <w:b/>
                <w:bCs/>
                <w:sz w:val="20"/>
                <w:szCs w:val="20"/>
                <w:lang w:val="pl"/>
              </w:rPr>
              <w:t xml:space="preserve"> </w:t>
            </w:r>
          </w:p>
        </w:tc>
        <w:tc>
          <w:tcPr>
            <w:tcW w:w="668" w:type="pct"/>
            <w:vAlign w:val="center"/>
          </w:tcPr>
          <w:p w14:paraId="775753E9" w14:textId="77777777" w:rsidR="00A648CB" w:rsidRPr="00660727" w:rsidRDefault="00A648CB" w:rsidP="00A648CB">
            <w:pPr>
              <w:widowControl/>
              <w:spacing w:line="276" w:lineRule="auto"/>
              <w:rPr>
                <w:bCs/>
                <w:sz w:val="20"/>
                <w:szCs w:val="20"/>
                <w:lang w:val="pl"/>
              </w:rPr>
            </w:pPr>
          </w:p>
          <w:p w14:paraId="6C3B1BBC" w14:textId="77777777" w:rsidR="00A648CB" w:rsidRPr="00660727" w:rsidRDefault="00A648CB" w:rsidP="00A648CB">
            <w:pPr>
              <w:widowControl/>
              <w:spacing w:line="276" w:lineRule="auto"/>
              <w:rPr>
                <w:bCs/>
                <w:sz w:val="20"/>
                <w:szCs w:val="20"/>
                <w:lang w:val="pl"/>
              </w:rPr>
            </w:pPr>
          </w:p>
        </w:tc>
      </w:tr>
      <w:tr w:rsidR="00A648CB" w:rsidRPr="00660727" w14:paraId="704D284C" w14:textId="77777777" w:rsidTr="00A648CB">
        <w:tc>
          <w:tcPr>
            <w:tcW w:w="1055" w:type="pct"/>
            <w:vAlign w:val="center"/>
          </w:tcPr>
          <w:p w14:paraId="569B3EC4" w14:textId="77777777" w:rsidR="00A648CB" w:rsidRPr="00660727" w:rsidRDefault="00A648CB" w:rsidP="004C21E1">
            <w:pPr>
              <w:widowControl/>
              <w:numPr>
                <w:ilvl w:val="0"/>
                <w:numId w:val="100"/>
              </w:numPr>
              <w:suppressAutoHyphens w:val="0"/>
              <w:spacing w:line="276" w:lineRule="auto"/>
              <w:rPr>
                <w:bCs/>
                <w:sz w:val="20"/>
                <w:szCs w:val="20"/>
                <w:lang w:val="pl"/>
              </w:rPr>
            </w:pPr>
            <w:r w:rsidRPr="00660727">
              <w:rPr>
                <w:b/>
                <w:bCs/>
                <w:sz w:val="20"/>
                <w:szCs w:val="20"/>
                <w:lang w:val="pl"/>
              </w:rPr>
              <w:t>SIATKA ZBROJĄCA</w:t>
            </w:r>
            <w:r w:rsidRPr="00660727">
              <w:rPr>
                <w:bCs/>
                <w:sz w:val="20"/>
                <w:szCs w:val="20"/>
                <w:lang w:val="pl"/>
              </w:rPr>
              <w:t xml:space="preserve"> – warstwa zbrojąca</w:t>
            </w:r>
          </w:p>
        </w:tc>
        <w:tc>
          <w:tcPr>
            <w:tcW w:w="3277" w:type="pct"/>
            <w:vAlign w:val="center"/>
          </w:tcPr>
          <w:p w14:paraId="1CC3C15E" w14:textId="77777777" w:rsidR="00A648CB" w:rsidRPr="00660727" w:rsidRDefault="00A648CB" w:rsidP="00A648CB">
            <w:pPr>
              <w:widowControl/>
              <w:spacing w:line="276" w:lineRule="auto"/>
              <w:rPr>
                <w:bCs/>
                <w:sz w:val="20"/>
                <w:szCs w:val="20"/>
                <w:lang w:val="pl"/>
              </w:rPr>
            </w:pPr>
          </w:p>
          <w:p w14:paraId="1CDDF6A9" w14:textId="77777777" w:rsidR="00A648CB" w:rsidRPr="00660727" w:rsidRDefault="00A648CB" w:rsidP="00A648CB">
            <w:pPr>
              <w:widowControl/>
              <w:spacing w:line="276" w:lineRule="auto"/>
              <w:rPr>
                <w:bCs/>
                <w:sz w:val="20"/>
                <w:szCs w:val="20"/>
                <w:lang w:val="pl"/>
              </w:rPr>
            </w:pPr>
            <w:proofErr w:type="spellStart"/>
            <w:r w:rsidRPr="00660727">
              <w:rPr>
                <w:bCs/>
                <w:sz w:val="20"/>
                <w:szCs w:val="20"/>
                <w:lang w:val="pl"/>
              </w:rPr>
              <w:t>Alkalioodporna</w:t>
            </w:r>
            <w:proofErr w:type="spellEnd"/>
            <w:r w:rsidRPr="00660727">
              <w:rPr>
                <w:bCs/>
                <w:sz w:val="20"/>
                <w:szCs w:val="20"/>
                <w:lang w:val="pl"/>
              </w:rPr>
              <w:t xml:space="preserve"> siatka z włókna szklanego powlekanego kauczukiem </w:t>
            </w:r>
            <w:proofErr w:type="spellStart"/>
            <w:r w:rsidRPr="00660727">
              <w:rPr>
                <w:bCs/>
                <w:sz w:val="20"/>
                <w:szCs w:val="20"/>
                <w:lang w:val="pl"/>
              </w:rPr>
              <w:t>styrenobutadienowym</w:t>
            </w:r>
            <w:proofErr w:type="spellEnd"/>
            <w:r w:rsidRPr="00660727">
              <w:rPr>
                <w:bCs/>
                <w:sz w:val="20"/>
                <w:szCs w:val="20"/>
                <w:lang w:val="pl"/>
              </w:rPr>
              <w:t xml:space="preserve">  </w:t>
            </w:r>
          </w:p>
          <w:p w14:paraId="0A4C7E20"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Wielkość oczek siatki                                                      4,0 x 4,5 mm ( ±0,5 ) </w:t>
            </w:r>
          </w:p>
          <w:p w14:paraId="338F451A" w14:textId="77777777" w:rsidR="00A648CB" w:rsidRPr="00660727" w:rsidRDefault="00A648CB" w:rsidP="00A648CB">
            <w:pPr>
              <w:widowControl/>
              <w:spacing w:line="276" w:lineRule="auto"/>
              <w:rPr>
                <w:bCs/>
                <w:sz w:val="20"/>
                <w:szCs w:val="20"/>
                <w:lang w:val="pl"/>
              </w:rPr>
            </w:pPr>
            <w:r w:rsidRPr="00660727">
              <w:rPr>
                <w:bCs/>
                <w:sz w:val="20"/>
                <w:szCs w:val="20"/>
                <w:lang w:val="pl"/>
              </w:rPr>
              <w:t>Masa powierzchniowa                                                   &gt;145 g/m²</w:t>
            </w:r>
          </w:p>
          <w:p w14:paraId="1A5AC81F"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Obciążenie niszczące                                                      &gt; 1500 N/5 cm </w:t>
            </w:r>
          </w:p>
          <w:p w14:paraId="27BC004A" w14:textId="77777777" w:rsidR="00A648CB" w:rsidRPr="00660727" w:rsidRDefault="00A648CB" w:rsidP="00A648CB">
            <w:pPr>
              <w:widowControl/>
              <w:spacing w:line="276" w:lineRule="auto"/>
              <w:rPr>
                <w:bCs/>
                <w:sz w:val="20"/>
                <w:szCs w:val="20"/>
                <w:lang w:val="pl"/>
              </w:rPr>
            </w:pPr>
          </w:p>
          <w:p w14:paraId="7263E51B"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Zużycie materiału                                                            1,1 </w:t>
            </w:r>
            <w:proofErr w:type="spellStart"/>
            <w:r w:rsidRPr="00660727">
              <w:rPr>
                <w:bCs/>
                <w:sz w:val="20"/>
                <w:szCs w:val="20"/>
                <w:lang w:val="pl"/>
              </w:rPr>
              <w:t>mb</w:t>
            </w:r>
            <w:proofErr w:type="spellEnd"/>
            <w:r w:rsidRPr="00660727">
              <w:rPr>
                <w:bCs/>
                <w:sz w:val="20"/>
                <w:szCs w:val="20"/>
                <w:lang w:val="pl"/>
              </w:rPr>
              <w:t xml:space="preserve"> / m² powierzchni  </w:t>
            </w:r>
          </w:p>
          <w:p w14:paraId="7D592EEC" w14:textId="77777777" w:rsidR="00A648CB" w:rsidRPr="00660727" w:rsidRDefault="00A648CB" w:rsidP="00A648CB">
            <w:pPr>
              <w:widowControl/>
              <w:spacing w:line="276" w:lineRule="auto"/>
              <w:rPr>
                <w:bCs/>
                <w:sz w:val="20"/>
                <w:szCs w:val="20"/>
                <w:lang w:val="pl"/>
              </w:rPr>
            </w:pPr>
          </w:p>
          <w:p w14:paraId="616A0626" w14:textId="77777777" w:rsidR="00A648CB" w:rsidRPr="00660727" w:rsidRDefault="00A648CB" w:rsidP="00A648CB">
            <w:pPr>
              <w:widowControl/>
              <w:spacing w:line="276" w:lineRule="auto"/>
              <w:rPr>
                <w:bCs/>
                <w:sz w:val="20"/>
                <w:szCs w:val="20"/>
                <w:lang w:val="pl"/>
              </w:rPr>
            </w:pPr>
          </w:p>
        </w:tc>
        <w:tc>
          <w:tcPr>
            <w:tcW w:w="668" w:type="pct"/>
            <w:vAlign w:val="center"/>
          </w:tcPr>
          <w:p w14:paraId="3B7AC7BB" w14:textId="77777777" w:rsidR="00A648CB" w:rsidRPr="00660727" w:rsidRDefault="00A648CB" w:rsidP="00A648CB">
            <w:pPr>
              <w:widowControl/>
              <w:spacing w:line="276" w:lineRule="auto"/>
              <w:rPr>
                <w:bCs/>
                <w:sz w:val="20"/>
                <w:szCs w:val="20"/>
                <w:lang w:val="pl"/>
              </w:rPr>
            </w:pPr>
          </w:p>
        </w:tc>
      </w:tr>
      <w:tr w:rsidR="00A648CB" w:rsidRPr="00660727" w14:paraId="1F1E029A" w14:textId="77777777" w:rsidTr="00A648CB">
        <w:trPr>
          <w:trHeight w:val="520"/>
        </w:trPr>
        <w:tc>
          <w:tcPr>
            <w:tcW w:w="1055" w:type="pct"/>
            <w:vAlign w:val="center"/>
          </w:tcPr>
          <w:p w14:paraId="5B0FE3DE" w14:textId="77777777" w:rsidR="00A648CB" w:rsidRPr="00660727" w:rsidRDefault="00A648CB" w:rsidP="004C21E1">
            <w:pPr>
              <w:widowControl/>
              <w:numPr>
                <w:ilvl w:val="0"/>
                <w:numId w:val="100"/>
              </w:numPr>
              <w:suppressAutoHyphens w:val="0"/>
              <w:spacing w:line="276" w:lineRule="auto"/>
              <w:rPr>
                <w:bCs/>
                <w:sz w:val="20"/>
                <w:szCs w:val="20"/>
                <w:lang w:val="pl"/>
              </w:rPr>
            </w:pPr>
            <w:r w:rsidRPr="00660727">
              <w:rPr>
                <w:b/>
                <w:bCs/>
                <w:sz w:val="20"/>
                <w:szCs w:val="20"/>
                <w:lang w:val="pl"/>
              </w:rPr>
              <w:t>ZATAPIANIE SIATKI</w:t>
            </w:r>
            <w:r w:rsidRPr="00660727">
              <w:rPr>
                <w:bCs/>
                <w:sz w:val="20"/>
                <w:szCs w:val="20"/>
                <w:lang w:val="pl"/>
              </w:rPr>
              <w:t>-  warstwa zbrojąca</w:t>
            </w:r>
          </w:p>
        </w:tc>
        <w:tc>
          <w:tcPr>
            <w:tcW w:w="3277" w:type="pct"/>
            <w:vAlign w:val="center"/>
          </w:tcPr>
          <w:p w14:paraId="0BA5AA05"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Paroprzepuszczalna zaprawa, o wysokiej przyczepności i łatwej obróbce. </w:t>
            </w:r>
          </w:p>
          <w:p w14:paraId="6D784AA5"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Do stosowania wewnątrz i na zewnątrz budynku jako warstwa zbrojona siatką z włókna szklanego o masie powierzchniowej  &gt;145 g/m², </w:t>
            </w:r>
          </w:p>
          <w:p w14:paraId="3AD48B10"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Ziarnistość </w:t>
            </w:r>
            <w:proofErr w:type="spellStart"/>
            <w:r w:rsidRPr="00660727">
              <w:rPr>
                <w:bCs/>
                <w:sz w:val="20"/>
                <w:szCs w:val="20"/>
                <w:lang w:val="pl"/>
              </w:rPr>
              <w:t>maks</w:t>
            </w:r>
            <w:proofErr w:type="spellEnd"/>
            <w:r w:rsidRPr="00660727">
              <w:rPr>
                <w:bCs/>
                <w:sz w:val="20"/>
                <w:szCs w:val="20"/>
                <w:lang w:val="pl"/>
              </w:rPr>
              <w:t xml:space="preserve">:                                                              0,8 mm </w:t>
            </w:r>
          </w:p>
          <w:p w14:paraId="06E7A6AE" w14:textId="77777777" w:rsidR="00A648CB" w:rsidRPr="00660727" w:rsidRDefault="00A648CB" w:rsidP="00A648CB">
            <w:pPr>
              <w:widowControl/>
              <w:spacing w:line="276" w:lineRule="auto"/>
              <w:rPr>
                <w:bCs/>
                <w:sz w:val="20"/>
                <w:szCs w:val="20"/>
                <w:lang w:val="pl"/>
              </w:rPr>
            </w:pPr>
            <w:r w:rsidRPr="00660727">
              <w:rPr>
                <w:bCs/>
                <w:sz w:val="20"/>
                <w:szCs w:val="20"/>
                <w:lang w:val="pl"/>
              </w:rPr>
              <w:t>Współczynnik przewodzenia ciepła λ                            0,80 W/</w:t>
            </w:r>
            <w:proofErr w:type="spellStart"/>
            <w:r w:rsidRPr="00660727">
              <w:rPr>
                <w:bCs/>
                <w:sz w:val="20"/>
                <w:szCs w:val="20"/>
                <w:lang w:val="pl"/>
              </w:rPr>
              <w:t>mK</w:t>
            </w:r>
            <w:proofErr w:type="spellEnd"/>
          </w:p>
          <w:p w14:paraId="7FF207B8"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Współczynnik oporu dyfuzyjnego pary wodnej µ        18 </w:t>
            </w:r>
          </w:p>
          <w:p w14:paraId="031F2BFD"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Gęstość </w:t>
            </w:r>
            <w:proofErr w:type="spellStart"/>
            <w:r w:rsidRPr="00660727">
              <w:rPr>
                <w:bCs/>
                <w:sz w:val="20"/>
                <w:szCs w:val="20"/>
                <w:lang w:val="pl"/>
              </w:rPr>
              <w:t>objetościowa</w:t>
            </w:r>
            <w:proofErr w:type="spellEnd"/>
            <w:r w:rsidRPr="00660727">
              <w:rPr>
                <w:bCs/>
                <w:sz w:val="20"/>
                <w:szCs w:val="20"/>
                <w:lang w:val="pl"/>
              </w:rPr>
              <w:t xml:space="preserve">                                                       ok. 1550 kg/m³</w:t>
            </w:r>
          </w:p>
          <w:p w14:paraId="5DE72C0D"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Zużycie wody                                                                      ok. 5,5 l /worek </w:t>
            </w:r>
          </w:p>
          <w:p w14:paraId="0891CFD6" w14:textId="77777777" w:rsidR="00A648CB" w:rsidRPr="00660727" w:rsidRDefault="00A648CB" w:rsidP="00A648CB">
            <w:pPr>
              <w:widowControl/>
              <w:spacing w:line="276" w:lineRule="auto"/>
              <w:rPr>
                <w:bCs/>
                <w:sz w:val="20"/>
                <w:szCs w:val="20"/>
                <w:lang w:val="pl"/>
              </w:rPr>
            </w:pPr>
            <w:r w:rsidRPr="00660727">
              <w:rPr>
                <w:bCs/>
                <w:sz w:val="20"/>
                <w:szCs w:val="20"/>
                <w:lang w:val="pl"/>
              </w:rPr>
              <w:t>Zużycie materiału                                                              ok. 3-4 kg /m²</w:t>
            </w:r>
          </w:p>
          <w:p w14:paraId="5CDEF871"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Minimalna grubość warstwy                                           2- 3 mm </w:t>
            </w:r>
          </w:p>
          <w:p w14:paraId="70EDEDA0" w14:textId="77777777" w:rsidR="00A648CB" w:rsidRPr="00660727" w:rsidRDefault="00A648CB" w:rsidP="00A648CB">
            <w:pPr>
              <w:widowControl/>
              <w:spacing w:line="276" w:lineRule="auto"/>
              <w:rPr>
                <w:bCs/>
                <w:sz w:val="20"/>
                <w:szCs w:val="20"/>
                <w:lang w:val="pl"/>
              </w:rPr>
            </w:pPr>
            <w:r w:rsidRPr="00660727">
              <w:rPr>
                <w:bCs/>
                <w:sz w:val="20"/>
                <w:szCs w:val="20"/>
                <w:lang w:val="pl"/>
              </w:rPr>
              <w:t>Maksymalna grubość warstwy                                        5 mm</w:t>
            </w:r>
          </w:p>
          <w:p w14:paraId="72C20683" w14:textId="77777777" w:rsidR="00A648CB" w:rsidRPr="00660727" w:rsidRDefault="00A648CB" w:rsidP="00A648CB">
            <w:pPr>
              <w:widowControl/>
              <w:spacing w:line="276" w:lineRule="auto"/>
              <w:rPr>
                <w:bCs/>
                <w:sz w:val="20"/>
                <w:szCs w:val="20"/>
                <w:lang w:val="pl"/>
              </w:rPr>
            </w:pPr>
          </w:p>
        </w:tc>
        <w:tc>
          <w:tcPr>
            <w:tcW w:w="668" w:type="pct"/>
            <w:vAlign w:val="center"/>
          </w:tcPr>
          <w:p w14:paraId="1880C54E" w14:textId="77777777" w:rsidR="00A648CB" w:rsidRPr="00660727" w:rsidRDefault="00A648CB" w:rsidP="00A648CB">
            <w:pPr>
              <w:widowControl/>
              <w:spacing w:line="276" w:lineRule="auto"/>
              <w:rPr>
                <w:bCs/>
                <w:sz w:val="20"/>
                <w:szCs w:val="20"/>
                <w:lang w:val="pl"/>
              </w:rPr>
            </w:pPr>
          </w:p>
        </w:tc>
      </w:tr>
      <w:tr w:rsidR="00A648CB" w:rsidRPr="00660727" w14:paraId="5AE3A867" w14:textId="77777777" w:rsidTr="00A648CB">
        <w:trPr>
          <w:trHeight w:val="258"/>
        </w:trPr>
        <w:tc>
          <w:tcPr>
            <w:tcW w:w="1055" w:type="pct"/>
            <w:vAlign w:val="center"/>
          </w:tcPr>
          <w:p w14:paraId="5D568970" w14:textId="77777777" w:rsidR="00A648CB" w:rsidRPr="00660727" w:rsidRDefault="00A648CB" w:rsidP="004C21E1">
            <w:pPr>
              <w:widowControl/>
              <w:numPr>
                <w:ilvl w:val="0"/>
                <w:numId w:val="100"/>
              </w:numPr>
              <w:suppressAutoHyphens w:val="0"/>
              <w:spacing w:line="276" w:lineRule="auto"/>
              <w:rPr>
                <w:b/>
                <w:bCs/>
                <w:sz w:val="20"/>
                <w:szCs w:val="20"/>
                <w:lang w:val="pl"/>
              </w:rPr>
            </w:pPr>
            <w:r w:rsidRPr="00660727">
              <w:rPr>
                <w:b/>
                <w:bCs/>
                <w:sz w:val="20"/>
                <w:szCs w:val="20"/>
                <w:lang w:val="pl"/>
              </w:rPr>
              <w:t>MOCOWANIE MECHANICZNE</w:t>
            </w:r>
          </w:p>
        </w:tc>
        <w:tc>
          <w:tcPr>
            <w:tcW w:w="3277" w:type="pct"/>
            <w:vAlign w:val="center"/>
          </w:tcPr>
          <w:p w14:paraId="5BE37011"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Kołki montażowe dopuszczone do stosowania na rynku Polskim, zalecane termo dyble np. </w:t>
            </w:r>
            <w:proofErr w:type="spellStart"/>
            <w:r w:rsidRPr="00660727">
              <w:rPr>
                <w:bCs/>
                <w:sz w:val="20"/>
                <w:szCs w:val="20"/>
                <w:lang w:val="pl"/>
              </w:rPr>
              <w:t>Ejotherm</w:t>
            </w:r>
            <w:proofErr w:type="spellEnd"/>
            <w:r w:rsidRPr="00660727">
              <w:rPr>
                <w:bCs/>
                <w:sz w:val="20"/>
                <w:szCs w:val="20"/>
                <w:lang w:val="pl"/>
              </w:rPr>
              <w:t xml:space="preserve"> lub Koelner lub równoważne. </w:t>
            </w:r>
          </w:p>
        </w:tc>
        <w:tc>
          <w:tcPr>
            <w:tcW w:w="668" w:type="pct"/>
            <w:vAlign w:val="center"/>
          </w:tcPr>
          <w:p w14:paraId="3F4F28F9" w14:textId="77777777" w:rsidR="00A648CB" w:rsidRPr="00660727" w:rsidRDefault="00A648CB" w:rsidP="00A648CB">
            <w:pPr>
              <w:widowControl/>
              <w:spacing w:line="276" w:lineRule="auto"/>
              <w:rPr>
                <w:bCs/>
                <w:sz w:val="20"/>
                <w:szCs w:val="20"/>
                <w:lang w:val="pl"/>
              </w:rPr>
            </w:pPr>
          </w:p>
        </w:tc>
      </w:tr>
      <w:tr w:rsidR="00A648CB" w:rsidRPr="00660727" w14:paraId="04613017" w14:textId="77777777" w:rsidTr="00A648CB">
        <w:trPr>
          <w:trHeight w:val="707"/>
        </w:trPr>
        <w:tc>
          <w:tcPr>
            <w:tcW w:w="1055" w:type="pct"/>
            <w:vAlign w:val="center"/>
          </w:tcPr>
          <w:p w14:paraId="6AC0705A" w14:textId="77777777" w:rsidR="00A648CB" w:rsidRPr="00660727" w:rsidRDefault="00A648CB" w:rsidP="004C21E1">
            <w:pPr>
              <w:widowControl/>
              <w:numPr>
                <w:ilvl w:val="0"/>
                <w:numId w:val="100"/>
              </w:numPr>
              <w:suppressAutoHyphens w:val="0"/>
              <w:spacing w:line="276" w:lineRule="auto"/>
              <w:rPr>
                <w:b/>
                <w:bCs/>
                <w:strike/>
                <w:sz w:val="20"/>
                <w:szCs w:val="20"/>
                <w:lang w:val="pl"/>
              </w:rPr>
            </w:pPr>
            <w:r w:rsidRPr="00660727">
              <w:rPr>
                <w:b/>
                <w:bCs/>
                <w:sz w:val="20"/>
                <w:szCs w:val="20"/>
                <w:lang w:val="pl"/>
              </w:rPr>
              <w:t>WARSTWA GRUNTUJCA</w:t>
            </w:r>
          </w:p>
        </w:tc>
        <w:tc>
          <w:tcPr>
            <w:tcW w:w="3277" w:type="pct"/>
            <w:vAlign w:val="center"/>
          </w:tcPr>
          <w:p w14:paraId="73A30CFA" w14:textId="77777777" w:rsidR="00BD515D" w:rsidRPr="00660727" w:rsidRDefault="00A648CB" w:rsidP="00A648CB">
            <w:pPr>
              <w:widowControl/>
              <w:spacing w:line="276" w:lineRule="auto"/>
              <w:rPr>
                <w:b/>
                <w:bCs/>
                <w:sz w:val="20"/>
                <w:szCs w:val="20"/>
                <w:u w:val="single"/>
                <w:lang w:val="pl"/>
              </w:rPr>
            </w:pPr>
            <w:r w:rsidRPr="00660727">
              <w:rPr>
                <w:bCs/>
                <w:sz w:val="20"/>
                <w:szCs w:val="20"/>
                <w:lang w:val="pl"/>
              </w:rPr>
              <w:t xml:space="preserve">Gotowy do użycia podkład na bazie </w:t>
            </w:r>
            <w:proofErr w:type="spellStart"/>
            <w:r w:rsidRPr="00660727">
              <w:rPr>
                <w:bCs/>
                <w:sz w:val="20"/>
                <w:szCs w:val="20"/>
                <w:lang w:val="pl"/>
              </w:rPr>
              <w:t>akrylatu</w:t>
            </w:r>
            <w:proofErr w:type="spellEnd"/>
            <w:r w:rsidRPr="00660727">
              <w:rPr>
                <w:bCs/>
                <w:sz w:val="20"/>
                <w:szCs w:val="20"/>
                <w:lang w:val="pl"/>
              </w:rPr>
              <w:t xml:space="preserve"> styrenu, emulsji żywicy silikonowej, wypełniaczy mineralnych, dodatków i wody</w:t>
            </w:r>
          </w:p>
          <w:p w14:paraId="5135BC52" w14:textId="77777777" w:rsidR="00A648CB" w:rsidRPr="00660727" w:rsidRDefault="00A648CB" w:rsidP="00A648CB">
            <w:pPr>
              <w:widowControl/>
              <w:spacing w:line="276" w:lineRule="auto"/>
              <w:rPr>
                <w:bCs/>
                <w:sz w:val="20"/>
                <w:szCs w:val="20"/>
                <w:lang w:val="pl"/>
              </w:rPr>
            </w:pPr>
            <w:r w:rsidRPr="00660727">
              <w:rPr>
                <w:bCs/>
                <w:sz w:val="20"/>
                <w:szCs w:val="20"/>
                <w:lang w:val="pl"/>
              </w:rPr>
              <w:t>Podkład poprawia przyczepność powłok wykończeniowych i wyrównuje chłonność podłoża, umożliwia uzyskanie jednolitej barwy warstwy wykończeniowej.</w:t>
            </w:r>
          </w:p>
          <w:p w14:paraId="1586660A" w14:textId="77777777" w:rsidR="00A648CB" w:rsidRPr="00660727" w:rsidRDefault="00A648CB" w:rsidP="00A648CB">
            <w:pPr>
              <w:widowControl/>
              <w:spacing w:line="276" w:lineRule="auto"/>
              <w:rPr>
                <w:bCs/>
                <w:sz w:val="20"/>
                <w:szCs w:val="20"/>
                <w:lang w:val="pl"/>
              </w:rPr>
            </w:pPr>
            <w:r w:rsidRPr="00660727">
              <w:rPr>
                <w:bCs/>
                <w:sz w:val="20"/>
                <w:szCs w:val="20"/>
                <w:lang w:val="pl"/>
              </w:rPr>
              <w:t>Do stosowania wewnątrz i na zewnątrz budynku.</w:t>
            </w:r>
          </w:p>
          <w:p w14:paraId="600555B6" w14:textId="77777777" w:rsidR="00A648CB" w:rsidRPr="00660727" w:rsidRDefault="00A648CB" w:rsidP="00A648CB">
            <w:pPr>
              <w:widowControl/>
              <w:spacing w:line="276" w:lineRule="auto"/>
              <w:rPr>
                <w:bCs/>
                <w:sz w:val="20"/>
                <w:szCs w:val="20"/>
                <w:lang w:val="pl"/>
              </w:rPr>
            </w:pPr>
            <w:r w:rsidRPr="00660727">
              <w:rPr>
                <w:bCs/>
                <w:sz w:val="20"/>
                <w:szCs w:val="20"/>
                <w:lang w:val="pl"/>
              </w:rPr>
              <w:t>Gęstość                                                                          1,50 kg/m³</w:t>
            </w:r>
          </w:p>
          <w:p w14:paraId="47B61D47" w14:textId="77777777" w:rsidR="00A648CB" w:rsidRPr="00660727" w:rsidRDefault="00A648CB" w:rsidP="00A648CB">
            <w:pPr>
              <w:widowControl/>
              <w:spacing w:line="276" w:lineRule="auto"/>
              <w:rPr>
                <w:bCs/>
                <w:sz w:val="20"/>
                <w:szCs w:val="20"/>
                <w:lang w:val="pl"/>
              </w:rPr>
            </w:pPr>
            <w:r w:rsidRPr="00660727">
              <w:rPr>
                <w:bCs/>
                <w:sz w:val="20"/>
                <w:szCs w:val="20"/>
                <w:lang w:val="pl"/>
              </w:rPr>
              <w:t>Zawartość substancji stałych                                      ok. 62%</w:t>
            </w:r>
          </w:p>
          <w:p w14:paraId="308E17CB"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Wartość współczynnika                                               </w:t>
            </w:r>
            <w:proofErr w:type="spellStart"/>
            <w:r w:rsidRPr="00660727">
              <w:rPr>
                <w:bCs/>
                <w:sz w:val="20"/>
                <w:szCs w:val="20"/>
                <w:lang w:val="pl"/>
              </w:rPr>
              <w:t>pH</w:t>
            </w:r>
            <w:proofErr w:type="spellEnd"/>
            <w:r w:rsidRPr="00660727">
              <w:rPr>
                <w:bCs/>
                <w:sz w:val="20"/>
                <w:szCs w:val="20"/>
                <w:lang w:val="pl"/>
              </w:rPr>
              <w:t xml:space="preserve"> 8 </w:t>
            </w:r>
          </w:p>
          <w:p w14:paraId="563388E8" w14:textId="77777777" w:rsidR="00A648CB" w:rsidRPr="00660727" w:rsidRDefault="00A648CB" w:rsidP="00A648CB">
            <w:pPr>
              <w:widowControl/>
              <w:spacing w:line="276" w:lineRule="auto"/>
              <w:rPr>
                <w:bCs/>
                <w:sz w:val="20"/>
                <w:szCs w:val="20"/>
                <w:lang w:val="pl"/>
              </w:rPr>
            </w:pPr>
          </w:p>
          <w:p w14:paraId="12181509" w14:textId="77777777" w:rsidR="00A648CB" w:rsidRPr="00660727" w:rsidRDefault="00A648CB" w:rsidP="00A648CB">
            <w:pPr>
              <w:widowControl/>
              <w:spacing w:line="276" w:lineRule="auto"/>
              <w:rPr>
                <w:bCs/>
                <w:sz w:val="20"/>
                <w:szCs w:val="20"/>
                <w:lang w:val="pl"/>
              </w:rPr>
            </w:pPr>
            <w:r w:rsidRPr="00660727">
              <w:rPr>
                <w:bCs/>
                <w:sz w:val="20"/>
                <w:szCs w:val="20"/>
                <w:lang w:val="pl"/>
              </w:rPr>
              <w:t>Zużycie                                                                            ok. 0,15 kg/m² na warstwie szpachlowej</w:t>
            </w:r>
          </w:p>
          <w:p w14:paraId="40EBAB33" w14:textId="77777777" w:rsidR="00A648CB" w:rsidRPr="00660727" w:rsidRDefault="00A648CB" w:rsidP="00A648CB">
            <w:pPr>
              <w:widowControl/>
              <w:spacing w:line="276" w:lineRule="auto"/>
              <w:rPr>
                <w:bCs/>
                <w:sz w:val="20"/>
                <w:szCs w:val="20"/>
                <w:lang w:val="pl"/>
              </w:rPr>
            </w:pPr>
          </w:p>
          <w:p w14:paraId="2C138E75"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Podkład nanosić równomiernie na całą powierzchnię, w przypadku dwukrotnego gruntowania ( przy bardzo chłonnych powierzchniach ) , należy odczekać min 24 </w:t>
            </w:r>
            <w:proofErr w:type="spellStart"/>
            <w:r w:rsidRPr="00660727">
              <w:rPr>
                <w:bCs/>
                <w:sz w:val="20"/>
                <w:szCs w:val="20"/>
                <w:lang w:val="pl"/>
              </w:rPr>
              <w:t>godz</w:t>
            </w:r>
            <w:proofErr w:type="spellEnd"/>
            <w:r w:rsidRPr="00660727">
              <w:rPr>
                <w:bCs/>
                <w:sz w:val="20"/>
                <w:szCs w:val="20"/>
                <w:lang w:val="pl"/>
              </w:rPr>
              <w:t xml:space="preserve"> przed nakładaniem drugiej warstwy. Produkt nanosić wałkiem lub pędzlem. </w:t>
            </w:r>
          </w:p>
          <w:p w14:paraId="054CEA8F" w14:textId="77777777" w:rsidR="00A648CB" w:rsidRPr="00660727" w:rsidRDefault="00A648CB" w:rsidP="00A648CB">
            <w:pPr>
              <w:widowControl/>
              <w:spacing w:line="276" w:lineRule="auto"/>
              <w:rPr>
                <w:bCs/>
                <w:sz w:val="20"/>
                <w:szCs w:val="20"/>
                <w:lang w:val="pl"/>
              </w:rPr>
            </w:pPr>
            <w:r w:rsidRPr="00660727">
              <w:rPr>
                <w:bCs/>
                <w:sz w:val="20"/>
                <w:szCs w:val="20"/>
                <w:lang w:val="pl"/>
              </w:rPr>
              <w:lastRenderedPageBreak/>
              <w:t xml:space="preserve">W czasie nanoszenia i wiązania produktu  ( min 12 </w:t>
            </w:r>
            <w:proofErr w:type="spellStart"/>
            <w:r w:rsidRPr="00660727">
              <w:rPr>
                <w:bCs/>
                <w:sz w:val="20"/>
                <w:szCs w:val="20"/>
                <w:lang w:val="pl"/>
              </w:rPr>
              <w:t>godz</w:t>
            </w:r>
            <w:proofErr w:type="spellEnd"/>
            <w:r w:rsidRPr="00660727">
              <w:rPr>
                <w:bCs/>
                <w:sz w:val="20"/>
                <w:szCs w:val="20"/>
                <w:lang w:val="pl"/>
              </w:rPr>
              <w:t xml:space="preserve"> od naniesienia ) temperatura powietrza , materiału i podłoża musi być ≥ +5 ºC.</w:t>
            </w:r>
          </w:p>
          <w:p w14:paraId="72CF316F"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 czasie prac z materiałem należy zabezpieczyć powierzchnie szklane, ceramiczne, klinkierowe i z kamienia naturalnego.   </w:t>
            </w:r>
          </w:p>
        </w:tc>
        <w:tc>
          <w:tcPr>
            <w:tcW w:w="668" w:type="pct"/>
            <w:vAlign w:val="center"/>
          </w:tcPr>
          <w:p w14:paraId="11A86617" w14:textId="77777777" w:rsidR="00A648CB" w:rsidRPr="00660727" w:rsidRDefault="00A648CB" w:rsidP="00A648CB">
            <w:pPr>
              <w:widowControl/>
              <w:spacing w:line="276" w:lineRule="auto"/>
              <w:rPr>
                <w:bCs/>
                <w:sz w:val="20"/>
                <w:szCs w:val="20"/>
                <w:lang w:val="pl"/>
              </w:rPr>
            </w:pPr>
          </w:p>
        </w:tc>
      </w:tr>
      <w:tr w:rsidR="00A648CB" w:rsidRPr="00660727" w14:paraId="73DF9AA6" w14:textId="77777777" w:rsidTr="00A648CB">
        <w:trPr>
          <w:trHeight w:val="707"/>
        </w:trPr>
        <w:tc>
          <w:tcPr>
            <w:tcW w:w="1055" w:type="pct"/>
          </w:tcPr>
          <w:p w14:paraId="1F7E8A85" w14:textId="77777777" w:rsidR="00A648CB" w:rsidRPr="00660727" w:rsidRDefault="00A648CB" w:rsidP="004C21E1">
            <w:pPr>
              <w:widowControl/>
              <w:numPr>
                <w:ilvl w:val="0"/>
                <w:numId w:val="100"/>
              </w:numPr>
              <w:suppressAutoHyphens w:val="0"/>
              <w:spacing w:line="276" w:lineRule="auto"/>
              <w:rPr>
                <w:b/>
                <w:bCs/>
                <w:sz w:val="20"/>
                <w:szCs w:val="20"/>
                <w:lang w:val="pl"/>
              </w:rPr>
            </w:pPr>
            <w:r w:rsidRPr="00660727">
              <w:rPr>
                <w:b/>
                <w:bCs/>
                <w:sz w:val="20"/>
                <w:szCs w:val="20"/>
                <w:lang w:val="pl"/>
              </w:rPr>
              <w:t xml:space="preserve">TYNKARSKIE  WYPRAWY ELEWACYJNE – </w:t>
            </w:r>
          </w:p>
          <w:p w14:paraId="5494D194" w14:textId="77777777" w:rsidR="00A648CB" w:rsidRPr="00660727" w:rsidRDefault="00A648CB" w:rsidP="00A648CB">
            <w:pPr>
              <w:widowControl/>
              <w:spacing w:line="276" w:lineRule="auto"/>
              <w:ind w:left="360"/>
              <w:rPr>
                <w:b/>
                <w:bCs/>
                <w:color w:val="0070C0"/>
                <w:sz w:val="20"/>
                <w:szCs w:val="20"/>
                <w:lang w:val="pl"/>
              </w:rPr>
            </w:pPr>
          </w:p>
          <w:p w14:paraId="6C38FC9F" w14:textId="77777777" w:rsidR="00A648CB" w:rsidRPr="00660727" w:rsidRDefault="00A648CB" w:rsidP="00A648CB">
            <w:pPr>
              <w:widowControl/>
              <w:spacing w:line="276" w:lineRule="auto"/>
              <w:ind w:left="360"/>
              <w:rPr>
                <w:bCs/>
                <w:sz w:val="20"/>
                <w:szCs w:val="20"/>
                <w:lang w:val="pl"/>
              </w:rPr>
            </w:pPr>
          </w:p>
        </w:tc>
        <w:tc>
          <w:tcPr>
            <w:tcW w:w="3277" w:type="pct"/>
            <w:vAlign w:val="center"/>
          </w:tcPr>
          <w:p w14:paraId="61404224" w14:textId="77777777" w:rsidR="00A648CB" w:rsidRPr="00660727" w:rsidRDefault="00A648CB" w:rsidP="00A648CB">
            <w:pPr>
              <w:widowControl/>
              <w:spacing w:line="276" w:lineRule="auto"/>
              <w:rPr>
                <w:b/>
                <w:bCs/>
                <w:sz w:val="20"/>
                <w:szCs w:val="20"/>
                <w:lang w:val="pl"/>
              </w:rPr>
            </w:pPr>
          </w:p>
          <w:p w14:paraId="79364BF2"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Gotowy do użycia tynk </w:t>
            </w:r>
            <w:r w:rsidR="002A4359" w:rsidRPr="00660727">
              <w:rPr>
                <w:bCs/>
                <w:sz w:val="20"/>
                <w:szCs w:val="20"/>
                <w:lang w:val="pl"/>
              </w:rPr>
              <w:t>strukturalny</w:t>
            </w:r>
          </w:p>
          <w:p w14:paraId="330C8032" w14:textId="77777777" w:rsidR="00A648CB" w:rsidRPr="00660727" w:rsidRDefault="00A648CB" w:rsidP="00A648CB">
            <w:pPr>
              <w:widowControl/>
              <w:spacing w:line="276" w:lineRule="auto"/>
              <w:rPr>
                <w:bCs/>
                <w:sz w:val="20"/>
                <w:szCs w:val="20"/>
                <w:lang w:val="pl"/>
              </w:rPr>
            </w:pPr>
            <w:r w:rsidRPr="00660727">
              <w:rPr>
                <w:bCs/>
                <w:sz w:val="20"/>
                <w:szCs w:val="20"/>
                <w:lang w:val="pl"/>
              </w:rPr>
              <w:t>Hydrofobowy, paro przepuszczalny stosowany na zewnątrz i do wewnątrz, do nakładania ręcznego lub maszynowego przeznaczony do wykończania powierzchni w systemach</w:t>
            </w:r>
            <w:r w:rsidRPr="00660727">
              <w:rPr>
                <w:b/>
                <w:bCs/>
                <w:sz w:val="20"/>
                <w:szCs w:val="20"/>
                <w:lang w:val="pl"/>
              </w:rPr>
              <w:t xml:space="preserve"> </w:t>
            </w:r>
            <w:proofErr w:type="spellStart"/>
            <w:r w:rsidRPr="00660727">
              <w:rPr>
                <w:bCs/>
                <w:sz w:val="20"/>
                <w:szCs w:val="20"/>
                <w:lang w:val="pl"/>
              </w:rPr>
              <w:t>docieplęń</w:t>
            </w:r>
            <w:proofErr w:type="spellEnd"/>
            <w:r w:rsidRPr="00660727">
              <w:rPr>
                <w:bCs/>
                <w:sz w:val="20"/>
                <w:szCs w:val="20"/>
                <w:lang w:val="pl"/>
              </w:rPr>
              <w:t xml:space="preserve"> na bazie styropianu lub wełny mineralnej oraz renowacji starego budownictwa.</w:t>
            </w:r>
          </w:p>
          <w:p w14:paraId="019ECC9E" w14:textId="77777777" w:rsidR="00A648CB" w:rsidRPr="00660727" w:rsidRDefault="00A648CB" w:rsidP="00A648CB">
            <w:pPr>
              <w:widowControl/>
              <w:spacing w:line="276" w:lineRule="auto"/>
              <w:rPr>
                <w:bCs/>
                <w:sz w:val="20"/>
                <w:szCs w:val="20"/>
                <w:lang w:val="pl"/>
              </w:rPr>
            </w:pPr>
            <w:r w:rsidRPr="00660727">
              <w:rPr>
                <w:bCs/>
                <w:sz w:val="20"/>
                <w:szCs w:val="20"/>
                <w:lang w:val="pl"/>
              </w:rPr>
              <w:t>Temperatura podłoża, powietrza oraz materiału w czasie nakładania oraz 12 godzin od nałożenia nie może być niższa od +8ºC.</w:t>
            </w:r>
          </w:p>
          <w:p w14:paraId="441C83B1" w14:textId="77777777" w:rsidR="00A648CB" w:rsidRPr="00660727" w:rsidRDefault="00A648CB" w:rsidP="00A648CB">
            <w:pPr>
              <w:widowControl/>
              <w:spacing w:line="276" w:lineRule="auto"/>
              <w:rPr>
                <w:b/>
                <w:bCs/>
                <w:sz w:val="20"/>
                <w:szCs w:val="20"/>
                <w:lang w:val="pl"/>
              </w:rPr>
            </w:pPr>
            <w:r w:rsidRPr="00660727">
              <w:rPr>
                <w:b/>
                <w:bCs/>
                <w:sz w:val="20"/>
                <w:szCs w:val="20"/>
                <w:lang w:val="pl"/>
              </w:rPr>
              <w:t xml:space="preserve"> </w:t>
            </w:r>
          </w:p>
          <w:p w14:paraId="14F50348"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Ziarnistość </w:t>
            </w:r>
            <w:proofErr w:type="spellStart"/>
            <w:r w:rsidRPr="00660727">
              <w:rPr>
                <w:bCs/>
                <w:sz w:val="20"/>
                <w:szCs w:val="20"/>
                <w:lang w:val="pl"/>
              </w:rPr>
              <w:t>maks</w:t>
            </w:r>
            <w:proofErr w:type="spellEnd"/>
            <w:r w:rsidRPr="00660727">
              <w:rPr>
                <w:bCs/>
                <w:sz w:val="20"/>
                <w:szCs w:val="20"/>
                <w:lang w:val="pl"/>
              </w:rPr>
              <w:t xml:space="preserve">:                                                              1,5 , 2.0 , 3.0 mm </w:t>
            </w:r>
          </w:p>
          <w:p w14:paraId="168BA844" w14:textId="77777777" w:rsidR="00A648CB" w:rsidRPr="00660727" w:rsidRDefault="00A648CB" w:rsidP="00A648CB">
            <w:pPr>
              <w:widowControl/>
              <w:spacing w:line="276" w:lineRule="auto"/>
              <w:rPr>
                <w:bCs/>
                <w:sz w:val="20"/>
                <w:szCs w:val="20"/>
                <w:lang w:val="pl"/>
              </w:rPr>
            </w:pPr>
            <w:r w:rsidRPr="00660727">
              <w:rPr>
                <w:bCs/>
                <w:sz w:val="20"/>
                <w:szCs w:val="20"/>
                <w:lang w:val="pl"/>
              </w:rPr>
              <w:t>Współczynnik przewodzenia ciepła λ                            0,70 W/</w:t>
            </w:r>
            <w:proofErr w:type="spellStart"/>
            <w:r w:rsidRPr="00660727">
              <w:rPr>
                <w:bCs/>
                <w:sz w:val="20"/>
                <w:szCs w:val="20"/>
                <w:lang w:val="pl"/>
              </w:rPr>
              <w:t>mK</w:t>
            </w:r>
            <w:proofErr w:type="spellEnd"/>
          </w:p>
          <w:p w14:paraId="06C2FAA5"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Współczynnik oporu dyfuzyjnego pary wodnej µ        30-50 </w:t>
            </w:r>
          </w:p>
          <w:p w14:paraId="0116396D" w14:textId="77777777" w:rsidR="00A648CB" w:rsidRPr="00660727" w:rsidRDefault="00A648CB" w:rsidP="00A648CB">
            <w:pPr>
              <w:widowControl/>
              <w:spacing w:line="276" w:lineRule="auto"/>
              <w:rPr>
                <w:bCs/>
                <w:sz w:val="20"/>
                <w:szCs w:val="20"/>
                <w:lang w:val="pl"/>
              </w:rPr>
            </w:pPr>
            <w:r w:rsidRPr="00660727">
              <w:rPr>
                <w:bCs/>
                <w:sz w:val="20"/>
                <w:szCs w:val="20"/>
                <w:lang w:val="pl"/>
              </w:rPr>
              <w:t>Gęstość                                                                               ok. 1,8 kg/dm³</w:t>
            </w:r>
          </w:p>
          <w:p w14:paraId="4CA5C7E3"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Współczynnik </w:t>
            </w:r>
            <w:proofErr w:type="spellStart"/>
            <w:r w:rsidRPr="00660727">
              <w:rPr>
                <w:bCs/>
                <w:sz w:val="20"/>
                <w:szCs w:val="20"/>
                <w:lang w:val="pl"/>
              </w:rPr>
              <w:t>pH</w:t>
            </w:r>
            <w:proofErr w:type="spellEnd"/>
            <w:r w:rsidRPr="00660727">
              <w:rPr>
                <w:bCs/>
                <w:sz w:val="20"/>
                <w:szCs w:val="20"/>
                <w:lang w:val="pl"/>
              </w:rPr>
              <w:t xml:space="preserve">                                                              12</w:t>
            </w:r>
          </w:p>
          <w:p w14:paraId="0EF23FA3" w14:textId="77777777" w:rsidR="00A648CB" w:rsidRPr="00660727" w:rsidRDefault="00A648CB" w:rsidP="00A648CB">
            <w:pPr>
              <w:widowControl/>
              <w:spacing w:line="276" w:lineRule="auto"/>
              <w:rPr>
                <w:bCs/>
                <w:sz w:val="20"/>
                <w:szCs w:val="20"/>
                <w:lang w:val="pl"/>
              </w:rPr>
            </w:pPr>
            <w:r w:rsidRPr="00660727">
              <w:rPr>
                <w:bCs/>
                <w:sz w:val="20"/>
                <w:szCs w:val="20"/>
                <w:lang w:val="pl"/>
              </w:rPr>
              <w:t>Nasiąkliwość  ( współczynnik w)                                   &lt;0,20 kg /m²h</w:t>
            </w:r>
            <w:r w:rsidRPr="00660727">
              <w:rPr>
                <w:bCs/>
                <w:sz w:val="20"/>
                <w:szCs w:val="20"/>
                <w:vertAlign w:val="superscript"/>
                <w:lang w:val="pl"/>
              </w:rPr>
              <w:t>0,5</w:t>
            </w:r>
            <w:r w:rsidRPr="00660727">
              <w:rPr>
                <w:bCs/>
                <w:sz w:val="20"/>
                <w:szCs w:val="20"/>
                <w:lang w:val="pl"/>
              </w:rPr>
              <w:t xml:space="preserve">  </w:t>
            </w:r>
          </w:p>
          <w:p w14:paraId="7E800BEE"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Współczynnik </w:t>
            </w:r>
            <w:proofErr w:type="spellStart"/>
            <w:r w:rsidRPr="00660727">
              <w:rPr>
                <w:bCs/>
                <w:sz w:val="20"/>
                <w:szCs w:val="20"/>
                <w:lang w:val="pl"/>
              </w:rPr>
              <w:t>S</w:t>
            </w:r>
            <w:r w:rsidRPr="00660727">
              <w:rPr>
                <w:bCs/>
                <w:sz w:val="20"/>
                <w:szCs w:val="20"/>
                <w:vertAlign w:val="subscript"/>
                <w:lang w:val="pl"/>
              </w:rPr>
              <w:t>d</w:t>
            </w:r>
            <w:proofErr w:type="spellEnd"/>
            <w:r w:rsidRPr="00660727">
              <w:rPr>
                <w:bCs/>
                <w:sz w:val="20"/>
                <w:szCs w:val="20"/>
                <w:vertAlign w:val="subscript"/>
                <w:lang w:val="pl"/>
              </w:rPr>
              <w:t xml:space="preserve">  </w:t>
            </w:r>
            <w:r w:rsidRPr="00660727">
              <w:rPr>
                <w:bCs/>
                <w:sz w:val="20"/>
                <w:szCs w:val="20"/>
                <w:lang w:val="pl"/>
              </w:rPr>
              <w:t xml:space="preserve">                                                               0,06– 0,10 dla warstwy 2 mm  </w:t>
            </w:r>
          </w:p>
          <w:p w14:paraId="1156A0C0"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Kolor                                                                                    wg palety </w:t>
            </w:r>
            <w:proofErr w:type="spellStart"/>
            <w:r w:rsidRPr="00660727">
              <w:rPr>
                <w:bCs/>
                <w:sz w:val="20"/>
                <w:szCs w:val="20"/>
                <w:lang w:val="pl"/>
              </w:rPr>
              <w:t>Baumit</w:t>
            </w:r>
            <w:proofErr w:type="spellEnd"/>
            <w:r w:rsidRPr="00660727">
              <w:rPr>
                <w:bCs/>
                <w:sz w:val="20"/>
                <w:szCs w:val="20"/>
                <w:lang w:val="pl"/>
              </w:rPr>
              <w:t xml:space="preserve"> Life </w:t>
            </w:r>
          </w:p>
          <w:p w14:paraId="43619FD2"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Struktura                                                                             baranek lub kornik </w:t>
            </w:r>
          </w:p>
          <w:p w14:paraId="133D0C5D" w14:textId="77777777" w:rsidR="00A648CB" w:rsidRPr="00660727" w:rsidRDefault="00A648CB" w:rsidP="00A648CB">
            <w:pPr>
              <w:widowControl/>
              <w:spacing w:line="276" w:lineRule="auto"/>
              <w:rPr>
                <w:bCs/>
                <w:sz w:val="20"/>
                <w:szCs w:val="20"/>
                <w:lang w:val="pl"/>
              </w:rPr>
            </w:pPr>
          </w:p>
          <w:p w14:paraId="281013CB"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Zużycie </w:t>
            </w:r>
          </w:p>
          <w:p w14:paraId="0BD41B94"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baranek  1,5 mm                                                 ok. 2,5 kg /m²</w:t>
            </w:r>
          </w:p>
          <w:p w14:paraId="6332C585"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2,0 mm                                                 ok. 3,2 kg / m²   </w:t>
            </w:r>
          </w:p>
          <w:p w14:paraId="2DD06778"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3,0 mm                                                 ok. 4,2 kg /m²</w:t>
            </w:r>
          </w:p>
          <w:p w14:paraId="2F1E2C81"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w:t>
            </w:r>
          </w:p>
          <w:p w14:paraId="339E1666"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Kornik  2,0 mm                                                 ok.2,8 kg/m²</w:t>
            </w:r>
          </w:p>
          <w:p w14:paraId="52CE101C" w14:textId="77777777" w:rsidR="00A648CB" w:rsidRPr="00660727" w:rsidRDefault="00A648CB" w:rsidP="00A648CB">
            <w:pPr>
              <w:widowControl/>
              <w:spacing w:line="276" w:lineRule="auto"/>
              <w:rPr>
                <w:bCs/>
                <w:sz w:val="20"/>
                <w:szCs w:val="20"/>
                <w:lang w:val="pl"/>
              </w:rPr>
            </w:pPr>
            <w:r w:rsidRPr="00660727">
              <w:rPr>
                <w:bCs/>
                <w:sz w:val="20"/>
                <w:szCs w:val="20"/>
                <w:lang w:val="pl"/>
              </w:rPr>
              <w:t xml:space="preserve">                              3,0 mm                                                 ok.3,9 kg/m²     </w:t>
            </w:r>
          </w:p>
          <w:p w14:paraId="464CDFD5" w14:textId="77777777" w:rsidR="00A648CB" w:rsidRPr="00660727" w:rsidRDefault="00A648CB" w:rsidP="00A648CB">
            <w:pPr>
              <w:widowControl/>
              <w:spacing w:line="276" w:lineRule="auto"/>
              <w:rPr>
                <w:b/>
                <w:bCs/>
                <w:sz w:val="20"/>
                <w:szCs w:val="20"/>
                <w:lang w:val="pl"/>
              </w:rPr>
            </w:pPr>
          </w:p>
        </w:tc>
        <w:tc>
          <w:tcPr>
            <w:tcW w:w="668" w:type="pct"/>
            <w:vAlign w:val="center"/>
          </w:tcPr>
          <w:p w14:paraId="0E33CA2B" w14:textId="77777777" w:rsidR="00A648CB" w:rsidRPr="00660727" w:rsidRDefault="00C1233C" w:rsidP="00BD515D">
            <w:pPr>
              <w:widowControl/>
              <w:spacing w:line="276" w:lineRule="auto"/>
              <w:rPr>
                <w:b/>
                <w:bCs/>
                <w:sz w:val="20"/>
                <w:szCs w:val="20"/>
                <w:lang w:val="pl"/>
              </w:rPr>
            </w:pPr>
            <w:r w:rsidRPr="00660727">
              <w:rPr>
                <w:b/>
                <w:bCs/>
                <w:sz w:val="20"/>
                <w:szCs w:val="20"/>
                <w:lang w:val="pl"/>
              </w:rPr>
              <w:t>Struktura</w:t>
            </w:r>
            <w:r w:rsidR="00A648CB" w:rsidRPr="00660727">
              <w:rPr>
                <w:b/>
                <w:bCs/>
                <w:sz w:val="20"/>
                <w:szCs w:val="20"/>
                <w:lang w:val="pl"/>
              </w:rPr>
              <w:t xml:space="preserve">:   </w:t>
            </w:r>
            <w:r w:rsidR="00BD515D" w:rsidRPr="00660727">
              <w:rPr>
                <w:bCs/>
                <w:sz w:val="20"/>
                <w:szCs w:val="20"/>
                <w:lang w:val="pl"/>
              </w:rPr>
              <w:t>1,5</w:t>
            </w:r>
            <w:r w:rsidR="00A648CB" w:rsidRPr="00660727">
              <w:rPr>
                <w:bCs/>
                <w:sz w:val="20"/>
                <w:szCs w:val="20"/>
                <w:lang w:val="pl"/>
              </w:rPr>
              <w:t xml:space="preserve">mm; </w:t>
            </w:r>
          </w:p>
        </w:tc>
      </w:tr>
    </w:tbl>
    <w:p w14:paraId="643CD9FF" w14:textId="77777777" w:rsidR="00A648CB" w:rsidRPr="00660727" w:rsidRDefault="00A648CB" w:rsidP="00A648CB">
      <w:pPr>
        <w:widowControl/>
        <w:suppressAutoHyphens w:val="0"/>
        <w:spacing w:line="276" w:lineRule="auto"/>
        <w:rPr>
          <w:b/>
          <w:bCs/>
          <w:sz w:val="20"/>
          <w:szCs w:val="20"/>
          <w:lang w:val="pl"/>
        </w:rPr>
      </w:pPr>
    </w:p>
    <w:p w14:paraId="0D840A0B" w14:textId="77777777" w:rsidR="00A648CB" w:rsidRPr="00660727" w:rsidRDefault="00A648CB" w:rsidP="00A648CB">
      <w:pPr>
        <w:widowControl/>
        <w:shd w:val="clear" w:color="auto" w:fill="FFFFFF"/>
        <w:tabs>
          <w:tab w:val="left" w:pos="245"/>
        </w:tabs>
        <w:suppressAutoHyphens w:val="0"/>
        <w:spacing w:line="276" w:lineRule="auto"/>
        <w:ind w:left="284"/>
        <w:jc w:val="both"/>
        <w:rPr>
          <w:b/>
          <w:sz w:val="20"/>
          <w:szCs w:val="20"/>
          <w:lang w:val="pl"/>
        </w:rPr>
      </w:pPr>
    </w:p>
    <w:p w14:paraId="1D820BE2"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p>
    <w:p w14:paraId="210EA64F" w14:textId="77777777" w:rsidR="00A648CB" w:rsidRPr="00660727" w:rsidRDefault="00A648CB" w:rsidP="00A648CB">
      <w:pPr>
        <w:widowControl/>
        <w:suppressAutoHyphens w:val="0"/>
        <w:spacing w:line="276" w:lineRule="auto"/>
        <w:ind w:left="284"/>
        <w:jc w:val="both"/>
        <w:rPr>
          <w:sz w:val="20"/>
          <w:szCs w:val="20"/>
          <w:u w:val="single"/>
          <w:lang w:val="pl"/>
        </w:rPr>
      </w:pPr>
      <w:r w:rsidRPr="00660727">
        <w:rPr>
          <w:sz w:val="20"/>
          <w:szCs w:val="20"/>
          <w:u w:val="single"/>
          <w:lang w:val="pl"/>
        </w:rPr>
        <w:t>Wyprawa elewacyjna – poniżej terenu gruntu</w:t>
      </w:r>
    </w:p>
    <w:p w14:paraId="4A0EE9EF" w14:textId="77777777" w:rsidR="00A648CB" w:rsidRPr="00660727" w:rsidRDefault="00A648CB" w:rsidP="00A648CB">
      <w:pPr>
        <w:widowControl/>
        <w:suppressAutoHyphens w:val="0"/>
        <w:spacing w:line="276" w:lineRule="auto"/>
        <w:ind w:left="284"/>
        <w:jc w:val="both"/>
        <w:rPr>
          <w:sz w:val="20"/>
          <w:szCs w:val="20"/>
          <w:lang w:val="pl"/>
        </w:rPr>
      </w:pPr>
      <w:r w:rsidRPr="00660727">
        <w:rPr>
          <w:sz w:val="20"/>
          <w:szCs w:val="20"/>
          <w:lang w:val="pl"/>
        </w:rPr>
        <w:t>Wymagania:</w:t>
      </w:r>
    </w:p>
    <w:p w14:paraId="3931495F" w14:textId="77777777" w:rsidR="00A648CB" w:rsidRPr="00660727" w:rsidRDefault="00A648CB" w:rsidP="00A648CB">
      <w:pPr>
        <w:widowControl/>
        <w:shd w:val="clear" w:color="auto" w:fill="FFFFFF"/>
        <w:tabs>
          <w:tab w:val="left" w:pos="0"/>
        </w:tabs>
        <w:suppressAutoHyphens w:val="0"/>
        <w:spacing w:line="276" w:lineRule="auto"/>
        <w:ind w:left="284"/>
        <w:jc w:val="both"/>
        <w:rPr>
          <w:sz w:val="20"/>
          <w:szCs w:val="20"/>
          <w:lang w:val="pl"/>
        </w:rPr>
      </w:pPr>
      <w:r w:rsidRPr="00660727">
        <w:rPr>
          <w:sz w:val="20"/>
          <w:szCs w:val="20"/>
          <w:lang w:val="pl"/>
        </w:rPr>
        <w:t xml:space="preserve">Folia strukturalna (kubełkowa) </w:t>
      </w:r>
    </w:p>
    <w:p w14:paraId="32D8894B" w14:textId="77777777" w:rsidR="00A648CB" w:rsidRPr="00660727" w:rsidRDefault="00A648CB" w:rsidP="00A648CB">
      <w:pPr>
        <w:widowControl/>
        <w:suppressAutoHyphens w:val="0"/>
        <w:spacing w:line="276" w:lineRule="auto"/>
        <w:ind w:left="284"/>
        <w:jc w:val="both"/>
        <w:rPr>
          <w:sz w:val="20"/>
          <w:szCs w:val="20"/>
          <w:u w:val="single"/>
          <w:lang w:val="pl"/>
        </w:rPr>
      </w:pPr>
      <w:r w:rsidRPr="00660727">
        <w:rPr>
          <w:sz w:val="20"/>
          <w:szCs w:val="20"/>
          <w:u w:val="single"/>
          <w:lang w:val="pl"/>
        </w:rPr>
        <w:t xml:space="preserve"> Wyprawa elewacyjna – cokół – </w:t>
      </w:r>
      <w:r w:rsidR="00BD515D" w:rsidRPr="00660727">
        <w:rPr>
          <w:sz w:val="20"/>
          <w:szCs w:val="20"/>
          <w:u w:val="single"/>
          <w:lang w:val="pl"/>
        </w:rPr>
        <w:t>łupek kamienny</w:t>
      </w:r>
      <w:r w:rsidRPr="00660727">
        <w:rPr>
          <w:sz w:val="20"/>
          <w:szCs w:val="20"/>
          <w:u w:val="single"/>
          <w:lang w:val="pl"/>
        </w:rPr>
        <w:t xml:space="preserve"> wg projektu architektonicznego</w:t>
      </w:r>
    </w:p>
    <w:p w14:paraId="3817DC89" w14:textId="77777777" w:rsidR="00687A02" w:rsidRPr="00660727" w:rsidRDefault="00A648CB" w:rsidP="00687A02">
      <w:pPr>
        <w:widowControl/>
        <w:suppressAutoHyphens w:val="0"/>
        <w:spacing w:line="276" w:lineRule="auto"/>
        <w:ind w:left="284" w:right="1"/>
        <w:jc w:val="both"/>
        <w:rPr>
          <w:sz w:val="20"/>
          <w:szCs w:val="20"/>
        </w:rPr>
      </w:pPr>
      <w:r w:rsidRPr="00660727">
        <w:rPr>
          <w:sz w:val="20"/>
          <w:szCs w:val="20"/>
          <w:lang w:val="pl"/>
        </w:rPr>
        <w:tab/>
      </w:r>
      <w:r w:rsidR="00687A02" w:rsidRPr="00660727">
        <w:rPr>
          <w:sz w:val="20"/>
          <w:szCs w:val="20"/>
        </w:rPr>
        <w:t>Norma odniesienia zaleceń ogólnych dotyczące instalacji płytek kamiennych na elewacji:</w:t>
      </w:r>
    </w:p>
    <w:p w14:paraId="067448E4" w14:textId="77777777" w:rsidR="00687A02" w:rsidRPr="00660727" w:rsidRDefault="00687A02" w:rsidP="00687A02">
      <w:pPr>
        <w:widowControl/>
        <w:numPr>
          <w:ilvl w:val="0"/>
          <w:numId w:val="110"/>
        </w:numPr>
        <w:suppressAutoHyphens w:val="0"/>
        <w:spacing w:line="276" w:lineRule="auto"/>
        <w:ind w:right="1"/>
        <w:jc w:val="both"/>
        <w:rPr>
          <w:sz w:val="20"/>
          <w:szCs w:val="20"/>
          <w:lang w:val="en-US"/>
        </w:rPr>
      </w:pPr>
      <w:r w:rsidRPr="00660727">
        <w:rPr>
          <w:sz w:val="20"/>
          <w:szCs w:val="20"/>
          <w:lang w:val="en-US"/>
        </w:rPr>
        <w:t>DIN 18515-1: 1998-08  </w:t>
      </w:r>
      <w:proofErr w:type="spellStart"/>
      <w:r w:rsidRPr="00660727">
        <w:rPr>
          <w:sz w:val="20"/>
          <w:szCs w:val="20"/>
          <w:lang w:val="en-US"/>
        </w:rPr>
        <w:t>Außenwandbekleidungen</w:t>
      </w:r>
      <w:proofErr w:type="spellEnd"/>
      <w:r w:rsidRPr="00660727">
        <w:rPr>
          <w:sz w:val="20"/>
          <w:szCs w:val="20"/>
          <w:lang w:val="en-US"/>
        </w:rPr>
        <w:t xml:space="preserve"> - Teil 1: </w:t>
      </w:r>
      <w:proofErr w:type="spellStart"/>
      <w:r w:rsidRPr="00660727">
        <w:rPr>
          <w:sz w:val="20"/>
          <w:szCs w:val="20"/>
          <w:lang w:val="en-US"/>
        </w:rPr>
        <w:t>Angemörtelte</w:t>
      </w:r>
      <w:proofErr w:type="spellEnd"/>
      <w:r w:rsidRPr="00660727">
        <w:rPr>
          <w:sz w:val="20"/>
          <w:szCs w:val="20"/>
          <w:lang w:val="en-US"/>
        </w:rPr>
        <w:t xml:space="preserve"> </w:t>
      </w:r>
      <w:proofErr w:type="spellStart"/>
      <w:r w:rsidRPr="00660727">
        <w:rPr>
          <w:sz w:val="20"/>
          <w:szCs w:val="20"/>
          <w:lang w:val="en-US"/>
        </w:rPr>
        <w:t>Fliesen</w:t>
      </w:r>
      <w:proofErr w:type="spellEnd"/>
      <w:r w:rsidRPr="00660727">
        <w:rPr>
          <w:sz w:val="20"/>
          <w:szCs w:val="20"/>
          <w:lang w:val="en-US"/>
        </w:rPr>
        <w:t xml:space="preserve"> </w:t>
      </w:r>
      <w:proofErr w:type="spellStart"/>
      <w:r w:rsidRPr="00660727">
        <w:rPr>
          <w:sz w:val="20"/>
          <w:szCs w:val="20"/>
          <w:lang w:val="en-US"/>
        </w:rPr>
        <w:t>oder</w:t>
      </w:r>
      <w:proofErr w:type="spellEnd"/>
      <w:r w:rsidRPr="00660727">
        <w:rPr>
          <w:sz w:val="20"/>
          <w:szCs w:val="20"/>
          <w:lang w:val="en-US"/>
        </w:rPr>
        <w:t xml:space="preserve"> Platten; </w:t>
      </w:r>
      <w:proofErr w:type="spellStart"/>
      <w:r w:rsidRPr="00660727">
        <w:rPr>
          <w:sz w:val="20"/>
          <w:szCs w:val="20"/>
          <w:lang w:val="en-US"/>
        </w:rPr>
        <w:t>Grundsätze</w:t>
      </w:r>
      <w:proofErr w:type="spellEnd"/>
      <w:r w:rsidRPr="00660727">
        <w:rPr>
          <w:sz w:val="20"/>
          <w:szCs w:val="20"/>
          <w:lang w:val="en-US"/>
        </w:rPr>
        <w:t xml:space="preserve"> für </w:t>
      </w:r>
      <w:proofErr w:type="spellStart"/>
      <w:r w:rsidRPr="00660727">
        <w:rPr>
          <w:sz w:val="20"/>
          <w:szCs w:val="20"/>
          <w:lang w:val="en-US"/>
        </w:rPr>
        <w:t>Planung</w:t>
      </w:r>
      <w:proofErr w:type="spellEnd"/>
      <w:r w:rsidRPr="00660727">
        <w:rPr>
          <w:sz w:val="20"/>
          <w:szCs w:val="20"/>
          <w:lang w:val="en-US"/>
        </w:rPr>
        <w:t xml:space="preserve"> und </w:t>
      </w:r>
      <w:proofErr w:type="spellStart"/>
      <w:r w:rsidRPr="00660727">
        <w:rPr>
          <w:sz w:val="20"/>
          <w:szCs w:val="20"/>
          <w:lang w:val="en-US"/>
        </w:rPr>
        <w:t>Ausführung</w:t>
      </w:r>
      <w:proofErr w:type="spellEnd"/>
      <w:r w:rsidRPr="00660727">
        <w:rPr>
          <w:sz w:val="20"/>
          <w:szCs w:val="20"/>
          <w:lang w:val="en-US"/>
        </w:rPr>
        <w:t>;</w:t>
      </w:r>
    </w:p>
    <w:p w14:paraId="361D137E" w14:textId="77777777" w:rsidR="00687A02" w:rsidRPr="00660727" w:rsidRDefault="00687A02" w:rsidP="00687A02">
      <w:pPr>
        <w:widowControl/>
        <w:numPr>
          <w:ilvl w:val="0"/>
          <w:numId w:val="110"/>
        </w:numPr>
        <w:suppressAutoHyphens w:val="0"/>
        <w:spacing w:line="276" w:lineRule="auto"/>
        <w:ind w:right="1"/>
        <w:jc w:val="both"/>
        <w:rPr>
          <w:sz w:val="20"/>
          <w:szCs w:val="20"/>
        </w:rPr>
      </w:pPr>
      <w:r w:rsidRPr="00660727">
        <w:rPr>
          <w:sz w:val="20"/>
          <w:szCs w:val="20"/>
        </w:rPr>
        <w:t>DIN 18515-1 : 1998-08 Elewacje - Część 1: Płytki mocowane na zaprawach, zasady planowania i realizacji.</w:t>
      </w:r>
    </w:p>
    <w:p w14:paraId="14819940" w14:textId="77777777" w:rsidR="00A648CB" w:rsidRPr="00660727" w:rsidRDefault="00A648CB" w:rsidP="00687A02">
      <w:pPr>
        <w:widowControl/>
        <w:suppressAutoHyphens w:val="0"/>
        <w:spacing w:line="276" w:lineRule="auto"/>
        <w:ind w:left="284" w:right="1"/>
        <w:jc w:val="both"/>
        <w:rPr>
          <w:rFonts w:eastAsia="Arial"/>
          <w:color w:val="auto"/>
          <w:sz w:val="20"/>
          <w:szCs w:val="20"/>
        </w:rPr>
      </w:pPr>
    </w:p>
    <w:p w14:paraId="4AE0E2DF" w14:textId="77777777" w:rsidR="00A648CB" w:rsidRPr="00660727" w:rsidRDefault="00A648CB" w:rsidP="00A648CB">
      <w:pPr>
        <w:keepNext/>
        <w:keepLines/>
        <w:widowControl/>
        <w:numPr>
          <w:ilvl w:val="1"/>
          <w:numId w:val="97"/>
        </w:numPr>
        <w:tabs>
          <w:tab w:val="left" w:pos="390"/>
        </w:tabs>
        <w:suppressAutoHyphens w:val="0"/>
        <w:spacing w:line="276" w:lineRule="auto"/>
        <w:ind w:left="284" w:right="25"/>
        <w:contextualSpacing/>
        <w:jc w:val="both"/>
        <w:outlineLvl w:val="1"/>
        <w:rPr>
          <w:rFonts w:eastAsia="Arial"/>
          <w:color w:val="auto"/>
          <w:sz w:val="20"/>
          <w:szCs w:val="20"/>
        </w:rPr>
      </w:pPr>
      <w:r w:rsidRPr="00660727">
        <w:rPr>
          <w:rFonts w:eastAsia="Arial"/>
          <w:color w:val="auto"/>
          <w:sz w:val="20"/>
          <w:szCs w:val="20"/>
        </w:rPr>
        <w:lastRenderedPageBreak/>
        <w:t>SPRZĘT</w:t>
      </w:r>
    </w:p>
    <w:p w14:paraId="306C6ED0"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Roboty można wykonywać ręcznie przy zastosowaniu mieszadła i wiertarki udarowej [do przygotowywania za</w:t>
      </w:r>
      <w:r w:rsidRPr="00660727">
        <w:rPr>
          <w:rFonts w:eastAsia="Palatino Linotype"/>
          <w:color w:val="auto"/>
          <w:sz w:val="20"/>
          <w:szCs w:val="20"/>
        </w:rPr>
        <w:softHyphen/>
        <w:t>prawy klejowej]</w:t>
      </w:r>
    </w:p>
    <w:p w14:paraId="4AE3E752"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p>
    <w:p w14:paraId="242E12C0" w14:textId="77777777" w:rsidR="00A648CB" w:rsidRPr="00660727" w:rsidRDefault="00A648CB" w:rsidP="00A648CB">
      <w:pPr>
        <w:keepNext/>
        <w:keepLines/>
        <w:widowControl/>
        <w:numPr>
          <w:ilvl w:val="1"/>
          <w:numId w:val="97"/>
        </w:numPr>
        <w:tabs>
          <w:tab w:val="left" w:pos="380"/>
        </w:tabs>
        <w:suppressAutoHyphens w:val="0"/>
        <w:spacing w:line="276" w:lineRule="auto"/>
        <w:ind w:left="284" w:right="25"/>
        <w:contextualSpacing/>
        <w:jc w:val="both"/>
        <w:outlineLvl w:val="1"/>
        <w:rPr>
          <w:rFonts w:eastAsia="Arial"/>
          <w:color w:val="auto"/>
          <w:sz w:val="20"/>
          <w:szCs w:val="20"/>
        </w:rPr>
      </w:pPr>
      <w:r w:rsidRPr="00660727">
        <w:rPr>
          <w:rFonts w:eastAsia="Arial"/>
          <w:color w:val="auto"/>
          <w:sz w:val="20"/>
          <w:szCs w:val="20"/>
        </w:rPr>
        <w:t>WYKONANIE ROBÓT</w:t>
      </w:r>
    </w:p>
    <w:p w14:paraId="1692210D" w14:textId="77777777" w:rsidR="00A648CB" w:rsidRPr="00660727" w:rsidRDefault="00907D2D" w:rsidP="00907D2D">
      <w:pPr>
        <w:widowControl/>
        <w:suppressAutoHyphens w:val="0"/>
        <w:autoSpaceDE w:val="0"/>
        <w:autoSpaceDN w:val="0"/>
        <w:adjustRightInd w:val="0"/>
        <w:spacing w:line="276" w:lineRule="auto"/>
        <w:jc w:val="both"/>
        <w:rPr>
          <w:b/>
          <w:color w:val="auto"/>
          <w:sz w:val="20"/>
          <w:szCs w:val="20"/>
        </w:rPr>
      </w:pPr>
      <w:r w:rsidRPr="00660727">
        <w:rPr>
          <w:color w:val="auto"/>
          <w:sz w:val="20"/>
          <w:szCs w:val="20"/>
        </w:rPr>
        <w:t xml:space="preserve">      </w:t>
      </w:r>
      <w:r w:rsidR="00A648CB" w:rsidRPr="00660727">
        <w:rPr>
          <w:b/>
          <w:color w:val="auto"/>
          <w:sz w:val="20"/>
          <w:szCs w:val="20"/>
        </w:rPr>
        <w:t>4.</w:t>
      </w:r>
      <w:r w:rsidRPr="00660727">
        <w:rPr>
          <w:b/>
          <w:color w:val="auto"/>
          <w:sz w:val="20"/>
          <w:szCs w:val="20"/>
        </w:rPr>
        <w:t>1</w:t>
      </w:r>
      <w:r w:rsidR="00A648CB" w:rsidRPr="00660727">
        <w:rPr>
          <w:b/>
          <w:color w:val="auto"/>
          <w:sz w:val="20"/>
          <w:szCs w:val="20"/>
        </w:rPr>
        <w:t xml:space="preserve">. Izolacje termiczne </w:t>
      </w:r>
    </w:p>
    <w:p w14:paraId="7F0AA644"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r w:rsidRPr="00660727">
        <w:rPr>
          <w:b/>
          <w:color w:val="auto"/>
          <w:sz w:val="20"/>
          <w:szCs w:val="20"/>
        </w:rPr>
        <w:t>4.</w:t>
      </w:r>
      <w:r w:rsidR="00907D2D" w:rsidRPr="00660727">
        <w:rPr>
          <w:b/>
          <w:color w:val="auto"/>
          <w:sz w:val="20"/>
          <w:szCs w:val="20"/>
        </w:rPr>
        <w:t>1</w:t>
      </w:r>
      <w:r w:rsidRPr="00660727">
        <w:rPr>
          <w:b/>
          <w:color w:val="auto"/>
          <w:sz w:val="20"/>
          <w:szCs w:val="20"/>
        </w:rPr>
        <w:t>.1. Izolacja przy zastosowaniu płyt styropianowych</w:t>
      </w:r>
      <w:r w:rsidRPr="00660727">
        <w:rPr>
          <w:color w:val="auto"/>
          <w:sz w:val="20"/>
          <w:szCs w:val="20"/>
        </w:rPr>
        <w:t>.</w:t>
      </w:r>
    </w:p>
    <w:p w14:paraId="569987E5"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r w:rsidRPr="00660727">
        <w:rPr>
          <w:color w:val="auto"/>
          <w:sz w:val="20"/>
          <w:szCs w:val="20"/>
        </w:rPr>
        <w:t xml:space="preserve">Płyty styropianowe Do wykonania warstwy izolacyjnej należy stosować płyty styropianowe twarde. Podłoże do przyklejania płyt powinno być równe , aby płyty po przyklejeniu tworzyły jedną płaszczyznę aby ograniczyć konieczność obróbki płyt styropianowych (szlifowanie). </w:t>
      </w:r>
    </w:p>
    <w:p w14:paraId="5AFF4C82"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p>
    <w:p w14:paraId="0F26FBC9"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r w:rsidRPr="00660727">
        <w:rPr>
          <w:b/>
          <w:color w:val="auto"/>
          <w:sz w:val="20"/>
          <w:szCs w:val="20"/>
        </w:rPr>
        <w:t>4</w:t>
      </w:r>
      <w:r w:rsidR="00907D2D" w:rsidRPr="00660727">
        <w:rPr>
          <w:b/>
          <w:color w:val="auto"/>
          <w:sz w:val="20"/>
          <w:szCs w:val="20"/>
        </w:rPr>
        <w:t>.1</w:t>
      </w:r>
      <w:r w:rsidRPr="00660727">
        <w:rPr>
          <w:b/>
          <w:color w:val="auto"/>
          <w:sz w:val="20"/>
          <w:szCs w:val="20"/>
        </w:rPr>
        <w:t xml:space="preserve">.2. </w:t>
      </w:r>
      <w:r w:rsidRPr="00660727">
        <w:rPr>
          <w:color w:val="auto"/>
          <w:sz w:val="20"/>
          <w:szCs w:val="20"/>
        </w:rPr>
        <w:t xml:space="preserve">W czasie przerw w pracy wbudowane materiały należy chronić przed zawilgoceniem (przez nakrycie folią lub papą). </w:t>
      </w:r>
    </w:p>
    <w:p w14:paraId="6595F85A"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r w:rsidRPr="00660727">
        <w:rPr>
          <w:b/>
          <w:color w:val="auto"/>
          <w:sz w:val="20"/>
          <w:szCs w:val="20"/>
        </w:rPr>
        <w:t>4.</w:t>
      </w:r>
      <w:r w:rsidR="00907D2D" w:rsidRPr="00660727">
        <w:rPr>
          <w:b/>
          <w:color w:val="auto"/>
          <w:sz w:val="20"/>
          <w:szCs w:val="20"/>
        </w:rPr>
        <w:t>1</w:t>
      </w:r>
      <w:r w:rsidRPr="00660727">
        <w:rPr>
          <w:b/>
          <w:color w:val="auto"/>
          <w:sz w:val="20"/>
          <w:szCs w:val="20"/>
        </w:rPr>
        <w:t xml:space="preserve">.3. </w:t>
      </w:r>
      <w:r w:rsidRPr="00660727">
        <w:rPr>
          <w:color w:val="auto"/>
          <w:sz w:val="20"/>
          <w:szCs w:val="20"/>
        </w:rPr>
        <w:t xml:space="preserve">Do wykonywania izolacji stosować materiały w stanie powietrzno-suchym. </w:t>
      </w:r>
    </w:p>
    <w:p w14:paraId="45658696" w14:textId="77777777" w:rsidR="00A648CB" w:rsidRPr="00660727" w:rsidRDefault="00A648CB" w:rsidP="00A648CB">
      <w:pPr>
        <w:widowControl/>
        <w:suppressAutoHyphens w:val="0"/>
        <w:autoSpaceDE w:val="0"/>
        <w:autoSpaceDN w:val="0"/>
        <w:adjustRightInd w:val="0"/>
        <w:spacing w:line="276" w:lineRule="auto"/>
        <w:ind w:left="284"/>
        <w:jc w:val="both"/>
        <w:rPr>
          <w:color w:val="auto"/>
          <w:sz w:val="20"/>
          <w:szCs w:val="20"/>
        </w:rPr>
      </w:pPr>
    </w:p>
    <w:p w14:paraId="62E905ED" w14:textId="77777777" w:rsidR="00A648CB" w:rsidRPr="00660727" w:rsidRDefault="00A648CB" w:rsidP="00A648CB">
      <w:pPr>
        <w:widowControl/>
        <w:shd w:val="clear" w:color="auto" w:fill="FFFFFF"/>
        <w:tabs>
          <w:tab w:val="left" w:pos="418"/>
        </w:tabs>
        <w:suppressAutoHyphens w:val="0"/>
        <w:spacing w:line="276" w:lineRule="auto"/>
        <w:ind w:left="284"/>
        <w:jc w:val="both"/>
        <w:rPr>
          <w:b/>
          <w:sz w:val="20"/>
          <w:szCs w:val="20"/>
          <w:lang w:val="pl"/>
        </w:rPr>
      </w:pPr>
      <w:r w:rsidRPr="00660727">
        <w:rPr>
          <w:b/>
          <w:sz w:val="20"/>
          <w:szCs w:val="20"/>
          <w:lang w:val="pl"/>
        </w:rPr>
        <w:t>4.</w:t>
      </w:r>
      <w:r w:rsidR="00907D2D" w:rsidRPr="00660727">
        <w:rPr>
          <w:b/>
          <w:sz w:val="20"/>
          <w:szCs w:val="20"/>
          <w:lang w:val="pl"/>
        </w:rPr>
        <w:t>2</w:t>
      </w:r>
      <w:r w:rsidRPr="00660727">
        <w:rPr>
          <w:b/>
          <w:sz w:val="20"/>
          <w:szCs w:val="20"/>
          <w:lang w:val="pl"/>
        </w:rPr>
        <w:t>. Warunki przystąpienia do robót izolacji termicznej</w:t>
      </w:r>
    </w:p>
    <w:p w14:paraId="20954258"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 Przed przystąpieniem do wykonywania robót izolacyjnych powinny być zakończone wszystkie roboty konstrukcyjne.</w:t>
      </w:r>
    </w:p>
    <w:p w14:paraId="191EFD5E"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 xml:space="preserve">- Roboty należy wykonywać w temperaturze nie niższej niż +5°C pod warunkiem, że w ciągu </w:t>
      </w:r>
      <w:r w:rsidRPr="00660727">
        <w:rPr>
          <w:sz w:val="20"/>
          <w:szCs w:val="20"/>
          <w:lang w:val="pl"/>
        </w:rPr>
        <w:tab/>
        <w:t>doby nie nastąpi spadek poniżej 0°C.</w:t>
      </w:r>
    </w:p>
    <w:p w14:paraId="54EAB8FE"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 xml:space="preserve">- W niższych temperaturach można wykonywać tynki jedynie przy zastosowaniu odpowiednich </w:t>
      </w:r>
      <w:r w:rsidRPr="00660727">
        <w:rPr>
          <w:sz w:val="20"/>
          <w:szCs w:val="20"/>
          <w:lang w:val="pl"/>
        </w:rPr>
        <w:tab/>
        <w:t xml:space="preserve">środków zabezpieczających, zgodnie z „Wytycznymi wykonywania robót budowlano - </w:t>
      </w:r>
      <w:r w:rsidRPr="00660727">
        <w:rPr>
          <w:sz w:val="20"/>
          <w:szCs w:val="20"/>
          <w:lang w:val="pl"/>
        </w:rPr>
        <w:tab/>
        <w:t xml:space="preserve">montażowych w okresie obniżonych temperatur". </w:t>
      </w:r>
    </w:p>
    <w:p w14:paraId="4BC7CACE"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 xml:space="preserve">- Zaleca się chronić świeżo wykonywane tynki zewnętrzne w ciągu pierwszych dwóch dni przed </w:t>
      </w:r>
      <w:r w:rsidRPr="00660727">
        <w:rPr>
          <w:sz w:val="20"/>
          <w:szCs w:val="20"/>
          <w:lang w:val="pl"/>
        </w:rPr>
        <w:tab/>
        <w:t xml:space="preserve">nasłonecznieniem dłuższym niż dwie godziny dziennie. </w:t>
      </w:r>
    </w:p>
    <w:p w14:paraId="4ABC1534" w14:textId="77777777" w:rsidR="00A648CB" w:rsidRPr="00660727" w:rsidRDefault="00A648CB" w:rsidP="00A648CB">
      <w:pPr>
        <w:shd w:val="clear" w:color="auto" w:fill="FFFFFF"/>
        <w:spacing w:line="276" w:lineRule="auto"/>
        <w:ind w:left="284"/>
        <w:jc w:val="both"/>
        <w:rPr>
          <w:sz w:val="20"/>
          <w:szCs w:val="20"/>
          <w:lang w:val="pl"/>
        </w:rPr>
      </w:pPr>
      <w:r w:rsidRPr="00660727">
        <w:rPr>
          <w:sz w:val="20"/>
          <w:szCs w:val="20"/>
          <w:lang w:val="pl"/>
        </w:rPr>
        <w:t>- W okresie wysokich temperatur świeżo wykonane tynki powinny w czasie wiązania i twardnienia, tj. w ciągu 1 tygodnia, zwilżane wodą.</w:t>
      </w:r>
    </w:p>
    <w:p w14:paraId="2C8659F6" w14:textId="77777777" w:rsidR="00A648CB" w:rsidRPr="00660727" w:rsidRDefault="00A648CB" w:rsidP="00A648CB">
      <w:pPr>
        <w:widowControl/>
        <w:spacing w:line="276" w:lineRule="auto"/>
        <w:ind w:left="284"/>
        <w:rPr>
          <w:b/>
          <w:iCs/>
          <w:sz w:val="20"/>
          <w:szCs w:val="20"/>
          <w:lang w:val="pl"/>
        </w:rPr>
      </w:pPr>
      <w:r w:rsidRPr="00660727">
        <w:rPr>
          <w:b/>
          <w:iCs/>
          <w:sz w:val="20"/>
          <w:szCs w:val="20"/>
          <w:lang w:val="pl"/>
        </w:rPr>
        <w:t>WYMAGANIA OGÓLNE</w:t>
      </w:r>
    </w:p>
    <w:p w14:paraId="393605B0"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Przed rozpoczęciem robót zakończone powinny być  zakończone  roboty dachowe, okienne, izolacje i posadzki balkonów itp.</w:t>
      </w:r>
    </w:p>
    <w:p w14:paraId="68850A2D"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Zabezpieczone są wszelkie powierzchnie nie przeznaczone do pokrycia zakończone  roboty mogące zwiększyć wilgoć technologiczną budynku, Wyschnięte powinny być  wszelkie zawilgocenia, zapewnione  odprowadzenie wody opadowej poza  lico ścian.</w:t>
      </w:r>
    </w:p>
    <w:p w14:paraId="52E44700"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Przy wykonywaniu prac należy przestrzegać reżimu technologicznego, stosować wyłącznie elementy systemu określone w Specyfikacji Technicznej oraz Aprobacie Technicznej .</w:t>
      </w:r>
    </w:p>
    <w:p w14:paraId="1A849EFF"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Podczas prowadzenia prac oraz schnięcia tynków temperatura zewnętrzna powietrza, podłoża i wbudowanego materiału nie może być niższa niż +5°C (a dla tynków i farb silikatowych lub nanoporowych+8°C) lub wyższa niż 25°C. W czasie robót i w fazie wiązania materiały chronić przed niekorzystnym wpływem warunków atmosferycznych (wiatr, deszcz, nasłonecznienie, wysoka lub niska temperatura),np. stosując ochronne siatki na rusztowania).</w:t>
      </w:r>
    </w:p>
    <w:p w14:paraId="6CD467DD"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 xml:space="preserve">Duża wilgotność powietrza i niskie temperatury mogą znacznie wydłużyć proces wiązania materiału oraz spowodować różnice w kolorystyce. </w:t>
      </w:r>
    </w:p>
    <w:p w14:paraId="2BA17136"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r w:rsidRPr="00660727">
        <w:rPr>
          <w:sz w:val="20"/>
          <w:szCs w:val="20"/>
          <w:lang w:val="pl"/>
        </w:rPr>
        <w:t>Jednolitość barwy gwarantowana jest jedynie w ramach tej samej partii produkcyjnej. Ostateczny kolor elewacji uzależniony jest od warunków podłoża, temperatury i wilgotności powietrza. W przypadku stosowania produktów o rożnych numerach seryjnych należy je przez rozpoczęciem prac dokładnie ze sobą wymieszać.</w:t>
      </w:r>
    </w:p>
    <w:p w14:paraId="6B80FC0E" w14:textId="77777777" w:rsidR="00A648CB" w:rsidRPr="00660727" w:rsidRDefault="00A648CB" w:rsidP="00A648CB">
      <w:pPr>
        <w:widowControl/>
        <w:shd w:val="clear" w:color="auto" w:fill="FFFFFF"/>
        <w:tabs>
          <w:tab w:val="left" w:pos="345"/>
        </w:tabs>
        <w:suppressAutoHyphens w:val="0"/>
        <w:spacing w:line="276" w:lineRule="auto"/>
        <w:ind w:left="284"/>
        <w:jc w:val="both"/>
        <w:rPr>
          <w:sz w:val="20"/>
          <w:szCs w:val="20"/>
          <w:lang w:val="pl"/>
        </w:rPr>
      </w:pPr>
    </w:p>
    <w:p w14:paraId="4E52A450" w14:textId="77777777" w:rsidR="00A648CB" w:rsidRPr="00660727" w:rsidRDefault="00A648CB" w:rsidP="00A648CB">
      <w:pPr>
        <w:widowControl/>
        <w:tabs>
          <w:tab w:val="left" w:pos="0"/>
          <w:tab w:val="left" w:pos="1363"/>
        </w:tabs>
        <w:spacing w:line="276" w:lineRule="auto"/>
        <w:ind w:left="284"/>
        <w:jc w:val="both"/>
        <w:rPr>
          <w:b/>
          <w:bCs/>
          <w:iCs/>
          <w:sz w:val="20"/>
          <w:szCs w:val="20"/>
          <w:lang w:val="pl"/>
        </w:rPr>
      </w:pPr>
      <w:r w:rsidRPr="00660727">
        <w:rPr>
          <w:b/>
          <w:bCs/>
          <w:iCs/>
          <w:sz w:val="20"/>
          <w:szCs w:val="20"/>
          <w:lang w:val="pl"/>
        </w:rPr>
        <w:t>Przygotowanie podłoża</w:t>
      </w:r>
    </w:p>
    <w:p w14:paraId="53767B63"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Podłoże powinno być stabilne, nośne, suche, czyste, pozbawione elementów zmniejszających przyczepność (kurz i pył itp. oczyścić szczotkami, powietrzem, wodą pod ciśnieniem nawet z użyciem detergentów)</w:t>
      </w:r>
    </w:p>
    <w:p w14:paraId="03685524"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W przypadku ścian otynkowanych należy wstępnie sprawdzić stan istniejącego tynku przez opukiwanie. Głuchy dźwięk oznacza, że tynk odspoił się od podłoża i należy go usunąć. </w:t>
      </w:r>
    </w:p>
    <w:p w14:paraId="54970731"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Podłoża pylące lub silnie nasiąkliwe (np. bloczki gazobetonowe), nierównomiernie chłonne oraz piaszczące zagruntować środkiem  . </w:t>
      </w:r>
      <w:r w:rsidRPr="00660727">
        <w:rPr>
          <w:sz w:val="20"/>
          <w:szCs w:val="20"/>
          <w:lang w:val="pl"/>
        </w:rPr>
        <w:t xml:space="preserve">Podłoża na których występują algi, grzyby lub porosty muszą być w każdym przypadku przygotowane w specjalny sposób. W tym celu ścianę należy oczyścić i poddać działaniu środka neutralizującego </w:t>
      </w:r>
      <w:r w:rsidRPr="00660727">
        <w:rPr>
          <w:b/>
          <w:sz w:val="20"/>
          <w:szCs w:val="20"/>
          <w:lang w:val="pl"/>
        </w:rPr>
        <w:lastRenderedPageBreak/>
        <w:t>(</w:t>
      </w:r>
      <w:r w:rsidRPr="00660727">
        <w:rPr>
          <w:sz w:val="20"/>
          <w:szCs w:val="20"/>
          <w:lang w:val="pl"/>
        </w:rPr>
        <w:t>roztwór do usuwania grzybów i alg) . Nie jest konieczne spłukiwanie roztworu. Po  wyschnięciu powierzchni nie powinien być widoczny połysk .</w:t>
      </w:r>
    </w:p>
    <w:p w14:paraId="40FBB6B9"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Słabo przyczepne, łuszczące się powłoki malarskie należy usunąć. </w:t>
      </w:r>
    </w:p>
    <w:p w14:paraId="139D9B78"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Próba przyczepności podłożą: do oczyszczonego podłoża przykleić za pomocą kleju systemowego próbki materiału izolacyjnego o wymiarach 100 x 100mm (8 – 10 próbek). Po 3 dniach przeprowadzić próbę odrywania przyklejonych próbek. </w:t>
      </w:r>
    </w:p>
    <w:p w14:paraId="20621048"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Jeśli materiał izolacyjny zostanie rozerwany w swej strukturze, oznacza to, że podłoże charakteryzuje się wystarczającą wytrzymałością. Natomiast w przypadku oderwania próbki z klejem i warstwą fakturową konieczne jest dodatkowe przygotowanie podłoża. Jeżeli ponowna próba da wynik negatywny, należy wzmocnić podłoże. </w:t>
      </w:r>
    </w:p>
    <w:p w14:paraId="6D174AC8"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Zaleca się także skucie tynków na zewnętrznych powierzchniach ościeży drzwiowych i okiennych, jeżeli nie można ich ocieplić bez nadmiernego zasłaniania ościeżnic. </w:t>
      </w:r>
    </w:p>
    <w:p w14:paraId="319CD670"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Nierówności, defekty i ubytki skuć lub ewentualnie wyrównać zaprawą tynkarską (Podłoże powinno być równe w zakresie odchyleń powierzchni i krawędzi) </w:t>
      </w:r>
    </w:p>
    <w:p w14:paraId="68DB6339"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Jeśli nierówność przekroczy 20 mm, należy zastosować materiał termoizolacyjny o odpowiedniej (zmiennej) grubości</w:t>
      </w:r>
    </w:p>
    <w:p w14:paraId="437A680F" w14:textId="77777777" w:rsidR="00A648CB" w:rsidRPr="00660727" w:rsidRDefault="00A648CB" w:rsidP="00A648CB">
      <w:pPr>
        <w:widowControl/>
        <w:tabs>
          <w:tab w:val="left" w:pos="1363"/>
        </w:tabs>
        <w:spacing w:line="276" w:lineRule="auto"/>
        <w:ind w:left="284"/>
        <w:jc w:val="both"/>
        <w:rPr>
          <w:iCs/>
          <w:sz w:val="20"/>
          <w:szCs w:val="20"/>
          <w:lang w:val="pl"/>
        </w:rPr>
      </w:pPr>
      <w:r w:rsidRPr="00660727">
        <w:rPr>
          <w:iCs/>
          <w:sz w:val="20"/>
          <w:szCs w:val="20"/>
          <w:lang w:val="pl"/>
        </w:rPr>
        <w:t xml:space="preserve">Warstwa elewacyjna ocieplanych ścian budynków wielkopłytowych powinna posiadać wymaganą stateczność z ewentualnym wykonanym specjalistycznym kotwieniem. </w:t>
      </w:r>
    </w:p>
    <w:p w14:paraId="49F6E5EF" w14:textId="77777777" w:rsidR="00A648CB" w:rsidRPr="00660727" w:rsidRDefault="00A648CB" w:rsidP="00A648CB">
      <w:pPr>
        <w:widowControl/>
        <w:tabs>
          <w:tab w:val="left" w:pos="0"/>
          <w:tab w:val="left" w:pos="1363"/>
        </w:tabs>
        <w:spacing w:line="276" w:lineRule="auto"/>
        <w:ind w:left="284"/>
        <w:jc w:val="both"/>
        <w:rPr>
          <w:b/>
          <w:bCs/>
          <w:iCs/>
          <w:sz w:val="20"/>
          <w:szCs w:val="20"/>
          <w:lang w:val="pl"/>
        </w:rPr>
      </w:pPr>
      <w:r w:rsidRPr="00660727">
        <w:rPr>
          <w:b/>
          <w:bCs/>
          <w:iCs/>
          <w:sz w:val="20"/>
          <w:szCs w:val="20"/>
          <w:lang w:val="pl"/>
        </w:rPr>
        <w:t>MOCOWANIE WEŁNY MINERALNEJ/ PŁYT   STYROPIANOWYCH</w:t>
      </w:r>
    </w:p>
    <w:p w14:paraId="1FDFDD8A" w14:textId="77777777" w:rsidR="00A648CB" w:rsidRPr="00660727" w:rsidRDefault="00FA4D2E" w:rsidP="00A648CB">
      <w:pPr>
        <w:widowControl/>
        <w:spacing w:after="120" w:line="276" w:lineRule="auto"/>
        <w:ind w:left="284"/>
        <w:rPr>
          <w:sz w:val="20"/>
          <w:szCs w:val="20"/>
          <w:lang w:val="pl"/>
        </w:rPr>
      </w:pPr>
      <w:r w:rsidRPr="00660727">
        <w:rPr>
          <w:noProof/>
          <w:sz w:val="20"/>
          <w:szCs w:val="20"/>
          <w:lang w:val="pl"/>
        </w:rPr>
        <w:drawing>
          <wp:anchor distT="0" distB="0" distL="114300" distR="114300" simplePos="0" relativeHeight="251654656" behindDoc="0" locked="0" layoutInCell="1" allowOverlap="1" wp14:anchorId="69909BD6" wp14:editId="6BB75F72">
            <wp:simplePos x="0" y="0"/>
            <wp:positionH relativeFrom="column">
              <wp:posOffset>2612390</wp:posOffset>
            </wp:positionH>
            <wp:positionV relativeFrom="paragraph">
              <wp:posOffset>688340</wp:posOffset>
            </wp:positionV>
            <wp:extent cx="3114040" cy="2139315"/>
            <wp:effectExtent l="0" t="0" r="0" b="0"/>
            <wp:wrapSquare wrapText="bothSides"/>
            <wp:docPr id="4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4040" cy="2139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648CB" w:rsidRPr="00660727">
        <w:rPr>
          <w:sz w:val="20"/>
          <w:szCs w:val="20"/>
          <w:lang w:val="pl"/>
        </w:rPr>
        <w:t xml:space="preserve">Zasadniczo układa się wyłącznie całe płyty, w układzie poziomym dłuższych krawędzi z zachowaniem mijankowego układu spoin pionowych. Układ mijankowy stosować również na narożnikach ścian, aby płyty się zazębiały. Styki płyt nie mogą się pokrywać ze złączami płyt prefabrykowanych. </w:t>
      </w:r>
    </w:p>
    <w:p w14:paraId="6A42B732" w14:textId="77777777" w:rsidR="00A648CB" w:rsidRPr="00660727" w:rsidRDefault="00A648CB" w:rsidP="00A648CB">
      <w:pPr>
        <w:widowControl/>
        <w:spacing w:after="120" w:line="276" w:lineRule="auto"/>
        <w:ind w:left="284"/>
        <w:rPr>
          <w:sz w:val="20"/>
          <w:szCs w:val="20"/>
          <w:lang w:val="pl"/>
        </w:rPr>
      </w:pPr>
    </w:p>
    <w:p w14:paraId="1C7ADE9F" w14:textId="77777777" w:rsidR="00A648CB" w:rsidRPr="00660727" w:rsidRDefault="00A648CB" w:rsidP="00A648CB">
      <w:pPr>
        <w:widowControl/>
        <w:spacing w:after="120" w:line="276" w:lineRule="auto"/>
        <w:ind w:left="284"/>
        <w:rPr>
          <w:sz w:val="20"/>
          <w:szCs w:val="20"/>
          <w:lang w:val="pl"/>
        </w:rPr>
      </w:pPr>
    </w:p>
    <w:p w14:paraId="30BB2AFE" w14:textId="77777777" w:rsidR="00A648CB" w:rsidRPr="00660727" w:rsidRDefault="00A648CB" w:rsidP="00A648CB">
      <w:pPr>
        <w:widowControl/>
        <w:spacing w:after="120" w:line="276" w:lineRule="auto"/>
        <w:ind w:left="284"/>
        <w:rPr>
          <w:sz w:val="20"/>
          <w:szCs w:val="20"/>
          <w:lang w:val="pl"/>
        </w:rPr>
      </w:pPr>
      <w:r w:rsidRPr="00660727">
        <w:rPr>
          <w:sz w:val="20"/>
          <w:szCs w:val="20"/>
          <w:lang w:val="pl"/>
        </w:rPr>
        <w:t>Ułożenie płyt izolacji termicznej .</w:t>
      </w:r>
    </w:p>
    <w:p w14:paraId="176D12B7" w14:textId="77777777" w:rsidR="00A648CB" w:rsidRPr="00660727" w:rsidRDefault="00A648CB" w:rsidP="00A648CB">
      <w:pPr>
        <w:widowControl/>
        <w:spacing w:after="120" w:line="276" w:lineRule="auto"/>
        <w:ind w:left="284"/>
        <w:rPr>
          <w:sz w:val="20"/>
          <w:szCs w:val="20"/>
          <w:lang w:val="pl"/>
        </w:rPr>
      </w:pPr>
    </w:p>
    <w:p w14:paraId="4E73B20C" w14:textId="77777777" w:rsidR="00A648CB" w:rsidRPr="00660727" w:rsidRDefault="00A648CB" w:rsidP="00A648CB">
      <w:pPr>
        <w:widowControl/>
        <w:spacing w:after="120" w:line="276" w:lineRule="auto"/>
        <w:ind w:left="284"/>
        <w:rPr>
          <w:sz w:val="20"/>
          <w:szCs w:val="20"/>
          <w:lang w:val="pl"/>
        </w:rPr>
      </w:pPr>
    </w:p>
    <w:p w14:paraId="47825FB5" w14:textId="77777777" w:rsidR="00A648CB" w:rsidRPr="00660727" w:rsidRDefault="00A648CB" w:rsidP="00A648CB">
      <w:pPr>
        <w:widowControl/>
        <w:spacing w:after="120" w:line="276" w:lineRule="auto"/>
        <w:ind w:left="284"/>
        <w:rPr>
          <w:sz w:val="20"/>
          <w:szCs w:val="20"/>
          <w:lang w:val="pl"/>
        </w:rPr>
      </w:pPr>
    </w:p>
    <w:p w14:paraId="6F9E8B6D" w14:textId="77777777" w:rsidR="00A648CB" w:rsidRPr="00660727" w:rsidRDefault="00A648CB" w:rsidP="00A648CB">
      <w:pPr>
        <w:widowControl/>
        <w:spacing w:after="120" w:line="276" w:lineRule="auto"/>
        <w:ind w:left="284"/>
        <w:jc w:val="both"/>
        <w:rPr>
          <w:sz w:val="20"/>
          <w:szCs w:val="20"/>
          <w:lang w:val="pl"/>
        </w:rPr>
      </w:pPr>
    </w:p>
    <w:p w14:paraId="3057CB49" w14:textId="77777777" w:rsidR="00A648CB" w:rsidRPr="00660727" w:rsidRDefault="00A648CB" w:rsidP="00A648CB">
      <w:pPr>
        <w:widowControl/>
        <w:spacing w:after="120" w:line="276" w:lineRule="auto"/>
        <w:ind w:left="284"/>
        <w:jc w:val="both"/>
        <w:rPr>
          <w:sz w:val="20"/>
          <w:szCs w:val="20"/>
          <w:lang w:val="pl"/>
        </w:rPr>
      </w:pPr>
    </w:p>
    <w:p w14:paraId="331E7E92"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Krawędzie płyt nie mogą znajdować się na przedłużeniu krawędzi otworów okiennych lub drzwiowych. </w:t>
      </w:r>
    </w:p>
    <w:p w14:paraId="33EA72B8"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Układać płyty zaczynając od dołu do góry, a następnie mocno dociskając jedną do drugiej, bez szczelin, z przesunięciem o połowę długości, w co drugim rzędzie. </w:t>
      </w:r>
    </w:p>
    <w:p w14:paraId="443FC1DA"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Dopuszczalne jest stosowanie fragmentów płyt ( minimalna szerokość 15 cm ) - mogą one jednak być tylko pojedynczo rozmieszczone na płaszczyźnie ściany, z pominięciem narożników budynków. </w:t>
      </w:r>
    </w:p>
    <w:p w14:paraId="5CFCAD32"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W trakcie układania należy zwrócić szczególną uwagę na to, aby ułożona powierzchnia płyt była równa i bez szczelin. </w:t>
      </w:r>
    </w:p>
    <w:p w14:paraId="648D51AB"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W miejscach stykania się płyt nie powinno być kleju. </w:t>
      </w:r>
    </w:p>
    <w:p w14:paraId="1C830CA7" w14:textId="77777777" w:rsidR="00A648CB" w:rsidRPr="00660727" w:rsidRDefault="00FA4D2E"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r w:rsidRPr="00660727">
        <w:rPr>
          <w:rFonts w:eastAsia="Arial"/>
          <w:noProof/>
          <w:color w:val="auto"/>
          <w:sz w:val="20"/>
          <w:szCs w:val="20"/>
        </w:rPr>
        <w:lastRenderedPageBreak/>
        <w:drawing>
          <wp:inline distT="0" distB="0" distL="0" distR="0" wp14:anchorId="74D5782B" wp14:editId="3C700F38">
            <wp:extent cx="3559175" cy="4149090"/>
            <wp:effectExtent l="19050" t="19050" r="3175" b="381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9175" cy="4149090"/>
                    </a:xfrm>
                    <a:prstGeom prst="rect">
                      <a:avLst/>
                    </a:prstGeom>
                    <a:noFill/>
                    <a:ln w="9525" cmpd="sng">
                      <a:solidFill>
                        <a:srgbClr val="000000"/>
                      </a:solidFill>
                      <a:miter lim="800000"/>
                      <a:headEnd/>
                      <a:tailEnd/>
                    </a:ln>
                    <a:effectLst/>
                  </pic:spPr>
                </pic:pic>
              </a:graphicData>
            </a:graphic>
          </wp:inline>
        </w:drawing>
      </w:r>
    </w:p>
    <w:p w14:paraId="6A891BFC" w14:textId="77777777" w:rsidR="00A648CB" w:rsidRPr="00660727" w:rsidRDefault="00A648CB" w:rsidP="00A648CB">
      <w:pPr>
        <w:widowControl/>
        <w:spacing w:after="120" w:line="276" w:lineRule="auto"/>
        <w:ind w:left="284"/>
        <w:rPr>
          <w:sz w:val="20"/>
          <w:szCs w:val="20"/>
          <w:lang w:val="pl"/>
        </w:rPr>
      </w:pPr>
      <w:r w:rsidRPr="00660727">
        <w:rPr>
          <w:sz w:val="20"/>
          <w:szCs w:val="20"/>
          <w:lang w:val="pl"/>
        </w:rPr>
        <w:t xml:space="preserve">Schemat rozmieszczenia  zaprawy klejowej. </w:t>
      </w:r>
    </w:p>
    <w:p w14:paraId="29039107" w14:textId="77777777" w:rsidR="00A648CB" w:rsidRPr="00660727" w:rsidRDefault="00A648CB"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p>
    <w:p w14:paraId="08DF8466" w14:textId="77777777" w:rsidR="00A648CB" w:rsidRPr="00660727" w:rsidRDefault="00A648CB" w:rsidP="00A648CB">
      <w:pPr>
        <w:widowControl/>
        <w:spacing w:line="276" w:lineRule="auto"/>
        <w:ind w:left="284"/>
        <w:rPr>
          <w:sz w:val="20"/>
          <w:szCs w:val="20"/>
          <w:lang w:val="pl"/>
        </w:rPr>
      </w:pPr>
      <w:r w:rsidRPr="00660727">
        <w:rPr>
          <w:sz w:val="20"/>
          <w:szCs w:val="20"/>
          <w:lang w:val="pl"/>
        </w:rPr>
        <w:t>Przed nałożeniem kleju metodą pasmową obwodową płyty z wełny mineralnej należy zgruntować rozcieńczonym roztworem z zaprawy klejącej.</w:t>
      </w:r>
    </w:p>
    <w:p w14:paraId="01E70225" w14:textId="77777777" w:rsidR="00A648CB" w:rsidRPr="00660727" w:rsidRDefault="00A648CB" w:rsidP="00A648CB">
      <w:pPr>
        <w:widowControl/>
        <w:spacing w:line="276" w:lineRule="auto"/>
        <w:ind w:left="284"/>
        <w:rPr>
          <w:b/>
          <w:sz w:val="20"/>
          <w:szCs w:val="20"/>
          <w:lang w:val="pl"/>
        </w:rPr>
      </w:pPr>
    </w:p>
    <w:p w14:paraId="1649E4B0" w14:textId="77777777" w:rsidR="00A648CB" w:rsidRPr="00660727" w:rsidRDefault="00A648CB" w:rsidP="00A648CB">
      <w:pPr>
        <w:widowControl/>
        <w:spacing w:line="276" w:lineRule="auto"/>
        <w:ind w:left="284"/>
        <w:rPr>
          <w:b/>
          <w:sz w:val="20"/>
          <w:szCs w:val="20"/>
          <w:lang w:val="pl"/>
        </w:rPr>
      </w:pPr>
      <w:r w:rsidRPr="00660727">
        <w:rPr>
          <w:b/>
          <w:sz w:val="20"/>
          <w:szCs w:val="20"/>
          <w:lang w:val="pl"/>
        </w:rPr>
        <w:t xml:space="preserve">Etapy nakładania kleju </w:t>
      </w:r>
    </w:p>
    <w:p w14:paraId="2BD703F7" w14:textId="77777777" w:rsidR="00A648CB" w:rsidRPr="00660727" w:rsidRDefault="00A648CB" w:rsidP="004C21E1">
      <w:pPr>
        <w:widowControl/>
        <w:numPr>
          <w:ilvl w:val="0"/>
          <w:numId w:val="103"/>
        </w:numPr>
        <w:suppressAutoHyphens w:val="0"/>
        <w:spacing w:line="276" w:lineRule="auto"/>
        <w:ind w:left="284" w:firstLine="0"/>
        <w:rPr>
          <w:sz w:val="20"/>
          <w:szCs w:val="20"/>
          <w:lang w:val="pl"/>
        </w:rPr>
      </w:pPr>
      <w:r w:rsidRPr="00660727">
        <w:rPr>
          <w:sz w:val="20"/>
          <w:szCs w:val="20"/>
          <w:lang w:val="pl"/>
        </w:rPr>
        <w:t xml:space="preserve"> Wełna mineralna </w:t>
      </w:r>
    </w:p>
    <w:p w14:paraId="72BFE4E8" w14:textId="77777777" w:rsidR="00A648CB" w:rsidRPr="00660727" w:rsidRDefault="00FA4D2E" w:rsidP="00A648CB">
      <w:pPr>
        <w:widowControl/>
        <w:ind w:left="284"/>
        <w:rPr>
          <w:b/>
          <w:sz w:val="20"/>
          <w:szCs w:val="20"/>
          <w:lang w:val="pl"/>
        </w:rPr>
      </w:pPr>
      <w:r w:rsidRPr="00660727">
        <w:rPr>
          <w:b/>
          <w:noProof/>
          <w:sz w:val="20"/>
          <w:szCs w:val="20"/>
          <w:lang w:val="pl"/>
        </w:rPr>
        <w:drawing>
          <wp:inline distT="0" distB="0" distL="0" distR="0" wp14:anchorId="3204AC17" wp14:editId="784AB289">
            <wp:extent cx="1760855" cy="1557020"/>
            <wp:effectExtent l="19050" t="19050" r="0" b="5080"/>
            <wp:docPr id="5" name="Obraz 2" descr="PICT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PICT01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60855" cy="1557020"/>
                    </a:xfrm>
                    <a:prstGeom prst="rect">
                      <a:avLst/>
                    </a:prstGeom>
                    <a:noFill/>
                    <a:ln w="12700" cmpd="sng">
                      <a:solidFill>
                        <a:srgbClr val="FFFFFF"/>
                      </a:solidFill>
                      <a:miter lim="800000"/>
                      <a:headEnd/>
                      <a:tailEnd/>
                    </a:ln>
                    <a:effectLst/>
                  </pic:spPr>
                </pic:pic>
              </a:graphicData>
            </a:graphic>
          </wp:inline>
        </w:drawing>
      </w:r>
      <w:r w:rsidRPr="00660727">
        <w:rPr>
          <w:b/>
          <w:noProof/>
          <w:sz w:val="20"/>
          <w:szCs w:val="20"/>
          <w:lang w:val="pl"/>
        </w:rPr>
        <w:drawing>
          <wp:inline distT="0" distB="0" distL="0" distR="0" wp14:anchorId="64B03D36" wp14:editId="58291BCE">
            <wp:extent cx="1813560" cy="1526540"/>
            <wp:effectExtent l="19050" t="19050" r="0" b="0"/>
            <wp:docPr id="6" name="Obraz 3" descr="PICT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PICT01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3560" cy="1526540"/>
                    </a:xfrm>
                    <a:prstGeom prst="rect">
                      <a:avLst/>
                    </a:prstGeom>
                    <a:noFill/>
                    <a:ln w="12700" cmpd="sng">
                      <a:solidFill>
                        <a:srgbClr val="FFFFFF"/>
                      </a:solidFill>
                      <a:miter lim="800000"/>
                      <a:headEnd/>
                      <a:tailEnd/>
                    </a:ln>
                    <a:effectLst/>
                  </pic:spPr>
                </pic:pic>
              </a:graphicData>
            </a:graphic>
          </wp:inline>
        </w:drawing>
      </w:r>
      <w:r w:rsidRPr="00660727">
        <w:rPr>
          <w:b/>
          <w:noProof/>
          <w:sz w:val="20"/>
          <w:szCs w:val="20"/>
          <w:lang w:val="pl"/>
        </w:rPr>
        <w:drawing>
          <wp:inline distT="0" distB="0" distL="0" distR="0" wp14:anchorId="3C1C89D9" wp14:editId="2DE125C5">
            <wp:extent cx="1813560" cy="1534160"/>
            <wp:effectExtent l="19050" t="19050" r="0" b="8890"/>
            <wp:docPr id="7" name="Obraz 4" descr="PICT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PICT018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3560" cy="1534160"/>
                    </a:xfrm>
                    <a:prstGeom prst="rect">
                      <a:avLst/>
                    </a:prstGeom>
                    <a:noFill/>
                    <a:ln w="12700" cmpd="sng">
                      <a:solidFill>
                        <a:srgbClr val="FFFFFF"/>
                      </a:solidFill>
                      <a:miter lim="800000"/>
                      <a:headEnd/>
                      <a:tailEnd/>
                    </a:ln>
                    <a:effectLst/>
                  </pic:spPr>
                </pic:pic>
              </a:graphicData>
            </a:graphic>
          </wp:inline>
        </w:drawing>
      </w:r>
    </w:p>
    <w:p w14:paraId="46BD91BD" w14:textId="77777777" w:rsidR="00A648CB" w:rsidRPr="00660727" w:rsidRDefault="00A648CB" w:rsidP="00A648CB">
      <w:pPr>
        <w:widowControl/>
        <w:ind w:left="284"/>
        <w:rPr>
          <w:b/>
          <w:sz w:val="20"/>
          <w:szCs w:val="20"/>
          <w:lang w:val="pl"/>
        </w:rPr>
      </w:pPr>
      <w:r w:rsidRPr="00660727">
        <w:rPr>
          <w:b/>
          <w:sz w:val="20"/>
          <w:szCs w:val="20"/>
          <w:lang w:val="pl"/>
        </w:rPr>
        <w:t xml:space="preserve">Gruntowanie                                                               Nakładanie kleju </w:t>
      </w:r>
    </w:p>
    <w:p w14:paraId="718CEA6E" w14:textId="77777777" w:rsidR="00A648CB" w:rsidRPr="00660727" w:rsidRDefault="00A648CB" w:rsidP="00A648CB">
      <w:pPr>
        <w:widowControl/>
        <w:spacing w:after="120"/>
        <w:ind w:left="284"/>
        <w:rPr>
          <w:sz w:val="20"/>
          <w:szCs w:val="20"/>
          <w:lang w:val="pl"/>
        </w:rPr>
      </w:pPr>
      <w:r w:rsidRPr="00660727">
        <w:rPr>
          <w:sz w:val="20"/>
          <w:szCs w:val="20"/>
          <w:lang w:val="pl"/>
        </w:rPr>
        <w:t xml:space="preserve">      </w:t>
      </w:r>
    </w:p>
    <w:p w14:paraId="460A77F2" w14:textId="77777777" w:rsidR="00A648CB" w:rsidRPr="00660727" w:rsidRDefault="00A648CB" w:rsidP="004C21E1">
      <w:pPr>
        <w:widowControl/>
        <w:numPr>
          <w:ilvl w:val="0"/>
          <w:numId w:val="103"/>
        </w:numPr>
        <w:suppressAutoHyphens w:val="0"/>
        <w:spacing w:after="120" w:line="276" w:lineRule="auto"/>
        <w:ind w:left="284" w:firstLine="0"/>
        <w:rPr>
          <w:sz w:val="20"/>
          <w:szCs w:val="20"/>
          <w:lang w:val="pl"/>
        </w:rPr>
      </w:pPr>
      <w:r w:rsidRPr="00660727">
        <w:rPr>
          <w:sz w:val="20"/>
          <w:szCs w:val="20"/>
          <w:lang w:val="pl"/>
        </w:rPr>
        <w:t>Płyty styropianowe</w:t>
      </w:r>
    </w:p>
    <w:p w14:paraId="1AA84DAB" w14:textId="77777777" w:rsidR="00A648CB" w:rsidRPr="00660727" w:rsidRDefault="00FA4D2E" w:rsidP="00A648CB">
      <w:pPr>
        <w:widowControl/>
        <w:spacing w:after="120" w:line="276" w:lineRule="auto"/>
        <w:ind w:left="284"/>
        <w:rPr>
          <w:sz w:val="20"/>
          <w:szCs w:val="20"/>
          <w:lang w:val="pl"/>
        </w:rPr>
      </w:pPr>
      <w:r w:rsidRPr="00660727">
        <w:rPr>
          <w:noProof/>
          <w:sz w:val="20"/>
          <w:szCs w:val="20"/>
          <w:lang w:val="pl"/>
        </w:rPr>
        <w:lastRenderedPageBreak/>
        <w:drawing>
          <wp:inline distT="0" distB="0" distL="0" distR="0" wp14:anchorId="3172CB89" wp14:editId="1BF71FDD">
            <wp:extent cx="3113405" cy="2055495"/>
            <wp:effectExtent l="0" t="0" r="0" b="0"/>
            <wp:docPr id="8" name="Obraz 3" descr="PB14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PB1400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3405" cy="2055495"/>
                    </a:xfrm>
                    <a:prstGeom prst="rect">
                      <a:avLst/>
                    </a:prstGeom>
                    <a:noFill/>
                    <a:ln>
                      <a:noFill/>
                    </a:ln>
                  </pic:spPr>
                </pic:pic>
              </a:graphicData>
            </a:graphic>
          </wp:inline>
        </w:drawing>
      </w:r>
    </w:p>
    <w:p w14:paraId="45B848ED"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Grubość kleju należy tak dobrać, aby uwzględniając tolerancję podłoża oraz grubość warstwy kleju ( od 1 do 2 cm ) uzyskać min. 40 % powierzchnię stykającą się z podłożem. Pasmo na brzegu płyty powinno mieć ok. 5 cm szerokości, natomiast 3 punkty po środku płyty mniej więcej wielkość dłoni. </w:t>
      </w:r>
    </w:p>
    <w:p w14:paraId="49D28197" w14:textId="77777777" w:rsidR="00A648CB" w:rsidRPr="00660727" w:rsidRDefault="00A648CB" w:rsidP="00A648CB">
      <w:pPr>
        <w:widowControl/>
        <w:suppressAutoHyphens w:val="0"/>
        <w:spacing w:line="276" w:lineRule="auto"/>
        <w:ind w:left="284"/>
        <w:rPr>
          <w:b/>
          <w:sz w:val="20"/>
          <w:szCs w:val="20"/>
          <w:lang w:val="pl"/>
        </w:rPr>
      </w:pPr>
      <w:r w:rsidRPr="00660727">
        <w:rPr>
          <w:b/>
          <w:sz w:val="20"/>
          <w:szCs w:val="20"/>
          <w:lang w:val="pl"/>
        </w:rPr>
        <w:t xml:space="preserve">Klejenie cało powierzchniowe wełny </w:t>
      </w:r>
      <w:proofErr w:type="spellStart"/>
      <w:r w:rsidRPr="00660727">
        <w:rPr>
          <w:b/>
          <w:sz w:val="20"/>
          <w:szCs w:val="20"/>
          <w:lang w:val="pl"/>
        </w:rPr>
        <w:t>lamelowej</w:t>
      </w:r>
      <w:proofErr w:type="spellEnd"/>
      <w:r w:rsidRPr="00660727">
        <w:rPr>
          <w:b/>
          <w:sz w:val="20"/>
          <w:szCs w:val="20"/>
          <w:lang w:val="pl"/>
        </w:rPr>
        <w:t>.</w:t>
      </w:r>
    </w:p>
    <w:p w14:paraId="2BC2615D" w14:textId="77777777" w:rsidR="00A648CB" w:rsidRPr="00660727" w:rsidRDefault="00A648CB" w:rsidP="00A648CB">
      <w:pPr>
        <w:widowControl/>
        <w:spacing w:line="276" w:lineRule="auto"/>
        <w:ind w:left="284"/>
        <w:rPr>
          <w:bCs/>
          <w:sz w:val="20"/>
          <w:szCs w:val="20"/>
          <w:lang w:val="pl"/>
        </w:rPr>
      </w:pPr>
      <w:r w:rsidRPr="00660727">
        <w:rPr>
          <w:bCs/>
          <w:sz w:val="20"/>
          <w:szCs w:val="20"/>
          <w:lang w:val="pl"/>
        </w:rPr>
        <w:t xml:space="preserve">Płyty z wełny mineralnej </w:t>
      </w:r>
      <w:proofErr w:type="spellStart"/>
      <w:r w:rsidRPr="00660727">
        <w:rPr>
          <w:bCs/>
          <w:sz w:val="20"/>
          <w:szCs w:val="20"/>
          <w:lang w:val="pl"/>
        </w:rPr>
        <w:t>lamelowe</w:t>
      </w:r>
      <w:proofErr w:type="spellEnd"/>
      <w:r w:rsidRPr="00660727">
        <w:rPr>
          <w:bCs/>
          <w:sz w:val="20"/>
          <w:szCs w:val="20"/>
          <w:lang w:val="pl"/>
        </w:rPr>
        <w:t xml:space="preserve"> należy mocować przez klejenie cało powierzchniowe (na grzebień) po uprzednim zagruntowaniu.</w:t>
      </w:r>
    </w:p>
    <w:p w14:paraId="5B1DE8A7" w14:textId="77777777" w:rsidR="00A648CB" w:rsidRPr="00660727" w:rsidRDefault="00FA4D2E" w:rsidP="00A648CB">
      <w:pPr>
        <w:widowControl/>
        <w:spacing w:line="276" w:lineRule="auto"/>
        <w:ind w:left="284"/>
        <w:rPr>
          <w:sz w:val="20"/>
          <w:szCs w:val="20"/>
          <w:lang w:val="pl"/>
        </w:rPr>
      </w:pPr>
      <w:r w:rsidRPr="00660727">
        <w:rPr>
          <w:noProof/>
          <w:sz w:val="20"/>
          <w:szCs w:val="20"/>
          <w:lang w:val="pl"/>
        </w:rPr>
        <w:drawing>
          <wp:inline distT="0" distB="0" distL="0" distR="0" wp14:anchorId="728E13A2" wp14:editId="4F943073">
            <wp:extent cx="2372995" cy="1458595"/>
            <wp:effectExtent l="0" t="0" r="0" b="0"/>
            <wp:docPr id="9" name="Obraz 5" descr="lamell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lamelle018"/>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72995" cy="1458595"/>
                    </a:xfrm>
                    <a:prstGeom prst="rect">
                      <a:avLst/>
                    </a:prstGeom>
                    <a:noFill/>
                    <a:ln>
                      <a:noFill/>
                    </a:ln>
                  </pic:spPr>
                </pic:pic>
              </a:graphicData>
            </a:graphic>
          </wp:inline>
        </w:drawing>
      </w:r>
      <w:r w:rsidRPr="00660727">
        <w:rPr>
          <w:noProof/>
          <w:sz w:val="20"/>
          <w:szCs w:val="20"/>
          <w:lang w:val="pl"/>
        </w:rPr>
        <w:drawing>
          <wp:inline distT="0" distB="0" distL="0" distR="0" wp14:anchorId="03139CB3" wp14:editId="226F283D">
            <wp:extent cx="1821180" cy="1889125"/>
            <wp:effectExtent l="0" t="0" r="0" b="0"/>
            <wp:docPr id="10" name="Obraz 6" descr="Baumit LamellenPlatte 040 - einseitig beschicht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Baumit LamellenPlatte 040 - einseitig beschichtet"/>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1180" cy="1889125"/>
                    </a:xfrm>
                    <a:prstGeom prst="rect">
                      <a:avLst/>
                    </a:prstGeom>
                    <a:noFill/>
                    <a:ln>
                      <a:noFill/>
                    </a:ln>
                  </pic:spPr>
                </pic:pic>
              </a:graphicData>
            </a:graphic>
          </wp:inline>
        </w:drawing>
      </w:r>
    </w:p>
    <w:p w14:paraId="25732D87" w14:textId="77777777" w:rsidR="00A648CB" w:rsidRPr="00660727" w:rsidRDefault="00FA4D2E" w:rsidP="00A648CB">
      <w:pPr>
        <w:widowControl/>
        <w:spacing w:line="276" w:lineRule="auto"/>
        <w:ind w:left="284"/>
        <w:rPr>
          <w:sz w:val="20"/>
          <w:szCs w:val="20"/>
          <w:lang w:val="pl"/>
        </w:rPr>
      </w:pPr>
      <w:r w:rsidRPr="00660727">
        <w:rPr>
          <w:noProof/>
          <w:sz w:val="20"/>
          <w:szCs w:val="20"/>
          <w:lang w:val="pl" w:eastAsia="en-US"/>
        </w:rPr>
        <mc:AlternateContent>
          <mc:Choice Requires="wps">
            <w:drawing>
              <wp:anchor distT="0" distB="0" distL="114300" distR="114300" simplePos="0" relativeHeight="251656704" behindDoc="0" locked="0" layoutInCell="1" allowOverlap="1" wp14:anchorId="1D678242" wp14:editId="26FCDD25">
                <wp:simplePos x="0" y="0"/>
                <wp:positionH relativeFrom="column">
                  <wp:posOffset>2833370</wp:posOffset>
                </wp:positionH>
                <wp:positionV relativeFrom="paragraph">
                  <wp:posOffset>141605</wp:posOffset>
                </wp:positionV>
                <wp:extent cx="2642235" cy="480695"/>
                <wp:effectExtent l="12700" t="8890" r="12065" b="5715"/>
                <wp:wrapNone/>
                <wp:docPr id="4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480695"/>
                        </a:xfrm>
                        <a:prstGeom prst="rect">
                          <a:avLst/>
                        </a:prstGeom>
                        <a:solidFill>
                          <a:srgbClr val="FFFFFF"/>
                        </a:solidFill>
                        <a:ln w="9525">
                          <a:solidFill>
                            <a:srgbClr val="000000"/>
                          </a:solidFill>
                          <a:miter lim="800000"/>
                          <a:headEnd/>
                          <a:tailEnd/>
                        </a:ln>
                      </wps:spPr>
                      <wps:txbx>
                        <w:txbxContent>
                          <w:p w14:paraId="60080AF0" w14:textId="77777777" w:rsidR="00A648CB" w:rsidRPr="00F70AF5" w:rsidRDefault="00A648CB" w:rsidP="00A648CB">
                            <w:pPr>
                              <w:rPr>
                                <w:rFonts w:cs="Arial"/>
                                <w:sz w:val="18"/>
                                <w:szCs w:val="18"/>
                              </w:rPr>
                            </w:pPr>
                            <w:r w:rsidRPr="00F70AF5">
                              <w:rPr>
                                <w:rFonts w:cs="Arial"/>
                                <w:sz w:val="18"/>
                                <w:szCs w:val="18"/>
                              </w:rPr>
                              <w:t>Etap 2. naniesienie zaprawy kl</w:t>
                            </w:r>
                            <w:r>
                              <w:rPr>
                                <w:rFonts w:cs="Arial"/>
                                <w:sz w:val="18"/>
                                <w:szCs w:val="18"/>
                              </w:rPr>
                              <w:t xml:space="preserve">ejowej na całą powierzchnię </w:t>
                            </w:r>
                            <w:r w:rsidRPr="00F70AF5">
                              <w:rPr>
                                <w:rFonts w:cs="Arial"/>
                                <w:sz w:val="18"/>
                                <w:szCs w:val="18"/>
                              </w:rPr>
                              <w:t>płyty zaciągnięcie jej pacą  zębatą ( 10 x 10 mm)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D678242" id="Text Box 14" o:spid="_x0000_s1036" type="#_x0000_t202" style="position:absolute;left:0;text-align:left;margin-left:223.1pt;margin-top:11.15pt;width:208.05pt;height:37.8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">
                <v:textbox style="mso-fit-shape-to-text:t">
                  <w:txbxContent>
                    <w:p w14:paraId="60080AF0" w14:textId="77777777" w:rsidR="00A648CB" w:rsidRPr="00F70AF5" w:rsidRDefault="00A648CB" w:rsidP="00A648CB">
                      <w:pPr>
                        <w:rPr>
                          <w:rFonts w:cs="Arial"/>
                          <w:sz w:val="18"/>
                          <w:szCs w:val="18"/>
                        </w:rPr>
                      </w:pPr>
                      <w:r w:rsidRPr="00F70AF5">
                        <w:rPr>
                          <w:rFonts w:cs="Arial"/>
                          <w:sz w:val="18"/>
                          <w:szCs w:val="18"/>
                        </w:rPr>
                        <w:t>Etap 2. naniesienie zaprawy kl</w:t>
                      </w:r>
                      <w:r>
                        <w:rPr>
                          <w:rFonts w:cs="Arial"/>
                          <w:sz w:val="18"/>
                          <w:szCs w:val="18"/>
                        </w:rPr>
                        <w:t xml:space="preserve">ejowej na całą powierzchnię </w:t>
                      </w:r>
                      <w:r w:rsidRPr="00F70AF5">
                        <w:rPr>
                          <w:rFonts w:cs="Arial"/>
                          <w:sz w:val="18"/>
                          <w:szCs w:val="18"/>
                        </w:rPr>
                        <w:t>płyty zaciągnięcie jej pacą  zębatą ( 10 x 10 mm)</w:t>
                      </w:r>
                    </w:p>
                  </w:txbxContent>
                </v:textbox>
              </v:shape>
            </w:pict>
          </mc:Fallback>
        </mc:AlternateContent>
      </w:r>
      <w:r w:rsidRPr="00660727">
        <w:rPr>
          <w:noProof/>
          <w:sz w:val="20"/>
          <w:szCs w:val="20"/>
          <w:lang w:val="pl" w:eastAsia="en-US"/>
        </w:rPr>
        <mc:AlternateContent>
          <mc:Choice Requires="wps">
            <w:drawing>
              <wp:anchor distT="0" distB="0" distL="114300" distR="114300" simplePos="0" relativeHeight="251655680" behindDoc="0" locked="0" layoutInCell="1" allowOverlap="1" wp14:anchorId="4DBC8CA3" wp14:editId="556C2BE5">
                <wp:simplePos x="0" y="0"/>
                <wp:positionH relativeFrom="column">
                  <wp:posOffset>238125</wp:posOffset>
                </wp:positionH>
                <wp:positionV relativeFrom="paragraph">
                  <wp:posOffset>141605</wp:posOffset>
                </wp:positionV>
                <wp:extent cx="2359660" cy="354330"/>
                <wp:effectExtent l="13335" t="8890" r="8255" b="8255"/>
                <wp:wrapNone/>
                <wp:docPr id="4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54330"/>
                        </a:xfrm>
                        <a:prstGeom prst="rect">
                          <a:avLst/>
                        </a:prstGeom>
                        <a:solidFill>
                          <a:srgbClr val="FFFFFF"/>
                        </a:solidFill>
                        <a:ln w="9525">
                          <a:solidFill>
                            <a:srgbClr val="000000"/>
                          </a:solidFill>
                          <a:miter lim="800000"/>
                          <a:headEnd/>
                          <a:tailEnd/>
                        </a:ln>
                      </wps:spPr>
                      <wps:txbx>
                        <w:txbxContent>
                          <w:p w14:paraId="06C0E260" w14:textId="77777777" w:rsidR="00A648CB" w:rsidRPr="00F70AF5" w:rsidRDefault="00A648CB" w:rsidP="00A648CB">
                            <w:pPr>
                              <w:rPr>
                                <w:rFonts w:cs="Arial"/>
                                <w:sz w:val="18"/>
                                <w:szCs w:val="18"/>
                              </w:rPr>
                            </w:pPr>
                            <w:r>
                              <w:rPr>
                                <w:rFonts w:cs="Arial"/>
                                <w:sz w:val="18"/>
                                <w:szCs w:val="18"/>
                              </w:rPr>
                              <w:t>Etap 1. W</w:t>
                            </w:r>
                            <w:r w:rsidRPr="00F70AF5">
                              <w:rPr>
                                <w:rFonts w:cs="Arial"/>
                                <w:sz w:val="18"/>
                                <w:szCs w:val="18"/>
                              </w:rPr>
                              <w:t xml:space="preserve">tarcie cienkiej warstwy                                </w:t>
                            </w:r>
                            <w:r>
                              <w:rPr>
                                <w:rFonts w:cs="Arial"/>
                                <w:sz w:val="18"/>
                                <w:szCs w:val="18"/>
                              </w:rPr>
                              <w:t xml:space="preserve">     zaprawy klejowej w płytę (na ostro</w:t>
                            </w:r>
                            <w:r w:rsidRPr="00F70AF5">
                              <w:rPr>
                                <w:rFonts w:cs="Arial"/>
                                <w:sz w:val="18"/>
                                <w:szCs w:val="18"/>
                              </w:rPr>
                              <w:t xml:space="preserve">)                                 </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4DBC8CA3" id="Text Box 13" o:spid="_x0000_s1037" type="#_x0000_t202" style="position:absolute;left:0;text-align:left;margin-left:18.75pt;margin-top:11.15pt;width:185.8pt;height:27.9pt;z-index:2516556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">
                <v:textbox style="mso-fit-shape-to-text:t">
                  <w:txbxContent>
                    <w:p w14:paraId="06C0E260" w14:textId="77777777" w:rsidR="00A648CB" w:rsidRPr="00F70AF5" w:rsidRDefault="00A648CB" w:rsidP="00A648CB">
                      <w:pPr>
                        <w:rPr>
                          <w:rFonts w:cs="Arial"/>
                          <w:sz w:val="18"/>
                          <w:szCs w:val="18"/>
                        </w:rPr>
                      </w:pPr>
                      <w:r>
                        <w:rPr>
                          <w:rFonts w:cs="Arial"/>
                          <w:sz w:val="18"/>
                          <w:szCs w:val="18"/>
                        </w:rPr>
                        <w:t>Etap 1. W</w:t>
                      </w:r>
                      <w:r w:rsidRPr="00F70AF5">
                        <w:rPr>
                          <w:rFonts w:cs="Arial"/>
                          <w:sz w:val="18"/>
                          <w:szCs w:val="18"/>
                        </w:rPr>
                        <w:t xml:space="preserve">tarcie cienkiej warstwy                                </w:t>
                      </w:r>
                      <w:r>
                        <w:rPr>
                          <w:rFonts w:cs="Arial"/>
                          <w:sz w:val="18"/>
                          <w:szCs w:val="18"/>
                        </w:rPr>
                        <w:t xml:space="preserve">     zaprawy klejowej w płytę (na ostro</w:t>
                      </w:r>
                      <w:r w:rsidRPr="00F70AF5">
                        <w:rPr>
                          <w:rFonts w:cs="Arial"/>
                          <w:sz w:val="18"/>
                          <w:szCs w:val="18"/>
                        </w:rPr>
                        <w:t xml:space="preserve">)                                 </w:t>
                      </w:r>
                    </w:p>
                  </w:txbxContent>
                </v:textbox>
              </v:shape>
            </w:pict>
          </mc:Fallback>
        </mc:AlternateContent>
      </w:r>
      <w:r w:rsidR="00A648CB" w:rsidRPr="00660727">
        <w:rPr>
          <w:sz w:val="20"/>
          <w:szCs w:val="20"/>
          <w:lang w:val="pl"/>
        </w:rPr>
        <w:t xml:space="preserve">                                                                       </w:t>
      </w:r>
    </w:p>
    <w:p w14:paraId="4EA66C3C" w14:textId="77777777" w:rsidR="00A648CB" w:rsidRPr="00660727" w:rsidRDefault="00A648CB" w:rsidP="00A648CB">
      <w:pPr>
        <w:widowControl/>
        <w:spacing w:line="276" w:lineRule="auto"/>
        <w:ind w:left="284"/>
        <w:rPr>
          <w:sz w:val="20"/>
          <w:szCs w:val="20"/>
          <w:lang w:val="pl"/>
        </w:rPr>
      </w:pPr>
      <w:r w:rsidRPr="00660727">
        <w:rPr>
          <w:sz w:val="20"/>
          <w:szCs w:val="20"/>
          <w:lang w:val="pl"/>
        </w:rPr>
        <w:t xml:space="preserve">            </w:t>
      </w:r>
    </w:p>
    <w:p w14:paraId="61930B9E" w14:textId="77777777" w:rsidR="00A648CB" w:rsidRPr="00660727" w:rsidRDefault="00A648CB"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p>
    <w:p w14:paraId="613193B9" w14:textId="77777777" w:rsidR="00A648CB" w:rsidRPr="00660727" w:rsidRDefault="00A648CB"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p>
    <w:p w14:paraId="45FD0C8E" w14:textId="77777777" w:rsidR="00A648CB" w:rsidRPr="00660727" w:rsidRDefault="00A648CB"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p>
    <w:p w14:paraId="17D77017"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Nierówności podłoża do 10 mm można wyrównywać zaprawą klejowo-szpachlową. Przestrzegać zaleceń zawartych w aktualnych wytycznych wykonywania ociepleń ścian zewnętrznych budynków producenta systemu.</w:t>
      </w:r>
    </w:p>
    <w:p w14:paraId="3EF3E74A"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Duża wilgotność powietrza i niskie temperatury (np. w okresie późnej jesieni) mogą znacznie wydłużyć proces wiązania materiału. </w:t>
      </w:r>
    </w:p>
    <w:p w14:paraId="2DFCDFEB"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Nie szpachlować płyt termoizolacyjnych narażonych dłużej niż 2 tygodnie na działanie promieni słonecznych. W takim przypadku przed szpachlowaniem należy je przeszlifować i odkurzyć.</w:t>
      </w:r>
    </w:p>
    <w:p w14:paraId="592712A3"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Przed naniesieniem kolejnych powłok należy zawsze zachować przerwę technologiczną, wynoszącą co najmniej 3 dni, przy czym ważne jest, aby warstwa podkładowa była równomiernie wyschnięta, bez wilgotnych miejsc (ciemne plamy na elewacji).</w:t>
      </w:r>
    </w:p>
    <w:p w14:paraId="4B02D001"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W przypadku równych, gładkich podłoży, zaprawę można nakładać na płyty za pomocą pacy zębatej o rozmiarach 10 do 12 mm . Ilość masy klejącej i grubość jej warstwy zależą od stanu podłoża, musi być jednak zapewniony dobry styk ze ścianą, co gwarantuje uzyskanie wymaganej przyczepności. Po nałożeniu masy klejącej na płytę należy ją bezzwłocznie przyłożyć do ściany i dokładnie przycisnąć. </w:t>
      </w:r>
      <w:r w:rsidRPr="00660727">
        <w:rPr>
          <w:iCs/>
          <w:sz w:val="20"/>
          <w:szCs w:val="20"/>
          <w:lang w:val="pl"/>
        </w:rPr>
        <w:t>Nie wcześniej niż po 24 godzinach od przyklejenia płyt izolacyjnych: szczeliny między płytami szersze niż 2 mm wypełnić odpowiednio dopasowanymi paskami materiału izolacyjnego.</w:t>
      </w:r>
    </w:p>
    <w:p w14:paraId="45F29991" w14:textId="77777777" w:rsidR="00A648CB" w:rsidRPr="00660727" w:rsidRDefault="00A648CB" w:rsidP="00A648CB">
      <w:pPr>
        <w:widowControl/>
        <w:spacing w:after="120" w:line="276" w:lineRule="auto"/>
        <w:ind w:left="284"/>
        <w:jc w:val="both"/>
        <w:rPr>
          <w:sz w:val="20"/>
          <w:szCs w:val="20"/>
          <w:lang w:val="pl"/>
        </w:rPr>
      </w:pPr>
      <w:r w:rsidRPr="00660727">
        <w:rPr>
          <w:iCs/>
          <w:sz w:val="20"/>
          <w:szCs w:val="20"/>
          <w:lang w:val="pl"/>
        </w:rPr>
        <w:lastRenderedPageBreak/>
        <w:t>W przypadku konieczności dodatkowego mocowania płyt termoizolacyjnych w postaci łączników mechanicznych ( kołków/dybli ) – ich rodzaj, ilość i rozmieszczenie winno zostać ujęte i szczegółowo opisane w projekcie technicznym ocieplenia.</w:t>
      </w:r>
    </w:p>
    <w:p w14:paraId="06FA3C67" w14:textId="77777777" w:rsidR="00A648CB" w:rsidRPr="00660727" w:rsidRDefault="00A648CB" w:rsidP="00A648CB">
      <w:pPr>
        <w:widowControl/>
        <w:spacing w:after="120" w:line="276" w:lineRule="auto"/>
        <w:ind w:left="284"/>
        <w:jc w:val="both"/>
        <w:rPr>
          <w:color w:val="FF0000"/>
          <w:sz w:val="20"/>
          <w:szCs w:val="20"/>
          <w:u w:val="single"/>
          <w:lang w:val="pl"/>
        </w:rPr>
      </w:pPr>
      <w:r w:rsidRPr="00660727">
        <w:rPr>
          <w:sz w:val="20"/>
          <w:szCs w:val="20"/>
          <w:lang w:val="pl"/>
        </w:rPr>
        <w:t>Zastosować wełnę mineralną  zgodnie z wymaganiami  punktu 2.</w:t>
      </w:r>
      <w:r w:rsidRPr="00660727">
        <w:rPr>
          <w:color w:val="FF0000"/>
          <w:sz w:val="20"/>
          <w:szCs w:val="20"/>
          <w:u w:val="single"/>
          <w:lang w:val="pl"/>
        </w:rPr>
        <w:t xml:space="preserve">  </w:t>
      </w:r>
    </w:p>
    <w:p w14:paraId="48EBDE09" w14:textId="77777777" w:rsidR="00A648CB" w:rsidRPr="00660727" w:rsidRDefault="00A648CB" w:rsidP="00A648CB">
      <w:pPr>
        <w:widowControl/>
        <w:spacing w:line="276" w:lineRule="auto"/>
        <w:ind w:left="284"/>
        <w:jc w:val="both"/>
        <w:rPr>
          <w:b/>
          <w:iCs/>
          <w:sz w:val="20"/>
          <w:szCs w:val="20"/>
          <w:lang w:val="pl"/>
        </w:rPr>
      </w:pPr>
      <w:r w:rsidRPr="00660727">
        <w:rPr>
          <w:b/>
          <w:iCs/>
          <w:sz w:val="20"/>
          <w:szCs w:val="20"/>
          <w:lang w:val="pl"/>
        </w:rPr>
        <w:t xml:space="preserve">Elementy dekoracyjne </w:t>
      </w:r>
    </w:p>
    <w:p w14:paraId="1BB1D5F7" w14:textId="77777777" w:rsidR="00A648CB" w:rsidRPr="00660727" w:rsidRDefault="00A648CB" w:rsidP="00A648CB">
      <w:pPr>
        <w:widowControl/>
        <w:spacing w:line="276" w:lineRule="auto"/>
        <w:ind w:left="284"/>
        <w:jc w:val="both"/>
        <w:rPr>
          <w:iCs/>
          <w:sz w:val="20"/>
          <w:szCs w:val="20"/>
          <w:lang w:val="pl"/>
        </w:rPr>
      </w:pPr>
      <w:r w:rsidRPr="00660727">
        <w:rPr>
          <w:iCs/>
          <w:sz w:val="20"/>
          <w:szCs w:val="20"/>
          <w:lang w:val="pl"/>
        </w:rPr>
        <w:t xml:space="preserve">Jeżeli są przewidziane - należy je wykonać obramowania wokół okien w postaci kształtek np. </w:t>
      </w:r>
      <w:proofErr w:type="spellStart"/>
      <w:r w:rsidRPr="00660727">
        <w:rPr>
          <w:iCs/>
          <w:sz w:val="20"/>
          <w:szCs w:val="20"/>
          <w:lang w:val="pl"/>
        </w:rPr>
        <w:t>Baumit</w:t>
      </w:r>
      <w:proofErr w:type="spellEnd"/>
      <w:r w:rsidRPr="00660727">
        <w:rPr>
          <w:iCs/>
          <w:sz w:val="20"/>
          <w:szCs w:val="20"/>
          <w:lang w:val="pl"/>
        </w:rPr>
        <w:t xml:space="preserve"> Profile lub odpowiednich profili architektonicznych wykonanych ze styropianu i powlekanych</w:t>
      </w:r>
      <w:r w:rsidRPr="00660727">
        <w:rPr>
          <w:sz w:val="20"/>
          <w:szCs w:val="20"/>
          <w:lang w:val="pl"/>
        </w:rPr>
        <w:t xml:space="preserve"> masą szpachlową z piasku kwarcowego, zgodnie z kształtem obramowań już istniejących na docieplonej części budynku. Profile należy przykleić zgodnie z zaleceniami producenta do wykonanej warstwy ocieplenia i pomalować farbą elewacyjną wg załączonej kolorystyki. Wariant   do wykorzystania zgodnie z założeniami projektu.</w:t>
      </w:r>
    </w:p>
    <w:p w14:paraId="106A1E47" w14:textId="77777777" w:rsidR="00A648CB" w:rsidRPr="00660727" w:rsidRDefault="00A648CB" w:rsidP="00A648CB">
      <w:pPr>
        <w:widowControl/>
        <w:shd w:val="clear" w:color="auto" w:fill="FFFFFF"/>
        <w:tabs>
          <w:tab w:val="left" w:pos="418"/>
        </w:tabs>
        <w:suppressAutoHyphens w:val="0"/>
        <w:spacing w:line="276" w:lineRule="auto"/>
        <w:ind w:left="284"/>
        <w:jc w:val="both"/>
        <w:rPr>
          <w:sz w:val="20"/>
          <w:szCs w:val="20"/>
          <w:u w:val="single"/>
          <w:lang w:val="pl"/>
        </w:rPr>
      </w:pPr>
    </w:p>
    <w:p w14:paraId="52185073" w14:textId="77777777" w:rsidR="00A648CB" w:rsidRPr="00660727" w:rsidRDefault="00A648CB" w:rsidP="00A648CB">
      <w:pPr>
        <w:widowControl/>
        <w:spacing w:line="276" w:lineRule="auto"/>
        <w:ind w:left="284"/>
        <w:rPr>
          <w:b/>
          <w:sz w:val="20"/>
          <w:szCs w:val="20"/>
          <w:lang w:val="pl"/>
        </w:rPr>
      </w:pPr>
      <w:r w:rsidRPr="00660727">
        <w:rPr>
          <w:b/>
          <w:sz w:val="20"/>
          <w:szCs w:val="20"/>
          <w:lang w:val="pl"/>
        </w:rPr>
        <w:t xml:space="preserve">MOCOWANIE MECHANICZNE </w:t>
      </w:r>
    </w:p>
    <w:p w14:paraId="09D330A2" w14:textId="77777777" w:rsidR="00A648CB" w:rsidRPr="00660727" w:rsidRDefault="00A648CB" w:rsidP="00A648CB">
      <w:pPr>
        <w:widowControl/>
        <w:adjustRightInd w:val="0"/>
        <w:spacing w:line="276" w:lineRule="auto"/>
        <w:ind w:left="284"/>
        <w:rPr>
          <w:sz w:val="20"/>
          <w:szCs w:val="20"/>
          <w:lang w:val="pl"/>
        </w:rPr>
      </w:pPr>
      <w:r w:rsidRPr="00660727">
        <w:rPr>
          <w:rFonts w:eastAsia="BM_FranklinGothicURWCon-Boo"/>
          <w:b/>
          <w:sz w:val="20"/>
          <w:szCs w:val="20"/>
          <w:lang w:val="pl"/>
        </w:rPr>
        <w:t>Dodatkowe mocowanie mechaniczne termoizolacji , określone zgodnie z zaleceniami projektu technicznego.</w:t>
      </w:r>
      <w:r w:rsidRPr="00660727">
        <w:rPr>
          <w:sz w:val="20"/>
          <w:szCs w:val="20"/>
          <w:lang w:val="pl"/>
        </w:rPr>
        <w:t xml:space="preserve"> </w:t>
      </w:r>
    </w:p>
    <w:p w14:paraId="05FD7D10" w14:textId="77777777" w:rsidR="00A648CB" w:rsidRPr="00660727" w:rsidRDefault="00A648CB" w:rsidP="00A648CB">
      <w:pPr>
        <w:widowControl/>
        <w:adjustRightInd w:val="0"/>
        <w:spacing w:line="276" w:lineRule="auto"/>
        <w:ind w:left="284"/>
        <w:rPr>
          <w:strike/>
          <w:sz w:val="20"/>
          <w:szCs w:val="20"/>
          <w:lang w:val="pl"/>
        </w:rPr>
      </w:pPr>
      <w:r w:rsidRPr="00660727">
        <w:rPr>
          <w:sz w:val="20"/>
          <w:szCs w:val="20"/>
          <w:lang w:val="pl"/>
        </w:rPr>
        <w:tab/>
        <w:t xml:space="preserve">Po 24 godzinach od przyklejenia płyt izolacyjnych, wykonać mocowanie mechaniczne poprzez zastosowanie łączników mechanicznych ( łączników /dybli ) </w:t>
      </w:r>
    </w:p>
    <w:p w14:paraId="68B389DB" w14:textId="77777777" w:rsidR="00A648CB" w:rsidRPr="00660727" w:rsidRDefault="00A648CB" w:rsidP="00A648CB">
      <w:pPr>
        <w:widowControl/>
        <w:spacing w:line="276" w:lineRule="auto"/>
        <w:ind w:left="284"/>
        <w:rPr>
          <w:b/>
          <w:bCs/>
          <w:sz w:val="20"/>
          <w:szCs w:val="20"/>
          <w:lang w:val="pl"/>
        </w:rPr>
      </w:pPr>
      <w:r w:rsidRPr="00660727">
        <w:rPr>
          <w:b/>
          <w:bCs/>
          <w:sz w:val="20"/>
          <w:szCs w:val="20"/>
          <w:lang w:val="pl"/>
        </w:rPr>
        <w:t>Wysokość budynku a zalecana ilość  łączników mechanicznych</w:t>
      </w:r>
    </w:p>
    <w:p w14:paraId="4ABC757E" w14:textId="77777777" w:rsidR="00A648CB" w:rsidRPr="00660727" w:rsidRDefault="00A648CB" w:rsidP="00A648CB">
      <w:pPr>
        <w:widowControl/>
        <w:spacing w:line="276" w:lineRule="auto"/>
        <w:ind w:left="284" w:firstLine="708"/>
        <w:rPr>
          <w:sz w:val="20"/>
          <w:szCs w:val="20"/>
          <w:lang w:val="pl"/>
        </w:rPr>
      </w:pPr>
      <w:r w:rsidRPr="00660727">
        <w:rPr>
          <w:sz w:val="20"/>
          <w:szCs w:val="20"/>
          <w:lang w:val="pl"/>
        </w:rPr>
        <w:t xml:space="preserve">Przyjęto podział na trzy strefy wysokości. Wymagana liczba kołków rozporowych zależna od strefy wysokości i rodzaju materiału ściany. W strefie krawędziowej stosowana jest większa liczba kołków rozporowych niż na pozostałej powierzchni ściany . </w:t>
      </w:r>
    </w:p>
    <w:p w14:paraId="3AF441EF" w14:textId="77777777" w:rsidR="00A648CB" w:rsidRPr="00660727" w:rsidRDefault="00A648CB" w:rsidP="00A648CB">
      <w:pPr>
        <w:widowControl/>
        <w:spacing w:line="276" w:lineRule="auto"/>
        <w:ind w:left="284" w:firstLine="708"/>
        <w:rPr>
          <w:sz w:val="20"/>
          <w:szCs w:val="20"/>
          <w:lang w:val="pl"/>
        </w:rPr>
      </w:pPr>
    </w:p>
    <w:p w14:paraId="47923B86" w14:textId="77777777" w:rsidR="00A648CB" w:rsidRPr="00660727" w:rsidRDefault="00A648CB" w:rsidP="00A648CB">
      <w:pPr>
        <w:widowControl/>
        <w:spacing w:line="276" w:lineRule="auto"/>
        <w:ind w:left="284"/>
        <w:rPr>
          <w:bCs/>
          <w:sz w:val="20"/>
          <w:szCs w:val="20"/>
          <w:lang w:val="pl"/>
        </w:rPr>
      </w:pPr>
      <w:r w:rsidRPr="00660727">
        <w:rPr>
          <w:bCs/>
          <w:sz w:val="20"/>
          <w:szCs w:val="20"/>
          <w:lang w:val="pl"/>
        </w:rPr>
        <w:t>Wykaz ilości kołków zależności od wysokości i strefy ściany.</w:t>
      </w:r>
    </w:p>
    <w:tbl>
      <w:tblPr>
        <w:tblW w:w="5000" w:type="pct"/>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3"/>
        <w:gridCol w:w="3116"/>
        <w:gridCol w:w="3116"/>
      </w:tblGrid>
      <w:tr w:rsidR="00A648CB" w:rsidRPr="00660727" w14:paraId="720DECB5" w14:textId="77777777" w:rsidTr="00A648CB">
        <w:trPr>
          <w:trHeight w:val="583"/>
        </w:trPr>
        <w:tc>
          <w:tcPr>
            <w:tcW w:w="1666" w:type="pct"/>
            <w:shd w:val="clear" w:color="auto" w:fill="FDE9D9"/>
          </w:tcPr>
          <w:p w14:paraId="50026B61" w14:textId="77777777" w:rsidR="00A648CB" w:rsidRPr="00660727" w:rsidRDefault="00A648CB" w:rsidP="00A648CB">
            <w:pPr>
              <w:widowControl/>
              <w:suppressLineNumbers/>
              <w:spacing w:before="120" w:after="120"/>
              <w:ind w:left="284"/>
              <w:jc w:val="center"/>
              <w:rPr>
                <w:b/>
                <w:bCs/>
                <w:i/>
                <w:iCs/>
                <w:sz w:val="20"/>
                <w:szCs w:val="20"/>
                <w:lang w:val="pl"/>
              </w:rPr>
            </w:pPr>
            <w:r w:rsidRPr="00660727">
              <w:rPr>
                <w:b/>
                <w:bCs/>
                <w:i/>
                <w:iCs/>
                <w:sz w:val="20"/>
                <w:szCs w:val="20"/>
                <w:lang w:val="pl"/>
              </w:rPr>
              <w:t>Ilość zużycie łączników mechanicznych na 1 m2</w:t>
            </w:r>
          </w:p>
        </w:tc>
        <w:tc>
          <w:tcPr>
            <w:tcW w:w="3334" w:type="pct"/>
            <w:gridSpan w:val="2"/>
            <w:shd w:val="clear" w:color="auto" w:fill="FDE9D9"/>
          </w:tcPr>
          <w:p w14:paraId="07DE5111" w14:textId="77777777" w:rsidR="00A648CB" w:rsidRPr="00660727" w:rsidRDefault="00A648CB" w:rsidP="00A648CB">
            <w:pPr>
              <w:widowControl/>
              <w:suppressLineNumbers/>
              <w:spacing w:before="120" w:after="120"/>
              <w:ind w:left="284"/>
              <w:jc w:val="center"/>
              <w:rPr>
                <w:b/>
                <w:bCs/>
                <w:i/>
                <w:iCs/>
                <w:sz w:val="20"/>
                <w:szCs w:val="20"/>
                <w:lang w:val="pl"/>
              </w:rPr>
            </w:pPr>
            <w:r w:rsidRPr="00660727">
              <w:rPr>
                <w:b/>
                <w:bCs/>
                <w:i/>
                <w:iCs/>
                <w:sz w:val="20"/>
                <w:szCs w:val="20"/>
                <w:lang w:val="pl"/>
              </w:rPr>
              <w:t>Zalecenia</w:t>
            </w:r>
          </w:p>
          <w:p w14:paraId="76D8B112" w14:textId="77777777" w:rsidR="00A648CB" w:rsidRPr="00660727" w:rsidRDefault="00A648CB" w:rsidP="00A648CB">
            <w:pPr>
              <w:widowControl/>
              <w:suppressLineNumbers/>
              <w:spacing w:before="120" w:after="120"/>
              <w:ind w:left="284"/>
              <w:jc w:val="center"/>
              <w:rPr>
                <w:b/>
                <w:bCs/>
                <w:i/>
                <w:iCs/>
                <w:sz w:val="20"/>
                <w:szCs w:val="20"/>
                <w:lang w:val="pl"/>
              </w:rPr>
            </w:pPr>
          </w:p>
        </w:tc>
      </w:tr>
      <w:tr w:rsidR="00A648CB" w:rsidRPr="00660727" w14:paraId="6464952E" w14:textId="77777777" w:rsidTr="00A648CB">
        <w:tc>
          <w:tcPr>
            <w:tcW w:w="1666" w:type="pct"/>
            <w:shd w:val="clear" w:color="auto" w:fill="FDE9D9"/>
          </w:tcPr>
          <w:p w14:paraId="1B3ECE9F" w14:textId="77777777" w:rsidR="00A648CB" w:rsidRPr="00660727" w:rsidRDefault="00A648CB" w:rsidP="00A648CB">
            <w:pPr>
              <w:widowControl/>
              <w:suppressLineNumbers/>
              <w:spacing w:before="120" w:after="120"/>
              <w:ind w:left="284"/>
              <w:jc w:val="center"/>
              <w:rPr>
                <w:b/>
                <w:bCs/>
                <w:i/>
                <w:iCs/>
                <w:sz w:val="20"/>
                <w:szCs w:val="20"/>
                <w:lang w:val="pl"/>
              </w:rPr>
            </w:pPr>
            <w:r w:rsidRPr="00660727">
              <w:rPr>
                <w:b/>
                <w:bCs/>
                <w:i/>
                <w:iCs/>
                <w:sz w:val="20"/>
                <w:szCs w:val="20"/>
                <w:lang w:val="pl"/>
              </w:rPr>
              <w:t>Strefa wysokości (m)</w:t>
            </w:r>
          </w:p>
        </w:tc>
        <w:tc>
          <w:tcPr>
            <w:tcW w:w="1667" w:type="pct"/>
            <w:shd w:val="clear" w:color="auto" w:fill="FDE9D9"/>
          </w:tcPr>
          <w:p w14:paraId="53896EC5" w14:textId="77777777" w:rsidR="00A648CB" w:rsidRPr="00660727" w:rsidRDefault="00A648CB" w:rsidP="00A648CB">
            <w:pPr>
              <w:widowControl/>
              <w:suppressLineNumbers/>
              <w:spacing w:before="120" w:after="120"/>
              <w:ind w:left="284"/>
              <w:jc w:val="center"/>
              <w:rPr>
                <w:b/>
                <w:bCs/>
                <w:i/>
                <w:iCs/>
                <w:sz w:val="20"/>
                <w:szCs w:val="20"/>
                <w:lang w:val="pl"/>
              </w:rPr>
            </w:pPr>
            <w:r w:rsidRPr="00660727">
              <w:rPr>
                <w:b/>
                <w:bCs/>
                <w:i/>
                <w:iCs/>
                <w:sz w:val="20"/>
                <w:szCs w:val="20"/>
                <w:lang w:val="pl"/>
              </w:rPr>
              <w:t>Krawędź</w:t>
            </w:r>
          </w:p>
        </w:tc>
        <w:tc>
          <w:tcPr>
            <w:tcW w:w="1667" w:type="pct"/>
            <w:shd w:val="clear" w:color="auto" w:fill="FDE9D9"/>
          </w:tcPr>
          <w:p w14:paraId="5A6B6092" w14:textId="77777777" w:rsidR="00A648CB" w:rsidRPr="00660727" w:rsidRDefault="00A648CB" w:rsidP="00A648CB">
            <w:pPr>
              <w:widowControl/>
              <w:suppressLineNumbers/>
              <w:spacing w:before="120" w:after="120"/>
              <w:ind w:left="284"/>
              <w:jc w:val="center"/>
              <w:rPr>
                <w:b/>
                <w:bCs/>
                <w:i/>
                <w:iCs/>
                <w:sz w:val="20"/>
                <w:szCs w:val="20"/>
                <w:lang w:val="pl"/>
              </w:rPr>
            </w:pPr>
            <w:r w:rsidRPr="00660727">
              <w:rPr>
                <w:b/>
                <w:bCs/>
                <w:i/>
                <w:iCs/>
                <w:sz w:val="20"/>
                <w:szCs w:val="20"/>
                <w:lang w:val="pl"/>
              </w:rPr>
              <w:t>Powierzchnia</w:t>
            </w:r>
          </w:p>
        </w:tc>
      </w:tr>
      <w:tr w:rsidR="00A648CB" w:rsidRPr="00660727" w14:paraId="7DA76E58" w14:textId="77777777" w:rsidTr="00A648CB">
        <w:tc>
          <w:tcPr>
            <w:tcW w:w="1666" w:type="pct"/>
          </w:tcPr>
          <w:p w14:paraId="01BC053E"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0-8</w:t>
            </w:r>
          </w:p>
        </w:tc>
        <w:tc>
          <w:tcPr>
            <w:tcW w:w="1667" w:type="pct"/>
          </w:tcPr>
          <w:p w14:paraId="2521D4D8"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8</w:t>
            </w:r>
          </w:p>
        </w:tc>
        <w:tc>
          <w:tcPr>
            <w:tcW w:w="1667" w:type="pct"/>
          </w:tcPr>
          <w:p w14:paraId="1DEF3A97"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6</w:t>
            </w:r>
          </w:p>
        </w:tc>
      </w:tr>
      <w:tr w:rsidR="00A648CB" w:rsidRPr="00660727" w14:paraId="30CB7B78" w14:textId="77777777" w:rsidTr="00A648CB">
        <w:tc>
          <w:tcPr>
            <w:tcW w:w="1666" w:type="pct"/>
          </w:tcPr>
          <w:p w14:paraId="1B412EB7"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8-20</w:t>
            </w:r>
          </w:p>
        </w:tc>
        <w:tc>
          <w:tcPr>
            <w:tcW w:w="1667" w:type="pct"/>
          </w:tcPr>
          <w:p w14:paraId="2EA9E8FD"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10</w:t>
            </w:r>
          </w:p>
        </w:tc>
        <w:tc>
          <w:tcPr>
            <w:tcW w:w="1667" w:type="pct"/>
          </w:tcPr>
          <w:p w14:paraId="475C08D4"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6</w:t>
            </w:r>
          </w:p>
        </w:tc>
      </w:tr>
      <w:tr w:rsidR="00A648CB" w:rsidRPr="00660727" w14:paraId="3B1FA467" w14:textId="77777777" w:rsidTr="00A648CB">
        <w:tc>
          <w:tcPr>
            <w:tcW w:w="1666" w:type="pct"/>
          </w:tcPr>
          <w:p w14:paraId="094C64E4"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&gt;20</w:t>
            </w:r>
          </w:p>
        </w:tc>
        <w:tc>
          <w:tcPr>
            <w:tcW w:w="1667" w:type="pct"/>
          </w:tcPr>
          <w:p w14:paraId="52C73E71"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14</w:t>
            </w:r>
          </w:p>
        </w:tc>
        <w:tc>
          <w:tcPr>
            <w:tcW w:w="1667" w:type="pct"/>
          </w:tcPr>
          <w:p w14:paraId="40B3570F" w14:textId="77777777" w:rsidR="00A648CB" w:rsidRPr="00660727" w:rsidRDefault="00A648CB" w:rsidP="00A648CB">
            <w:pPr>
              <w:widowControl/>
              <w:suppressLineNumbers/>
              <w:spacing w:before="120" w:after="120"/>
              <w:ind w:left="284"/>
              <w:jc w:val="center"/>
              <w:rPr>
                <w:i/>
                <w:iCs/>
                <w:sz w:val="20"/>
                <w:szCs w:val="20"/>
                <w:lang w:val="pl"/>
              </w:rPr>
            </w:pPr>
            <w:r w:rsidRPr="00660727">
              <w:rPr>
                <w:i/>
                <w:iCs/>
                <w:sz w:val="20"/>
                <w:szCs w:val="20"/>
                <w:lang w:val="pl"/>
              </w:rPr>
              <w:t>6</w:t>
            </w:r>
          </w:p>
        </w:tc>
      </w:tr>
    </w:tbl>
    <w:p w14:paraId="47F2E7F9" w14:textId="77777777" w:rsidR="00A648CB" w:rsidRPr="00660727" w:rsidRDefault="00A648CB" w:rsidP="00A648CB">
      <w:pPr>
        <w:widowControl/>
        <w:ind w:left="284"/>
        <w:rPr>
          <w:sz w:val="20"/>
          <w:szCs w:val="20"/>
          <w:lang w:val="pl"/>
        </w:rPr>
      </w:pPr>
    </w:p>
    <w:p w14:paraId="4CBA0C28" w14:textId="77777777" w:rsidR="00A648CB" w:rsidRPr="00660727" w:rsidRDefault="00A648CB" w:rsidP="00A648CB">
      <w:pPr>
        <w:widowControl/>
        <w:spacing w:line="276" w:lineRule="auto"/>
        <w:ind w:left="284"/>
        <w:rPr>
          <w:b/>
          <w:bCs/>
          <w:sz w:val="20"/>
          <w:szCs w:val="20"/>
          <w:lang w:val="pl"/>
        </w:rPr>
      </w:pPr>
      <w:r w:rsidRPr="00660727">
        <w:rPr>
          <w:b/>
          <w:bCs/>
          <w:sz w:val="20"/>
          <w:szCs w:val="20"/>
          <w:lang w:val="pl"/>
        </w:rPr>
        <w:t>Głębokości zakotwienia.</w:t>
      </w:r>
    </w:p>
    <w:p w14:paraId="18712610" w14:textId="77777777" w:rsidR="00A648CB" w:rsidRPr="00660727" w:rsidRDefault="00A648CB" w:rsidP="00A648CB">
      <w:pPr>
        <w:widowControl/>
        <w:spacing w:line="276" w:lineRule="auto"/>
        <w:ind w:left="284"/>
        <w:rPr>
          <w:sz w:val="20"/>
          <w:szCs w:val="20"/>
          <w:lang w:val="pl"/>
        </w:rPr>
      </w:pPr>
      <w:r w:rsidRPr="00660727">
        <w:rPr>
          <w:sz w:val="20"/>
          <w:szCs w:val="20"/>
          <w:lang w:val="pl"/>
        </w:rPr>
        <w:t>Łącznik mechaniczny musi być zakotwiony w litym materiale ściennym na głębokość  zgodną  z rodzajem łącznika .</w:t>
      </w:r>
    </w:p>
    <w:p w14:paraId="47CDEAE2" w14:textId="77777777" w:rsidR="00A648CB" w:rsidRPr="00660727" w:rsidRDefault="00A648CB" w:rsidP="00A648CB">
      <w:pPr>
        <w:widowControl/>
        <w:spacing w:line="276" w:lineRule="auto"/>
        <w:ind w:left="284"/>
        <w:rPr>
          <w:rFonts w:eastAsia="BM_FranklinGothicURWCon-Boo"/>
          <w:sz w:val="20"/>
          <w:szCs w:val="20"/>
          <w:lang w:val="pl"/>
        </w:rPr>
      </w:pPr>
      <w:r w:rsidRPr="00660727">
        <w:rPr>
          <w:rFonts w:eastAsia="BM_FranklinGothicURWCon-Boo"/>
          <w:sz w:val="20"/>
          <w:szCs w:val="20"/>
          <w:lang w:val="pl"/>
        </w:rPr>
        <w:t>Zasada doboru długości łączników mechanicznych.</w:t>
      </w:r>
    </w:p>
    <w:p w14:paraId="41B8CD59" w14:textId="77777777" w:rsidR="00A648CB" w:rsidRPr="00660727" w:rsidRDefault="00A648CB" w:rsidP="00A648CB">
      <w:pPr>
        <w:widowControl/>
        <w:ind w:left="284"/>
        <w:rPr>
          <w:rFonts w:eastAsia="BM_FranklinGothicURWCon-Boo"/>
          <w:sz w:val="20"/>
          <w:szCs w:val="20"/>
          <w:lang w:val="pl"/>
        </w:rPr>
      </w:pPr>
    </w:p>
    <w:p w14:paraId="69AAA2BA" w14:textId="77777777" w:rsidR="00A648CB" w:rsidRPr="00660727" w:rsidRDefault="00FA4D2E" w:rsidP="00A648CB">
      <w:pPr>
        <w:widowControl/>
        <w:ind w:left="284"/>
        <w:rPr>
          <w:rFonts w:eastAsia="BM_FranklinGothicURWCon-Boo"/>
          <w:sz w:val="20"/>
          <w:szCs w:val="20"/>
          <w:lang w:val="pl"/>
        </w:rPr>
      </w:pPr>
      <w:r w:rsidRPr="00660727">
        <w:rPr>
          <w:rFonts w:eastAsia="BM_FranklinGothicURWCon-Boo"/>
          <w:noProof/>
          <w:sz w:val="20"/>
          <w:szCs w:val="20"/>
          <w:lang w:val="pl" w:eastAsia="en-US"/>
        </w:rPr>
        <mc:AlternateContent>
          <mc:Choice Requires="wps">
            <w:drawing>
              <wp:anchor distT="0" distB="0" distL="114300" distR="114300" simplePos="0" relativeHeight="251657728" behindDoc="0" locked="0" layoutInCell="1" allowOverlap="1" wp14:anchorId="31DCD280" wp14:editId="7F8437F6">
                <wp:simplePos x="0" y="0"/>
                <wp:positionH relativeFrom="column">
                  <wp:posOffset>2608580</wp:posOffset>
                </wp:positionH>
                <wp:positionV relativeFrom="paragraph">
                  <wp:posOffset>352425</wp:posOffset>
                </wp:positionV>
                <wp:extent cx="2755900" cy="2126615"/>
                <wp:effectExtent l="2540" t="4445" r="3810" b="2540"/>
                <wp:wrapNone/>
                <wp:docPr id="4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0" cy="2126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58D733" w14:textId="77777777" w:rsidR="00A648CB" w:rsidRDefault="00A648CB" w:rsidP="00A648CB">
                            <w:pPr>
                              <w:adjustRightInd w:val="0"/>
                              <w:rPr>
                                <w:rFonts w:eastAsia="BM_FranklinGothicURWCon-Boo" w:cs="Calibri"/>
                                <w:lang w:val="de-DE"/>
                              </w:rPr>
                            </w:pPr>
                            <w:proofErr w:type="spellStart"/>
                            <w:r w:rsidRPr="00766812">
                              <w:rPr>
                                <w:rFonts w:eastAsia="BM_FranklinGothicURWCon-Boo" w:cs="Calibri"/>
                                <w:lang w:val="de-DE"/>
                              </w:rPr>
                              <w:t>Długość</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łącznika</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jest</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sumą</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następujących</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wymiarów</w:t>
                            </w:r>
                            <w:proofErr w:type="spellEnd"/>
                            <w:r w:rsidRPr="00766812">
                              <w:rPr>
                                <w:rFonts w:eastAsia="BM_FranklinGothicURWCon-Boo" w:cs="Calibri"/>
                                <w:lang w:val="de-DE"/>
                              </w:rPr>
                              <w:t>:</w:t>
                            </w:r>
                          </w:p>
                          <w:p w14:paraId="70448A87" w14:textId="77777777" w:rsidR="00A648CB" w:rsidRPr="00766812" w:rsidRDefault="00A648CB" w:rsidP="00A648CB">
                            <w:pPr>
                              <w:adjustRightInd w:val="0"/>
                              <w:rPr>
                                <w:rFonts w:eastAsia="BM_FranklinGothicURWCon-Boo" w:cs="Calibri"/>
                                <w:lang w:val="de-DE"/>
                              </w:rPr>
                            </w:pPr>
                          </w:p>
                          <w:p w14:paraId="1083566E" w14:textId="77777777" w:rsidR="00A648CB" w:rsidRPr="00766812" w:rsidRDefault="00A648CB" w:rsidP="00A648CB">
                            <w:pPr>
                              <w:adjustRightInd w:val="0"/>
                              <w:rPr>
                                <w:rFonts w:eastAsia="BM_FranklinGothicURWCon-Boo" w:cs="Calibri"/>
                              </w:rPr>
                            </w:pPr>
                            <w:r w:rsidRPr="00766812">
                              <w:rPr>
                                <w:rFonts w:eastAsia="BM_FranklinGothicURWCon-Boo" w:cs="Calibri"/>
                              </w:rPr>
                              <w:t xml:space="preserve">Głębokość zakotwienia (danego łącznika) </w:t>
                            </w:r>
                          </w:p>
                          <w:p w14:paraId="19977754" w14:textId="77777777" w:rsidR="00A648CB" w:rsidRPr="00766812" w:rsidRDefault="00A648CB" w:rsidP="00A648CB">
                            <w:pPr>
                              <w:adjustRightInd w:val="0"/>
                              <w:rPr>
                                <w:rFonts w:eastAsia="BM_FranklinGothicURWCon-Boo" w:cs="Calibri"/>
                              </w:rPr>
                            </w:pPr>
                            <w:r w:rsidRPr="00766812">
                              <w:rPr>
                                <w:rFonts w:eastAsia="BM_FranklinGothicURWCon-Dem" w:cs="Calibri"/>
                              </w:rPr>
                              <w:t xml:space="preserve">+ </w:t>
                            </w:r>
                            <w:r w:rsidRPr="00766812">
                              <w:rPr>
                                <w:rFonts w:eastAsia="BM_FranklinGothicURWCon-Boo" w:cs="Calibri"/>
                              </w:rPr>
                              <w:t xml:space="preserve">grubość ew. tynku starego </w:t>
                            </w:r>
                          </w:p>
                          <w:p w14:paraId="62C9A249" w14:textId="77777777" w:rsidR="00A648CB" w:rsidRDefault="00A648CB" w:rsidP="00A648CB">
                            <w:pPr>
                              <w:adjustRightInd w:val="0"/>
                              <w:rPr>
                                <w:rFonts w:eastAsia="BM_FranklinGothicURWCon-Boo" w:cs="Calibri"/>
                              </w:rPr>
                            </w:pPr>
                            <w:r w:rsidRPr="00766812">
                              <w:rPr>
                                <w:rFonts w:eastAsia="BM_FranklinGothicURWCon-Dem" w:cs="Calibri"/>
                              </w:rPr>
                              <w:t xml:space="preserve">+ </w:t>
                            </w:r>
                            <w:r w:rsidRPr="00766812">
                              <w:rPr>
                                <w:rFonts w:eastAsia="BM_FranklinGothicURWCon-Boo" w:cs="Calibri"/>
                              </w:rPr>
                              <w:t xml:space="preserve">grubość warstwy </w:t>
                            </w:r>
                            <w:r>
                              <w:rPr>
                                <w:rFonts w:eastAsia="BM_FranklinGothicURWCon-Boo" w:cs="Calibri"/>
                              </w:rPr>
                              <w:t xml:space="preserve"> </w:t>
                            </w:r>
                          </w:p>
                          <w:p w14:paraId="6C63C360" w14:textId="77777777" w:rsidR="00A648CB" w:rsidRPr="00766812" w:rsidRDefault="00A648CB" w:rsidP="00A648CB">
                            <w:pPr>
                              <w:adjustRightInd w:val="0"/>
                              <w:rPr>
                                <w:rFonts w:eastAsia="BM_FranklinGothicURWCon-Boo" w:cs="Calibri"/>
                              </w:rPr>
                            </w:pPr>
                            <w:r>
                              <w:rPr>
                                <w:rFonts w:eastAsia="BM_FranklinGothicURWCon-Boo" w:cs="Calibri"/>
                              </w:rPr>
                              <w:t xml:space="preserve">   </w:t>
                            </w:r>
                            <w:r w:rsidRPr="00766812">
                              <w:rPr>
                                <w:rFonts w:eastAsia="BM_FranklinGothicURWCon-Boo" w:cs="Calibri"/>
                              </w:rPr>
                              <w:t xml:space="preserve">kleju/zaprawy </w:t>
                            </w:r>
                          </w:p>
                          <w:p w14:paraId="4A4B398D" w14:textId="77777777" w:rsidR="00A648CB" w:rsidRPr="00766812" w:rsidRDefault="00A648CB" w:rsidP="00A648CB">
                            <w:pPr>
                              <w:adjustRightInd w:val="0"/>
                              <w:rPr>
                                <w:rFonts w:eastAsia="BM_FranklinGothicURWCon-Boo" w:cs="Calibri"/>
                                <w:u w:val="single"/>
                              </w:rPr>
                            </w:pPr>
                            <w:r w:rsidRPr="00766812">
                              <w:rPr>
                                <w:rFonts w:eastAsia="BM_FranklinGothicURWCon-Dem" w:cs="Calibri"/>
                                <w:u w:val="single"/>
                              </w:rPr>
                              <w:t xml:space="preserve">+ </w:t>
                            </w:r>
                            <w:r w:rsidRPr="00766812">
                              <w:rPr>
                                <w:rFonts w:eastAsia="BM_FranklinGothicURWCon-Boo" w:cs="Calibri"/>
                                <w:u w:val="single"/>
                              </w:rPr>
                              <w:t>grubość płyty izolacyjnej              </w:t>
                            </w:r>
                          </w:p>
                          <w:p w14:paraId="42EBC3D8" w14:textId="77777777" w:rsidR="00A648CB" w:rsidRPr="00766812" w:rsidRDefault="00A648CB" w:rsidP="00A648CB">
                            <w:pPr>
                              <w:adjustRightInd w:val="0"/>
                              <w:rPr>
                                <w:rFonts w:eastAsia="BM_FranklinGothicURWCon-Boo" w:cs="Calibri"/>
                                <w:b/>
                              </w:rPr>
                            </w:pPr>
                            <w:r w:rsidRPr="00766812">
                              <w:rPr>
                                <w:rFonts w:eastAsia="BM_FranklinGothicURWCon-Dem" w:cs="Calibri"/>
                                <w:b/>
                              </w:rPr>
                              <w:t xml:space="preserve">= </w:t>
                            </w:r>
                            <w:r w:rsidRPr="00766812">
                              <w:rPr>
                                <w:rFonts w:eastAsia="BM_FranklinGothicURWCon-Boo" w:cs="Calibri"/>
                                <w:b/>
                              </w:rPr>
                              <w:t>długość łącznika</w:t>
                            </w:r>
                          </w:p>
                          <w:p w14:paraId="69C50557" w14:textId="77777777" w:rsidR="00A648CB" w:rsidRDefault="00A648CB" w:rsidP="00A648C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DCD280" id="Text Box 15" o:spid="_x0000_s1038" type="#_x0000_t202" style="position:absolute;left:0;text-align:left;margin-left:205.4pt;margin-top:27.75pt;width:217pt;height:167.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" stroked="f">
                <v:textbox>
                  <w:txbxContent>
                    <w:p w14:paraId="4958D733" w14:textId="77777777" w:rsidR="00A648CB" w:rsidRDefault="00A648CB" w:rsidP="00A648CB">
                      <w:pPr>
                        <w:adjustRightInd w:val="0"/>
                        <w:rPr>
                          <w:rFonts w:eastAsia="BM_FranklinGothicURWCon-Boo" w:cs="Calibri"/>
                          <w:lang w:val="de-DE"/>
                        </w:rPr>
                      </w:pPr>
                      <w:proofErr w:type="spellStart"/>
                      <w:r w:rsidRPr="00766812">
                        <w:rPr>
                          <w:rFonts w:eastAsia="BM_FranklinGothicURWCon-Boo" w:cs="Calibri"/>
                          <w:lang w:val="de-DE"/>
                        </w:rPr>
                        <w:t>Długość</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łącznika</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jest</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sumą</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następujących</w:t>
                      </w:r>
                      <w:proofErr w:type="spellEnd"/>
                      <w:r w:rsidRPr="00766812">
                        <w:rPr>
                          <w:rFonts w:eastAsia="BM_FranklinGothicURWCon-Boo" w:cs="Calibri"/>
                          <w:lang w:val="de-DE"/>
                        </w:rPr>
                        <w:t xml:space="preserve"> </w:t>
                      </w:r>
                      <w:proofErr w:type="spellStart"/>
                      <w:r w:rsidRPr="00766812">
                        <w:rPr>
                          <w:rFonts w:eastAsia="BM_FranklinGothicURWCon-Boo" w:cs="Calibri"/>
                          <w:lang w:val="de-DE"/>
                        </w:rPr>
                        <w:t>wymiarów</w:t>
                      </w:r>
                      <w:proofErr w:type="spellEnd"/>
                      <w:r w:rsidRPr="00766812">
                        <w:rPr>
                          <w:rFonts w:eastAsia="BM_FranklinGothicURWCon-Boo" w:cs="Calibri"/>
                          <w:lang w:val="de-DE"/>
                        </w:rPr>
                        <w:t>:</w:t>
                      </w:r>
                    </w:p>
                    <w:p w14:paraId="70448A87" w14:textId="77777777" w:rsidR="00A648CB" w:rsidRPr="00766812" w:rsidRDefault="00A648CB" w:rsidP="00A648CB">
                      <w:pPr>
                        <w:adjustRightInd w:val="0"/>
                        <w:rPr>
                          <w:rFonts w:eastAsia="BM_FranklinGothicURWCon-Boo" w:cs="Calibri"/>
                          <w:lang w:val="de-DE"/>
                        </w:rPr>
                      </w:pPr>
                    </w:p>
                    <w:p w14:paraId="1083566E" w14:textId="77777777" w:rsidR="00A648CB" w:rsidRPr="00766812" w:rsidRDefault="00A648CB" w:rsidP="00A648CB">
                      <w:pPr>
                        <w:adjustRightInd w:val="0"/>
                        <w:rPr>
                          <w:rFonts w:eastAsia="BM_FranklinGothicURWCon-Boo" w:cs="Calibri"/>
                        </w:rPr>
                      </w:pPr>
                      <w:r w:rsidRPr="00766812">
                        <w:rPr>
                          <w:rFonts w:eastAsia="BM_FranklinGothicURWCon-Boo" w:cs="Calibri"/>
                        </w:rPr>
                        <w:t xml:space="preserve">Głębokość zakotwienia (danego łącznika) </w:t>
                      </w:r>
                    </w:p>
                    <w:p w14:paraId="19977754" w14:textId="77777777" w:rsidR="00A648CB" w:rsidRPr="00766812" w:rsidRDefault="00A648CB" w:rsidP="00A648CB">
                      <w:pPr>
                        <w:adjustRightInd w:val="0"/>
                        <w:rPr>
                          <w:rFonts w:eastAsia="BM_FranklinGothicURWCon-Boo" w:cs="Calibri"/>
                        </w:rPr>
                      </w:pPr>
                      <w:r w:rsidRPr="00766812">
                        <w:rPr>
                          <w:rFonts w:eastAsia="BM_FranklinGothicURWCon-Dem" w:cs="Calibri"/>
                        </w:rPr>
                        <w:t xml:space="preserve">+ </w:t>
                      </w:r>
                      <w:r w:rsidRPr="00766812">
                        <w:rPr>
                          <w:rFonts w:eastAsia="BM_FranklinGothicURWCon-Boo" w:cs="Calibri"/>
                        </w:rPr>
                        <w:t xml:space="preserve">grubość ew. tynku starego </w:t>
                      </w:r>
                    </w:p>
                    <w:p w14:paraId="62C9A249" w14:textId="77777777" w:rsidR="00A648CB" w:rsidRDefault="00A648CB" w:rsidP="00A648CB">
                      <w:pPr>
                        <w:adjustRightInd w:val="0"/>
                        <w:rPr>
                          <w:rFonts w:eastAsia="BM_FranklinGothicURWCon-Boo" w:cs="Calibri"/>
                        </w:rPr>
                      </w:pPr>
                      <w:r w:rsidRPr="00766812">
                        <w:rPr>
                          <w:rFonts w:eastAsia="BM_FranklinGothicURWCon-Dem" w:cs="Calibri"/>
                        </w:rPr>
                        <w:t xml:space="preserve">+ </w:t>
                      </w:r>
                      <w:r w:rsidRPr="00766812">
                        <w:rPr>
                          <w:rFonts w:eastAsia="BM_FranklinGothicURWCon-Boo" w:cs="Calibri"/>
                        </w:rPr>
                        <w:t xml:space="preserve">grubość warstwy </w:t>
                      </w:r>
                      <w:r>
                        <w:rPr>
                          <w:rFonts w:eastAsia="BM_FranklinGothicURWCon-Boo" w:cs="Calibri"/>
                        </w:rPr>
                        <w:t xml:space="preserve"> </w:t>
                      </w:r>
                    </w:p>
                    <w:p w14:paraId="6C63C360" w14:textId="77777777" w:rsidR="00A648CB" w:rsidRPr="00766812" w:rsidRDefault="00A648CB" w:rsidP="00A648CB">
                      <w:pPr>
                        <w:adjustRightInd w:val="0"/>
                        <w:rPr>
                          <w:rFonts w:eastAsia="BM_FranklinGothicURWCon-Boo" w:cs="Calibri"/>
                        </w:rPr>
                      </w:pPr>
                      <w:r>
                        <w:rPr>
                          <w:rFonts w:eastAsia="BM_FranklinGothicURWCon-Boo" w:cs="Calibri"/>
                        </w:rPr>
                        <w:t xml:space="preserve">   </w:t>
                      </w:r>
                      <w:r w:rsidRPr="00766812">
                        <w:rPr>
                          <w:rFonts w:eastAsia="BM_FranklinGothicURWCon-Boo" w:cs="Calibri"/>
                        </w:rPr>
                        <w:t xml:space="preserve">kleju/zaprawy </w:t>
                      </w:r>
                    </w:p>
                    <w:p w14:paraId="4A4B398D" w14:textId="77777777" w:rsidR="00A648CB" w:rsidRPr="00766812" w:rsidRDefault="00A648CB" w:rsidP="00A648CB">
                      <w:pPr>
                        <w:adjustRightInd w:val="0"/>
                        <w:rPr>
                          <w:rFonts w:eastAsia="BM_FranklinGothicURWCon-Boo" w:cs="Calibri"/>
                          <w:u w:val="single"/>
                        </w:rPr>
                      </w:pPr>
                      <w:r w:rsidRPr="00766812">
                        <w:rPr>
                          <w:rFonts w:eastAsia="BM_FranklinGothicURWCon-Dem" w:cs="Calibri"/>
                          <w:u w:val="single"/>
                        </w:rPr>
                        <w:t xml:space="preserve">+ </w:t>
                      </w:r>
                      <w:r w:rsidRPr="00766812">
                        <w:rPr>
                          <w:rFonts w:eastAsia="BM_FranklinGothicURWCon-Boo" w:cs="Calibri"/>
                          <w:u w:val="single"/>
                        </w:rPr>
                        <w:t>grubość płyty izolacyjnej              </w:t>
                      </w:r>
                    </w:p>
                    <w:p w14:paraId="42EBC3D8" w14:textId="77777777" w:rsidR="00A648CB" w:rsidRPr="00766812" w:rsidRDefault="00A648CB" w:rsidP="00A648CB">
                      <w:pPr>
                        <w:adjustRightInd w:val="0"/>
                        <w:rPr>
                          <w:rFonts w:eastAsia="BM_FranklinGothicURWCon-Boo" w:cs="Calibri"/>
                          <w:b/>
                        </w:rPr>
                      </w:pPr>
                      <w:r w:rsidRPr="00766812">
                        <w:rPr>
                          <w:rFonts w:eastAsia="BM_FranklinGothicURWCon-Dem" w:cs="Calibri"/>
                          <w:b/>
                        </w:rPr>
                        <w:t xml:space="preserve">= </w:t>
                      </w:r>
                      <w:r w:rsidRPr="00766812">
                        <w:rPr>
                          <w:rFonts w:eastAsia="BM_FranklinGothicURWCon-Boo" w:cs="Calibri"/>
                          <w:b/>
                        </w:rPr>
                        <w:t>długość łącznika</w:t>
                      </w:r>
                    </w:p>
                    <w:p w14:paraId="69C50557" w14:textId="77777777" w:rsidR="00A648CB" w:rsidRDefault="00A648CB" w:rsidP="00A648CB"/>
                  </w:txbxContent>
                </v:textbox>
              </v:shape>
            </w:pict>
          </mc:Fallback>
        </mc:AlternateContent>
      </w:r>
      <w:r w:rsidRPr="00660727">
        <w:rPr>
          <w:rFonts w:eastAsia="BM_FranklinGothicURWCon-Boo"/>
          <w:noProof/>
          <w:sz w:val="20"/>
          <w:szCs w:val="20"/>
          <w:lang w:val="pl"/>
        </w:rPr>
        <w:drawing>
          <wp:inline distT="0" distB="0" distL="0" distR="0" wp14:anchorId="0E63D2CE" wp14:editId="269AD4D2">
            <wp:extent cx="2018030" cy="257683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8030" cy="2576830"/>
                    </a:xfrm>
                    <a:prstGeom prst="rect">
                      <a:avLst/>
                    </a:prstGeom>
                    <a:noFill/>
                    <a:ln>
                      <a:noFill/>
                    </a:ln>
                  </pic:spPr>
                </pic:pic>
              </a:graphicData>
            </a:graphic>
          </wp:inline>
        </w:drawing>
      </w:r>
    </w:p>
    <w:p w14:paraId="523199C7" w14:textId="77777777" w:rsidR="00A648CB" w:rsidRPr="00660727" w:rsidRDefault="00A648CB" w:rsidP="00A648CB">
      <w:pPr>
        <w:widowControl/>
        <w:spacing w:line="276" w:lineRule="auto"/>
        <w:ind w:left="284"/>
        <w:rPr>
          <w:b/>
          <w:bCs/>
          <w:sz w:val="20"/>
          <w:szCs w:val="20"/>
          <w:lang w:val="pl"/>
        </w:rPr>
      </w:pPr>
    </w:p>
    <w:p w14:paraId="53E549D3" w14:textId="77777777" w:rsidR="00A648CB" w:rsidRPr="00660727" w:rsidRDefault="00A648CB" w:rsidP="00A648CB">
      <w:pPr>
        <w:widowControl/>
        <w:spacing w:line="276" w:lineRule="auto"/>
        <w:ind w:left="284"/>
        <w:rPr>
          <w:sz w:val="20"/>
          <w:szCs w:val="20"/>
          <w:lang w:val="pl"/>
        </w:rPr>
      </w:pPr>
      <w:r w:rsidRPr="00660727">
        <w:rPr>
          <w:sz w:val="20"/>
          <w:szCs w:val="20"/>
          <w:lang w:val="pl"/>
        </w:rPr>
        <w:lastRenderedPageBreak/>
        <w:t>Dla ścian litych typu: beton, żelbet należy stosować łączniki z krótką strefą rozporową.                           Dla ścian murowanych  stosowane są łączniki</w:t>
      </w:r>
      <w:r w:rsidRPr="00660727">
        <w:rPr>
          <w:b/>
          <w:color w:val="0070C0"/>
          <w:sz w:val="20"/>
          <w:szCs w:val="20"/>
          <w:lang w:val="pl"/>
        </w:rPr>
        <w:t xml:space="preserve"> </w:t>
      </w:r>
      <w:r w:rsidRPr="00660727">
        <w:rPr>
          <w:sz w:val="20"/>
          <w:szCs w:val="20"/>
          <w:lang w:val="pl"/>
        </w:rPr>
        <w:t xml:space="preserve">z długą strefą rozporową.         </w:t>
      </w:r>
    </w:p>
    <w:p w14:paraId="1E4DF806" w14:textId="77777777" w:rsidR="00A648CB" w:rsidRPr="00660727" w:rsidRDefault="00A648CB" w:rsidP="00A648CB">
      <w:pPr>
        <w:keepNext/>
        <w:keepLines/>
        <w:widowControl/>
        <w:tabs>
          <w:tab w:val="left" w:pos="380"/>
        </w:tabs>
        <w:suppressAutoHyphens w:val="0"/>
        <w:spacing w:line="276" w:lineRule="auto"/>
        <w:ind w:left="284" w:right="25"/>
        <w:contextualSpacing/>
        <w:jc w:val="both"/>
        <w:outlineLvl w:val="1"/>
        <w:rPr>
          <w:rFonts w:eastAsia="Arial"/>
          <w:color w:val="auto"/>
          <w:sz w:val="20"/>
          <w:szCs w:val="20"/>
        </w:rPr>
      </w:pPr>
    </w:p>
    <w:p w14:paraId="3030C5E3" w14:textId="77777777" w:rsidR="00A648CB" w:rsidRPr="00660727" w:rsidRDefault="00A648CB" w:rsidP="00A648CB">
      <w:pPr>
        <w:widowControl/>
        <w:spacing w:line="276" w:lineRule="auto"/>
        <w:ind w:left="284"/>
        <w:rPr>
          <w:b/>
          <w:bCs/>
          <w:sz w:val="20"/>
          <w:szCs w:val="20"/>
          <w:lang w:val="pl"/>
        </w:rPr>
      </w:pPr>
      <w:r w:rsidRPr="00660727">
        <w:rPr>
          <w:b/>
          <w:bCs/>
          <w:sz w:val="20"/>
          <w:szCs w:val="20"/>
          <w:lang w:val="pl"/>
        </w:rPr>
        <w:t>Pomiar siły wyciągającej:</w:t>
      </w:r>
    </w:p>
    <w:p w14:paraId="5A2468C9" w14:textId="77777777" w:rsidR="00A648CB" w:rsidRPr="00660727" w:rsidRDefault="00A648CB" w:rsidP="00A648CB">
      <w:pPr>
        <w:widowControl/>
        <w:spacing w:line="276" w:lineRule="auto"/>
        <w:ind w:left="284"/>
        <w:jc w:val="both"/>
        <w:rPr>
          <w:sz w:val="20"/>
          <w:szCs w:val="20"/>
          <w:lang w:val="pl"/>
        </w:rPr>
      </w:pPr>
      <w:r w:rsidRPr="00660727">
        <w:rPr>
          <w:b/>
          <w:bCs/>
          <w:sz w:val="20"/>
          <w:szCs w:val="20"/>
          <w:lang w:val="pl"/>
        </w:rPr>
        <w:t xml:space="preserve"> </w:t>
      </w:r>
      <w:r w:rsidRPr="00660727">
        <w:rPr>
          <w:sz w:val="20"/>
          <w:szCs w:val="20"/>
          <w:lang w:val="pl"/>
        </w:rPr>
        <w:t>W przypadku wątpliwości należy określić wytrzymałość na wyciąganie poprzez  wykonanie pomiarów bezpośrednio na obiekcie.</w:t>
      </w:r>
    </w:p>
    <w:p w14:paraId="41D4C042" w14:textId="77777777" w:rsidR="00A648CB" w:rsidRPr="00660727" w:rsidRDefault="00A648CB" w:rsidP="00A648CB">
      <w:pPr>
        <w:widowControl/>
        <w:spacing w:line="276" w:lineRule="auto"/>
        <w:ind w:left="284"/>
        <w:rPr>
          <w:b/>
          <w:bCs/>
          <w:sz w:val="20"/>
          <w:szCs w:val="20"/>
          <w:lang w:val="pl"/>
        </w:rPr>
      </w:pPr>
    </w:p>
    <w:p w14:paraId="19E08AA2" w14:textId="77777777" w:rsidR="00A648CB" w:rsidRPr="00660727" w:rsidRDefault="00A648CB" w:rsidP="00A648CB">
      <w:pPr>
        <w:widowControl/>
        <w:spacing w:line="276" w:lineRule="auto"/>
        <w:ind w:left="284"/>
        <w:rPr>
          <w:b/>
          <w:bCs/>
          <w:sz w:val="20"/>
          <w:szCs w:val="20"/>
          <w:lang w:val="pl"/>
        </w:rPr>
      </w:pPr>
      <w:r w:rsidRPr="00660727">
        <w:rPr>
          <w:b/>
          <w:bCs/>
          <w:sz w:val="20"/>
          <w:szCs w:val="20"/>
          <w:lang w:val="pl"/>
        </w:rPr>
        <w:t>Specyfikacja kołków rozporowych:</w:t>
      </w:r>
    </w:p>
    <w:p w14:paraId="5633167B" w14:textId="77777777" w:rsidR="00A648CB" w:rsidRPr="00660727" w:rsidRDefault="00A648CB" w:rsidP="00A648CB">
      <w:pPr>
        <w:widowControl/>
        <w:spacing w:line="276" w:lineRule="auto"/>
        <w:ind w:left="284"/>
        <w:jc w:val="both"/>
        <w:rPr>
          <w:sz w:val="20"/>
          <w:szCs w:val="20"/>
          <w:lang w:val="pl"/>
        </w:rPr>
      </w:pPr>
      <w:r w:rsidRPr="00660727">
        <w:rPr>
          <w:b/>
          <w:bCs/>
          <w:sz w:val="20"/>
          <w:szCs w:val="20"/>
          <w:lang w:val="pl"/>
        </w:rPr>
        <w:t xml:space="preserve"> </w:t>
      </w:r>
      <w:r w:rsidRPr="00660727">
        <w:rPr>
          <w:sz w:val="20"/>
          <w:szCs w:val="20"/>
          <w:lang w:val="pl"/>
        </w:rPr>
        <w:t xml:space="preserve">Długość i średnica łączników mechanicznych zależą od rodzaju materiału ściennego i termoizolacyjnego. Ich liczba wynika z wysokości i położenia (płaszczyzna ściany, krawędź ). Mocowanie  wykonywane jest przed wykonaniem warstwy zbrojonej . Należy zastosować równomierny rozstaw kołków. </w:t>
      </w:r>
    </w:p>
    <w:p w14:paraId="00F25E47" w14:textId="77777777" w:rsidR="00A648CB" w:rsidRPr="00660727" w:rsidRDefault="00A648CB" w:rsidP="00A648CB">
      <w:pPr>
        <w:widowControl/>
        <w:spacing w:line="276" w:lineRule="auto"/>
        <w:ind w:left="284"/>
        <w:rPr>
          <w:bCs/>
          <w:sz w:val="20"/>
          <w:szCs w:val="20"/>
          <w:lang w:val="pl"/>
        </w:rPr>
      </w:pPr>
    </w:p>
    <w:p w14:paraId="6D178B5A" w14:textId="77777777" w:rsidR="00A648CB" w:rsidRPr="00660727" w:rsidRDefault="00A648CB" w:rsidP="00A648CB">
      <w:pPr>
        <w:widowControl/>
        <w:spacing w:line="276" w:lineRule="auto"/>
        <w:ind w:left="284"/>
        <w:rPr>
          <w:bCs/>
          <w:sz w:val="20"/>
          <w:szCs w:val="20"/>
          <w:vertAlign w:val="superscript"/>
          <w:lang w:val="pl"/>
        </w:rPr>
      </w:pPr>
      <w:r w:rsidRPr="00660727">
        <w:rPr>
          <w:bCs/>
          <w:sz w:val="20"/>
          <w:szCs w:val="20"/>
          <w:lang w:val="pl"/>
        </w:rPr>
        <w:t>Rozmieszczenie łączników mocujących płyty izolacji termicznej (o wym. 100x50 cm)  w zależności od ich ilości. Wariant I – ilość łączników 6 szt./ m</w:t>
      </w:r>
      <w:r w:rsidRPr="00660727">
        <w:rPr>
          <w:bCs/>
          <w:sz w:val="20"/>
          <w:szCs w:val="20"/>
          <w:vertAlign w:val="superscript"/>
          <w:lang w:val="pl"/>
        </w:rPr>
        <w:t>2</w:t>
      </w:r>
    </w:p>
    <w:p w14:paraId="3B49F96D" w14:textId="77777777" w:rsidR="00A648CB" w:rsidRPr="00660727" w:rsidRDefault="00A648CB" w:rsidP="00A648CB">
      <w:pPr>
        <w:widowControl/>
        <w:ind w:left="284"/>
        <w:rPr>
          <w:bCs/>
          <w:sz w:val="20"/>
          <w:szCs w:val="20"/>
          <w:lang w:val="pl"/>
        </w:rPr>
      </w:pPr>
    </w:p>
    <w:p w14:paraId="1FF2A809" w14:textId="77777777" w:rsidR="00A648CB" w:rsidRPr="00660727" w:rsidRDefault="00FA4D2E" w:rsidP="00A648CB">
      <w:pPr>
        <w:widowControl/>
        <w:tabs>
          <w:tab w:val="left" w:pos="2070"/>
        </w:tabs>
        <w:ind w:left="284"/>
        <w:rPr>
          <w:bCs/>
          <w:sz w:val="20"/>
          <w:szCs w:val="20"/>
          <w:lang w:val="pl"/>
        </w:rPr>
      </w:pPr>
      <w:r w:rsidRPr="00660727">
        <w:rPr>
          <w:bCs/>
          <w:noProof/>
          <w:sz w:val="20"/>
          <w:szCs w:val="20"/>
          <w:lang w:val="pl"/>
        </w:rPr>
        <w:drawing>
          <wp:inline distT="0" distB="0" distL="0" distR="0" wp14:anchorId="1CE347AB" wp14:editId="56413A9E">
            <wp:extent cx="4126230" cy="216916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26230" cy="2169160"/>
                    </a:xfrm>
                    <a:prstGeom prst="rect">
                      <a:avLst/>
                    </a:prstGeom>
                    <a:noFill/>
                    <a:ln>
                      <a:noFill/>
                    </a:ln>
                  </pic:spPr>
                </pic:pic>
              </a:graphicData>
            </a:graphic>
          </wp:inline>
        </w:drawing>
      </w:r>
      <w:r w:rsidR="00A648CB" w:rsidRPr="00660727">
        <w:rPr>
          <w:bCs/>
          <w:sz w:val="20"/>
          <w:szCs w:val="20"/>
          <w:lang w:val="pl"/>
        </w:rPr>
        <w:tab/>
      </w:r>
    </w:p>
    <w:p w14:paraId="3B252827" w14:textId="77777777" w:rsidR="00A648CB" w:rsidRPr="00660727" w:rsidRDefault="00A648CB" w:rsidP="00A648CB">
      <w:pPr>
        <w:widowControl/>
        <w:tabs>
          <w:tab w:val="left" w:pos="2070"/>
        </w:tabs>
        <w:ind w:left="284"/>
        <w:rPr>
          <w:bCs/>
          <w:sz w:val="20"/>
          <w:szCs w:val="20"/>
          <w:lang w:val="pl"/>
        </w:rPr>
      </w:pPr>
    </w:p>
    <w:p w14:paraId="1B823391" w14:textId="77777777" w:rsidR="00A648CB" w:rsidRPr="00660727" w:rsidRDefault="00A648CB" w:rsidP="00A648CB">
      <w:pPr>
        <w:widowControl/>
        <w:tabs>
          <w:tab w:val="left" w:pos="2070"/>
        </w:tabs>
        <w:ind w:left="284"/>
        <w:rPr>
          <w:bCs/>
          <w:sz w:val="20"/>
          <w:szCs w:val="20"/>
          <w:lang w:val="pl"/>
        </w:rPr>
      </w:pPr>
    </w:p>
    <w:p w14:paraId="6D00FB85" w14:textId="77777777" w:rsidR="00A648CB" w:rsidRPr="00660727" w:rsidRDefault="00A648CB" w:rsidP="00A648CB">
      <w:pPr>
        <w:widowControl/>
        <w:tabs>
          <w:tab w:val="left" w:pos="2070"/>
        </w:tabs>
        <w:ind w:left="284"/>
        <w:rPr>
          <w:bCs/>
          <w:sz w:val="20"/>
          <w:szCs w:val="20"/>
          <w:lang w:val="pl"/>
        </w:rPr>
      </w:pPr>
      <w:r w:rsidRPr="00660727">
        <w:rPr>
          <w:bCs/>
          <w:sz w:val="20"/>
          <w:szCs w:val="20"/>
          <w:lang w:val="pl"/>
        </w:rPr>
        <w:t>Rys. Wariant II – ilość łączników 8 szt./m</w:t>
      </w:r>
      <w:r w:rsidRPr="00660727">
        <w:rPr>
          <w:bCs/>
          <w:sz w:val="20"/>
          <w:szCs w:val="20"/>
          <w:vertAlign w:val="superscript"/>
          <w:lang w:val="pl"/>
        </w:rPr>
        <w:t>2</w:t>
      </w:r>
      <w:r w:rsidRPr="00660727">
        <w:rPr>
          <w:bCs/>
          <w:sz w:val="20"/>
          <w:szCs w:val="20"/>
          <w:lang w:val="pl"/>
        </w:rPr>
        <w:t xml:space="preserve"> </w:t>
      </w:r>
    </w:p>
    <w:p w14:paraId="59BDFFD9" w14:textId="77777777" w:rsidR="00A648CB" w:rsidRPr="00660727" w:rsidRDefault="00FA4D2E" w:rsidP="00A648CB">
      <w:pPr>
        <w:widowControl/>
        <w:tabs>
          <w:tab w:val="left" w:pos="2070"/>
        </w:tabs>
        <w:ind w:left="284"/>
        <w:rPr>
          <w:bCs/>
          <w:sz w:val="20"/>
          <w:szCs w:val="20"/>
          <w:lang w:val="pl"/>
        </w:rPr>
      </w:pPr>
      <w:r w:rsidRPr="00660727">
        <w:rPr>
          <w:bCs/>
          <w:noProof/>
          <w:sz w:val="20"/>
          <w:szCs w:val="20"/>
          <w:lang w:val="pl"/>
        </w:rPr>
        <w:drawing>
          <wp:inline distT="0" distB="0" distL="0" distR="0" wp14:anchorId="1F72B4E3" wp14:editId="0E923B1D">
            <wp:extent cx="4186555" cy="221424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86555" cy="2214245"/>
                    </a:xfrm>
                    <a:prstGeom prst="rect">
                      <a:avLst/>
                    </a:prstGeom>
                    <a:noFill/>
                    <a:ln>
                      <a:noFill/>
                    </a:ln>
                  </pic:spPr>
                </pic:pic>
              </a:graphicData>
            </a:graphic>
          </wp:inline>
        </w:drawing>
      </w:r>
    </w:p>
    <w:p w14:paraId="690CFC46" w14:textId="77777777" w:rsidR="00A648CB" w:rsidRPr="00660727" w:rsidRDefault="00A648CB" w:rsidP="00A648CB">
      <w:pPr>
        <w:widowControl/>
        <w:ind w:left="284"/>
        <w:rPr>
          <w:b/>
          <w:bCs/>
          <w:sz w:val="20"/>
          <w:szCs w:val="20"/>
          <w:lang w:val="pl"/>
        </w:rPr>
      </w:pPr>
    </w:p>
    <w:p w14:paraId="3236FE78" w14:textId="77777777" w:rsidR="00A648CB" w:rsidRPr="00660727" w:rsidRDefault="00A648CB" w:rsidP="00A648CB">
      <w:pPr>
        <w:widowControl/>
        <w:ind w:left="284"/>
        <w:rPr>
          <w:bCs/>
          <w:sz w:val="20"/>
          <w:szCs w:val="20"/>
          <w:lang w:val="pl"/>
        </w:rPr>
      </w:pPr>
      <w:r w:rsidRPr="00660727">
        <w:rPr>
          <w:bCs/>
          <w:sz w:val="20"/>
          <w:szCs w:val="20"/>
          <w:lang w:val="pl"/>
        </w:rPr>
        <w:t>Rys. Ilość łączników w pasie krawędziowym 7 szt./m</w:t>
      </w:r>
      <w:r w:rsidRPr="00660727">
        <w:rPr>
          <w:bCs/>
          <w:sz w:val="20"/>
          <w:szCs w:val="20"/>
          <w:vertAlign w:val="superscript"/>
          <w:lang w:val="pl"/>
        </w:rPr>
        <w:t>2</w:t>
      </w:r>
      <w:r w:rsidRPr="00660727">
        <w:rPr>
          <w:bCs/>
          <w:sz w:val="20"/>
          <w:szCs w:val="20"/>
          <w:lang w:val="pl"/>
        </w:rPr>
        <w:t>. Wysokość  budynku  0-8 m.</w:t>
      </w:r>
    </w:p>
    <w:p w14:paraId="02CD10CC" w14:textId="77777777" w:rsidR="00A648CB" w:rsidRPr="00660727" w:rsidRDefault="00A648CB" w:rsidP="00A648CB">
      <w:pPr>
        <w:widowControl/>
        <w:ind w:left="284"/>
        <w:rPr>
          <w:b/>
          <w:bCs/>
          <w:sz w:val="20"/>
          <w:szCs w:val="20"/>
          <w:lang w:val="pl"/>
        </w:rPr>
      </w:pPr>
    </w:p>
    <w:p w14:paraId="100A155D" w14:textId="77777777" w:rsidR="00A648CB" w:rsidRPr="00660727" w:rsidRDefault="00FA4D2E" w:rsidP="00A648CB">
      <w:pPr>
        <w:widowControl/>
        <w:ind w:left="284"/>
        <w:rPr>
          <w:b/>
          <w:bCs/>
          <w:sz w:val="20"/>
          <w:szCs w:val="20"/>
          <w:lang w:val="pl"/>
        </w:rPr>
      </w:pPr>
      <w:r w:rsidRPr="00660727">
        <w:rPr>
          <w:b/>
          <w:bCs/>
          <w:noProof/>
          <w:sz w:val="20"/>
          <w:szCs w:val="20"/>
          <w:lang w:val="pl"/>
        </w:rPr>
        <w:lastRenderedPageBreak/>
        <w:drawing>
          <wp:inline distT="0" distB="0" distL="0" distR="0" wp14:anchorId="1AF2886D" wp14:editId="65687C9C">
            <wp:extent cx="4254500" cy="21082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4500" cy="2108200"/>
                    </a:xfrm>
                    <a:prstGeom prst="rect">
                      <a:avLst/>
                    </a:prstGeom>
                    <a:noFill/>
                    <a:ln>
                      <a:noFill/>
                    </a:ln>
                  </pic:spPr>
                </pic:pic>
              </a:graphicData>
            </a:graphic>
          </wp:inline>
        </w:drawing>
      </w:r>
    </w:p>
    <w:p w14:paraId="6DE24D8D" w14:textId="77777777" w:rsidR="00A648CB" w:rsidRPr="00660727" w:rsidRDefault="00A648CB" w:rsidP="00A648CB">
      <w:pPr>
        <w:widowControl/>
        <w:ind w:left="284"/>
        <w:rPr>
          <w:b/>
          <w:bCs/>
          <w:sz w:val="20"/>
          <w:szCs w:val="20"/>
          <w:lang w:val="pl"/>
        </w:rPr>
      </w:pPr>
    </w:p>
    <w:p w14:paraId="1DC616FB" w14:textId="77777777" w:rsidR="00A648CB" w:rsidRPr="00660727" w:rsidRDefault="00A648CB" w:rsidP="00A648CB">
      <w:pPr>
        <w:widowControl/>
        <w:ind w:left="284"/>
        <w:rPr>
          <w:b/>
          <w:bCs/>
          <w:sz w:val="20"/>
          <w:szCs w:val="20"/>
          <w:lang w:val="pl"/>
        </w:rPr>
      </w:pPr>
    </w:p>
    <w:p w14:paraId="536C5F4B" w14:textId="77777777" w:rsidR="00A648CB" w:rsidRPr="00660727" w:rsidRDefault="00A648CB" w:rsidP="00A648CB">
      <w:pPr>
        <w:widowControl/>
        <w:ind w:left="284"/>
        <w:rPr>
          <w:bCs/>
          <w:sz w:val="20"/>
          <w:szCs w:val="20"/>
          <w:lang w:val="pl"/>
        </w:rPr>
      </w:pPr>
      <w:r w:rsidRPr="00660727">
        <w:rPr>
          <w:bCs/>
          <w:sz w:val="20"/>
          <w:szCs w:val="20"/>
          <w:lang w:val="pl"/>
        </w:rPr>
        <w:t>Rys. Ilość łączników w pasie krawędziowym 8,3 szt./m</w:t>
      </w:r>
      <w:r w:rsidRPr="00660727">
        <w:rPr>
          <w:bCs/>
          <w:sz w:val="20"/>
          <w:szCs w:val="20"/>
          <w:vertAlign w:val="superscript"/>
          <w:lang w:val="pl"/>
        </w:rPr>
        <w:t>2</w:t>
      </w:r>
      <w:r w:rsidRPr="00660727">
        <w:rPr>
          <w:bCs/>
          <w:sz w:val="20"/>
          <w:szCs w:val="20"/>
          <w:lang w:val="pl"/>
        </w:rPr>
        <w:t>. Wysokość  budynku  8- 20 m.</w:t>
      </w:r>
    </w:p>
    <w:p w14:paraId="7F909E5A" w14:textId="77777777" w:rsidR="00A648CB" w:rsidRPr="00660727" w:rsidRDefault="00FA4D2E" w:rsidP="00A648CB">
      <w:pPr>
        <w:widowControl/>
        <w:ind w:left="284"/>
        <w:rPr>
          <w:b/>
          <w:bCs/>
          <w:sz w:val="20"/>
          <w:szCs w:val="20"/>
          <w:lang w:val="pl"/>
        </w:rPr>
      </w:pPr>
      <w:r w:rsidRPr="00660727">
        <w:rPr>
          <w:b/>
          <w:bCs/>
          <w:noProof/>
          <w:sz w:val="20"/>
          <w:szCs w:val="20"/>
          <w:lang w:val="pl"/>
        </w:rPr>
        <w:drawing>
          <wp:inline distT="0" distB="0" distL="0" distR="0" wp14:anchorId="748163A8" wp14:editId="22D90EF5">
            <wp:extent cx="4103370" cy="226695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03370" cy="2266950"/>
                    </a:xfrm>
                    <a:prstGeom prst="rect">
                      <a:avLst/>
                    </a:prstGeom>
                    <a:noFill/>
                    <a:ln>
                      <a:noFill/>
                    </a:ln>
                  </pic:spPr>
                </pic:pic>
              </a:graphicData>
            </a:graphic>
          </wp:inline>
        </w:drawing>
      </w:r>
    </w:p>
    <w:p w14:paraId="6A17E84A" w14:textId="77777777" w:rsidR="00A648CB" w:rsidRPr="00660727" w:rsidRDefault="00A648CB" w:rsidP="00A648CB">
      <w:pPr>
        <w:widowControl/>
        <w:ind w:left="284"/>
        <w:rPr>
          <w:bCs/>
          <w:sz w:val="20"/>
          <w:szCs w:val="20"/>
          <w:lang w:val="pl"/>
        </w:rPr>
      </w:pPr>
    </w:p>
    <w:p w14:paraId="323759FE" w14:textId="77777777" w:rsidR="00A648CB" w:rsidRPr="00660727" w:rsidRDefault="00A648CB" w:rsidP="00A648CB">
      <w:pPr>
        <w:widowControl/>
        <w:ind w:left="284"/>
        <w:rPr>
          <w:bCs/>
          <w:sz w:val="20"/>
          <w:szCs w:val="20"/>
          <w:lang w:val="pl"/>
        </w:rPr>
      </w:pPr>
      <w:r w:rsidRPr="00660727">
        <w:rPr>
          <w:bCs/>
          <w:sz w:val="20"/>
          <w:szCs w:val="20"/>
          <w:lang w:val="pl"/>
        </w:rPr>
        <w:t xml:space="preserve">Rys. Rozmieszczenie łączników mocujących płyty </w:t>
      </w:r>
      <w:proofErr w:type="spellStart"/>
      <w:r w:rsidRPr="00660727">
        <w:rPr>
          <w:bCs/>
          <w:sz w:val="20"/>
          <w:szCs w:val="20"/>
          <w:lang w:val="pl"/>
        </w:rPr>
        <w:t>lamelowe</w:t>
      </w:r>
      <w:proofErr w:type="spellEnd"/>
      <w:r w:rsidRPr="00660727">
        <w:rPr>
          <w:bCs/>
          <w:sz w:val="20"/>
          <w:szCs w:val="20"/>
          <w:lang w:val="pl"/>
        </w:rPr>
        <w:t xml:space="preserve"> z wełny mineralnej (120x20 cm). </w:t>
      </w:r>
    </w:p>
    <w:p w14:paraId="10842976" w14:textId="77777777" w:rsidR="00A648CB" w:rsidRPr="00660727" w:rsidRDefault="00A648CB" w:rsidP="00A648CB">
      <w:pPr>
        <w:widowControl/>
        <w:ind w:left="284"/>
        <w:rPr>
          <w:bCs/>
          <w:sz w:val="20"/>
          <w:szCs w:val="20"/>
          <w:vertAlign w:val="superscript"/>
          <w:lang w:val="pl"/>
        </w:rPr>
      </w:pPr>
      <w:r w:rsidRPr="00660727">
        <w:rPr>
          <w:bCs/>
          <w:sz w:val="20"/>
          <w:szCs w:val="20"/>
          <w:lang w:val="pl"/>
        </w:rPr>
        <w:t>Powierzchnia fasady I , II. Wariant I – ilość łączników 4,2 szt. / m</w:t>
      </w:r>
      <w:r w:rsidRPr="00660727">
        <w:rPr>
          <w:bCs/>
          <w:sz w:val="20"/>
          <w:szCs w:val="20"/>
          <w:vertAlign w:val="superscript"/>
          <w:lang w:val="pl"/>
        </w:rPr>
        <w:t>2</w:t>
      </w:r>
    </w:p>
    <w:p w14:paraId="39375295" w14:textId="77777777" w:rsidR="00A648CB" w:rsidRPr="00660727" w:rsidRDefault="00FA4D2E" w:rsidP="00A648CB">
      <w:pPr>
        <w:widowControl/>
        <w:suppressAutoHyphens w:val="0"/>
        <w:spacing w:before="100" w:beforeAutospacing="1" w:after="100" w:afterAutospacing="1"/>
        <w:ind w:left="284"/>
        <w:rPr>
          <w:b/>
          <w:bCs/>
          <w:sz w:val="20"/>
          <w:szCs w:val="20"/>
          <w:lang w:val="pl"/>
        </w:rPr>
      </w:pPr>
      <w:r w:rsidRPr="00660727">
        <w:rPr>
          <w:b/>
          <w:bCs/>
          <w:noProof/>
          <w:sz w:val="20"/>
          <w:szCs w:val="20"/>
          <w:lang w:val="pl"/>
        </w:rPr>
        <w:drawing>
          <wp:inline distT="0" distB="0" distL="0" distR="0" wp14:anchorId="7C1F8845" wp14:editId="60BBB2E7">
            <wp:extent cx="4103370" cy="146621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03370" cy="1466215"/>
                    </a:xfrm>
                    <a:prstGeom prst="rect">
                      <a:avLst/>
                    </a:prstGeom>
                    <a:noFill/>
                    <a:ln>
                      <a:noFill/>
                    </a:ln>
                  </pic:spPr>
                </pic:pic>
              </a:graphicData>
            </a:graphic>
          </wp:inline>
        </w:drawing>
      </w:r>
    </w:p>
    <w:p w14:paraId="1A67F93F" w14:textId="77777777" w:rsidR="00A648CB" w:rsidRPr="00660727" w:rsidRDefault="00A648CB" w:rsidP="00A648CB">
      <w:pPr>
        <w:widowControl/>
        <w:suppressAutoHyphens w:val="0"/>
        <w:spacing w:before="100" w:beforeAutospacing="1" w:after="100" w:afterAutospacing="1"/>
        <w:ind w:left="284"/>
        <w:rPr>
          <w:bCs/>
          <w:sz w:val="20"/>
          <w:szCs w:val="20"/>
          <w:vertAlign w:val="superscript"/>
          <w:lang w:val="pl"/>
        </w:rPr>
      </w:pPr>
      <w:r w:rsidRPr="00660727">
        <w:rPr>
          <w:bCs/>
          <w:sz w:val="20"/>
          <w:szCs w:val="20"/>
          <w:lang w:val="pl"/>
        </w:rPr>
        <w:t>Wariant II – ilość łączników 6,3 szt./m</w:t>
      </w:r>
      <w:r w:rsidRPr="00660727">
        <w:rPr>
          <w:bCs/>
          <w:sz w:val="20"/>
          <w:szCs w:val="20"/>
          <w:vertAlign w:val="superscript"/>
          <w:lang w:val="pl"/>
        </w:rPr>
        <w:t>2</w:t>
      </w:r>
    </w:p>
    <w:p w14:paraId="21D19492" w14:textId="77777777" w:rsidR="00A648CB" w:rsidRPr="00660727" w:rsidRDefault="00FA4D2E" w:rsidP="00A648CB">
      <w:pPr>
        <w:widowControl/>
        <w:suppressAutoHyphens w:val="0"/>
        <w:spacing w:before="100" w:beforeAutospacing="1" w:after="100" w:afterAutospacing="1"/>
        <w:ind w:left="284"/>
        <w:rPr>
          <w:b/>
          <w:bCs/>
          <w:sz w:val="20"/>
          <w:szCs w:val="20"/>
          <w:lang w:val="pl"/>
        </w:rPr>
      </w:pPr>
      <w:r w:rsidRPr="00660727">
        <w:rPr>
          <w:b/>
          <w:bCs/>
          <w:noProof/>
          <w:sz w:val="20"/>
          <w:szCs w:val="20"/>
          <w:lang w:val="pl"/>
        </w:rPr>
        <w:drawing>
          <wp:inline distT="0" distB="0" distL="0" distR="0" wp14:anchorId="1BCB413B" wp14:editId="5F922AD4">
            <wp:extent cx="4103370" cy="143573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3370" cy="1435735"/>
                    </a:xfrm>
                    <a:prstGeom prst="rect">
                      <a:avLst/>
                    </a:prstGeom>
                    <a:noFill/>
                    <a:ln>
                      <a:noFill/>
                    </a:ln>
                  </pic:spPr>
                </pic:pic>
              </a:graphicData>
            </a:graphic>
          </wp:inline>
        </w:drawing>
      </w:r>
    </w:p>
    <w:p w14:paraId="003D5EBD" w14:textId="77777777" w:rsidR="00A648CB" w:rsidRPr="00660727" w:rsidRDefault="00A648CB" w:rsidP="00A648CB">
      <w:pPr>
        <w:widowControl/>
        <w:suppressAutoHyphens w:val="0"/>
        <w:spacing w:before="100" w:beforeAutospacing="1" w:after="100" w:afterAutospacing="1"/>
        <w:ind w:left="284"/>
        <w:rPr>
          <w:sz w:val="20"/>
          <w:szCs w:val="20"/>
          <w:vertAlign w:val="superscript"/>
          <w:lang w:val="pl"/>
        </w:rPr>
      </w:pPr>
      <w:r w:rsidRPr="00660727">
        <w:rPr>
          <w:sz w:val="20"/>
          <w:szCs w:val="20"/>
          <w:lang w:val="pl"/>
        </w:rPr>
        <w:t>Rys. Ilość łączników w pasie krawędziowym  8,6 szt./ m</w:t>
      </w:r>
      <w:r w:rsidRPr="00660727">
        <w:rPr>
          <w:sz w:val="20"/>
          <w:szCs w:val="20"/>
          <w:vertAlign w:val="superscript"/>
          <w:lang w:val="pl"/>
        </w:rPr>
        <w:t>2</w:t>
      </w:r>
    </w:p>
    <w:p w14:paraId="4D6826E4" w14:textId="77777777" w:rsidR="00A648CB" w:rsidRPr="00660727" w:rsidRDefault="00FA4D2E" w:rsidP="00A648CB">
      <w:pPr>
        <w:widowControl/>
        <w:suppressAutoHyphens w:val="0"/>
        <w:spacing w:before="100" w:beforeAutospacing="1" w:after="100" w:afterAutospacing="1"/>
        <w:ind w:left="284"/>
        <w:rPr>
          <w:sz w:val="20"/>
          <w:szCs w:val="20"/>
          <w:lang w:val="pl"/>
        </w:rPr>
      </w:pPr>
      <w:r w:rsidRPr="00660727">
        <w:rPr>
          <w:noProof/>
          <w:sz w:val="20"/>
          <w:szCs w:val="20"/>
          <w:lang w:val="pl"/>
        </w:rPr>
        <w:lastRenderedPageBreak/>
        <w:drawing>
          <wp:inline distT="0" distB="0" distL="0" distR="0" wp14:anchorId="05820247" wp14:editId="679E098D">
            <wp:extent cx="4103370" cy="19196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3370" cy="1919605"/>
                    </a:xfrm>
                    <a:prstGeom prst="rect">
                      <a:avLst/>
                    </a:prstGeom>
                    <a:noFill/>
                    <a:ln>
                      <a:noFill/>
                    </a:ln>
                  </pic:spPr>
                </pic:pic>
              </a:graphicData>
            </a:graphic>
          </wp:inline>
        </w:drawing>
      </w:r>
    </w:p>
    <w:p w14:paraId="2FA8D571" w14:textId="77777777" w:rsidR="00A648CB" w:rsidRPr="00660727" w:rsidRDefault="00A648CB" w:rsidP="00A648CB">
      <w:pPr>
        <w:widowControl/>
        <w:suppressAutoHyphens w:val="0"/>
        <w:spacing w:before="100" w:beforeAutospacing="1" w:after="100" w:afterAutospacing="1" w:line="276" w:lineRule="auto"/>
        <w:ind w:left="284"/>
        <w:jc w:val="both"/>
        <w:rPr>
          <w:sz w:val="20"/>
          <w:szCs w:val="20"/>
          <w:lang w:val="pl"/>
        </w:rPr>
      </w:pPr>
      <w:r w:rsidRPr="00660727">
        <w:rPr>
          <w:sz w:val="20"/>
          <w:szCs w:val="20"/>
          <w:lang w:val="pl"/>
        </w:rPr>
        <w:t>Otwory w materiałach drążonych i betonie komórkowym należy wykonywać wiertarkami bez użycia udaru.</w:t>
      </w:r>
    </w:p>
    <w:p w14:paraId="7B112564" w14:textId="77777777" w:rsidR="00A648CB" w:rsidRPr="00660727" w:rsidRDefault="00A648CB" w:rsidP="00A648CB">
      <w:pPr>
        <w:widowControl/>
        <w:spacing w:line="276" w:lineRule="auto"/>
        <w:ind w:left="284"/>
        <w:jc w:val="both"/>
        <w:rPr>
          <w:b/>
          <w:sz w:val="20"/>
          <w:szCs w:val="20"/>
          <w:lang w:val="pl"/>
        </w:rPr>
      </w:pPr>
      <w:r w:rsidRPr="00660727">
        <w:rPr>
          <w:b/>
          <w:sz w:val="20"/>
          <w:szCs w:val="20"/>
          <w:lang w:val="pl"/>
        </w:rPr>
        <w:t xml:space="preserve">W celu wyeliminowania mostków termicznych należy zastosować  technologię montażu łączników z wykorzystaniem tzw. termo dybli.  </w:t>
      </w:r>
    </w:p>
    <w:p w14:paraId="5BD46942" w14:textId="77777777" w:rsidR="00A648CB" w:rsidRPr="00660727" w:rsidRDefault="00A648CB" w:rsidP="00A648CB">
      <w:pPr>
        <w:widowControl/>
        <w:spacing w:line="276" w:lineRule="auto"/>
        <w:ind w:left="284"/>
        <w:jc w:val="both"/>
        <w:rPr>
          <w:sz w:val="20"/>
          <w:szCs w:val="20"/>
          <w:lang w:val="pl"/>
        </w:rPr>
      </w:pPr>
      <w:r w:rsidRPr="00660727">
        <w:rPr>
          <w:sz w:val="20"/>
          <w:szCs w:val="20"/>
          <w:lang w:val="pl"/>
        </w:rPr>
        <w:t>Technologia  zapobiega powstawaniu śladów w miejscach kołkowania tzw. „efekt biedronki”  Należy zastosować termo dyble zalecane przez Producenta systemu.</w:t>
      </w:r>
    </w:p>
    <w:p w14:paraId="7ED6F399" w14:textId="77777777" w:rsidR="00A648CB" w:rsidRPr="00660727" w:rsidRDefault="00A648CB" w:rsidP="00A648CB">
      <w:pPr>
        <w:widowControl/>
        <w:spacing w:line="276" w:lineRule="auto"/>
        <w:ind w:left="284"/>
        <w:jc w:val="both"/>
        <w:rPr>
          <w:sz w:val="20"/>
          <w:szCs w:val="20"/>
          <w:lang w:val="pl"/>
        </w:rPr>
      </w:pPr>
      <w:r w:rsidRPr="00660727">
        <w:rPr>
          <w:sz w:val="20"/>
          <w:szCs w:val="20"/>
          <w:lang w:val="pl"/>
        </w:rPr>
        <w:t xml:space="preserve">Technologia polega na  zagłębionym zamontowaniu   łącznika a miejsce zagłębienia zostaje wypełnione zaślepką wykonaną z tego samego materiału termoizolacyjnego. Następuje redukcja mostków termicznych w miejscu osadzenia łączników i zapobiega powstaniu śladów widocznych po ich zamocowaniu. </w:t>
      </w:r>
    </w:p>
    <w:p w14:paraId="174C20A2" w14:textId="77777777" w:rsidR="00A648CB" w:rsidRPr="00660727" w:rsidRDefault="00A648CB" w:rsidP="00A648CB">
      <w:pPr>
        <w:widowControl/>
        <w:spacing w:line="276" w:lineRule="auto"/>
        <w:ind w:left="284"/>
        <w:rPr>
          <w:sz w:val="20"/>
          <w:szCs w:val="20"/>
          <w:lang w:val="pl"/>
        </w:rPr>
      </w:pPr>
      <w:r w:rsidRPr="00660727">
        <w:rPr>
          <w:sz w:val="20"/>
          <w:szCs w:val="20"/>
          <w:lang w:val="pl"/>
        </w:rPr>
        <w:t>Rys. Sposób montażu łącznika i termo dybli.</w:t>
      </w:r>
    </w:p>
    <w:p w14:paraId="5E8C97A1" w14:textId="77777777" w:rsidR="00A648CB" w:rsidRPr="00660727" w:rsidRDefault="00A648CB" w:rsidP="004C21E1">
      <w:pPr>
        <w:widowControl/>
        <w:numPr>
          <w:ilvl w:val="0"/>
          <w:numId w:val="104"/>
        </w:numPr>
        <w:suppressAutoHyphens w:val="0"/>
        <w:spacing w:line="276" w:lineRule="auto"/>
        <w:ind w:left="284"/>
        <w:rPr>
          <w:sz w:val="20"/>
          <w:szCs w:val="20"/>
          <w:lang w:val="pl"/>
        </w:rPr>
      </w:pPr>
      <w:r w:rsidRPr="00660727">
        <w:rPr>
          <w:sz w:val="20"/>
          <w:szCs w:val="20"/>
          <w:lang w:val="pl"/>
        </w:rPr>
        <w:t xml:space="preserve">Wełna mineralna </w:t>
      </w:r>
    </w:p>
    <w:p w14:paraId="52A1DED8" w14:textId="77777777" w:rsidR="00A648CB" w:rsidRPr="00660727" w:rsidRDefault="00FA4D2E" w:rsidP="00A648CB">
      <w:pPr>
        <w:widowControl/>
        <w:ind w:left="284"/>
        <w:rPr>
          <w:sz w:val="20"/>
          <w:szCs w:val="20"/>
          <w:lang w:val="pl"/>
        </w:rPr>
      </w:pPr>
      <w:r w:rsidRPr="00660727">
        <w:rPr>
          <w:noProof/>
          <w:sz w:val="20"/>
          <w:szCs w:val="20"/>
          <w:lang w:val="pl"/>
        </w:rPr>
        <w:drawing>
          <wp:inline distT="0" distB="0" distL="0" distR="0" wp14:anchorId="34E1430F" wp14:editId="40D67250">
            <wp:extent cx="1881505" cy="1398270"/>
            <wp:effectExtent l="19050" t="19050" r="4445" b="0"/>
            <wp:docPr id="19" name="Obraz 3" descr="PICT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PICT03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81505" cy="1398270"/>
                    </a:xfrm>
                    <a:prstGeom prst="rect">
                      <a:avLst/>
                    </a:prstGeom>
                    <a:noFill/>
                    <a:ln w="12700" cmpd="sng">
                      <a:solidFill>
                        <a:srgbClr val="FFFFFF"/>
                      </a:solidFill>
                      <a:miter lim="800000"/>
                      <a:headEnd/>
                      <a:tailEnd/>
                    </a:ln>
                    <a:effectLst/>
                  </pic:spPr>
                </pic:pic>
              </a:graphicData>
            </a:graphic>
          </wp:inline>
        </w:drawing>
      </w:r>
      <w:r w:rsidRPr="00660727">
        <w:rPr>
          <w:noProof/>
          <w:sz w:val="20"/>
          <w:szCs w:val="20"/>
          <w:lang w:val="pl"/>
        </w:rPr>
        <w:drawing>
          <wp:inline distT="0" distB="0" distL="0" distR="0" wp14:anchorId="7DEC350F" wp14:editId="69BC8405">
            <wp:extent cx="1889125" cy="1383030"/>
            <wp:effectExtent l="19050" t="19050" r="0" b="7620"/>
            <wp:docPr id="20" name="Obraz 4" descr="PICT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PICT03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89125" cy="1383030"/>
                    </a:xfrm>
                    <a:prstGeom prst="rect">
                      <a:avLst/>
                    </a:prstGeom>
                    <a:noFill/>
                    <a:ln w="12700" cmpd="sng">
                      <a:solidFill>
                        <a:srgbClr val="FFFFFF"/>
                      </a:solidFill>
                      <a:miter lim="800000"/>
                      <a:headEnd/>
                      <a:tailEnd/>
                    </a:ln>
                    <a:effectLst/>
                  </pic:spPr>
                </pic:pic>
              </a:graphicData>
            </a:graphic>
          </wp:inline>
        </w:drawing>
      </w:r>
      <w:r w:rsidRPr="00660727">
        <w:rPr>
          <w:noProof/>
          <w:sz w:val="20"/>
          <w:szCs w:val="20"/>
          <w:lang w:val="pl"/>
        </w:rPr>
        <w:drawing>
          <wp:inline distT="0" distB="0" distL="0" distR="0" wp14:anchorId="0021B286" wp14:editId="27CA7814">
            <wp:extent cx="1866900" cy="1390650"/>
            <wp:effectExtent l="19050" t="19050" r="0" b="0"/>
            <wp:docPr id="21" name="Obraz 5" descr="PICT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PICT03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6900" cy="1390650"/>
                    </a:xfrm>
                    <a:prstGeom prst="rect">
                      <a:avLst/>
                    </a:prstGeom>
                    <a:noFill/>
                    <a:ln w="12700" cmpd="sng">
                      <a:solidFill>
                        <a:srgbClr val="FFFFFF"/>
                      </a:solidFill>
                      <a:miter lim="800000"/>
                      <a:headEnd/>
                      <a:tailEnd/>
                    </a:ln>
                    <a:effectLst/>
                  </pic:spPr>
                </pic:pic>
              </a:graphicData>
            </a:graphic>
          </wp:inline>
        </w:drawing>
      </w:r>
    </w:p>
    <w:p w14:paraId="26EED8C4" w14:textId="77777777" w:rsidR="00A648CB" w:rsidRPr="00660727" w:rsidRDefault="00A648CB" w:rsidP="00A648CB">
      <w:pPr>
        <w:widowControl/>
        <w:ind w:left="284"/>
        <w:rPr>
          <w:b/>
          <w:bCs/>
          <w:sz w:val="20"/>
          <w:szCs w:val="20"/>
          <w:lang w:val="pl"/>
        </w:rPr>
      </w:pPr>
      <w:r w:rsidRPr="00660727">
        <w:rPr>
          <w:sz w:val="20"/>
          <w:szCs w:val="20"/>
          <w:lang w:val="pl"/>
        </w:rPr>
        <w:t xml:space="preserve">                                </w:t>
      </w:r>
      <w:r w:rsidRPr="00660727">
        <w:rPr>
          <w:b/>
          <w:bCs/>
          <w:sz w:val="20"/>
          <w:szCs w:val="20"/>
          <w:lang w:val="pl"/>
        </w:rPr>
        <w:t>Odsadzenie łącznika</w:t>
      </w:r>
      <w:r w:rsidRPr="00660727">
        <w:rPr>
          <w:b/>
          <w:bCs/>
          <w:color w:val="0070C0"/>
          <w:sz w:val="20"/>
          <w:szCs w:val="20"/>
          <w:lang w:val="pl"/>
        </w:rPr>
        <w:t xml:space="preserve">   </w:t>
      </w:r>
      <w:r w:rsidRPr="00660727">
        <w:rPr>
          <w:b/>
          <w:bCs/>
          <w:sz w:val="20"/>
          <w:szCs w:val="20"/>
          <w:lang w:val="pl"/>
        </w:rPr>
        <w:t xml:space="preserve">                                Osadzenie zaślepki</w:t>
      </w:r>
    </w:p>
    <w:p w14:paraId="33FE97F1" w14:textId="77777777" w:rsidR="00A648CB" w:rsidRPr="00660727" w:rsidRDefault="00A648CB" w:rsidP="00A648CB">
      <w:pPr>
        <w:widowControl/>
        <w:ind w:left="284"/>
        <w:rPr>
          <w:sz w:val="20"/>
          <w:szCs w:val="20"/>
          <w:lang w:val="pl"/>
        </w:rPr>
      </w:pPr>
      <w:r w:rsidRPr="00660727">
        <w:rPr>
          <w:sz w:val="20"/>
          <w:szCs w:val="20"/>
          <w:lang w:val="pl"/>
        </w:rPr>
        <w:t xml:space="preserve">                     </w:t>
      </w:r>
    </w:p>
    <w:p w14:paraId="4917CFFE" w14:textId="77777777" w:rsidR="00A648CB" w:rsidRPr="00660727" w:rsidRDefault="00A648CB" w:rsidP="004C21E1">
      <w:pPr>
        <w:widowControl/>
        <w:numPr>
          <w:ilvl w:val="0"/>
          <w:numId w:val="104"/>
        </w:numPr>
        <w:suppressAutoHyphens w:val="0"/>
        <w:ind w:left="284"/>
        <w:rPr>
          <w:sz w:val="20"/>
          <w:szCs w:val="20"/>
          <w:lang w:val="pl"/>
        </w:rPr>
      </w:pPr>
      <w:r w:rsidRPr="00660727">
        <w:rPr>
          <w:sz w:val="20"/>
          <w:szCs w:val="20"/>
          <w:lang w:val="pl"/>
        </w:rPr>
        <w:t xml:space="preserve">Płyty styropianowe </w:t>
      </w:r>
    </w:p>
    <w:p w14:paraId="31931C24" w14:textId="77777777" w:rsidR="00A648CB" w:rsidRPr="00660727" w:rsidRDefault="00A648CB" w:rsidP="00A648CB">
      <w:pPr>
        <w:widowControl/>
        <w:ind w:left="284"/>
        <w:rPr>
          <w:sz w:val="20"/>
          <w:szCs w:val="20"/>
          <w:lang w:val="pl"/>
        </w:rPr>
      </w:pPr>
      <w:r w:rsidRPr="00660727">
        <w:rPr>
          <w:sz w:val="20"/>
          <w:szCs w:val="20"/>
          <w:lang w:val="pl"/>
        </w:rPr>
        <w:t xml:space="preserve">Osadzić atestowany kołek rozporowy </w:t>
      </w:r>
      <w:proofErr w:type="spellStart"/>
      <w:r w:rsidRPr="00660727">
        <w:rPr>
          <w:sz w:val="20"/>
          <w:szCs w:val="20"/>
          <w:lang w:val="pl"/>
        </w:rPr>
        <w:t>Ejot</w:t>
      </w:r>
      <w:proofErr w:type="spellEnd"/>
      <w:r w:rsidRPr="00660727">
        <w:rPr>
          <w:sz w:val="20"/>
          <w:szCs w:val="20"/>
          <w:lang w:val="pl"/>
        </w:rPr>
        <w:t xml:space="preserve"> /Koelner  i przykryć zaślepką </w:t>
      </w:r>
      <w:proofErr w:type="spellStart"/>
      <w:r w:rsidRPr="00660727">
        <w:rPr>
          <w:sz w:val="20"/>
          <w:szCs w:val="20"/>
          <w:lang w:val="pl"/>
        </w:rPr>
        <w:t>Ejot</w:t>
      </w:r>
      <w:proofErr w:type="spellEnd"/>
      <w:r w:rsidRPr="00660727">
        <w:rPr>
          <w:sz w:val="20"/>
          <w:szCs w:val="20"/>
          <w:lang w:val="pl"/>
        </w:rPr>
        <w:t xml:space="preserve"> STR EPS</w:t>
      </w:r>
    </w:p>
    <w:p w14:paraId="73AB54E3" w14:textId="77777777" w:rsidR="00A648CB" w:rsidRPr="00660727" w:rsidRDefault="00FA4D2E" w:rsidP="00A648CB">
      <w:pPr>
        <w:widowControl/>
        <w:ind w:left="284"/>
        <w:rPr>
          <w:sz w:val="20"/>
          <w:szCs w:val="20"/>
          <w:lang w:val="pl"/>
        </w:rPr>
      </w:pPr>
      <w:r w:rsidRPr="00660727">
        <w:rPr>
          <w:noProof/>
          <w:sz w:val="20"/>
          <w:szCs w:val="20"/>
          <w:lang w:val="pl"/>
        </w:rPr>
        <w:drawing>
          <wp:inline distT="0" distB="0" distL="0" distR="0" wp14:anchorId="1D6D4FFE" wp14:editId="05A27208">
            <wp:extent cx="2524125" cy="167005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24125" cy="1670050"/>
                    </a:xfrm>
                    <a:prstGeom prst="rect">
                      <a:avLst/>
                    </a:prstGeom>
                    <a:noFill/>
                    <a:ln>
                      <a:noFill/>
                    </a:ln>
                  </pic:spPr>
                </pic:pic>
              </a:graphicData>
            </a:graphic>
          </wp:inline>
        </w:drawing>
      </w:r>
      <w:r w:rsidRPr="00660727">
        <w:rPr>
          <w:noProof/>
          <w:sz w:val="20"/>
          <w:szCs w:val="20"/>
          <w:lang w:val="pl"/>
        </w:rPr>
        <w:drawing>
          <wp:inline distT="0" distB="0" distL="0" distR="0" wp14:anchorId="43FD5D92" wp14:editId="69FB7A83">
            <wp:extent cx="2546985" cy="161734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46985" cy="1617345"/>
                    </a:xfrm>
                    <a:prstGeom prst="rect">
                      <a:avLst/>
                    </a:prstGeom>
                    <a:noFill/>
                    <a:ln>
                      <a:noFill/>
                    </a:ln>
                  </pic:spPr>
                </pic:pic>
              </a:graphicData>
            </a:graphic>
          </wp:inline>
        </w:drawing>
      </w:r>
    </w:p>
    <w:p w14:paraId="0EE47111" w14:textId="77777777" w:rsidR="00A648CB" w:rsidRPr="00660727" w:rsidRDefault="00A648CB" w:rsidP="00A648CB">
      <w:pPr>
        <w:widowControl/>
        <w:ind w:left="284"/>
        <w:rPr>
          <w:sz w:val="20"/>
          <w:szCs w:val="20"/>
          <w:lang w:val="pl"/>
        </w:rPr>
      </w:pPr>
      <w:r w:rsidRPr="00660727">
        <w:rPr>
          <w:sz w:val="20"/>
          <w:szCs w:val="20"/>
          <w:lang w:val="pl"/>
        </w:rPr>
        <w:t xml:space="preserve">         </w:t>
      </w:r>
    </w:p>
    <w:p w14:paraId="6CD26287" w14:textId="77777777" w:rsidR="00A648CB" w:rsidRPr="00660727" w:rsidRDefault="00A648CB" w:rsidP="00A648CB">
      <w:pPr>
        <w:widowControl/>
        <w:ind w:left="284"/>
        <w:rPr>
          <w:b/>
          <w:bCs/>
          <w:sz w:val="20"/>
          <w:szCs w:val="20"/>
          <w:lang w:val="pl"/>
        </w:rPr>
      </w:pPr>
      <w:r w:rsidRPr="00660727">
        <w:rPr>
          <w:sz w:val="20"/>
          <w:szCs w:val="20"/>
          <w:lang w:val="pl"/>
        </w:rPr>
        <w:t xml:space="preserve">       </w:t>
      </w:r>
      <w:r w:rsidRPr="00660727">
        <w:rPr>
          <w:b/>
          <w:bCs/>
          <w:sz w:val="20"/>
          <w:szCs w:val="20"/>
          <w:lang w:val="pl"/>
        </w:rPr>
        <w:t>Odsadzenie kołka                                    Osadzenie zaślepki</w:t>
      </w:r>
    </w:p>
    <w:p w14:paraId="5E1ACE93" w14:textId="77777777" w:rsidR="00A648CB" w:rsidRPr="00660727" w:rsidRDefault="00A648CB" w:rsidP="00A648CB">
      <w:pPr>
        <w:widowControl/>
        <w:shd w:val="clear" w:color="auto" w:fill="FFFFFF"/>
        <w:tabs>
          <w:tab w:val="left" w:pos="418"/>
        </w:tabs>
        <w:suppressAutoHyphens w:val="0"/>
        <w:ind w:left="284"/>
        <w:jc w:val="both"/>
        <w:rPr>
          <w:sz w:val="20"/>
          <w:szCs w:val="20"/>
          <w:u w:val="single"/>
          <w:lang w:val="pl"/>
        </w:rPr>
      </w:pPr>
    </w:p>
    <w:p w14:paraId="4573CF38" w14:textId="77777777" w:rsidR="00A648CB" w:rsidRPr="00660727" w:rsidRDefault="00A648CB" w:rsidP="00A648CB">
      <w:pPr>
        <w:widowControl/>
        <w:tabs>
          <w:tab w:val="left" w:pos="1363"/>
        </w:tabs>
        <w:spacing w:line="276" w:lineRule="auto"/>
        <w:ind w:left="284"/>
        <w:jc w:val="both"/>
        <w:rPr>
          <w:b/>
          <w:bCs/>
          <w:iCs/>
          <w:sz w:val="20"/>
          <w:szCs w:val="20"/>
          <w:lang w:val="pl"/>
        </w:rPr>
      </w:pPr>
      <w:r w:rsidRPr="00660727">
        <w:rPr>
          <w:b/>
          <w:bCs/>
          <w:iCs/>
          <w:sz w:val="20"/>
          <w:szCs w:val="20"/>
          <w:lang w:val="pl"/>
        </w:rPr>
        <w:t>WYKONANIE WARSTWY ZBROJONEJ SIATKĄ</w:t>
      </w:r>
    </w:p>
    <w:p w14:paraId="06E16DD1" w14:textId="77777777" w:rsidR="00A648CB" w:rsidRPr="00660727" w:rsidRDefault="00A648CB" w:rsidP="00A648CB">
      <w:pPr>
        <w:widowControl/>
        <w:tabs>
          <w:tab w:val="left" w:pos="1363"/>
        </w:tabs>
        <w:spacing w:line="276" w:lineRule="auto"/>
        <w:ind w:left="284"/>
        <w:jc w:val="both"/>
        <w:rPr>
          <w:sz w:val="20"/>
          <w:szCs w:val="20"/>
          <w:lang w:val="pl"/>
        </w:rPr>
      </w:pPr>
      <w:r w:rsidRPr="00660727">
        <w:rPr>
          <w:sz w:val="20"/>
          <w:szCs w:val="20"/>
          <w:lang w:val="pl"/>
        </w:rPr>
        <w:t>Przy narożach otworów drzwiowych i okiennych na płytach izolacyjnych przed wykonaniem właściwej warstwy zbrojonej należy zatopić w zaprawie szpachlowej</w:t>
      </w:r>
      <w:r w:rsidRPr="00660727">
        <w:rPr>
          <w:b/>
          <w:color w:val="0070C0"/>
          <w:sz w:val="20"/>
          <w:szCs w:val="20"/>
          <w:lang w:val="pl"/>
        </w:rPr>
        <w:t xml:space="preserve"> </w:t>
      </w:r>
      <w:r w:rsidRPr="00660727">
        <w:rPr>
          <w:sz w:val="20"/>
          <w:szCs w:val="20"/>
          <w:lang w:val="pl"/>
        </w:rPr>
        <w:t>pod kątem 45° dodatkowe kawałki tkaniny zbrojącej o wymiarach 35 x 20 cm (zbrojenie diagonalne) . Zapobiega to powstawaniu rys i pęknięć na elewacji budynku.</w:t>
      </w:r>
    </w:p>
    <w:p w14:paraId="113E8F92"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Naroża przy zbiegu ścian budynku na parterze budynku, a także przy otworach drzwiowych należy wzmocnić przez zastosowanie profili narożnych z siatką zbrojącą osadzonych w zaprawie klejowej. </w:t>
      </w:r>
    </w:p>
    <w:p w14:paraId="281680B3"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Zbrojenie diagonalne</w:t>
      </w:r>
    </w:p>
    <w:p w14:paraId="02541066" w14:textId="77777777" w:rsidR="00A648CB" w:rsidRPr="00660727" w:rsidRDefault="00FA4D2E" w:rsidP="00A648CB">
      <w:pPr>
        <w:widowControl/>
        <w:spacing w:after="120"/>
        <w:ind w:left="284"/>
        <w:jc w:val="both"/>
        <w:rPr>
          <w:sz w:val="20"/>
          <w:szCs w:val="20"/>
          <w:lang w:val="pl"/>
        </w:rPr>
      </w:pPr>
      <w:r w:rsidRPr="00660727">
        <w:rPr>
          <w:noProof/>
          <w:sz w:val="20"/>
          <w:szCs w:val="20"/>
          <w:lang w:val="pl"/>
        </w:rPr>
        <w:lastRenderedPageBreak/>
        <w:drawing>
          <wp:anchor distT="0" distB="0" distL="114300" distR="114300" simplePos="0" relativeHeight="251658752" behindDoc="0" locked="0" layoutInCell="1" allowOverlap="1" wp14:anchorId="6F97D093" wp14:editId="2E298134">
            <wp:simplePos x="0" y="0"/>
            <wp:positionH relativeFrom="column">
              <wp:posOffset>100330</wp:posOffset>
            </wp:positionH>
            <wp:positionV relativeFrom="paragraph">
              <wp:posOffset>71755</wp:posOffset>
            </wp:positionV>
            <wp:extent cx="4453255" cy="2809875"/>
            <wp:effectExtent l="19050" t="19050" r="4445" b="9525"/>
            <wp:wrapNone/>
            <wp:docPr id="4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b="49548"/>
                    <a:stretch>
                      <a:fillRect/>
                    </a:stretch>
                  </pic:blipFill>
                  <pic:spPr bwMode="auto">
                    <a:xfrm>
                      <a:off x="0" y="0"/>
                      <a:ext cx="4453255" cy="28098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E05C376" w14:textId="77777777" w:rsidR="00A648CB" w:rsidRPr="00660727" w:rsidRDefault="00FA4D2E" w:rsidP="00A648CB">
      <w:pPr>
        <w:widowControl/>
        <w:spacing w:after="120"/>
        <w:ind w:left="284"/>
        <w:jc w:val="both"/>
        <w:rPr>
          <w:i/>
          <w:color w:val="FF0000"/>
          <w:sz w:val="20"/>
          <w:szCs w:val="20"/>
          <w:lang w:val="pl"/>
        </w:rPr>
      </w:pPr>
      <w:r w:rsidRPr="00660727">
        <w:rPr>
          <w:noProof/>
          <w:sz w:val="20"/>
          <w:szCs w:val="20"/>
          <w:lang w:val="pl"/>
        </w:rPr>
        <mc:AlternateContent>
          <mc:Choice Requires="wps">
            <w:drawing>
              <wp:anchor distT="0" distB="0" distL="114300" distR="114300" simplePos="0" relativeHeight="251663872" behindDoc="0" locked="0" layoutInCell="1" allowOverlap="1" wp14:anchorId="094E6DA7" wp14:editId="20D15744">
                <wp:simplePos x="0" y="0"/>
                <wp:positionH relativeFrom="column">
                  <wp:posOffset>1724025</wp:posOffset>
                </wp:positionH>
                <wp:positionV relativeFrom="paragraph">
                  <wp:posOffset>208915</wp:posOffset>
                </wp:positionV>
                <wp:extent cx="0" cy="283210"/>
                <wp:effectExtent l="22860" t="20955" r="15240" b="19685"/>
                <wp:wrapNone/>
                <wp:docPr id="4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3210"/>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B256BD2" id="_x0000_t32" coordsize="21600,21600" o:spt="32" o:oned="t" path="m,l21600,21600e" filled="f">
                <v:path arrowok="t" fillok="f" o:connecttype="none"/>
                <o:lock v:ext="edit" shapetype="t"/>
              </v:shapetype>
              <v:shape id="AutoShape 21" o:spid="_x0000_s1026" type="#_x0000_t32" style="position:absolute;margin-left:135.75pt;margin-top:16.45pt;width:0;height:22.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" strokecolor="red" strokeweight="2.25pt"/>
            </w:pict>
          </mc:Fallback>
        </mc:AlternateContent>
      </w:r>
      <w:r w:rsidRPr="00660727">
        <w:rPr>
          <w:noProof/>
          <w:sz w:val="20"/>
          <w:szCs w:val="20"/>
          <w:lang w:val="pl"/>
        </w:rPr>
        <mc:AlternateContent>
          <mc:Choice Requires="wps">
            <w:drawing>
              <wp:anchor distT="0" distB="0" distL="114300" distR="114300" simplePos="0" relativeHeight="251664896" behindDoc="0" locked="0" layoutInCell="1" allowOverlap="1" wp14:anchorId="1A0D9D01" wp14:editId="174CE5EA">
                <wp:simplePos x="0" y="0"/>
                <wp:positionH relativeFrom="column">
                  <wp:posOffset>2496185</wp:posOffset>
                </wp:positionH>
                <wp:positionV relativeFrom="paragraph">
                  <wp:posOffset>208915</wp:posOffset>
                </wp:positionV>
                <wp:extent cx="0" cy="379095"/>
                <wp:effectExtent l="23495" t="20955" r="14605" b="19050"/>
                <wp:wrapNone/>
                <wp:docPr id="39"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095"/>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4C616FB" id="AutoShape 22" o:spid="_x0000_s1026" type="#_x0000_t32" style="position:absolute;margin-left:196.55pt;margin-top:16.45pt;width:0;height:29.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" strokecolor="red" strokeweight="2.25pt"/>
            </w:pict>
          </mc:Fallback>
        </mc:AlternateContent>
      </w:r>
      <w:r w:rsidRPr="00660727">
        <w:rPr>
          <w:noProof/>
          <w:sz w:val="20"/>
          <w:szCs w:val="20"/>
          <w:lang w:val="pl"/>
        </w:rPr>
        <mc:AlternateContent>
          <mc:Choice Requires="wps">
            <w:drawing>
              <wp:anchor distT="0" distB="0" distL="114300" distR="114300" simplePos="0" relativeHeight="251662848" behindDoc="0" locked="0" layoutInCell="1" allowOverlap="1" wp14:anchorId="7C1CFE79" wp14:editId="7F5B5832">
                <wp:simplePos x="0" y="0"/>
                <wp:positionH relativeFrom="column">
                  <wp:posOffset>954405</wp:posOffset>
                </wp:positionH>
                <wp:positionV relativeFrom="paragraph">
                  <wp:posOffset>208915</wp:posOffset>
                </wp:positionV>
                <wp:extent cx="0" cy="379095"/>
                <wp:effectExtent l="15240" t="20955" r="22860" b="19050"/>
                <wp:wrapNone/>
                <wp:docPr id="38"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095"/>
                        </a:xfrm>
                        <a:prstGeom prst="straightConnector1">
                          <a:avLst/>
                        </a:prstGeom>
                        <a:noFill/>
                        <a:ln w="2857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4A4702C" id="AutoShape 20" o:spid="_x0000_s1026" type="#_x0000_t32" style="position:absolute;margin-left:75.15pt;margin-top:16.45pt;width:0;height:29.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" strokecolor="red" strokeweight="2.25pt"/>
            </w:pict>
          </mc:Fallback>
        </mc:AlternateContent>
      </w:r>
      <w:r w:rsidRPr="00660727">
        <w:rPr>
          <w:noProof/>
          <w:sz w:val="20"/>
          <w:szCs w:val="20"/>
          <w:lang w:val="pl"/>
        </w:rPr>
        <mc:AlternateContent>
          <mc:Choice Requires="wps">
            <w:drawing>
              <wp:anchor distT="0" distB="0" distL="114300" distR="114300" simplePos="0" relativeHeight="251659776" behindDoc="0" locked="0" layoutInCell="1" allowOverlap="1" wp14:anchorId="6E537A43" wp14:editId="13863F2C">
                <wp:simplePos x="0" y="0"/>
                <wp:positionH relativeFrom="column">
                  <wp:posOffset>954405</wp:posOffset>
                </wp:positionH>
                <wp:positionV relativeFrom="paragraph">
                  <wp:posOffset>208915</wp:posOffset>
                </wp:positionV>
                <wp:extent cx="1541780" cy="0"/>
                <wp:effectExtent l="24765" t="20955" r="24130" b="17145"/>
                <wp:wrapNone/>
                <wp:docPr id="3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1780" cy="0"/>
                        </a:xfrm>
                        <a:prstGeom prst="straightConnector1">
                          <a:avLst/>
                        </a:prstGeom>
                        <a:noFill/>
                        <a:ln w="317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5224EB" id="AutoShape 17" o:spid="_x0000_s1026" type="#_x0000_t32" style="position:absolute;margin-left:75.15pt;margin-top:16.45pt;width:121.4pt;height:0;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" strokecolor="red" strokeweight="2.5pt"/>
            </w:pict>
          </mc:Fallback>
        </mc:AlternateContent>
      </w:r>
    </w:p>
    <w:p w14:paraId="6E287EBA" w14:textId="77777777" w:rsidR="00A648CB" w:rsidRPr="00660727" w:rsidRDefault="00A648CB" w:rsidP="00A648CB">
      <w:pPr>
        <w:widowControl/>
        <w:spacing w:after="120"/>
        <w:ind w:left="284"/>
        <w:jc w:val="both"/>
        <w:rPr>
          <w:i/>
          <w:color w:val="FF0000"/>
          <w:sz w:val="20"/>
          <w:szCs w:val="20"/>
          <w:lang w:val="pl"/>
        </w:rPr>
      </w:pPr>
    </w:p>
    <w:p w14:paraId="229295E4" w14:textId="77777777" w:rsidR="00A648CB" w:rsidRPr="00660727" w:rsidRDefault="00FA4D2E" w:rsidP="00A648CB">
      <w:pPr>
        <w:widowControl/>
        <w:spacing w:after="120"/>
        <w:ind w:left="284"/>
        <w:jc w:val="both"/>
        <w:rPr>
          <w:i/>
          <w:color w:val="FF0000"/>
          <w:sz w:val="20"/>
          <w:szCs w:val="20"/>
          <w:lang w:val="pl"/>
        </w:rPr>
      </w:pPr>
      <w:r w:rsidRPr="00660727">
        <w:rPr>
          <w:noProof/>
          <w:sz w:val="20"/>
          <w:szCs w:val="20"/>
          <w:lang w:val="pl"/>
        </w:rPr>
        <mc:AlternateContent>
          <mc:Choice Requires="wps">
            <w:drawing>
              <wp:anchor distT="0" distB="0" distL="114300" distR="114300" simplePos="0" relativeHeight="251665920" behindDoc="0" locked="0" layoutInCell="1" allowOverlap="1" wp14:anchorId="203244F1" wp14:editId="438B8FBE">
                <wp:simplePos x="0" y="0"/>
                <wp:positionH relativeFrom="column">
                  <wp:posOffset>1225550</wp:posOffset>
                </wp:positionH>
                <wp:positionV relativeFrom="paragraph">
                  <wp:posOffset>27305</wp:posOffset>
                </wp:positionV>
                <wp:extent cx="999490" cy="0"/>
                <wp:effectExtent l="19685" t="15875" r="19050" b="22225"/>
                <wp:wrapNone/>
                <wp:docPr id="36"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9490" cy="0"/>
                        </a:xfrm>
                        <a:prstGeom prst="straightConnector1">
                          <a:avLst/>
                        </a:prstGeom>
                        <a:noFill/>
                        <a:ln w="317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C0DFAD" id="AutoShape 23" o:spid="_x0000_s1026" type="#_x0000_t32" style="position:absolute;margin-left:96.5pt;margin-top:2.15pt;width:78.7pt;height: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" strokecolor="red" strokeweight="2.5pt"/>
            </w:pict>
          </mc:Fallback>
        </mc:AlternateContent>
      </w:r>
      <w:r w:rsidRPr="00660727">
        <w:rPr>
          <w:noProof/>
          <w:sz w:val="20"/>
          <w:szCs w:val="20"/>
          <w:lang w:val="pl"/>
        </w:rPr>
        <mc:AlternateContent>
          <mc:Choice Requires="wps">
            <w:drawing>
              <wp:anchor distT="0" distB="0" distL="114300" distR="114300" simplePos="0" relativeHeight="251661824" behindDoc="0" locked="0" layoutInCell="1" allowOverlap="1" wp14:anchorId="5C163CB8" wp14:editId="5C2450BC">
                <wp:simplePos x="0" y="0"/>
                <wp:positionH relativeFrom="column">
                  <wp:posOffset>2225040</wp:posOffset>
                </wp:positionH>
                <wp:positionV relativeFrom="paragraph">
                  <wp:posOffset>123190</wp:posOffset>
                </wp:positionV>
                <wp:extent cx="271145" cy="635"/>
                <wp:effectExtent l="19050" t="16510" r="24130" b="20955"/>
                <wp:wrapNone/>
                <wp:docPr id="35"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635"/>
                        </a:xfrm>
                        <a:prstGeom prst="straightConnector1">
                          <a:avLst/>
                        </a:prstGeom>
                        <a:noFill/>
                        <a:ln w="317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940FA4" id="AutoShape 19" o:spid="_x0000_s1026" type="#_x0000_t32" style="position:absolute;margin-left:175.2pt;margin-top:9.7pt;width:21.35pt;height:.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" strokecolor="red" strokeweight="2.5pt"/>
            </w:pict>
          </mc:Fallback>
        </mc:AlternateContent>
      </w:r>
      <w:r w:rsidRPr="00660727">
        <w:rPr>
          <w:noProof/>
          <w:sz w:val="20"/>
          <w:szCs w:val="20"/>
          <w:lang w:val="pl"/>
        </w:rPr>
        <mc:AlternateContent>
          <mc:Choice Requires="wps">
            <w:drawing>
              <wp:anchor distT="0" distB="0" distL="114300" distR="114300" simplePos="0" relativeHeight="251660800" behindDoc="0" locked="0" layoutInCell="1" allowOverlap="1" wp14:anchorId="783A19BB" wp14:editId="67FA082D">
                <wp:simplePos x="0" y="0"/>
                <wp:positionH relativeFrom="column">
                  <wp:posOffset>954405</wp:posOffset>
                </wp:positionH>
                <wp:positionV relativeFrom="paragraph">
                  <wp:posOffset>123825</wp:posOffset>
                </wp:positionV>
                <wp:extent cx="271145" cy="635"/>
                <wp:effectExtent l="24765" t="17145" r="18415" b="20320"/>
                <wp:wrapNone/>
                <wp:docPr id="3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635"/>
                        </a:xfrm>
                        <a:prstGeom prst="straightConnector1">
                          <a:avLst/>
                        </a:prstGeom>
                        <a:noFill/>
                        <a:ln w="317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1A0A9F" id="AutoShape 18" o:spid="_x0000_s1026" type="#_x0000_t32" style="position:absolute;margin-left:75.15pt;margin-top:9.75pt;width:21.35pt;height:.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" strokecolor="red" strokeweight="2.5pt"/>
            </w:pict>
          </mc:Fallback>
        </mc:AlternateContent>
      </w:r>
    </w:p>
    <w:p w14:paraId="6C8D0A17" w14:textId="77777777" w:rsidR="00A648CB" w:rsidRPr="00660727" w:rsidRDefault="00A648CB" w:rsidP="00A648CB">
      <w:pPr>
        <w:widowControl/>
        <w:spacing w:after="120"/>
        <w:ind w:left="284"/>
        <w:jc w:val="both"/>
        <w:rPr>
          <w:i/>
          <w:color w:val="FF0000"/>
          <w:sz w:val="20"/>
          <w:szCs w:val="20"/>
          <w:lang w:val="pl"/>
        </w:rPr>
      </w:pPr>
    </w:p>
    <w:p w14:paraId="79C91262" w14:textId="77777777" w:rsidR="00A648CB" w:rsidRPr="00660727" w:rsidRDefault="00A648CB" w:rsidP="00A648CB">
      <w:pPr>
        <w:widowControl/>
        <w:spacing w:after="120"/>
        <w:ind w:left="284"/>
        <w:jc w:val="both"/>
        <w:rPr>
          <w:i/>
          <w:color w:val="FF0000"/>
          <w:sz w:val="20"/>
          <w:szCs w:val="20"/>
          <w:lang w:val="pl"/>
        </w:rPr>
      </w:pPr>
    </w:p>
    <w:p w14:paraId="31D32786" w14:textId="77777777" w:rsidR="00A648CB" w:rsidRPr="00660727" w:rsidRDefault="00A648CB" w:rsidP="00A648CB">
      <w:pPr>
        <w:widowControl/>
        <w:spacing w:after="120"/>
        <w:ind w:left="284"/>
        <w:rPr>
          <w:i/>
          <w:color w:val="FF0000"/>
          <w:sz w:val="20"/>
          <w:szCs w:val="20"/>
          <w:lang w:val="pl"/>
        </w:rPr>
      </w:pPr>
    </w:p>
    <w:p w14:paraId="0CA00524" w14:textId="77777777" w:rsidR="00A648CB" w:rsidRPr="00660727" w:rsidRDefault="00A648CB" w:rsidP="00A648CB">
      <w:pPr>
        <w:widowControl/>
        <w:spacing w:after="120"/>
        <w:ind w:left="284"/>
        <w:rPr>
          <w:i/>
          <w:color w:val="FF0000"/>
          <w:sz w:val="20"/>
          <w:szCs w:val="20"/>
          <w:lang w:val="pl"/>
        </w:rPr>
      </w:pPr>
    </w:p>
    <w:p w14:paraId="71F1F82A" w14:textId="77777777" w:rsidR="00A648CB" w:rsidRPr="00660727" w:rsidRDefault="00A648CB" w:rsidP="00A648CB">
      <w:pPr>
        <w:widowControl/>
        <w:spacing w:after="120"/>
        <w:ind w:left="284"/>
        <w:rPr>
          <w:i/>
          <w:color w:val="FF0000"/>
          <w:sz w:val="20"/>
          <w:szCs w:val="20"/>
          <w:lang w:val="pl"/>
        </w:rPr>
      </w:pPr>
    </w:p>
    <w:p w14:paraId="6ACA4509" w14:textId="77777777" w:rsidR="00A648CB" w:rsidRPr="00660727" w:rsidRDefault="00A648CB" w:rsidP="00A648CB">
      <w:pPr>
        <w:widowControl/>
        <w:spacing w:after="120"/>
        <w:ind w:left="284"/>
        <w:rPr>
          <w:i/>
          <w:color w:val="FF0000"/>
          <w:sz w:val="20"/>
          <w:szCs w:val="20"/>
          <w:lang w:val="pl"/>
        </w:rPr>
      </w:pPr>
    </w:p>
    <w:p w14:paraId="6CC76C1E" w14:textId="77777777" w:rsidR="00A648CB" w:rsidRPr="00660727" w:rsidRDefault="00A648CB" w:rsidP="00A648CB">
      <w:pPr>
        <w:widowControl/>
        <w:spacing w:after="120"/>
        <w:ind w:left="284"/>
        <w:rPr>
          <w:i/>
          <w:color w:val="FF0000"/>
          <w:sz w:val="20"/>
          <w:szCs w:val="20"/>
          <w:lang w:val="pl"/>
        </w:rPr>
      </w:pPr>
    </w:p>
    <w:p w14:paraId="398BB2DC" w14:textId="77777777" w:rsidR="00A648CB" w:rsidRPr="00660727" w:rsidRDefault="00FA4D2E" w:rsidP="00A648CB">
      <w:pPr>
        <w:widowControl/>
        <w:spacing w:after="120"/>
        <w:ind w:left="284"/>
        <w:jc w:val="both"/>
        <w:rPr>
          <w:sz w:val="20"/>
          <w:szCs w:val="20"/>
          <w:lang w:val="pl"/>
        </w:rPr>
      </w:pPr>
      <w:r w:rsidRPr="00660727">
        <w:rPr>
          <w:i/>
          <w:noProof/>
          <w:color w:val="FF0000"/>
          <w:sz w:val="20"/>
          <w:szCs w:val="20"/>
          <w:lang w:val="pl"/>
        </w:rPr>
        <w:drawing>
          <wp:anchor distT="0" distB="0" distL="114300" distR="114300" simplePos="0" relativeHeight="251666944" behindDoc="0" locked="0" layoutInCell="1" allowOverlap="1" wp14:anchorId="7E18A041" wp14:editId="11C8CBC3">
            <wp:simplePos x="0" y="0"/>
            <wp:positionH relativeFrom="column">
              <wp:posOffset>100330</wp:posOffset>
            </wp:positionH>
            <wp:positionV relativeFrom="paragraph">
              <wp:posOffset>201930</wp:posOffset>
            </wp:positionV>
            <wp:extent cx="4453255" cy="2781935"/>
            <wp:effectExtent l="19050" t="19050" r="4445" b="0"/>
            <wp:wrapNone/>
            <wp:docPr id="33"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t="50060"/>
                    <a:stretch>
                      <a:fillRect/>
                    </a:stretch>
                  </pic:blipFill>
                  <pic:spPr bwMode="auto">
                    <a:xfrm>
                      <a:off x="0" y="0"/>
                      <a:ext cx="4453255" cy="278193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F59746B" w14:textId="77777777" w:rsidR="00A648CB" w:rsidRPr="00660727" w:rsidRDefault="00A648CB" w:rsidP="00A648CB">
      <w:pPr>
        <w:widowControl/>
        <w:spacing w:after="120"/>
        <w:ind w:left="284"/>
        <w:jc w:val="both"/>
        <w:rPr>
          <w:sz w:val="20"/>
          <w:szCs w:val="20"/>
          <w:lang w:val="pl"/>
        </w:rPr>
      </w:pPr>
    </w:p>
    <w:p w14:paraId="65D4062F" w14:textId="77777777" w:rsidR="00A648CB" w:rsidRPr="00660727" w:rsidRDefault="00A648CB" w:rsidP="00A648CB">
      <w:pPr>
        <w:widowControl/>
        <w:spacing w:after="120"/>
        <w:ind w:left="284"/>
        <w:jc w:val="both"/>
        <w:rPr>
          <w:sz w:val="20"/>
          <w:szCs w:val="20"/>
          <w:lang w:val="pl"/>
        </w:rPr>
      </w:pPr>
    </w:p>
    <w:p w14:paraId="11FE26B3" w14:textId="77777777" w:rsidR="00A648CB" w:rsidRPr="00660727" w:rsidRDefault="00A648CB" w:rsidP="00A648CB">
      <w:pPr>
        <w:widowControl/>
        <w:spacing w:after="120"/>
        <w:ind w:left="284"/>
        <w:jc w:val="both"/>
        <w:rPr>
          <w:sz w:val="20"/>
          <w:szCs w:val="20"/>
          <w:lang w:val="pl"/>
        </w:rPr>
      </w:pPr>
    </w:p>
    <w:p w14:paraId="5E1F4A89" w14:textId="77777777" w:rsidR="00A648CB" w:rsidRPr="00660727" w:rsidRDefault="00A648CB" w:rsidP="00A648CB">
      <w:pPr>
        <w:widowControl/>
        <w:spacing w:after="120"/>
        <w:ind w:left="284"/>
        <w:jc w:val="both"/>
        <w:rPr>
          <w:sz w:val="20"/>
          <w:szCs w:val="20"/>
          <w:lang w:val="pl"/>
        </w:rPr>
      </w:pPr>
    </w:p>
    <w:p w14:paraId="717B5BBC" w14:textId="77777777" w:rsidR="00A648CB" w:rsidRPr="00660727" w:rsidRDefault="00A648CB" w:rsidP="00A648CB">
      <w:pPr>
        <w:widowControl/>
        <w:spacing w:after="120"/>
        <w:ind w:left="284"/>
        <w:jc w:val="both"/>
        <w:rPr>
          <w:sz w:val="20"/>
          <w:szCs w:val="20"/>
          <w:lang w:val="pl"/>
        </w:rPr>
      </w:pPr>
    </w:p>
    <w:p w14:paraId="247B1FB4" w14:textId="77777777" w:rsidR="00A648CB" w:rsidRPr="00660727" w:rsidRDefault="00A648CB" w:rsidP="00A648CB">
      <w:pPr>
        <w:widowControl/>
        <w:spacing w:after="120"/>
        <w:ind w:left="284"/>
        <w:jc w:val="both"/>
        <w:rPr>
          <w:sz w:val="20"/>
          <w:szCs w:val="20"/>
          <w:lang w:val="pl"/>
        </w:rPr>
      </w:pPr>
    </w:p>
    <w:p w14:paraId="227BFF27" w14:textId="77777777" w:rsidR="00A648CB" w:rsidRPr="00660727" w:rsidRDefault="00A648CB" w:rsidP="00A648CB">
      <w:pPr>
        <w:widowControl/>
        <w:spacing w:after="120"/>
        <w:ind w:left="284"/>
        <w:jc w:val="both"/>
        <w:rPr>
          <w:sz w:val="20"/>
          <w:szCs w:val="20"/>
          <w:lang w:val="pl"/>
        </w:rPr>
      </w:pPr>
    </w:p>
    <w:p w14:paraId="09F84EF1" w14:textId="77777777" w:rsidR="00A648CB" w:rsidRPr="00660727" w:rsidRDefault="00A648CB" w:rsidP="00A648CB">
      <w:pPr>
        <w:widowControl/>
        <w:spacing w:after="120"/>
        <w:ind w:left="284"/>
        <w:jc w:val="both"/>
        <w:rPr>
          <w:sz w:val="20"/>
          <w:szCs w:val="20"/>
          <w:lang w:val="pl"/>
        </w:rPr>
      </w:pPr>
    </w:p>
    <w:p w14:paraId="15F929E0" w14:textId="77777777" w:rsidR="00A648CB" w:rsidRPr="00660727" w:rsidRDefault="00A648CB" w:rsidP="00A648CB">
      <w:pPr>
        <w:widowControl/>
        <w:spacing w:after="120"/>
        <w:ind w:left="284"/>
        <w:jc w:val="both"/>
        <w:rPr>
          <w:sz w:val="20"/>
          <w:szCs w:val="20"/>
          <w:lang w:val="pl"/>
        </w:rPr>
      </w:pPr>
    </w:p>
    <w:p w14:paraId="12C8444E" w14:textId="77777777" w:rsidR="00A648CB" w:rsidRPr="00660727" w:rsidRDefault="00A648CB" w:rsidP="00A648CB">
      <w:pPr>
        <w:widowControl/>
        <w:spacing w:after="120"/>
        <w:ind w:left="284"/>
        <w:jc w:val="both"/>
        <w:rPr>
          <w:sz w:val="20"/>
          <w:szCs w:val="20"/>
          <w:lang w:val="pl"/>
        </w:rPr>
      </w:pPr>
    </w:p>
    <w:p w14:paraId="27F11438" w14:textId="77777777" w:rsidR="00A648CB" w:rsidRPr="00660727" w:rsidRDefault="00A648CB" w:rsidP="00A648CB">
      <w:pPr>
        <w:widowControl/>
        <w:spacing w:after="120"/>
        <w:ind w:left="284"/>
        <w:jc w:val="both"/>
        <w:rPr>
          <w:sz w:val="20"/>
          <w:szCs w:val="20"/>
          <w:lang w:val="pl"/>
        </w:rPr>
      </w:pPr>
    </w:p>
    <w:p w14:paraId="66A15E71" w14:textId="77777777" w:rsidR="00A648CB" w:rsidRPr="00660727" w:rsidRDefault="00A648CB" w:rsidP="00A648CB">
      <w:pPr>
        <w:widowControl/>
        <w:spacing w:after="120"/>
        <w:ind w:left="284"/>
        <w:jc w:val="both"/>
        <w:rPr>
          <w:sz w:val="20"/>
          <w:szCs w:val="20"/>
          <w:lang w:val="pl"/>
        </w:rPr>
      </w:pPr>
    </w:p>
    <w:p w14:paraId="57B0F46F"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Do wykonania warstwy zbrojonej na zamocowanych płytach można przystąpić nie później niż po 14 dniach od ich przyklejenia. </w:t>
      </w:r>
    </w:p>
    <w:p w14:paraId="3A9E28EE"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W przygotowaną warstwę zaprawy, przy użyciu pacy wygładzającej wciskać natychmiast tkaninę zbrojącą i równo zaszpachlować. Tkanina powinna być równomiernie napięta, nie wykazywać pofałdowań a kolor i wzór siatki zatopionej w masie szpachlowej nie mogą być widoczne.</w:t>
      </w:r>
    </w:p>
    <w:p w14:paraId="60950DCC" w14:textId="77777777" w:rsidR="00A648CB" w:rsidRPr="00660727" w:rsidRDefault="00FA4D2E" w:rsidP="00A648CB">
      <w:pPr>
        <w:widowControl/>
        <w:spacing w:after="120"/>
        <w:ind w:left="284"/>
        <w:rPr>
          <w:sz w:val="20"/>
          <w:szCs w:val="20"/>
          <w:lang w:val="pl"/>
        </w:rPr>
      </w:pPr>
      <w:r w:rsidRPr="00660727">
        <w:rPr>
          <w:noProof/>
          <w:sz w:val="20"/>
          <w:szCs w:val="20"/>
          <w:lang w:val="pl"/>
        </w:rPr>
        <w:drawing>
          <wp:inline distT="0" distB="0" distL="0" distR="0" wp14:anchorId="5F3DABEA" wp14:editId="5BF91310">
            <wp:extent cx="3295015" cy="2471420"/>
            <wp:effectExtent l="0" t="0" r="0" b="0"/>
            <wp:docPr id="24" name="Obraz 2" descr="PB15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PB1500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5015" cy="2471420"/>
                    </a:xfrm>
                    <a:prstGeom prst="rect">
                      <a:avLst/>
                    </a:prstGeom>
                    <a:noFill/>
                    <a:ln>
                      <a:noFill/>
                    </a:ln>
                  </pic:spPr>
                </pic:pic>
              </a:graphicData>
            </a:graphic>
          </wp:inline>
        </w:drawing>
      </w:r>
    </w:p>
    <w:p w14:paraId="513F350F" w14:textId="77777777" w:rsidR="00A648CB" w:rsidRPr="00660727" w:rsidRDefault="00A648CB" w:rsidP="00A648CB">
      <w:pPr>
        <w:widowControl/>
        <w:spacing w:after="120" w:line="276" w:lineRule="auto"/>
        <w:ind w:left="284"/>
        <w:rPr>
          <w:sz w:val="20"/>
          <w:szCs w:val="20"/>
          <w:lang w:val="pl"/>
        </w:rPr>
      </w:pPr>
      <w:r w:rsidRPr="00660727">
        <w:rPr>
          <w:sz w:val="20"/>
          <w:szCs w:val="20"/>
          <w:lang w:val="pl"/>
        </w:rPr>
        <w:t xml:space="preserve">Zatapianie siatki zbrojącej w zaprawie klejowo-szpachlowej  </w:t>
      </w:r>
    </w:p>
    <w:p w14:paraId="00E35426"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lastRenderedPageBreak/>
        <w:t xml:space="preserve">Warstwa zbrojona pojedynczą tkaniną powinna mieć grubość 3-5mm. Sąsiednie pasy tkaniny należy układać na zakład co najmniej 10cm. </w:t>
      </w:r>
    </w:p>
    <w:p w14:paraId="2C1FE529"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Na wszystkich  narożnikach zewnętrznych zastosować  narożniki z siatką zbrojącą .</w:t>
      </w:r>
    </w:p>
    <w:p w14:paraId="5EA727F1"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W części parterowej, a także na ocieplanych cokołach zaleca się zastosować dwie warstwy siatki zbrojącej do wysokości 2,0 m powyżej poziomu terenu lub tzw. siatkę pancerną. Siatkę pancerną układa się w zaprawie szpachlowej bez zakładek a następnie wykonuje się standardową warstwę zbrojoną. </w:t>
      </w:r>
    </w:p>
    <w:p w14:paraId="4DB429EB" w14:textId="77777777" w:rsidR="00A648CB" w:rsidRPr="00660727" w:rsidRDefault="00A648CB" w:rsidP="00A648CB">
      <w:pPr>
        <w:widowControl/>
        <w:tabs>
          <w:tab w:val="left" w:pos="1080"/>
        </w:tabs>
        <w:spacing w:line="276" w:lineRule="auto"/>
        <w:ind w:left="284"/>
        <w:jc w:val="both"/>
        <w:rPr>
          <w:iCs/>
          <w:sz w:val="20"/>
          <w:szCs w:val="20"/>
          <w:lang w:val="pl"/>
        </w:rPr>
      </w:pPr>
      <w:r w:rsidRPr="00660727">
        <w:rPr>
          <w:b/>
          <w:iCs/>
          <w:sz w:val="20"/>
          <w:szCs w:val="20"/>
          <w:lang w:val="pl"/>
        </w:rPr>
        <w:t>WYKONANIE WYPRAWY Z TYNKU CIENKOWARSTWOWEGO</w:t>
      </w:r>
    </w:p>
    <w:p w14:paraId="13B90AF8"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W normalnych warunkach pogodowych po minimum 3 dniach nanieść szczotką lub wałkiem na wykonane suche podłoże jedną warstwę podkładu gruntującego </w:t>
      </w:r>
      <w:proofErr w:type="spellStart"/>
      <w:r w:rsidRPr="00660727">
        <w:rPr>
          <w:sz w:val="20"/>
          <w:szCs w:val="20"/>
          <w:lang w:val="pl"/>
        </w:rPr>
        <w:t>Baumit</w:t>
      </w:r>
      <w:proofErr w:type="spellEnd"/>
      <w:r w:rsidRPr="00660727">
        <w:rPr>
          <w:sz w:val="20"/>
          <w:szCs w:val="20"/>
          <w:lang w:val="pl"/>
        </w:rPr>
        <w:t xml:space="preserve"> </w:t>
      </w:r>
      <w:proofErr w:type="spellStart"/>
      <w:r w:rsidRPr="00660727">
        <w:rPr>
          <w:sz w:val="20"/>
          <w:szCs w:val="20"/>
          <w:lang w:val="pl"/>
        </w:rPr>
        <w:t>UniPrimer</w:t>
      </w:r>
      <w:proofErr w:type="spellEnd"/>
      <w:r w:rsidRPr="00660727">
        <w:rPr>
          <w:sz w:val="20"/>
          <w:szCs w:val="20"/>
          <w:lang w:val="pl"/>
        </w:rPr>
        <w:t xml:space="preserve"> lub </w:t>
      </w:r>
      <w:proofErr w:type="spellStart"/>
      <w:r w:rsidRPr="00660727">
        <w:rPr>
          <w:sz w:val="20"/>
          <w:szCs w:val="20"/>
          <w:lang w:val="pl"/>
        </w:rPr>
        <w:t>Baumit</w:t>
      </w:r>
      <w:proofErr w:type="spellEnd"/>
      <w:r w:rsidRPr="00660727">
        <w:rPr>
          <w:sz w:val="20"/>
          <w:szCs w:val="20"/>
          <w:lang w:val="pl"/>
        </w:rPr>
        <w:t xml:space="preserve"> Premium </w:t>
      </w:r>
      <w:proofErr w:type="spellStart"/>
      <w:r w:rsidRPr="00660727">
        <w:rPr>
          <w:sz w:val="20"/>
          <w:szCs w:val="20"/>
          <w:lang w:val="pl"/>
        </w:rPr>
        <w:t>Primer</w:t>
      </w:r>
      <w:proofErr w:type="spellEnd"/>
      <w:r w:rsidRPr="00660727">
        <w:rPr>
          <w:sz w:val="20"/>
          <w:szCs w:val="20"/>
          <w:lang w:val="pl"/>
        </w:rPr>
        <w:t xml:space="preserve">  pod tynk cienkowarstwowy.</w:t>
      </w:r>
    </w:p>
    <w:p w14:paraId="3CE68377"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Po wyschnięciu podkładu tynkarskiego tj. po ok. 24h można przystąpić do nakładania tynku. Przygotowany tynk należy nakładać warstwą o grubości wynikającej z uziarnienia, przy pomocy pacy ze stali nierdzewnej. Nadmiar tynku należy dokładnie zebrać na grubość kruszywa fakturującego zwracając szczególną uwagę na płynnym połączeniu tynku na poszczególnych obszarach roboczych. </w:t>
      </w:r>
    </w:p>
    <w:p w14:paraId="724E4EFC"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Powierzchnię tynku o fakturze baranka należy zacierać ruchem kolistym a w przypadku tynków o fakturze drapanej ruchem pionowym, poziomym lub kolistym. Do fakturowania należy używać pacy z tworzywa sztucznego.</w:t>
      </w:r>
    </w:p>
    <w:p w14:paraId="413902D2"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 xml:space="preserve">Tynk należy nakładać na powierzchni elewacji w jednym cyklu roboczym, równomiernie i bez przerw. W celu uniknięcia widocznych płaszczyzn styku między wyschniętym a świeżo nakładanym tynkiem, należy zapewnić wystarczającą liczbę pracowników, co pozwoli na płynne wykonanie wyprawy. </w:t>
      </w:r>
    </w:p>
    <w:p w14:paraId="432E1412" w14:textId="77777777" w:rsidR="00A648CB" w:rsidRPr="00660727" w:rsidRDefault="00A648CB" w:rsidP="00A648CB">
      <w:pPr>
        <w:widowControl/>
        <w:spacing w:after="120" w:line="276" w:lineRule="auto"/>
        <w:ind w:left="284"/>
        <w:jc w:val="both"/>
        <w:rPr>
          <w:sz w:val="20"/>
          <w:szCs w:val="20"/>
          <w:lang w:val="pl"/>
        </w:rPr>
      </w:pPr>
      <w:r w:rsidRPr="00660727">
        <w:rPr>
          <w:sz w:val="20"/>
          <w:szCs w:val="20"/>
          <w:lang w:val="pl"/>
        </w:rPr>
        <w:t>Proces schnięcia wyprawy, niezależnie od jej rodzaju, polega na odparowaniu wody oraz ewentualnym wiązaniu i hydratacji spoiwa mineralnego. Przy niskiej temperaturze otoczenia oraz przy dużej wilgotności względnej powietrza, schnięcie jest dłuższe. Należy pamiętać o zachowaniu reżimu temperaturowo-wilgotnościowego podczas aplikacji wypraw tynkarskich, a także o osłonięciu rusztowań po nałożeniu tynków.</w:t>
      </w:r>
    </w:p>
    <w:p w14:paraId="59C4D1F3" w14:textId="77777777" w:rsidR="00A648CB" w:rsidRPr="00660727" w:rsidRDefault="00A648CB" w:rsidP="00A648CB">
      <w:pPr>
        <w:widowControl/>
        <w:suppressAutoHyphens w:val="0"/>
        <w:spacing w:before="100" w:beforeAutospacing="1" w:after="100" w:afterAutospacing="1" w:line="276" w:lineRule="auto"/>
        <w:ind w:left="284"/>
        <w:jc w:val="both"/>
        <w:rPr>
          <w:sz w:val="20"/>
          <w:szCs w:val="20"/>
          <w:lang w:val="pl"/>
        </w:rPr>
      </w:pPr>
      <w:r w:rsidRPr="00660727">
        <w:rPr>
          <w:sz w:val="20"/>
          <w:szCs w:val="20"/>
          <w:lang w:val="pl"/>
        </w:rPr>
        <w:t>Malowania  tynku mineralnego  farbą silikonową  można dokonać po upływie min. 3 dni od jego nałożenia.</w:t>
      </w:r>
    </w:p>
    <w:p w14:paraId="6EB74831" w14:textId="77777777" w:rsidR="00A648CB" w:rsidRPr="00660727" w:rsidRDefault="00A648CB" w:rsidP="00A648CB">
      <w:pPr>
        <w:widowControl/>
        <w:tabs>
          <w:tab w:val="left" w:pos="1095"/>
        </w:tabs>
        <w:spacing w:line="276" w:lineRule="auto"/>
        <w:ind w:left="284"/>
        <w:rPr>
          <w:b/>
          <w:bCs/>
          <w:sz w:val="20"/>
          <w:szCs w:val="20"/>
          <w:lang w:val="pl"/>
        </w:rPr>
      </w:pPr>
      <w:r w:rsidRPr="00660727">
        <w:rPr>
          <w:b/>
          <w:bCs/>
          <w:sz w:val="20"/>
          <w:szCs w:val="20"/>
          <w:lang w:val="pl"/>
        </w:rPr>
        <w:t>ELEMENTY UZUPEŁNIAJĄCE  - AKCESORIA SYSTEMOWE</w:t>
      </w:r>
    </w:p>
    <w:p w14:paraId="085975BE" w14:textId="77777777" w:rsidR="00A648CB" w:rsidRPr="00660727" w:rsidRDefault="00A648CB" w:rsidP="00A648CB">
      <w:pPr>
        <w:widowControl/>
        <w:suppressAutoHyphens w:val="0"/>
        <w:spacing w:line="276" w:lineRule="auto"/>
        <w:ind w:left="284"/>
        <w:rPr>
          <w:sz w:val="20"/>
          <w:szCs w:val="20"/>
          <w:lang w:val="pl"/>
        </w:rPr>
      </w:pPr>
      <w:r w:rsidRPr="00660727">
        <w:rPr>
          <w:b/>
          <w:sz w:val="20"/>
          <w:szCs w:val="20"/>
          <w:lang w:val="pl"/>
        </w:rPr>
        <w:t xml:space="preserve">Przed wykonaniem głównej warstwy zbrojącej należy zamontować wszelkie elementy detali: narożniki, listwy </w:t>
      </w:r>
      <w:proofErr w:type="spellStart"/>
      <w:r w:rsidRPr="00660727">
        <w:rPr>
          <w:b/>
          <w:sz w:val="20"/>
          <w:szCs w:val="20"/>
          <w:lang w:val="pl"/>
        </w:rPr>
        <w:t>kapinosowe</w:t>
      </w:r>
      <w:proofErr w:type="spellEnd"/>
      <w:r w:rsidRPr="00660727">
        <w:rPr>
          <w:b/>
          <w:sz w:val="20"/>
          <w:szCs w:val="20"/>
          <w:lang w:val="pl"/>
        </w:rPr>
        <w:t>, listwy dylatacyjne itp.</w:t>
      </w:r>
      <w:r w:rsidRPr="00660727">
        <w:rPr>
          <w:sz w:val="20"/>
          <w:szCs w:val="20"/>
          <w:lang w:val="pl"/>
        </w:rPr>
        <w:t xml:space="preserve"> </w:t>
      </w:r>
    </w:p>
    <w:p w14:paraId="6B06A9E6" w14:textId="77777777" w:rsidR="00A648CB" w:rsidRPr="00660727" w:rsidRDefault="00A648CB" w:rsidP="004C21E1">
      <w:pPr>
        <w:widowControl/>
        <w:numPr>
          <w:ilvl w:val="0"/>
          <w:numId w:val="105"/>
        </w:numPr>
        <w:tabs>
          <w:tab w:val="left" w:pos="1095"/>
        </w:tabs>
        <w:suppressAutoHyphens w:val="0"/>
        <w:spacing w:line="276" w:lineRule="auto"/>
        <w:ind w:left="284"/>
        <w:jc w:val="both"/>
        <w:rPr>
          <w:b/>
          <w:bCs/>
          <w:sz w:val="20"/>
          <w:szCs w:val="20"/>
          <w:lang w:val="pl"/>
        </w:rPr>
      </w:pPr>
      <w:r w:rsidRPr="00660727">
        <w:rPr>
          <w:sz w:val="20"/>
          <w:szCs w:val="20"/>
          <w:lang w:val="pl"/>
        </w:rPr>
        <w:t>profile cokołowe (startowe) – elementy stalowe lub aluminiowe, służące do  ukształtowania dolnej krawędzi powierzchni bez spoinowego systemu ocieplenia,</w:t>
      </w:r>
    </w:p>
    <w:p w14:paraId="79B0DF60" w14:textId="77777777" w:rsidR="00A648CB" w:rsidRPr="00660727" w:rsidRDefault="00A648CB" w:rsidP="00A648CB">
      <w:pPr>
        <w:widowControl/>
        <w:spacing w:line="276" w:lineRule="auto"/>
        <w:ind w:left="284"/>
        <w:jc w:val="both"/>
        <w:rPr>
          <w:sz w:val="20"/>
          <w:szCs w:val="20"/>
          <w:lang w:val="pl"/>
        </w:rPr>
      </w:pPr>
      <w:r w:rsidRPr="00660727">
        <w:rPr>
          <w:sz w:val="20"/>
          <w:szCs w:val="20"/>
          <w:lang w:val="pl"/>
        </w:rPr>
        <w:t xml:space="preserve">           Po przygotowaniu podłoża, należy wytrasować powierzchnię elewacji oraz w przypadku występowania w innej płaszczyźnie cokołu ( cokół niezlicowany ) należy zastosować listwę cokołową z kapinosem. W tym celu należy wyznaczyć linie z wysokością  cokołu  przy pomocą barwionego sznura.</w:t>
      </w:r>
    </w:p>
    <w:p w14:paraId="11766BC6" w14:textId="77777777" w:rsidR="00A648CB" w:rsidRPr="00660727" w:rsidRDefault="00A648CB" w:rsidP="00A648CB">
      <w:pPr>
        <w:widowControl/>
        <w:spacing w:line="276" w:lineRule="auto"/>
        <w:ind w:left="284"/>
        <w:jc w:val="both"/>
        <w:rPr>
          <w:sz w:val="20"/>
          <w:szCs w:val="20"/>
          <w:lang w:val="pl"/>
        </w:rPr>
      </w:pPr>
      <w:r w:rsidRPr="00660727">
        <w:rPr>
          <w:sz w:val="20"/>
          <w:szCs w:val="20"/>
          <w:lang w:val="pl"/>
        </w:rPr>
        <w:t xml:space="preserve">           Prostą listwę cokołową należy zamocować  w płaszczyźnie elewacji za pomocą kołków rozporowych w odstępach 30 cm. Szerokość listwy cokołowej zależna jest od grubości materiału termoizolacyjnego .</w:t>
      </w:r>
    </w:p>
    <w:p w14:paraId="07115530" w14:textId="77777777" w:rsidR="00A648CB" w:rsidRPr="00660727" w:rsidRDefault="00A648CB" w:rsidP="00A648CB">
      <w:pPr>
        <w:widowControl/>
        <w:ind w:left="284"/>
        <w:rPr>
          <w:sz w:val="20"/>
          <w:szCs w:val="20"/>
          <w:lang w:val="pl"/>
        </w:rPr>
      </w:pPr>
    </w:p>
    <w:p w14:paraId="3EFDC623" w14:textId="77777777" w:rsidR="00A648CB" w:rsidRPr="00660727" w:rsidRDefault="00A648CB" w:rsidP="00A648CB">
      <w:pPr>
        <w:widowControl/>
        <w:tabs>
          <w:tab w:val="left" w:pos="855"/>
        </w:tabs>
        <w:ind w:left="284"/>
        <w:rPr>
          <w:sz w:val="20"/>
          <w:szCs w:val="20"/>
          <w:lang w:val="pl"/>
        </w:rPr>
      </w:pPr>
      <w:r w:rsidRPr="00660727">
        <w:rPr>
          <w:sz w:val="20"/>
          <w:szCs w:val="20"/>
          <w:lang w:val="pl"/>
        </w:rPr>
        <w:tab/>
      </w:r>
      <w:r w:rsidR="00FA4D2E" w:rsidRPr="00660727">
        <w:rPr>
          <w:noProof/>
          <w:sz w:val="20"/>
          <w:szCs w:val="20"/>
          <w:lang w:val="pl"/>
        </w:rPr>
        <w:drawing>
          <wp:inline distT="0" distB="0" distL="0" distR="0" wp14:anchorId="7D5D2B98" wp14:editId="7A5E5DCD">
            <wp:extent cx="2237105" cy="1708150"/>
            <wp:effectExtent l="0" t="0" r="0" b="0"/>
            <wp:docPr id="25" name="Obraz 1" descr="PB14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PB14000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37105" cy="1708150"/>
                    </a:xfrm>
                    <a:prstGeom prst="rect">
                      <a:avLst/>
                    </a:prstGeom>
                    <a:noFill/>
                    <a:ln>
                      <a:noFill/>
                    </a:ln>
                  </pic:spPr>
                </pic:pic>
              </a:graphicData>
            </a:graphic>
          </wp:inline>
        </w:drawing>
      </w:r>
      <w:r w:rsidRPr="00660727">
        <w:rPr>
          <w:sz w:val="20"/>
          <w:szCs w:val="20"/>
          <w:lang w:val="pl"/>
        </w:rPr>
        <w:t xml:space="preserve">             </w:t>
      </w:r>
      <w:r w:rsidR="00FA4D2E" w:rsidRPr="00660727">
        <w:rPr>
          <w:noProof/>
          <w:sz w:val="20"/>
          <w:szCs w:val="20"/>
          <w:lang w:val="pl"/>
        </w:rPr>
        <w:drawing>
          <wp:inline distT="0" distB="0" distL="0" distR="0" wp14:anchorId="11417DC8" wp14:editId="18832252">
            <wp:extent cx="2259330" cy="1685290"/>
            <wp:effectExtent l="0" t="0" r="0" b="0"/>
            <wp:docPr id="26" name="Obraz 2" descr="PB14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PB14000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59330" cy="1685290"/>
                    </a:xfrm>
                    <a:prstGeom prst="rect">
                      <a:avLst/>
                    </a:prstGeom>
                    <a:noFill/>
                    <a:ln>
                      <a:noFill/>
                    </a:ln>
                  </pic:spPr>
                </pic:pic>
              </a:graphicData>
            </a:graphic>
          </wp:inline>
        </w:drawing>
      </w:r>
    </w:p>
    <w:p w14:paraId="28A7134B" w14:textId="77777777" w:rsidR="00A648CB" w:rsidRPr="00660727" w:rsidRDefault="00A648CB" w:rsidP="00A648CB">
      <w:pPr>
        <w:widowControl/>
        <w:tabs>
          <w:tab w:val="left" w:pos="1095"/>
        </w:tabs>
        <w:suppressAutoHyphens w:val="0"/>
        <w:ind w:left="284"/>
        <w:rPr>
          <w:b/>
          <w:bCs/>
          <w:sz w:val="20"/>
          <w:szCs w:val="20"/>
          <w:lang w:val="pl"/>
        </w:rPr>
      </w:pPr>
    </w:p>
    <w:p w14:paraId="2C9BF146" w14:textId="77777777" w:rsidR="00A648CB" w:rsidRPr="00660727" w:rsidRDefault="00A648CB" w:rsidP="00A648CB">
      <w:pPr>
        <w:widowControl/>
        <w:tabs>
          <w:tab w:val="left" w:pos="1095"/>
        </w:tabs>
        <w:suppressAutoHyphens w:val="0"/>
        <w:ind w:left="284"/>
        <w:rPr>
          <w:b/>
          <w:bCs/>
          <w:sz w:val="20"/>
          <w:szCs w:val="20"/>
          <w:lang w:val="pl"/>
        </w:rPr>
      </w:pPr>
    </w:p>
    <w:p w14:paraId="7583D9C7" w14:textId="77777777" w:rsidR="00A648CB" w:rsidRPr="00660727" w:rsidRDefault="00FA4D2E" w:rsidP="00A648CB">
      <w:pPr>
        <w:widowControl/>
        <w:suppressAutoHyphens w:val="0"/>
        <w:spacing w:before="100" w:beforeAutospacing="1" w:after="100" w:afterAutospacing="1"/>
        <w:ind w:left="284"/>
        <w:rPr>
          <w:sz w:val="20"/>
          <w:szCs w:val="20"/>
          <w:lang w:val="pl"/>
        </w:rPr>
      </w:pPr>
      <w:r w:rsidRPr="00660727">
        <w:rPr>
          <w:noProof/>
          <w:sz w:val="20"/>
          <w:szCs w:val="20"/>
          <w:lang w:val="pl"/>
        </w:rPr>
        <w:drawing>
          <wp:anchor distT="0" distB="0" distL="114300" distR="114300" simplePos="0" relativeHeight="251671040" behindDoc="0" locked="0" layoutInCell="1" allowOverlap="1" wp14:anchorId="79C87442" wp14:editId="1A210B54">
            <wp:simplePos x="0" y="0"/>
            <wp:positionH relativeFrom="column">
              <wp:posOffset>2954655</wp:posOffset>
            </wp:positionH>
            <wp:positionV relativeFrom="paragraph">
              <wp:posOffset>118110</wp:posOffset>
            </wp:positionV>
            <wp:extent cx="2312035" cy="1708150"/>
            <wp:effectExtent l="0" t="0" r="0" b="0"/>
            <wp:wrapNone/>
            <wp:docPr id="32"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2035" cy="170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0727">
        <w:rPr>
          <w:noProof/>
          <w:sz w:val="20"/>
          <w:szCs w:val="20"/>
          <w:lang w:val="pl" w:eastAsia="en-US"/>
        </w:rPr>
        <mc:AlternateContent>
          <mc:Choice Requires="wps">
            <w:drawing>
              <wp:anchor distT="0" distB="0" distL="114300" distR="114300" simplePos="0" relativeHeight="251667968" behindDoc="0" locked="0" layoutInCell="1" allowOverlap="1" wp14:anchorId="00BC5908" wp14:editId="54B02E45">
                <wp:simplePos x="0" y="0"/>
                <wp:positionH relativeFrom="column">
                  <wp:posOffset>168275</wp:posOffset>
                </wp:positionH>
                <wp:positionV relativeFrom="paragraph">
                  <wp:posOffset>23495</wp:posOffset>
                </wp:positionV>
                <wp:extent cx="2376170" cy="1813560"/>
                <wp:effectExtent l="635" t="0" r="4445" b="0"/>
                <wp:wrapNone/>
                <wp:docPr id="3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1813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36E172" w14:textId="77777777" w:rsidR="00A648CB" w:rsidRDefault="00A648CB" w:rsidP="00A648CB">
                            <w:pPr>
                              <w:pStyle w:val="NormalnyWeb"/>
                              <w:rPr>
                                <w:rFonts w:ascii="Arial" w:hAnsi="Arial" w:cs="Arial"/>
                                <w:sz w:val="22"/>
                                <w:szCs w:val="22"/>
                              </w:rPr>
                            </w:pPr>
                            <w:r>
                              <w:rPr>
                                <w:rFonts w:ascii="Arial" w:hAnsi="Arial" w:cs="Arial"/>
                                <w:sz w:val="22"/>
                                <w:szCs w:val="22"/>
                              </w:rPr>
                              <w:t xml:space="preserve">b) </w:t>
                            </w:r>
                            <w:r w:rsidRPr="00A331E9">
                              <w:rPr>
                                <w:rFonts w:ascii="Arial" w:hAnsi="Arial" w:cs="Arial"/>
                                <w:sz w:val="22"/>
                                <w:szCs w:val="22"/>
                              </w:rPr>
                              <w:t>krawędzie</w:t>
                            </w:r>
                            <w:r w:rsidRPr="00A331E9">
                              <w:rPr>
                                <w:rFonts w:ascii="Arial" w:hAnsi="Arial" w:cs="Arial"/>
                                <w:strike/>
                                <w:sz w:val="22"/>
                                <w:szCs w:val="22"/>
                              </w:rPr>
                              <w:t xml:space="preserve"> </w:t>
                            </w:r>
                            <w:r w:rsidRPr="00A331E9">
                              <w:rPr>
                                <w:rFonts w:ascii="Arial" w:hAnsi="Arial" w:cs="Arial"/>
                                <w:sz w:val="22"/>
                                <w:szCs w:val="22"/>
                              </w:rPr>
                              <w:t>płyt balkonowych, oraz wszelkich elementach budowli narażonych na działanie wody kapiącej należy wykończyć profilem Praktycznej ochronie podlegają wówczas spody balkonów, nadproża okienne i drzwiowe,</w:t>
                            </w:r>
                            <w:r>
                              <w:rPr>
                                <w:rFonts w:ascii="Arial" w:hAnsi="Arial" w:cs="Arial"/>
                                <w:sz w:val="22"/>
                                <w:szCs w:val="22"/>
                              </w:rPr>
                              <w:t xml:space="preserve"> </w:t>
                            </w:r>
                          </w:p>
                          <w:p w14:paraId="7673952C" w14:textId="77777777" w:rsidR="00A648CB" w:rsidRDefault="00A648CB" w:rsidP="00A648CB"/>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00BC5908" id="Text Box 25" o:spid="_x0000_s1039" type="#_x0000_t202" style="position:absolute;left:0;text-align:left;margin-left:13.25pt;margin-top:1.85pt;width:187.1pt;height:142.8pt;z-index:2516679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" stroked="f">
                <v:textbox style="mso-fit-shape-to-text:t">
                  <w:txbxContent>
                    <w:p w14:paraId="0A36E172" w14:textId="77777777" w:rsidR="00A648CB" w:rsidRDefault="00A648CB" w:rsidP="00A648CB">
                      <w:pPr>
                        <w:pStyle w:val="NormalnyWeb"/>
                        <w:rPr>
                          <w:rFonts w:ascii="Arial" w:hAnsi="Arial" w:cs="Arial"/>
                          <w:sz w:val="22"/>
                          <w:szCs w:val="22"/>
                        </w:rPr>
                      </w:pPr>
                      <w:r>
                        <w:rPr>
                          <w:rFonts w:ascii="Arial" w:hAnsi="Arial" w:cs="Arial"/>
                          <w:sz w:val="22"/>
                          <w:szCs w:val="22"/>
                        </w:rPr>
                        <w:t xml:space="preserve">b) </w:t>
                      </w:r>
                      <w:r w:rsidRPr="00A331E9">
                        <w:rPr>
                          <w:rFonts w:ascii="Arial" w:hAnsi="Arial" w:cs="Arial"/>
                          <w:sz w:val="22"/>
                          <w:szCs w:val="22"/>
                        </w:rPr>
                        <w:t>krawędzie</w:t>
                      </w:r>
                      <w:r w:rsidRPr="00A331E9">
                        <w:rPr>
                          <w:rFonts w:ascii="Arial" w:hAnsi="Arial" w:cs="Arial"/>
                          <w:strike/>
                          <w:sz w:val="22"/>
                          <w:szCs w:val="22"/>
                        </w:rPr>
                        <w:t xml:space="preserve"> </w:t>
                      </w:r>
                      <w:r w:rsidRPr="00A331E9">
                        <w:rPr>
                          <w:rFonts w:ascii="Arial" w:hAnsi="Arial" w:cs="Arial"/>
                          <w:sz w:val="22"/>
                          <w:szCs w:val="22"/>
                        </w:rPr>
                        <w:t>płyt balkonowych, oraz wszelkich elementach budowli narażonych na działanie wody kapiącej należy wykończyć profilem Praktycznej ochronie podlegają wówczas spody balkonów, nadproża okienne i drzwiowe,</w:t>
                      </w:r>
                      <w:r>
                        <w:rPr>
                          <w:rFonts w:ascii="Arial" w:hAnsi="Arial" w:cs="Arial"/>
                          <w:sz w:val="22"/>
                          <w:szCs w:val="22"/>
                        </w:rPr>
                        <w:t xml:space="preserve"> </w:t>
                      </w:r>
                    </w:p>
                    <w:p w14:paraId="7673952C" w14:textId="77777777" w:rsidR="00A648CB" w:rsidRDefault="00A648CB" w:rsidP="00A648CB"/>
                  </w:txbxContent>
                </v:textbox>
              </v:shape>
            </w:pict>
          </mc:Fallback>
        </mc:AlternateContent>
      </w:r>
      <w:r w:rsidR="00A648CB" w:rsidRPr="00660727">
        <w:rPr>
          <w:rFonts w:eastAsia="BM_FranklinGothicURWCon-Boo"/>
          <w:sz w:val="20"/>
          <w:szCs w:val="20"/>
          <w:lang w:val="pl"/>
        </w:rPr>
        <w:tab/>
      </w:r>
      <w:r w:rsidR="00A648CB" w:rsidRPr="00660727">
        <w:rPr>
          <w:rFonts w:eastAsia="BM_FranklinGothicURWCon-Boo"/>
          <w:sz w:val="20"/>
          <w:szCs w:val="20"/>
          <w:lang w:val="pl"/>
        </w:rPr>
        <w:tab/>
      </w:r>
      <w:r w:rsidR="00A648CB" w:rsidRPr="00660727">
        <w:rPr>
          <w:rFonts w:eastAsia="BM_FranklinGothicURWCon-Boo"/>
          <w:sz w:val="20"/>
          <w:szCs w:val="20"/>
          <w:lang w:val="pl"/>
        </w:rPr>
        <w:tab/>
      </w:r>
      <w:r w:rsidR="00A648CB" w:rsidRPr="00660727">
        <w:rPr>
          <w:rFonts w:eastAsia="BM_FranklinGothicURWCon-Boo"/>
          <w:sz w:val="20"/>
          <w:szCs w:val="20"/>
          <w:lang w:val="pl"/>
        </w:rPr>
        <w:tab/>
      </w:r>
      <w:r w:rsidR="00A648CB" w:rsidRPr="00660727">
        <w:rPr>
          <w:rFonts w:eastAsia="BM_FranklinGothicURWCon-Boo"/>
          <w:sz w:val="20"/>
          <w:szCs w:val="20"/>
          <w:lang w:val="pl"/>
        </w:rPr>
        <w:tab/>
      </w:r>
      <w:r w:rsidR="00A648CB" w:rsidRPr="00660727">
        <w:rPr>
          <w:rFonts w:eastAsia="BM_FranklinGothicURWCon-Boo"/>
          <w:sz w:val="20"/>
          <w:szCs w:val="20"/>
          <w:lang w:val="pl"/>
        </w:rPr>
        <w:tab/>
      </w:r>
    </w:p>
    <w:p w14:paraId="5E468ED8" w14:textId="77777777" w:rsidR="00A648CB" w:rsidRPr="00660727" w:rsidRDefault="00A648CB" w:rsidP="00A648CB">
      <w:pPr>
        <w:widowControl/>
        <w:tabs>
          <w:tab w:val="left" w:pos="1095"/>
        </w:tabs>
        <w:suppressAutoHyphens w:val="0"/>
        <w:ind w:left="284"/>
        <w:rPr>
          <w:b/>
          <w:bCs/>
          <w:sz w:val="20"/>
          <w:szCs w:val="20"/>
          <w:lang w:val="pl"/>
        </w:rPr>
      </w:pPr>
    </w:p>
    <w:p w14:paraId="53E2CF81" w14:textId="77777777" w:rsidR="00A648CB" w:rsidRPr="00660727" w:rsidRDefault="00FA4D2E" w:rsidP="00A648CB">
      <w:pPr>
        <w:widowControl/>
        <w:tabs>
          <w:tab w:val="left" w:pos="1095"/>
        </w:tabs>
        <w:suppressAutoHyphens w:val="0"/>
        <w:ind w:left="284"/>
        <w:rPr>
          <w:b/>
          <w:bCs/>
          <w:sz w:val="20"/>
          <w:szCs w:val="20"/>
          <w:lang w:val="pl"/>
        </w:rPr>
      </w:pPr>
      <w:r w:rsidRPr="00660727">
        <w:rPr>
          <w:b/>
          <w:bCs/>
          <w:noProof/>
          <w:sz w:val="20"/>
          <w:szCs w:val="20"/>
          <w:lang w:val="pl"/>
        </w:rPr>
        <mc:AlternateContent>
          <mc:Choice Requires="wps">
            <w:drawing>
              <wp:anchor distT="0" distB="0" distL="114300" distR="114300" simplePos="0" relativeHeight="251670016" behindDoc="0" locked="0" layoutInCell="1" allowOverlap="1" wp14:anchorId="05EBE6E9" wp14:editId="46062F6B">
                <wp:simplePos x="0" y="0"/>
                <wp:positionH relativeFrom="column">
                  <wp:posOffset>96520</wp:posOffset>
                </wp:positionH>
                <wp:positionV relativeFrom="paragraph">
                  <wp:posOffset>220345</wp:posOffset>
                </wp:positionV>
                <wp:extent cx="2374900" cy="1653540"/>
                <wp:effectExtent l="0" t="1270" r="0" b="2540"/>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900" cy="1653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A62BC" w14:textId="77777777" w:rsidR="00A648CB" w:rsidRPr="00C852BD" w:rsidRDefault="00A648CB" w:rsidP="00A648CB">
                            <w:pPr>
                              <w:pStyle w:val="Podtytu"/>
                              <w:tabs>
                                <w:tab w:val="left" w:pos="1095"/>
                              </w:tabs>
                              <w:jc w:val="left"/>
                              <w:rPr>
                                <w:rFonts w:cs="Arial"/>
                                <w:bCs/>
                                <w:i w:val="0"/>
                                <w:sz w:val="22"/>
                                <w:szCs w:val="22"/>
                              </w:rPr>
                            </w:pPr>
                            <w:r w:rsidRPr="00C852BD">
                              <w:rPr>
                                <w:rFonts w:cs="Arial"/>
                                <w:i w:val="0"/>
                                <w:sz w:val="22"/>
                                <w:szCs w:val="22"/>
                              </w:rPr>
                              <w:t xml:space="preserve">c)  </w:t>
                            </w:r>
                            <w:r w:rsidRPr="00C852BD">
                              <w:rPr>
                                <w:rFonts w:cs="Arial"/>
                                <w:bCs/>
                                <w:i w:val="0"/>
                                <w:sz w:val="22"/>
                                <w:szCs w:val="22"/>
                              </w:rPr>
                              <w:t xml:space="preserve">profil przyokienny PCV, samoprzylepny, z  uszczelką rozprężną i siatką zbrojącą do połączenia ocieplenia ze stolarką okienną i drzwiową, </w:t>
                            </w:r>
                          </w:p>
                          <w:p w14:paraId="12CAA229" w14:textId="77777777" w:rsidR="00A648CB" w:rsidRDefault="00A648CB" w:rsidP="00A648CB">
                            <w:pPr>
                              <w:pStyle w:val="NormalnyWeb"/>
                              <w:rPr>
                                <w:rFonts w:ascii="Arial" w:hAnsi="Arial" w:cs="Arial"/>
                                <w:sz w:val="22"/>
                                <w:szCs w:val="22"/>
                              </w:rPr>
                            </w:pPr>
                          </w:p>
                          <w:p w14:paraId="02BBCCE6" w14:textId="77777777" w:rsidR="00A648CB" w:rsidRDefault="00A648CB" w:rsidP="00A648CB"/>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05EBE6E9" id="Text Box 27" o:spid="_x0000_s1040" type="#_x0000_t202" style="position:absolute;left:0;text-align:left;margin-left:7.6pt;margin-top:17.35pt;width:187pt;height:130.2pt;z-index:2516700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" stroked="f">
                <v:textbox style="mso-fit-shape-to-text:t">
                  <w:txbxContent>
                    <w:p w14:paraId="599A62BC" w14:textId="77777777" w:rsidR="00A648CB" w:rsidRPr="00C852BD" w:rsidRDefault="00A648CB" w:rsidP="00A648CB">
                      <w:pPr>
                        <w:pStyle w:val="Podtytu"/>
                        <w:tabs>
                          <w:tab w:val="left" w:pos="1095"/>
                        </w:tabs>
                        <w:jc w:val="left"/>
                        <w:rPr>
                          <w:rFonts w:cs="Arial"/>
                          <w:bCs/>
                          <w:i w:val="0"/>
                          <w:sz w:val="22"/>
                          <w:szCs w:val="22"/>
                        </w:rPr>
                      </w:pPr>
                      <w:r w:rsidRPr="00C852BD">
                        <w:rPr>
                          <w:rFonts w:cs="Arial"/>
                          <w:i w:val="0"/>
                          <w:sz w:val="22"/>
                          <w:szCs w:val="22"/>
                        </w:rPr>
                        <w:t xml:space="preserve">c)  </w:t>
                      </w:r>
                      <w:r w:rsidRPr="00C852BD">
                        <w:rPr>
                          <w:rFonts w:cs="Arial"/>
                          <w:bCs/>
                          <w:i w:val="0"/>
                          <w:sz w:val="22"/>
                          <w:szCs w:val="22"/>
                        </w:rPr>
                        <w:t xml:space="preserve">profil przyokienny PCV, samoprzylepny, z  uszczelką rozprężną i siatką zbrojącą do połączenia ocieplenia ze stolarką okienną i drzwiową, </w:t>
                      </w:r>
                    </w:p>
                    <w:p w14:paraId="12CAA229" w14:textId="77777777" w:rsidR="00A648CB" w:rsidRDefault="00A648CB" w:rsidP="00A648CB">
                      <w:pPr>
                        <w:pStyle w:val="NormalnyWeb"/>
                        <w:rPr>
                          <w:rFonts w:ascii="Arial" w:hAnsi="Arial" w:cs="Arial"/>
                          <w:sz w:val="22"/>
                          <w:szCs w:val="22"/>
                        </w:rPr>
                      </w:pPr>
                    </w:p>
                    <w:p w14:paraId="02BBCCE6" w14:textId="77777777" w:rsidR="00A648CB" w:rsidRDefault="00A648CB" w:rsidP="00A648CB"/>
                  </w:txbxContent>
                </v:textbox>
              </v:shape>
            </w:pict>
          </mc:Fallback>
        </mc:AlternateContent>
      </w:r>
      <w:r w:rsidR="00A648CB" w:rsidRPr="00660727">
        <w:rPr>
          <w:b/>
          <w:bCs/>
          <w:sz w:val="20"/>
          <w:szCs w:val="20"/>
          <w:lang w:val="pl"/>
        </w:rPr>
        <w:t xml:space="preserve">                         </w:t>
      </w:r>
      <w:r w:rsidR="00A648CB" w:rsidRPr="00660727">
        <w:rPr>
          <w:b/>
          <w:bCs/>
          <w:sz w:val="20"/>
          <w:szCs w:val="20"/>
          <w:lang w:val="pl"/>
        </w:rPr>
        <w:tab/>
      </w:r>
      <w:r w:rsidR="00A648CB" w:rsidRPr="00660727">
        <w:rPr>
          <w:b/>
          <w:bCs/>
          <w:sz w:val="20"/>
          <w:szCs w:val="20"/>
          <w:lang w:val="pl"/>
        </w:rPr>
        <w:tab/>
        <w:t xml:space="preserve">          </w:t>
      </w:r>
      <w:r w:rsidRPr="00660727">
        <w:rPr>
          <w:b/>
          <w:bCs/>
          <w:noProof/>
          <w:sz w:val="20"/>
          <w:szCs w:val="20"/>
          <w:lang w:val="pl"/>
        </w:rPr>
        <w:drawing>
          <wp:inline distT="0" distB="0" distL="0" distR="0" wp14:anchorId="7655ED3D" wp14:editId="597B4767">
            <wp:extent cx="2637155" cy="1745615"/>
            <wp:effectExtent l="0" t="0" r="0" b="0"/>
            <wp:docPr id="27" name="Obraz 1" descr="LaibungsAnschlussprof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aibungsAnschlussprofil"/>
                    <pic:cNvPicPr>
                      <a:picLocks noChangeAspect="1" noChangeArrowheads="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7155" cy="1745615"/>
                    </a:xfrm>
                    <a:prstGeom prst="rect">
                      <a:avLst/>
                    </a:prstGeom>
                    <a:noFill/>
                    <a:ln>
                      <a:noFill/>
                    </a:ln>
                  </pic:spPr>
                </pic:pic>
              </a:graphicData>
            </a:graphic>
          </wp:inline>
        </w:drawing>
      </w:r>
    </w:p>
    <w:p w14:paraId="3F3F7C4D" w14:textId="77777777" w:rsidR="00A648CB" w:rsidRPr="00660727" w:rsidRDefault="00FA4D2E" w:rsidP="00A648CB">
      <w:pPr>
        <w:widowControl/>
        <w:tabs>
          <w:tab w:val="left" w:pos="1095"/>
        </w:tabs>
        <w:suppressAutoHyphens w:val="0"/>
        <w:ind w:left="284"/>
        <w:rPr>
          <w:b/>
          <w:bCs/>
          <w:sz w:val="20"/>
          <w:szCs w:val="20"/>
          <w:lang w:val="pl"/>
        </w:rPr>
      </w:pPr>
      <w:r w:rsidRPr="00660727">
        <w:rPr>
          <w:b/>
          <w:bCs/>
          <w:noProof/>
          <w:sz w:val="20"/>
          <w:szCs w:val="20"/>
          <w:lang w:val="pl"/>
        </w:rPr>
        <mc:AlternateContent>
          <mc:Choice Requires="wps">
            <w:drawing>
              <wp:anchor distT="0" distB="0" distL="114300" distR="114300" simplePos="0" relativeHeight="251668992" behindDoc="0" locked="0" layoutInCell="1" allowOverlap="1" wp14:anchorId="696F1933" wp14:editId="6626B11C">
                <wp:simplePos x="0" y="0"/>
                <wp:positionH relativeFrom="column">
                  <wp:posOffset>-21590</wp:posOffset>
                </wp:positionH>
                <wp:positionV relativeFrom="paragraph">
                  <wp:posOffset>136525</wp:posOffset>
                </wp:positionV>
                <wp:extent cx="2735580" cy="1653540"/>
                <wp:effectExtent l="1270" t="0" r="0" b="0"/>
                <wp:wrapNone/>
                <wp:docPr id="2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5580" cy="1653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2329C2" w14:textId="77777777" w:rsidR="00A648CB" w:rsidRPr="00C852BD" w:rsidRDefault="00A648CB" w:rsidP="00A648CB">
                            <w:pPr>
                              <w:pStyle w:val="Podtytu"/>
                              <w:tabs>
                                <w:tab w:val="left" w:pos="1095"/>
                              </w:tabs>
                              <w:jc w:val="left"/>
                              <w:rPr>
                                <w:rFonts w:cs="Arial"/>
                                <w:i w:val="0"/>
                                <w:sz w:val="22"/>
                                <w:szCs w:val="22"/>
                              </w:rPr>
                            </w:pPr>
                            <w:r w:rsidRPr="00C852BD">
                              <w:rPr>
                                <w:rFonts w:cs="Arial"/>
                                <w:bCs/>
                                <w:i w:val="0"/>
                                <w:sz w:val="22"/>
                                <w:szCs w:val="22"/>
                              </w:rPr>
                              <w:t>d) narożniki ochronne – elementy z PCV alternatywnie aluminiowe z siatką, wzmacniające krawędzie (narożniki budynków, ościeży) przed uszkodzeniami mechanicznymi,</w:t>
                            </w:r>
                          </w:p>
                          <w:p w14:paraId="0F05EE3E" w14:textId="77777777" w:rsidR="00A648CB" w:rsidRDefault="00A648CB" w:rsidP="00A648CB">
                            <w:pPr>
                              <w:pStyle w:val="NormalnyWeb"/>
                              <w:rPr>
                                <w:rFonts w:ascii="Arial" w:hAnsi="Arial" w:cs="Arial"/>
                                <w:sz w:val="22"/>
                                <w:szCs w:val="22"/>
                              </w:rPr>
                            </w:pPr>
                          </w:p>
                          <w:p w14:paraId="71917040" w14:textId="77777777" w:rsidR="00A648CB" w:rsidRDefault="00A648CB" w:rsidP="00A648CB"/>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96F1933" id="Text Box 26" o:spid="_x0000_s1041" type="#_x0000_t202" style="position:absolute;left:0;text-align:left;margin-left:-1.7pt;margin-top:10.75pt;width:215.4pt;height:130.2pt;z-index:251668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" stroked="f">
                <v:textbox style="mso-fit-shape-to-text:t">
                  <w:txbxContent>
                    <w:p w14:paraId="7B2329C2" w14:textId="77777777" w:rsidR="00A648CB" w:rsidRPr="00C852BD" w:rsidRDefault="00A648CB" w:rsidP="00A648CB">
                      <w:pPr>
                        <w:pStyle w:val="Podtytu"/>
                        <w:tabs>
                          <w:tab w:val="left" w:pos="1095"/>
                        </w:tabs>
                        <w:jc w:val="left"/>
                        <w:rPr>
                          <w:rFonts w:cs="Arial"/>
                          <w:i w:val="0"/>
                          <w:sz w:val="22"/>
                          <w:szCs w:val="22"/>
                        </w:rPr>
                      </w:pPr>
                      <w:r w:rsidRPr="00C852BD">
                        <w:rPr>
                          <w:rFonts w:cs="Arial"/>
                          <w:bCs/>
                          <w:i w:val="0"/>
                          <w:sz w:val="22"/>
                          <w:szCs w:val="22"/>
                        </w:rPr>
                        <w:t>d) narożniki ochronne – elementy z PCV alternatywnie aluminiowe z siatką, wzmacniające krawędzie (narożniki budynków, ościeży) przed uszkodzeniami mechanicznymi,</w:t>
                      </w:r>
                    </w:p>
                    <w:p w14:paraId="0F05EE3E" w14:textId="77777777" w:rsidR="00A648CB" w:rsidRDefault="00A648CB" w:rsidP="00A648CB">
                      <w:pPr>
                        <w:pStyle w:val="NormalnyWeb"/>
                        <w:rPr>
                          <w:rFonts w:ascii="Arial" w:hAnsi="Arial" w:cs="Arial"/>
                          <w:sz w:val="22"/>
                          <w:szCs w:val="22"/>
                        </w:rPr>
                      </w:pPr>
                    </w:p>
                    <w:p w14:paraId="71917040" w14:textId="77777777" w:rsidR="00A648CB" w:rsidRDefault="00A648CB" w:rsidP="00A648CB"/>
                  </w:txbxContent>
                </v:textbox>
              </v:shape>
            </w:pict>
          </mc:Fallback>
        </mc:AlternateContent>
      </w:r>
    </w:p>
    <w:p w14:paraId="01907A28" w14:textId="77777777" w:rsidR="00A648CB" w:rsidRPr="00660727" w:rsidRDefault="00A648CB" w:rsidP="00A648CB">
      <w:pPr>
        <w:widowControl/>
        <w:tabs>
          <w:tab w:val="left" w:pos="1095"/>
        </w:tabs>
        <w:suppressAutoHyphens w:val="0"/>
        <w:ind w:left="284"/>
        <w:rPr>
          <w:b/>
          <w:bCs/>
          <w:sz w:val="20"/>
          <w:szCs w:val="20"/>
          <w:lang w:val="pl"/>
        </w:rPr>
      </w:pPr>
      <w:r w:rsidRPr="00660727">
        <w:rPr>
          <w:b/>
          <w:bCs/>
          <w:sz w:val="20"/>
          <w:szCs w:val="20"/>
          <w:lang w:val="pl"/>
        </w:rPr>
        <w:t xml:space="preserve">                                                                           </w:t>
      </w:r>
      <w:r w:rsidR="00FA4D2E" w:rsidRPr="00660727">
        <w:rPr>
          <w:b/>
          <w:bCs/>
          <w:noProof/>
          <w:sz w:val="20"/>
          <w:szCs w:val="20"/>
          <w:lang w:val="pl"/>
        </w:rPr>
        <w:drawing>
          <wp:inline distT="0" distB="0" distL="0" distR="0" wp14:anchorId="75657B7A" wp14:editId="513EDE45">
            <wp:extent cx="1639570" cy="1557020"/>
            <wp:effectExtent l="0" t="0" r="0" b="0"/>
            <wp:docPr id="28" name="Obraz 6" descr="Kantenprofilwinkel 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Kantenprofilwinkel 90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39570" cy="1557020"/>
                    </a:xfrm>
                    <a:prstGeom prst="rect">
                      <a:avLst/>
                    </a:prstGeom>
                    <a:noFill/>
                    <a:ln>
                      <a:noFill/>
                    </a:ln>
                  </pic:spPr>
                </pic:pic>
              </a:graphicData>
            </a:graphic>
          </wp:inline>
        </w:drawing>
      </w:r>
    </w:p>
    <w:p w14:paraId="1EAAFE64" w14:textId="77777777" w:rsidR="00A648CB" w:rsidRPr="00660727" w:rsidRDefault="00A648CB" w:rsidP="00A648CB">
      <w:pPr>
        <w:widowControl/>
        <w:tabs>
          <w:tab w:val="left" w:pos="1095"/>
        </w:tabs>
        <w:suppressAutoHyphens w:val="0"/>
        <w:ind w:left="284"/>
        <w:jc w:val="both"/>
        <w:rPr>
          <w:b/>
          <w:bCs/>
          <w:sz w:val="20"/>
          <w:szCs w:val="20"/>
          <w:lang w:val="pl"/>
        </w:rPr>
      </w:pPr>
    </w:p>
    <w:p w14:paraId="20EDFC1A" w14:textId="77777777" w:rsidR="00A648CB" w:rsidRPr="00660727" w:rsidRDefault="00A648CB" w:rsidP="00A648CB">
      <w:pPr>
        <w:widowControl/>
        <w:tabs>
          <w:tab w:val="left" w:pos="1003"/>
        </w:tabs>
        <w:spacing w:line="276" w:lineRule="auto"/>
        <w:ind w:left="284"/>
        <w:jc w:val="both"/>
        <w:rPr>
          <w:sz w:val="20"/>
          <w:szCs w:val="20"/>
          <w:u w:val="single"/>
          <w:lang w:val="pl"/>
        </w:rPr>
      </w:pPr>
      <w:r w:rsidRPr="00660727">
        <w:rPr>
          <w:i/>
          <w:iCs/>
          <w:sz w:val="20"/>
          <w:szCs w:val="20"/>
          <w:lang w:val="pl"/>
        </w:rPr>
        <w:tab/>
      </w:r>
    </w:p>
    <w:p w14:paraId="64ED3225" w14:textId="77777777" w:rsidR="00A648CB" w:rsidRPr="00660727" w:rsidRDefault="00A648CB" w:rsidP="00A648CB">
      <w:pPr>
        <w:widowControl/>
        <w:tabs>
          <w:tab w:val="left" w:pos="1422"/>
        </w:tabs>
        <w:suppressAutoHyphens w:val="0"/>
        <w:spacing w:line="276" w:lineRule="auto"/>
        <w:ind w:left="284" w:right="25"/>
        <w:contextualSpacing/>
        <w:rPr>
          <w:rFonts w:eastAsia="Palatino Linotype"/>
          <w:color w:val="auto"/>
          <w:sz w:val="20"/>
          <w:szCs w:val="20"/>
        </w:rPr>
      </w:pPr>
      <w:r w:rsidRPr="00660727">
        <w:rPr>
          <w:rFonts w:eastAsia="Palatino Linotype"/>
          <w:b/>
          <w:bCs/>
          <w:color w:val="auto"/>
          <w:sz w:val="20"/>
          <w:szCs w:val="20"/>
        </w:rPr>
        <w:t>5. KONTROLA JAKOŚCI</w:t>
      </w:r>
    </w:p>
    <w:p w14:paraId="7AA99C94" w14:textId="77777777" w:rsidR="00A648CB" w:rsidRPr="00660727" w:rsidRDefault="00A648CB" w:rsidP="00A648CB">
      <w:pPr>
        <w:widowControl/>
        <w:suppressAutoHyphens w:val="0"/>
        <w:spacing w:line="276" w:lineRule="auto"/>
        <w:ind w:right="25" w:firstLine="360"/>
        <w:contextualSpacing/>
        <w:jc w:val="both"/>
        <w:rPr>
          <w:rFonts w:eastAsia="Palatino Linotype"/>
          <w:b/>
          <w:color w:val="auto"/>
          <w:sz w:val="20"/>
          <w:szCs w:val="20"/>
        </w:rPr>
      </w:pPr>
      <w:r w:rsidRPr="00660727">
        <w:rPr>
          <w:rFonts w:eastAsia="Palatino Linotype"/>
          <w:b/>
          <w:color w:val="auto"/>
          <w:sz w:val="20"/>
          <w:szCs w:val="20"/>
        </w:rPr>
        <w:t>5.1. Materiały izolacyjne</w:t>
      </w:r>
    </w:p>
    <w:p w14:paraId="57E8C7E9" w14:textId="77777777" w:rsidR="00A648CB" w:rsidRPr="00660727" w:rsidRDefault="00A648CB" w:rsidP="004C21E1">
      <w:pPr>
        <w:widowControl/>
        <w:numPr>
          <w:ilvl w:val="0"/>
          <w:numId w:val="101"/>
        </w:numPr>
        <w:tabs>
          <w:tab w:val="left" w:pos="1427"/>
        </w:tabs>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 xml:space="preserve">Wymagana jakość materiałów izolacyjnych powinna być potwierdzona przez producenta przez za świadczenie o jakości lub znakiem kontroli jakości, zamieszczonym na opakowaniu lub innym rów </w:t>
      </w:r>
      <w:proofErr w:type="spellStart"/>
      <w:r w:rsidRPr="00660727">
        <w:rPr>
          <w:rFonts w:eastAsia="Palatino Linotype"/>
          <w:color w:val="auto"/>
          <w:sz w:val="20"/>
          <w:szCs w:val="20"/>
        </w:rPr>
        <w:t>norzędnym</w:t>
      </w:r>
      <w:proofErr w:type="spellEnd"/>
      <w:r w:rsidRPr="00660727">
        <w:rPr>
          <w:rFonts w:eastAsia="Palatino Linotype"/>
          <w:color w:val="auto"/>
          <w:sz w:val="20"/>
          <w:szCs w:val="20"/>
        </w:rPr>
        <w:t xml:space="preserve"> dokumentem;</w:t>
      </w:r>
    </w:p>
    <w:p w14:paraId="184A1016" w14:textId="77777777" w:rsidR="00A648CB" w:rsidRPr="00660727" w:rsidRDefault="00A648CB" w:rsidP="004C21E1">
      <w:pPr>
        <w:widowControl/>
        <w:numPr>
          <w:ilvl w:val="0"/>
          <w:numId w:val="101"/>
        </w:numPr>
        <w:tabs>
          <w:tab w:val="left" w:pos="1432"/>
        </w:tabs>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Materiały izolacyjne dostarczone na budowę bez dokumentów potwierdzających przez producenta ich jakość nie mogą być dopuszczone do stosowania;</w:t>
      </w:r>
    </w:p>
    <w:p w14:paraId="6C57D8AF" w14:textId="77777777" w:rsidR="00A648CB" w:rsidRPr="00660727" w:rsidRDefault="00A648CB" w:rsidP="004C21E1">
      <w:pPr>
        <w:widowControl/>
        <w:numPr>
          <w:ilvl w:val="0"/>
          <w:numId w:val="101"/>
        </w:numPr>
        <w:tabs>
          <w:tab w:val="left" w:pos="1427"/>
        </w:tabs>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Odbiór materiałów izolacyjnych powinien obejmować sprawdzenie zgodności z dokumentacją projektową oraz sprawdzenie właściwości technicznych tych materiałów z wystawionymi atestami wytwórcy. W przypadku zastrzeżeń co do zgodności materiału z zaświadczeniem o jakości, wystawionym przez producenta, powinien być on zbadany zgodnie z postanowieniami normy państwowej.</w:t>
      </w:r>
    </w:p>
    <w:p w14:paraId="0120905D" w14:textId="77777777" w:rsidR="00A648CB" w:rsidRPr="00660727" w:rsidRDefault="00A648CB" w:rsidP="004C21E1">
      <w:pPr>
        <w:widowControl/>
        <w:numPr>
          <w:ilvl w:val="0"/>
          <w:numId w:val="101"/>
        </w:numPr>
        <w:tabs>
          <w:tab w:val="left" w:pos="1427"/>
        </w:tabs>
        <w:suppressAutoHyphens w:val="0"/>
        <w:spacing w:line="276" w:lineRule="auto"/>
        <w:ind w:right="25"/>
        <w:contextualSpacing/>
        <w:jc w:val="both"/>
        <w:rPr>
          <w:rFonts w:eastAsia="Palatino Linotype"/>
          <w:color w:val="auto"/>
          <w:sz w:val="20"/>
          <w:szCs w:val="20"/>
        </w:rPr>
      </w:pPr>
      <w:r w:rsidRPr="00660727">
        <w:rPr>
          <w:rFonts w:eastAsia="Palatino Linotype"/>
          <w:color w:val="auto"/>
          <w:sz w:val="20"/>
          <w:szCs w:val="20"/>
        </w:rPr>
        <w:t>Nie dopuszcza się stosowania do robót materiałów izolacyjnych, których właściwości nie odpowiada ją wymaganiom przedmiotowych norm;</w:t>
      </w:r>
    </w:p>
    <w:p w14:paraId="594EEAB8"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Nie należy stosować również materiałów przeterminowanych (po okresie gwarancyjnym).</w:t>
      </w:r>
    </w:p>
    <w:p w14:paraId="438F71C2" w14:textId="77777777" w:rsidR="00A648CB" w:rsidRPr="00660727" w:rsidRDefault="00A648CB" w:rsidP="00A648CB">
      <w:pPr>
        <w:widowControl/>
        <w:suppressAutoHyphens w:val="0"/>
        <w:spacing w:line="276" w:lineRule="auto"/>
        <w:ind w:right="25" w:firstLine="360"/>
        <w:contextualSpacing/>
        <w:jc w:val="both"/>
        <w:rPr>
          <w:rFonts w:eastAsia="Palatino Linotype"/>
          <w:color w:val="auto"/>
          <w:sz w:val="20"/>
          <w:szCs w:val="20"/>
        </w:rPr>
      </w:pPr>
      <w:r w:rsidRPr="00660727">
        <w:rPr>
          <w:rFonts w:eastAsia="Palatino Linotype"/>
          <w:color w:val="auto"/>
          <w:sz w:val="20"/>
          <w:szCs w:val="20"/>
        </w:rPr>
        <w:t>Wyniki odbiorów materiałów i wyrobów powinny być każdorazowo wpisywane do dziennika budowy.</w:t>
      </w:r>
    </w:p>
    <w:p w14:paraId="710BE768" w14:textId="77777777" w:rsidR="00A648CB" w:rsidRPr="00660727" w:rsidRDefault="00A648CB" w:rsidP="004C21E1">
      <w:pPr>
        <w:widowControl/>
        <w:numPr>
          <w:ilvl w:val="0"/>
          <w:numId w:val="106"/>
        </w:numPr>
        <w:suppressAutoHyphens w:val="0"/>
        <w:spacing w:line="276" w:lineRule="auto"/>
        <w:ind w:left="284" w:firstLine="0"/>
        <w:rPr>
          <w:sz w:val="20"/>
          <w:szCs w:val="20"/>
          <w:lang w:val="pl"/>
        </w:rPr>
      </w:pPr>
      <w:r w:rsidRPr="00660727">
        <w:rPr>
          <w:sz w:val="20"/>
          <w:szCs w:val="20"/>
          <w:lang w:val="pl"/>
        </w:rPr>
        <w:t xml:space="preserve">Wymagania i tolerancje w odniesieniu do tynków  dotyczą: </w:t>
      </w:r>
    </w:p>
    <w:p w14:paraId="70B96901"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zgodności z projektem budowlanym i specyfikacją techniczną</w:t>
      </w:r>
    </w:p>
    <w:p w14:paraId="13FE3EAE"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stosowania materiałów dopuszczonych do stosowania w budownictwie</w:t>
      </w:r>
    </w:p>
    <w:p w14:paraId="1BB761AB"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przestrzegania ogólnych zasad wykonywania robót tynkarskich</w:t>
      </w:r>
    </w:p>
    <w:p w14:paraId="652AA965"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przygotowania podłoży</w:t>
      </w:r>
    </w:p>
    <w:p w14:paraId="30B18473"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przyczepności tynków do podłoża</w:t>
      </w:r>
    </w:p>
    <w:p w14:paraId="2532F3D0"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grubości tynków</w:t>
      </w:r>
    </w:p>
    <w:p w14:paraId="2EC049B5"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wyglądu powierzchni otynkowanych</w:t>
      </w:r>
    </w:p>
    <w:p w14:paraId="21D861BF"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 xml:space="preserve">prawidłowości wykonania powierzchni i krawędzi tynków wykończenia tynków na stykach i przy szczelinach dylatacyjnych </w:t>
      </w:r>
    </w:p>
    <w:p w14:paraId="052AB0AF" w14:textId="77777777" w:rsidR="00A648CB" w:rsidRPr="00660727" w:rsidRDefault="00A648CB" w:rsidP="004C21E1">
      <w:pPr>
        <w:widowControl/>
        <w:numPr>
          <w:ilvl w:val="0"/>
          <w:numId w:val="107"/>
        </w:numPr>
        <w:suppressAutoHyphens w:val="0"/>
        <w:spacing w:line="276" w:lineRule="auto"/>
        <w:rPr>
          <w:sz w:val="20"/>
          <w:szCs w:val="20"/>
          <w:lang w:val="pl"/>
        </w:rPr>
      </w:pPr>
      <w:r w:rsidRPr="00660727">
        <w:rPr>
          <w:sz w:val="20"/>
          <w:szCs w:val="20"/>
          <w:lang w:val="pl"/>
        </w:rPr>
        <w:t xml:space="preserve">zmiany poszczególnych składników systemu są niedopuszczalne i skutkują </w:t>
      </w:r>
    </w:p>
    <w:p w14:paraId="51C8EA50" w14:textId="77777777" w:rsidR="00A648CB" w:rsidRPr="00660727" w:rsidRDefault="00A648CB" w:rsidP="00A648CB">
      <w:pPr>
        <w:widowControl/>
        <w:spacing w:line="276" w:lineRule="auto"/>
        <w:ind w:left="284"/>
        <w:rPr>
          <w:sz w:val="20"/>
          <w:szCs w:val="20"/>
          <w:lang w:val="pl"/>
        </w:rPr>
      </w:pPr>
      <w:r w:rsidRPr="00660727">
        <w:rPr>
          <w:sz w:val="20"/>
          <w:szCs w:val="20"/>
          <w:lang w:val="pl"/>
        </w:rPr>
        <w:t>utratą gwarancji producenta systemu a firma wprowadzająca „składany” system do obrotu i stosowania – w myśl art. 93 ust. 2 ustawy „Prawo Budowlane” podlega karze grzywny</w:t>
      </w:r>
    </w:p>
    <w:p w14:paraId="23D1D682" w14:textId="77777777" w:rsidR="00A648CB" w:rsidRPr="00660727" w:rsidRDefault="00A648CB" w:rsidP="004C21E1">
      <w:pPr>
        <w:widowControl/>
        <w:numPr>
          <w:ilvl w:val="0"/>
          <w:numId w:val="106"/>
        </w:numPr>
        <w:suppressAutoHyphens w:val="0"/>
        <w:spacing w:line="276" w:lineRule="auto"/>
        <w:ind w:left="284" w:firstLine="0"/>
        <w:rPr>
          <w:sz w:val="20"/>
          <w:szCs w:val="20"/>
          <w:lang w:val="pl"/>
        </w:rPr>
      </w:pPr>
      <w:r w:rsidRPr="00660727">
        <w:rPr>
          <w:sz w:val="20"/>
          <w:szCs w:val="20"/>
          <w:lang w:val="pl"/>
        </w:rPr>
        <w:t>Sprawdzeniu podlega pionowość i płaszczyznowość wykonanych wypraw tynkarskich / wg pionowych listew kierunkowych.</w:t>
      </w:r>
    </w:p>
    <w:p w14:paraId="441EEBBA" w14:textId="77777777" w:rsidR="00A648CB" w:rsidRPr="00660727" w:rsidRDefault="00A648CB" w:rsidP="00A648CB">
      <w:pPr>
        <w:widowControl/>
        <w:spacing w:line="276" w:lineRule="auto"/>
        <w:ind w:left="284"/>
        <w:rPr>
          <w:b/>
          <w:sz w:val="20"/>
          <w:szCs w:val="20"/>
          <w:lang w:val="pl"/>
        </w:rPr>
      </w:pPr>
    </w:p>
    <w:p w14:paraId="714628BE" w14:textId="77777777" w:rsidR="00A648CB" w:rsidRPr="00660727" w:rsidRDefault="00A648CB" w:rsidP="00A648CB">
      <w:pPr>
        <w:widowControl/>
        <w:tabs>
          <w:tab w:val="left" w:pos="1800"/>
        </w:tabs>
        <w:spacing w:line="276" w:lineRule="auto"/>
        <w:ind w:left="284"/>
        <w:jc w:val="both"/>
        <w:rPr>
          <w:b/>
          <w:iCs/>
          <w:sz w:val="20"/>
          <w:szCs w:val="20"/>
          <w:lang w:val="pl"/>
        </w:rPr>
      </w:pPr>
      <w:r w:rsidRPr="00660727">
        <w:rPr>
          <w:b/>
          <w:iCs/>
          <w:sz w:val="20"/>
          <w:szCs w:val="20"/>
          <w:lang w:val="pl"/>
        </w:rPr>
        <w:t>Wszelkie wątpliwości przyszłego wykonawcy winny być wyjaśnione przed złożeniem oferty. Zamienne rozwiązania techniczne zaproponowane przez wykonawcę robót winny być uzgodnione z Inwestorem i projektantem.</w:t>
      </w:r>
    </w:p>
    <w:p w14:paraId="2B95E9A0" w14:textId="77777777" w:rsidR="00A648CB" w:rsidRPr="00660727" w:rsidRDefault="00A648CB" w:rsidP="00A648CB">
      <w:pPr>
        <w:widowControl/>
        <w:suppressAutoHyphens w:val="0"/>
        <w:spacing w:line="276" w:lineRule="auto"/>
        <w:ind w:right="25" w:firstLine="360"/>
        <w:contextualSpacing/>
        <w:jc w:val="both"/>
        <w:rPr>
          <w:rFonts w:eastAsia="Palatino Linotype"/>
          <w:color w:val="auto"/>
          <w:sz w:val="20"/>
          <w:szCs w:val="20"/>
        </w:rPr>
      </w:pPr>
    </w:p>
    <w:p w14:paraId="3130687B" w14:textId="77777777" w:rsidR="00A648CB" w:rsidRPr="00660727" w:rsidRDefault="00A648CB" w:rsidP="00A648CB">
      <w:pPr>
        <w:keepNext/>
        <w:keepLines/>
        <w:widowControl/>
        <w:suppressAutoHyphens w:val="0"/>
        <w:spacing w:line="276" w:lineRule="auto"/>
        <w:ind w:left="284" w:right="25"/>
        <w:contextualSpacing/>
        <w:outlineLvl w:val="1"/>
        <w:rPr>
          <w:rFonts w:eastAsia="Arial"/>
          <w:color w:val="auto"/>
          <w:sz w:val="20"/>
          <w:szCs w:val="20"/>
        </w:rPr>
      </w:pPr>
      <w:r w:rsidRPr="00660727">
        <w:rPr>
          <w:rFonts w:eastAsia="Arial"/>
          <w:color w:val="auto"/>
          <w:sz w:val="20"/>
          <w:szCs w:val="20"/>
        </w:rPr>
        <w:t>6. OBMIAR ROBÓT</w:t>
      </w:r>
    </w:p>
    <w:p w14:paraId="292509DB" w14:textId="77777777" w:rsidR="00A648CB" w:rsidRPr="00660727" w:rsidRDefault="00A648CB" w:rsidP="00A648CB">
      <w:pPr>
        <w:widowControl/>
        <w:suppressAutoHyphens w:val="0"/>
        <w:spacing w:line="276" w:lineRule="auto"/>
        <w:ind w:right="25" w:firstLine="360"/>
        <w:contextualSpacing/>
        <w:jc w:val="both"/>
        <w:rPr>
          <w:rFonts w:eastAsia="Palatino Linotype"/>
          <w:color w:val="auto"/>
          <w:sz w:val="20"/>
          <w:szCs w:val="20"/>
        </w:rPr>
      </w:pPr>
      <w:r w:rsidRPr="00660727">
        <w:rPr>
          <w:rFonts w:eastAsia="Palatino Linotype"/>
          <w:color w:val="auto"/>
          <w:sz w:val="20"/>
          <w:szCs w:val="20"/>
        </w:rPr>
        <w:t>Jednostką obmiarową robót jest 1m2 powierzchni zaizolowanej łącznie z robotami towarzyszącymi.</w:t>
      </w:r>
    </w:p>
    <w:p w14:paraId="0CF7E1DD" w14:textId="77777777" w:rsidR="00A648CB" w:rsidRPr="00660727" w:rsidRDefault="00A648CB" w:rsidP="00A648CB">
      <w:pPr>
        <w:widowControl/>
        <w:suppressAutoHyphens w:val="0"/>
        <w:spacing w:line="276" w:lineRule="auto"/>
        <w:ind w:left="284" w:right="25"/>
        <w:contextualSpacing/>
        <w:jc w:val="both"/>
        <w:rPr>
          <w:rFonts w:eastAsia="Palatino Linotype"/>
          <w:color w:val="auto"/>
          <w:sz w:val="20"/>
          <w:szCs w:val="20"/>
        </w:rPr>
      </w:pPr>
      <w:r w:rsidRPr="00660727">
        <w:rPr>
          <w:rFonts w:eastAsia="Palatino Linotype"/>
          <w:color w:val="auto"/>
          <w:sz w:val="20"/>
          <w:szCs w:val="20"/>
        </w:rPr>
        <w:t>Ilość robót określa się na podstawie projektu z uwzględnieniem zmian zaaprobowanych przez Inspektora Nadzoru i sprawdzonych w naturze.</w:t>
      </w:r>
    </w:p>
    <w:p w14:paraId="1CA0A3D1" w14:textId="77777777" w:rsidR="00A648CB" w:rsidRPr="00660727" w:rsidRDefault="00A648CB" w:rsidP="00A648CB">
      <w:pPr>
        <w:widowControl/>
        <w:suppressAutoHyphens w:val="0"/>
        <w:spacing w:line="276" w:lineRule="auto"/>
        <w:ind w:left="426" w:right="25"/>
        <w:contextualSpacing/>
        <w:jc w:val="both"/>
        <w:rPr>
          <w:rFonts w:eastAsia="Palatino Linotype"/>
          <w:color w:val="auto"/>
          <w:sz w:val="20"/>
          <w:szCs w:val="20"/>
        </w:rPr>
      </w:pPr>
      <w:r w:rsidRPr="00660727">
        <w:rPr>
          <w:rFonts w:eastAsia="Palatino Linotype"/>
          <w:color w:val="auto"/>
          <w:sz w:val="20"/>
          <w:szCs w:val="20"/>
        </w:rPr>
        <w:t>Powierzchnię docieplenia ścian budynku oblicza się w metrach kwadratowych, jako iloczyn długości ścian w roz</w:t>
      </w:r>
      <w:r w:rsidRPr="00660727">
        <w:rPr>
          <w:rFonts w:eastAsia="Palatino Linotype"/>
          <w:color w:val="auto"/>
          <w:sz w:val="20"/>
          <w:szCs w:val="20"/>
        </w:rPr>
        <w:softHyphen/>
        <w:t xml:space="preserve">winięciu przez wysokość mierzoną od wierzchu cokołu do górnej krawędzi warstwy </w:t>
      </w:r>
      <w:proofErr w:type="spellStart"/>
      <w:r w:rsidRPr="00660727">
        <w:rPr>
          <w:rFonts w:eastAsia="Palatino Linotype"/>
          <w:color w:val="auto"/>
          <w:sz w:val="20"/>
          <w:szCs w:val="20"/>
        </w:rPr>
        <w:t>docieplanej,łącznie</w:t>
      </w:r>
      <w:proofErr w:type="spellEnd"/>
      <w:r w:rsidRPr="00660727">
        <w:rPr>
          <w:rFonts w:eastAsia="Palatino Linotype"/>
          <w:color w:val="auto"/>
          <w:sz w:val="20"/>
          <w:szCs w:val="20"/>
        </w:rPr>
        <w:t xml:space="preserve"> z robotami towarzyszącymi.</w:t>
      </w:r>
    </w:p>
    <w:p w14:paraId="59B95C2B" w14:textId="77777777" w:rsidR="00A648CB" w:rsidRPr="00660727" w:rsidRDefault="00A648CB" w:rsidP="00A648CB">
      <w:pPr>
        <w:widowControl/>
        <w:suppressAutoHyphens w:val="0"/>
        <w:spacing w:line="276" w:lineRule="auto"/>
        <w:ind w:left="426" w:right="25" w:firstLine="360"/>
        <w:contextualSpacing/>
        <w:rPr>
          <w:rFonts w:eastAsia="Palatino Linotype"/>
          <w:color w:val="auto"/>
          <w:sz w:val="20"/>
          <w:szCs w:val="20"/>
        </w:rPr>
      </w:pPr>
      <w:r w:rsidRPr="00660727">
        <w:rPr>
          <w:rFonts w:eastAsia="Palatino Linotype"/>
          <w:color w:val="auto"/>
          <w:sz w:val="20"/>
          <w:szCs w:val="20"/>
        </w:rPr>
        <w:t>Z obliczonej powierzchni potrąca się powierzchnie niedocieplone i zajęte przez otwory, większe niż 1 m</w:t>
      </w:r>
      <w:r w:rsidRPr="00660727">
        <w:rPr>
          <w:rFonts w:eastAsia="Palatino Linotype"/>
          <w:color w:val="auto"/>
          <w:sz w:val="20"/>
          <w:szCs w:val="20"/>
          <w:vertAlign w:val="superscript"/>
        </w:rPr>
        <w:t>2</w:t>
      </w:r>
      <w:r w:rsidRPr="00660727">
        <w:rPr>
          <w:rFonts w:eastAsia="Palatino Linotype"/>
          <w:color w:val="auto"/>
          <w:sz w:val="20"/>
          <w:szCs w:val="20"/>
        </w:rPr>
        <w:t xml:space="preserve"> Ochrony narożników wypukłych kątownikami lub kształtownikami oblicza się w metrach w rozliczeniu łącznym na 1m2 całkowitej powierzchni docieplanej</w:t>
      </w:r>
    </w:p>
    <w:p w14:paraId="3711D642" w14:textId="77777777" w:rsidR="00A648CB" w:rsidRPr="00660727" w:rsidRDefault="00A648CB" w:rsidP="00A648CB">
      <w:pPr>
        <w:widowControl/>
        <w:suppressAutoHyphens w:val="0"/>
        <w:spacing w:line="276" w:lineRule="auto"/>
        <w:ind w:left="426" w:right="25" w:firstLine="360"/>
        <w:contextualSpacing/>
        <w:rPr>
          <w:rFonts w:eastAsia="Palatino Linotype"/>
          <w:color w:val="auto"/>
          <w:sz w:val="20"/>
          <w:szCs w:val="20"/>
        </w:rPr>
      </w:pPr>
    </w:p>
    <w:p w14:paraId="42556663" w14:textId="77777777" w:rsidR="00A648CB" w:rsidRPr="00660727" w:rsidRDefault="00A648CB" w:rsidP="00A648CB">
      <w:pPr>
        <w:keepNext/>
        <w:keepLines/>
        <w:widowControl/>
        <w:numPr>
          <w:ilvl w:val="1"/>
          <w:numId w:val="95"/>
        </w:numPr>
        <w:tabs>
          <w:tab w:val="left" w:pos="399"/>
        </w:tabs>
        <w:suppressAutoHyphens w:val="0"/>
        <w:spacing w:line="276" w:lineRule="auto"/>
        <w:ind w:left="426" w:right="25"/>
        <w:contextualSpacing/>
        <w:outlineLvl w:val="1"/>
        <w:rPr>
          <w:rFonts w:eastAsia="Arial"/>
          <w:color w:val="auto"/>
          <w:sz w:val="20"/>
          <w:szCs w:val="20"/>
        </w:rPr>
      </w:pPr>
      <w:r w:rsidRPr="00660727">
        <w:rPr>
          <w:rFonts w:eastAsia="Arial"/>
          <w:color w:val="auto"/>
          <w:sz w:val="20"/>
          <w:szCs w:val="20"/>
        </w:rPr>
        <w:t>ODBIÓR ROBÓT</w:t>
      </w:r>
    </w:p>
    <w:p w14:paraId="6145B795" w14:textId="77777777" w:rsidR="00A648CB" w:rsidRPr="00660727" w:rsidRDefault="00A648CB" w:rsidP="00A648CB">
      <w:pPr>
        <w:keepNext/>
        <w:keepLines/>
        <w:widowControl/>
        <w:tabs>
          <w:tab w:val="left" w:pos="399"/>
        </w:tabs>
        <w:suppressAutoHyphens w:val="0"/>
        <w:spacing w:line="276" w:lineRule="auto"/>
        <w:ind w:left="426" w:right="25"/>
        <w:contextualSpacing/>
        <w:outlineLvl w:val="1"/>
        <w:rPr>
          <w:rFonts w:eastAsia="Arial"/>
          <w:b/>
          <w:color w:val="auto"/>
          <w:sz w:val="20"/>
          <w:szCs w:val="20"/>
        </w:rPr>
      </w:pPr>
      <w:r w:rsidRPr="00660727">
        <w:rPr>
          <w:rFonts w:eastAsia="Arial"/>
          <w:color w:val="auto"/>
          <w:sz w:val="20"/>
          <w:szCs w:val="20"/>
        </w:rPr>
        <w:t>7.1</w:t>
      </w:r>
      <w:r w:rsidRPr="00660727">
        <w:rPr>
          <w:rFonts w:eastAsia="Arial"/>
          <w:b/>
          <w:color w:val="auto"/>
          <w:sz w:val="20"/>
          <w:szCs w:val="20"/>
        </w:rPr>
        <w:t xml:space="preserve"> </w:t>
      </w:r>
      <w:r w:rsidRPr="00660727">
        <w:rPr>
          <w:rFonts w:eastAsia="Arial"/>
          <w:bCs/>
          <w:color w:val="auto"/>
          <w:sz w:val="20"/>
          <w:szCs w:val="20"/>
        </w:rPr>
        <w:t>Odbiór robót izolacyjnych</w:t>
      </w:r>
      <w:r w:rsidRPr="00660727">
        <w:rPr>
          <w:rFonts w:eastAsia="Arial"/>
          <w:color w:val="auto"/>
          <w:sz w:val="20"/>
          <w:szCs w:val="20"/>
        </w:rPr>
        <w:t xml:space="preserve"> </w:t>
      </w:r>
      <w:r w:rsidRPr="00660727">
        <w:rPr>
          <w:rFonts w:eastAsia="Arial"/>
          <w:b/>
          <w:color w:val="auto"/>
          <w:sz w:val="20"/>
          <w:szCs w:val="20"/>
        </w:rPr>
        <w:t>powinien odbywać się przed wykonaniem tynków i innych robót wykończeniowych.</w:t>
      </w:r>
    </w:p>
    <w:p w14:paraId="4AA0C43E" w14:textId="77777777" w:rsidR="00A648CB" w:rsidRPr="00660727" w:rsidRDefault="00A648CB" w:rsidP="00A648CB">
      <w:pPr>
        <w:widowControl/>
        <w:numPr>
          <w:ilvl w:val="3"/>
          <w:numId w:val="95"/>
        </w:numPr>
        <w:tabs>
          <w:tab w:val="left" w:pos="644"/>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Podstawę do odbioru robót izolacyjnych powinny stanowić następujące dokumenty:</w:t>
      </w:r>
    </w:p>
    <w:p w14:paraId="149554B2" w14:textId="77777777" w:rsidR="00A648CB" w:rsidRPr="00660727" w:rsidRDefault="00A648CB" w:rsidP="00A648CB">
      <w:pPr>
        <w:widowControl/>
        <w:numPr>
          <w:ilvl w:val="3"/>
          <w:numId w:val="95"/>
        </w:numPr>
        <w:tabs>
          <w:tab w:val="left" w:pos="654"/>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dokumentacja techniczna;</w:t>
      </w:r>
    </w:p>
    <w:p w14:paraId="3FDEDFCB" w14:textId="77777777" w:rsidR="00A648CB" w:rsidRPr="00660727" w:rsidRDefault="00A648CB" w:rsidP="00A648CB">
      <w:pPr>
        <w:widowControl/>
        <w:numPr>
          <w:ilvl w:val="3"/>
          <w:numId w:val="95"/>
        </w:numPr>
        <w:tabs>
          <w:tab w:val="left" w:pos="740"/>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dziennik budowy;</w:t>
      </w:r>
    </w:p>
    <w:p w14:paraId="643C5240" w14:textId="77777777" w:rsidR="00A648CB" w:rsidRPr="00660727" w:rsidRDefault="00A648CB" w:rsidP="00A648CB">
      <w:pPr>
        <w:widowControl/>
        <w:numPr>
          <w:ilvl w:val="3"/>
          <w:numId w:val="95"/>
        </w:numPr>
        <w:tabs>
          <w:tab w:val="left" w:pos="740"/>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zaświadczenie o jakości materiałów i wyrobów dostarczonych na budowę;</w:t>
      </w:r>
    </w:p>
    <w:p w14:paraId="792C437A" w14:textId="77777777" w:rsidR="00A648CB" w:rsidRPr="00660727" w:rsidRDefault="00A648CB" w:rsidP="00A648CB">
      <w:pPr>
        <w:widowControl/>
        <w:numPr>
          <w:ilvl w:val="3"/>
          <w:numId w:val="95"/>
        </w:numPr>
        <w:tabs>
          <w:tab w:val="left" w:pos="735"/>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protokoły odbioru poszczególnych etapów robót zanikających;</w:t>
      </w:r>
    </w:p>
    <w:p w14:paraId="3225A48B" w14:textId="77777777" w:rsidR="00A648CB" w:rsidRPr="00660727" w:rsidRDefault="00A648CB" w:rsidP="00A648CB">
      <w:pPr>
        <w:widowControl/>
        <w:numPr>
          <w:ilvl w:val="3"/>
          <w:numId w:val="95"/>
        </w:numPr>
        <w:tabs>
          <w:tab w:val="left" w:pos="740"/>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protokoły odbioru materiałów i wyrobów;</w:t>
      </w:r>
    </w:p>
    <w:p w14:paraId="692640D6" w14:textId="77777777" w:rsidR="00A648CB" w:rsidRPr="00660727" w:rsidRDefault="00A648CB" w:rsidP="00A648CB">
      <w:pPr>
        <w:widowControl/>
        <w:numPr>
          <w:ilvl w:val="3"/>
          <w:numId w:val="95"/>
        </w:numPr>
        <w:tabs>
          <w:tab w:val="left" w:pos="730"/>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wyniki badań laboratoryjnych, jeśli takie były zlecane przez wykonawcę.</w:t>
      </w:r>
    </w:p>
    <w:p w14:paraId="7B92317F" w14:textId="77777777" w:rsidR="00A648CB" w:rsidRPr="00660727" w:rsidRDefault="00A648CB" w:rsidP="00A648CB">
      <w:pPr>
        <w:widowControl/>
        <w:tabs>
          <w:tab w:val="left" w:pos="730"/>
        </w:tabs>
        <w:suppressAutoHyphens w:val="0"/>
        <w:spacing w:line="276" w:lineRule="auto"/>
        <w:ind w:left="360" w:right="25"/>
        <w:contextualSpacing/>
        <w:rPr>
          <w:rFonts w:eastAsia="Palatino Linotype"/>
          <w:color w:val="auto"/>
          <w:sz w:val="20"/>
          <w:szCs w:val="20"/>
        </w:rPr>
      </w:pPr>
    </w:p>
    <w:p w14:paraId="3281DA96" w14:textId="77777777" w:rsidR="00A648CB" w:rsidRPr="00660727" w:rsidRDefault="00A648CB" w:rsidP="00A648CB">
      <w:pPr>
        <w:keepNext/>
        <w:keepLines/>
        <w:widowControl/>
        <w:numPr>
          <w:ilvl w:val="2"/>
          <w:numId w:val="95"/>
        </w:numPr>
        <w:tabs>
          <w:tab w:val="left" w:pos="802"/>
        </w:tabs>
        <w:suppressAutoHyphens w:val="0"/>
        <w:spacing w:line="276" w:lineRule="auto"/>
        <w:ind w:right="25" w:firstLine="360"/>
        <w:contextualSpacing/>
        <w:outlineLvl w:val="1"/>
        <w:rPr>
          <w:rFonts w:eastAsia="Arial"/>
          <w:color w:val="auto"/>
          <w:sz w:val="20"/>
          <w:szCs w:val="20"/>
        </w:rPr>
      </w:pPr>
      <w:r w:rsidRPr="00660727">
        <w:rPr>
          <w:rFonts w:eastAsia="Arial"/>
          <w:color w:val="auto"/>
          <w:sz w:val="20"/>
          <w:szCs w:val="20"/>
        </w:rPr>
        <w:t>Odbiór robót związanych z dociepleniem</w:t>
      </w:r>
    </w:p>
    <w:p w14:paraId="3AAB734D" w14:textId="77777777" w:rsidR="00A648CB" w:rsidRPr="00660727" w:rsidRDefault="00A648CB" w:rsidP="00A648CB">
      <w:pPr>
        <w:widowControl/>
        <w:suppressAutoHyphens w:val="0"/>
        <w:spacing w:line="276" w:lineRule="auto"/>
        <w:ind w:left="142" w:right="25" w:firstLine="360"/>
        <w:contextualSpacing/>
        <w:rPr>
          <w:rFonts w:eastAsia="Palatino Linotype"/>
          <w:color w:val="auto"/>
          <w:sz w:val="20"/>
          <w:szCs w:val="20"/>
        </w:rPr>
      </w:pPr>
      <w:r w:rsidRPr="00660727">
        <w:rPr>
          <w:rFonts w:eastAsia="Palatino Linotype"/>
          <w:color w:val="auto"/>
          <w:sz w:val="20"/>
          <w:szCs w:val="20"/>
        </w:rPr>
        <w:t xml:space="preserve">Odbiorowi technicznemu podlegają następujące etapy robót </w:t>
      </w:r>
      <w:proofErr w:type="spellStart"/>
      <w:r w:rsidRPr="00660727">
        <w:rPr>
          <w:rFonts w:eastAsia="Palatino Linotype"/>
          <w:color w:val="auto"/>
          <w:sz w:val="20"/>
          <w:szCs w:val="20"/>
        </w:rPr>
        <w:t>ociepleniowych</w:t>
      </w:r>
      <w:proofErr w:type="spellEnd"/>
      <w:r w:rsidRPr="00660727">
        <w:rPr>
          <w:rFonts w:eastAsia="Palatino Linotype"/>
          <w:color w:val="auto"/>
          <w:sz w:val="20"/>
          <w:szCs w:val="20"/>
        </w:rPr>
        <w:t xml:space="preserve"> [w tym przypadku dotyczy to docieplenia ścian zewnętrznych -jak w projekcie]</w:t>
      </w:r>
    </w:p>
    <w:p w14:paraId="5E731D66" w14:textId="77777777" w:rsidR="00A648CB" w:rsidRPr="00660727" w:rsidRDefault="00A648CB" w:rsidP="00A648CB">
      <w:pPr>
        <w:widowControl/>
        <w:numPr>
          <w:ilvl w:val="0"/>
          <w:numId w:val="98"/>
        </w:numPr>
        <w:tabs>
          <w:tab w:val="left" w:pos="721"/>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przygotowanie podłoża;</w:t>
      </w:r>
    </w:p>
    <w:p w14:paraId="013BB663" w14:textId="77777777" w:rsidR="00A648CB" w:rsidRPr="00660727" w:rsidRDefault="00A648CB" w:rsidP="00A648CB">
      <w:pPr>
        <w:widowControl/>
        <w:numPr>
          <w:ilvl w:val="0"/>
          <w:numId w:val="98"/>
        </w:numPr>
        <w:tabs>
          <w:tab w:val="left" w:pos="721"/>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przyjmowanie płyt (klejenie płyt styropianowych);</w:t>
      </w:r>
    </w:p>
    <w:p w14:paraId="6AD0AFC1" w14:textId="77777777" w:rsidR="00A648CB" w:rsidRPr="00660727" w:rsidRDefault="00A648CB" w:rsidP="00A648CB">
      <w:pPr>
        <w:widowControl/>
        <w:numPr>
          <w:ilvl w:val="0"/>
          <w:numId w:val="98"/>
        </w:numPr>
        <w:tabs>
          <w:tab w:val="left" w:pos="726"/>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zabezpieczanie narożników</w:t>
      </w:r>
    </w:p>
    <w:p w14:paraId="62F37D5E" w14:textId="77777777" w:rsidR="00A648CB" w:rsidRPr="00660727" w:rsidRDefault="00A648CB" w:rsidP="00A648CB">
      <w:pPr>
        <w:widowControl/>
        <w:numPr>
          <w:ilvl w:val="0"/>
          <w:numId w:val="98"/>
        </w:numPr>
        <w:tabs>
          <w:tab w:val="left" w:pos="721"/>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wklejanie siatki</w:t>
      </w:r>
    </w:p>
    <w:p w14:paraId="321D6713" w14:textId="77777777" w:rsidR="00A648CB" w:rsidRPr="00660727" w:rsidRDefault="00A648CB" w:rsidP="00A648CB">
      <w:pPr>
        <w:widowControl/>
        <w:numPr>
          <w:ilvl w:val="0"/>
          <w:numId w:val="98"/>
        </w:numPr>
        <w:tabs>
          <w:tab w:val="left" w:pos="721"/>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wykonaniem warstw zewnętrznych tynkowych</w:t>
      </w:r>
    </w:p>
    <w:p w14:paraId="2D081B45"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 xml:space="preserve">Odbiór winien być prowadzony sukcesywnie tak aby umożliwić sprawne i zgodne z technologią wykonanie robót. Po zakończeniu robót powinien być dokonany odbiór ostateczny i podpisana przez wykonawcę gwarancja, Należy bezwzględnie stosować się do założeń technologii systemowej (Aprobaty Techniczne 1TB, Warunki techniczne wykonania systemów </w:t>
      </w:r>
      <w:proofErr w:type="spellStart"/>
      <w:r w:rsidRPr="00660727">
        <w:rPr>
          <w:rFonts w:eastAsia="Palatino Linotype"/>
          <w:color w:val="auto"/>
          <w:sz w:val="20"/>
          <w:szCs w:val="20"/>
        </w:rPr>
        <w:t>ociepleniowych</w:t>
      </w:r>
      <w:proofErr w:type="spellEnd"/>
      <w:r w:rsidRPr="00660727">
        <w:rPr>
          <w:rFonts w:eastAsia="Palatino Linotype"/>
          <w:color w:val="auto"/>
          <w:sz w:val="20"/>
          <w:szCs w:val="20"/>
        </w:rPr>
        <w:t>, karty techniczne produktów, inne wytyczne producenta systemów itd.).</w:t>
      </w:r>
    </w:p>
    <w:p w14:paraId="2B0AF7F7"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p>
    <w:p w14:paraId="5ED786A9" w14:textId="77777777" w:rsidR="00A648CB" w:rsidRPr="00660727" w:rsidRDefault="00A648CB" w:rsidP="00A648CB">
      <w:pPr>
        <w:keepNext/>
        <w:keepLines/>
        <w:widowControl/>
        <w:numPr>
          <w:ilvl w:val="2"/>
          <w:numId w:val="95"/>
        </w:numPr>
        <w:tabs>
          <w:tab w:val="left" w:pos="798"/>
        </w:tabs>
        <w:suppressAutoHyphens w:val="0"/>
        <w:spacing w:line="276" w:lineRule="auto"/>
        <w:ind w:right="25" w:firstLine="360"/>
        <w:contextualSpacing/>
        <w:outlineLvl w:val="1"/>
        <w:rPr>
          <w:rFonts w:eastAsia="Arial"/>
          <w:color w:val="auto"/>
          <w:sz w:val="20"/>
          <w:szCs w:val="20"/>
        </w:rPr>
      </w:pPr>
      <w:r w:rsidRPr="00660727">
        <w:rPr>
          <w:rFonts w:eastAsia="Arial"/>
          <w:color w:val="auto"/>
          <w:sz w:val="20"/>
          <w:szCs w:val="20"/>
        </w:rPr>
        <w:t>Roboty i/w podlegają zasadom odbioru robot zanikających.</w:t>
      </w:r>
    </w:p>
    <w:p w14:paraId="0D55E9A0" w14:textId="77777777" w:rsidR="00A648CB" w:rsidRPr="00660727" w:rsidRDefault="00A648CB" w:rsidP="00A648CB">
      <w:pPr>
        <w:keepNext/>
        <w:keepLines/>
        <w:widowControl/>
        <w:tabs>
          <w:tab w:val="left" w:pos="798"/>
        </w:tabs>
        <w:suppressAutoHyphens w:val="0"/>
        <w:spacing w:line="276" w:lineRule="auto"/>
        <w:ind w:left="142" w:right="25"/>
        <w:contextualSpacing/>
        <w:outlineLvl w:val="1"/>
        <w:rPr>
          <w:rFonts w:eastAsia="Arial"/>
          <w:color w:val="auto"/>
          <w:sz w:val="20"/>
          <w:szCs w:val="20"/>
        </w:rPr>
      </w:pPr>
    </w:p>
    <w:p w14:paraId="33F045A4" w14:textId="77777777" w:rsidR="00A648CB" w:rsidRPr="00660727" w:rsidRDefault="00A648CB" w:rsidP="00A648CB">
      <w:pPr>
        <w:keepNext/>
        <w:keepLines/>
        <w:widowControl/>
        <w:numPr>
          <w:ilvl w:val="1"/>
          <w:numId w:val="95"/>
        </w:numPr>
        <w:tabs>
          <w:tab w:val="left" w:pos="394"/>
        </w:tabs>
        <w:suppressAutoHyphens w:val="0"/>
        <w:spacing w:line="276" w:lineRule="auto"/>
        <w:ind w:right="25"/>
        <w:contextualSpacing/>
        <w:outlineLvl w:val="1"/>
        <w:rPr>
          <w:rFonts w:eastAsia="Arial"/>
          <w:color w:val="auto"/>
          <w:sz w:val="20"/>
          <w:szCs w:val="20"/>
        </w:rPr>
      </w:pPr>
      <w:r w:rsidRPr="00660727">
        <w:rPr>
          <w:rFonts w:eastAsia="Arial"/>
          <w:color w:val="auto"/>
          <w:sz w:val="20"/>
          <w:szCs w:val="20"/>
        </w:rPr>
        <w:t>PODSTAWA PŁATNOŚCI</w:t>
      </w:r>
    </w:p>
    <w:p w14:paraId="23AC65FE" w14:textId="77777777" w:rsidR="00A648CB" w:rsidRPr="00660727" w:rsidRDefault="00A648CB" w:rsidP="00A648CB">
      <w:pPr>
        <w:widowControl/>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IZOLACJE PRZECIWWILGOCIOWE</w:t>
      </w:r>
    </w:p>
    <w:p w14:paraId="27D18AB4" w14:textId="77777777" w:rsidR="00A648CB" w:rsidRPr="00660727" w:rsidRDefault="00A648CB" w:rsidP="00A648CB">
      <w:pPr>
        <w:widowControl/>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Płaci się za ustaloną ilość m</w:t>
      </w:r>
      <w:r w:rsidRPr="00660727">
        <w:rPr>
          <w:rFonts w:eastAsia="Palatino Linotype"/>
          <w:color w:val="auto"/>
          <w:sz w:val="20"/>
          <w:szCs w:val="20"/>
          <w:vertAlign w:val="superscript"/>
        </w:rPr>
        <w:t>2</w:t>
      </w:r>
      <w:r w:rsidRPr="00660727">
        <w:rPr>
          <w:rFonts w:eastAsia="Palatino Linotype"/>
          <w:color w:val="auto"/>
          <w:sz w:val="20"/>
          <w:szCs w:val="20"/>
        </w:rPr>
        <w:t xml:space="preserve"> powierzchni izolacji wg ceny jednostkowej, która obejmuje</w:t>
      </w:r>
      <w:r w:rsidRPr="00660727">
        <w:rPr>
          <w:rFonts w:eastAsia="Palatino Linotype"/>
          <w:b/>
          <w:bCs/>
          <w:color w:val="auto"/>
          <w:sz w:val="20"/>
          <w:szCs w:val="20"/>
        </w:rPr>
        <w:t xml:space="preserve"> :</w:t>
      </w:r>
    </w:p>
    <w:p w14:paraId="2CC2F588" w14:textId="77777777" w:rsidR="00A648CB" w:rsidRPr="00660727" w:rsidRDefault="00A648CB" w:rsidP="004C21E1">
      <w:pPr>
        <w:widowControl/>
        <w:numPr>
          <w:ilvl w:val="0"/>
          <w:numId w:val="102"/>
        </w:numPr>
        <w:tabs>
          <w:tab w:val="left" w:pos="726"/>
        </w:tabs>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czyszczenie podłoża;</w:t>
      </w:r>
    </w:p>
    <w:p w14:paraId="4E522996" w14:textId="77777777" w:rsidR="00A648CB" w:rsidRPr="00660727" w:rsidRDefault="00A648CB" w:rsidP="004C21E1">
      <w:pPr>
        <w:widowControl/>
        <w:numPr>
          <w:ilvl w:val="0"/>
          <w:numId w:val="102"/>
        </w:numPr>
        <w:tabs>
          <w:tab w:val="left" w:pos="726"/>
        </w:tabs>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dostarczenie materiałów;</w:t>
      </w:r>
    </w:p>
    <w:p w14:paraId="41124EC3" w14:textId="77777777" w:rsidR="00A648CB" w:rsidRPr="00660727" w:rsidRDefault="00A648CB" w:rsidP="004C21E1">
      <w:pPr>
        <w:widowControl/>
        <w:numPr>
          <w:ilvl w:val="0"/>
          <w:numId w:val="102"/>
        </w:numPr>
        <w:tabs>
          <w:tab w:val="left" w:pos="726"/>
        </w:tabs>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zagruntowanie podłoża; ułożenie warstw izolacyjnych.</w:t>
      </w:r>
    </w:p>
    <w:p w14:paraId="76645E90" w14:textId="77777777" w:rsidR="00A648CB" w:rsidRPr="00660727" w:rsidRDefault="00A648CB" w:rsidP="00A648CB">
      <w:pPr>
        <w:widowControl/>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IZOLACJE TERMICZNE</w:t>
      </w:r>
    </w:p>
    <w:p w14:paraId="038C9E59" w14:textId="77777777" w:rsidR="00A648CB" w:rsidRPr="00660727" w:rsidRDefault="00A648CB" w:rsidP="00A648CB">
      <w:pPr>
        <w:widowControl/>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 xml:space="preserve">Płaci się za ustaloną </w:t>
      </w:r>
      <w:proofErr w:type="spellStart"/>
      <w:r w:rsidRPr="00660727">
        <w:rPr>
          <w:rFonts w:eastAsia="Palatino Linotype"/>
          <w:color w:val="auto"/>
          <w:sz w:val="20"/>
          <w:szCs w:val="20"/>
        </w:rPr>
        <w:t>iJość</w:t>
      </w:r>
      <w:proofErr w:type="spellEnd"/>
      <w:r w:rsidRPr="00660727">
        <w:rPr>
          <w:rFonts w:eastAsia="Palatino Linotype"/>
          <w:color w:val="auto"/>
          <w:sz w:val="20"/>
          <w:szCs w:val="20"/>
        </w:rPr>
        <w:t xml:space="preserve"> m</w:t>
      </w:r>
      <w:r w:rsidRPr="00660727">
        <w:rPr>
          <w:rFonts w:eastAsia="Palatino Linotype"/>
          <w:color w:val="auto"/>
          <w:sz w:val="20"/>
          <w:szCs w:val="20"/>
          <w:vertAlign w:val="superscript"/>
        </w:rPr>
        <w:t>2</w:t>
      </w:r>
      <w:r w:rsidRPr="00660727">
        <w:rPr>
          <w:rFonts w:eastAsia="Palatino Linotype"/>
          <w:color w:val="auto"/>
          <w:sz w:val="20"/>
          <w:szCs w:val="20"/>
        </w:rPr>
        <w:t xml:space="preserve"> powierzchni docieplenia ścian, która obejmuje :</w:t>
      </w:r>
    </w:p>
    <w:p w14:paraId="44A35C54" w14:textId="77777777" w:rsidR="00A648CB" w:rsidRPr="00660727" w:rsidRDefault="00A648CB" w:rsidP="00A648CB">
      <w:pPr>
        <w:widowControl/>
        <w:numPr>
          <w:ilvl w:val="0"/>
          <w:numId w:val="95"/>
        </w:numPr>
        <w:tabs>
          <w:tab w:val="left" w:pos="721"/>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cięcie płyt styropianowych [względnie z wełny mineralnej],</w:t>
      </w:r>
    </w:p>
    <w:p w14:paraId="4A19CB7F" w14:textId="77777777" w:rsidR="00A648CB" w:rsidRPr="00660727" w:rsidRDefault="00A648CB" w:rsidP="00A648CB">
      <w:pPr>
        <w:widowControl/>
        <w:numPr>
          <w:ilvl w:val="0"/>
          <w:numId w:val="95"/>
        </w:numPr>
        <w:tabs>
          <w:tab w:val="left" w:pos="706"/>
        </w:tabs>
        <w:suppressAutoHyphens w:val="0"/>
        <w:spacing w:line="276" w:lineRule="auto"/>
        <w:ind w:right="25" w:firstLine="360"/>
        <w:contextualSpacing/>
        <w:rPr>
          <w:rFonts w:eastAsia="Palatino Linotype"/>
          <w:color w:val="auto"/>
          <w:sz w:val="20"/>
          <w:szCs w:val="20"/>
        </w:rPr>
      </w:pPr>
      <w:r w:rsidRPr="00660727">
        <w:rPr>
          <w:rFonts w:eastAsia="Palatino Linotype"/>
          <w:color w:val="auto"/>
          <w:sz w:val="20"/>
          <w:szCs w:val="20"/>
        </w:rPr>
        <w:t>przygotowanie masy klejącej [do przyklejania płyt styropianowych]</w:t>
      </w:r>
    </w:p>
    <w:p w14:paraId="5AA09DD4" w14:textId="77777777" w:rsidR="00A648CB" w:rsidRPr="00660727" w:rsidRDefault="00A648CB" w:rsidP="00A648CB">
      <w:pPr>
        <w:widowControl/>
        <w:numPr>
          <w:ilvl w:val="0"/>
          <w:numId w:val="95"/>
        </w:numPr>
        <w:tabs>
          <w:tab w:val="left" w:pos="706"/>
        </w:tabs>
        <w:suppressAutoHyphens w:val="0"/>
        <w:spacing w:line="276" w:lineRule="auto"/>
        <w:ind w:left="284" w:right="25" w:firstLine="360"/>
        <w:contextualSpacing/>
        <w:rPr>
          <w:rFonts w:eastAsia="Palatino Linotype"/>
          <w:color w:val="auto"/>
          <w:sz w:val="20"/>
          <w:szCs w:val="20"/>
        </w:rPr>
      </w:pPr>
      <w:r w:rsidRPr="00660727">
        <w:rPr>
          <w:rFonts w:eastAsia="Palatino Linotype"/>
          <w:color w:val="auto"/>
          <w:sz w:val="20"/>
          <w:szCs w:val="20"/>
        </w:rPr>
        <w:t>przyklejenie masy klejącej płyt styropianowych oraz siatki, kołków montażowych; • założenie ochron narożników wypukłych;</w:t>
      </w:r>
    </w:p>
    <w:p w14:paraId="5ED3ADEC" w14:textId="77777777" w:rsidR="00A648CB" w:rsidRPr="00660727" w:rsidRDefault="00A648CB" w:rsidP="00A648CB">
      <w:pPr>
        <w:widowControl/>
        <w:tabs>
          <w:tab w:val="left" w:pos="706"/>
        </w:tabs>
        <w:suppressAutoHyphens w:val="0"/>
        <w:spacing w:line="276" w:lineRule="auto"/>
        <w:ind w:left="644" w:right="25"/>
        <w:contextualSpacing/>
        <w:rPr>
          <w:rFonts w:eastAsia="Palatino Linotype"/>
          <w:color w:val="auto"/>
          <w:sz w:val="20"/>
          <w:szCs w:val="20"/>
        </w:rPr>
      </w:pPr>
    </w:p>
    <w:p w14:paraId="79C423C0" w14:textId="77777777" w:rsidR="00A648CB" w:rsidRPr="00660727" w:rsidRDefault="00A648CB" w:rsidP="00A648CB">
      <w:pPr>
        <w:widowControl/>
        <w:suppressAutoHyphens w:val="0"/>
        <w:spacing w:line="276" w:lineRule="auto"/>
        <w:ind w:left="284" w:right="25"/>
        <w:contextualSpacing/>
        <w:jc w:val="both"/>
        <w:rPr>
          <w:rFonts w:eastAsia="Arial"/>
          <w:color w:val="auto"/>
          <w:sz w:val="20"/>
          <w:szCs w:val="20"/>
        </w:rPr>
      </w:pPr>
      <w:r w:rsidRPr="00660727">
        <w:rPr>
          <w:rFonts w:eastAsia="Arial"/>
          <w:color w:val="auto"/>
          <w:sz w:val="20"/>
          <w:szCs w:val="20"/>
        </w:rPr>
        <w:lastRenderedPageBreak/>
        <w:t>9. PRZEPISY ZWIĄZANE</w:t>
      </w:r>
    </w:p>
    <w:p w14:paraId="749C87F7"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IZOLACJE PRZECIWWILGOCIOWE</w:t>
      </w:r>
    </w:p>
    <w:p w14:paraId="3418FB74"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PN-B-24008:1997 Masa uszczelniająca</w:t>
      </w:r>
    </w:p>
    <w:p w14:paraId="3D735A32"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PN-B-27620:1998 Papa asfaltowa na welonie z włókien szklanych t</w:t>
      </w:r>
    </w:p>
    <w:p w14:paraId="0D580DD4"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PN-B-27621:1998 Papa asfaltowa podkładowa na włókninie przeszywanej</w:t>
      </w:r>
    </w:p>
    <w:p w14:paraId="06173372"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PN-90/B-04615 Papy asfaltowe i smołowe. Metody badań Poprawki 1BI13/93 póz. 76 Zmiany 1 BI 10/93 póz. 65</w:t>
      </w:r>
    </w:p>
    <w:p w14:paraId="431D3D15"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PN-80/B-10240 Pokrycia dachowe z papy i powłok asfaltowych. Wymagania i badania przy odbiorze Zmiany 1 BI 10-11/82 póz. 86</w:t>
      </w:r>
    </w:p>
    <w:p w14:paraId="53BD2FF6"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PN-69/B-10260 Izolacje bitumiczne. Wymagania i badania przy odbiorze</w:t>
      </w:r>
    </w:p>
    <w:p w14:paraId="1BE5C856"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PN-B-24000:1997 Dyspersyjna masa asfaltowo-kauczukowa</w:t>
      </w:r>
    </w:p>
    <w:p w14:paraId="59434828"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PN-B-24002:1997 Asfaltowa emulsja anionowa</w:t>
      </w:r>
    </w:p>
    <w:p w14:paraId="05341A39"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PN-B-24003:1997 Asfaltowa emulsja kationowa</w:t>
      </w:r>
    </w:p>
    <w:p w14:paraId="3ADEC191"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PN-B-24005:1997 Asfaltowa masa zalewowa</w:t>
      </w:r>
    </w:p>
    <w:p w14:paraId="0EB4AEBF"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PN-B-24620:1998 Lepiki, masy i roztwory asfaltowe stosowane na zimno</w:t>
      </w:r>
    </w:p>
    <w:p w14:paraId="44A08B69"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PN-B-24625:1998 Lepik asfaltowy i asfaltowo-polimerowy z wypełniaczami stosowane na gorąco</w:t>
      </w:r>
    </w:p>
    <w:p w14:paraId="5E11138F"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PN-90/B-27604 Papa smołowa na tekturze budowlanej</w:t>
      </w:r>
    </w:p>
    <w:p w14:paraId="50283BAD"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 xml:space="preserve">PN-89/B-27617 Papa asfaltowa na tekturze budowlanej Poprawki 1 BI 9/91 póz. 60 Zmiany PN-B-27617/A1 </w:t>
      </w:r>
    </w:p>
    <w:p w14:paraId="328636D0"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PN-91/B-27618  Papa asfaltowa zgrzewalna na osnowie zdwojonej przeszywanej z tkaniny szklanej i welonu szklanego</w:t>
      </w:r>
    </w:p>
    <w:p w14:paraId="61F190AB"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PN-92/B-27619 Papa asfaltowa na folii lub taśmie aluminiowe) Zmiany 1 BI 10/93 póz. 65</w:t>
      </w:r>
    </w:p>
    <w:p w14:paraId="0B47D86D"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IZOLACJE CIEPLNE</w:t>
      </w:r>
    </w:p>
    <w:p w14:paraId="5E467B14"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 xml:space="preserve">PN-EN 822:1998 Wyroby do izolacji cieplnej w budownictwie. Określanie długości i szerokości IDTEN822.199 </w:t>
      </w:r>
    </w:p>
    <w:p w14:paraId="50EC91EB" w14:textId="77777777" w:rsidR="00A648CB" w:rsidRPr="00660727" w:rsidRDefault="00A648CB" w:rsidP="00A648CB">
      <w:pPr>
        <w:widowControl/>
        <w:suppressAutoHyphens w:val="0"/>
        <w:spacing w:line="276" w:lineRule="auto"/>
        <w:ind w:left="284" w:right="25"/>
        <w:contextualSpacing/>
        <w:rPr>
          <w:rFonts w:eastAsia="Palatino Linotype"/>
          <w:color w:val="auto"/>
          <w:sz w:val="20"/>
          <w:szCs w:val="20"/>
        </w:rPr>
      </w:pPr>
      <w:r w:rsidRPr="00660727">
        <w:rPr>
          <w:rFonts w:eastAsia="Palatino Linotype"/>
          <w:color w:val="auto"/>
          <w:sz w:val="20"/>
          <w:szCs w:val="20"/>
        </w:rPr>
        <w:t xml:space="preserve">PN-EN 824:1998 Wyroby do izolacji cieplnej w budownictwie. Określanie prostokątności </w:t>
      </w:r>
    </w:p>
    <w:p w14:paraId="1EA6D48B"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IDTEN 825:1994</w:t>
      </w:r>
      <w:r w:rsidRPr="00660727">
        <w:rPr>
          <w:rFonts w:eastAsia="Palatino Linotype"/>
          <w:color w:val="auto"/>
          <w:sz w:val="20"/>
          <w:szCs w:val="20"/>
        </w:rPr>
        <w:tab/>
      </w:r>
    </w:p>
    <w:p w14:paraId="013488C1"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PN-EN 826.1998 Wyroby do izolacji cieplnej w budownictwie. Określanie zachowania przy ściskaniu IDTEN 826:1996</w:t>
      </w:r>
    </w:p>
    <w:p w14:paraId="576F06B0"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PN-EN ISO 6946:1998 Komponenty budowlane i elementy budynku. Opór cieplny i współczynnik przenikania ciepła. Metoda obliczania EDT EN ISO 6946:1996; IDT ISO 6946:1996</w:t>
      </w:r>
    </w:p>
    <w:p w14:paraId="59607F14"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PN-89/B-04620 Materiały i wyroby termoizolacyjne. Terminologia i klasyfikacja</w:t>
      </w:r>
    </w:p>
    <w:p w14:paraId="65F81235"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PN-B-20130:1997 Wyroby do izolacji cieplnej w budownictwie. Płyty styropianowe (PS-E) PN-70/B-23110 Płyty z wełny mineralnej w oplocie siatki drucianej Zmiany 1 Bil 1 -12/84 póz. 84</w:t>
      </w:r>
    </w:p>
    <w:p w14:paraId="78DF6353"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PN-B-23116-.1997 Wyroby do izolacji cieplnej w budownictwie. Filce, maty i płyty z wełny mineralnej</w:t>
      </w:r>
    </w:p>
    <w:p w14:paraId="2CF272D2"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PN-B -23119:1997 Welon z włókien szklanych</w:t>
      </w:r>
    </w:p>
    <w:p w14:paraId="6C2BABF1"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AKUSTYKA BUDOWLANA - IZOLACJA PRZECIWDZWIEKOWA</w:t>
      </w:r>
    </w:p>
    <w:p w14:paraId="62702B98"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PN-ISO 9053:1994 Akustyka. Materiały do izolacji i adaptacji akustycznych. Określenie oporności przepływu powietrza IDT ISO 9053:1991</w:t>
      </w:r>
    </w:p>
    <w:p w14:paraId="0445478E"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PN-87/B-02151.01 Akustyka budowlana Ochrona przed hałasem pomieszczeń w budynkach. Wymagania ogólne i środki techniczne ochrony przed hałasem</w:t>
      </w:r>
    </w:p>
    <w:p w14:paraId="70D6C430" w14:textId="77777777" w:rsidR="00A648CB" w:rsidRPr="00660727" w:rsidRDefault="00A648CB" w:rsidP="00A648CB">
      <w:pPr>
        <w:widowControl/>
        <w:suppressAutoHyphens w:val="0"/>
        <w:spacing w:line="276" w:lineRule="auto"/>
        <w:ind w:left="142" w:right="25"/>
        <w:contextualSpacing/>
        <w:rPr>
          <w:rFonts w:eastAsia="Palatino Linotype"/>
          <w:color w:val="auto"/>
          <w:sz w:val="20"/>
          <w:szCs w:val="20"/>
        </w:rPr>
      </w:pPr>
      <w:r w:rsidRPr="00660727">
        <w:rPr>
          <w:rFonts w:eastAsia="Palatino Linotype"/>
          <w:color w:val="auto"/>
          <w:sz w:val="20"/>
          <w:szCs w:val="20"/>
        </w:rPr>
        <w:t>PN-87/B-02151.02 Akustyka budowlana. Ochrona przed hałasem pomieszczeń w budynkach. Dopuszczalne wartości poziomu dźwięku w pomieszczeniach</w:t>
      </w:r>
    </w:p>
    <w:p w14:paraId="7A3148B7" w14:textId="77777777" w:rsidR="00026A77" w:rsidRPr="00660727" w:rsidRDefault="00A648CB" w:rsidP="00687A02">
      <w:pPr>
        <w:widowControl/>
        <w:suppressAutoHyphens w:val="0"/>
        <w:spacing w:line="276" w:lineRule="auto"/>
        <w:ind w:right="25"/>
        <w:contextualSpacing/>
        <w:rPr>
          <w:rFonts w:eastAsia="Palatino Linotype"/>
          <w:color w:val="auto"/>
          <w:sz w:val="20"/>
          <w:szCs w:val="20"/>
        </w:rPr>
      </w:pPr>
      <w:r w:rsidRPr="00660727">
        <w:rPr>
          <w:rFonts w:eastAsia="Palatino Linotype"/>
          <w:color w:val="auto"/>
          <w:sz w:val="20"/>
          <w:szCs w:val="20"/>
        </w:rPr>
        <w:t>PN-87/B-02151.03 Akustyka budowlana. Ochrona przed hałasem pomieszczeń w budynkach. Izolacyjność akustyczna przegród w budyn</w:t>
      </w:r>
      <w:r w:rsidRPr="00660727">
        <w:rPr>
          <w:rFonts w:eastAsia="Palatino Linotype"/>
          <w:color w:val="auto"/>
          <w:sz w:val="20"/>
          <w:szCs w:val="20"/>
        </w:rPr>
        <w:softHyphen/>
        <w:t>kach oraz izolacyjność akustyczna elementów budowlanych. Wymagania PN-61/B-02153 Akustyka budowlana. Nazwy i określenia</w:t>
      </w:r>
      <w:r w:rsidR="00687A02" w:rsidRPr="00660727">
        <w:rPr>
          <w:rFonts w:eastAsia="Palatino Linotype"/>
          <w:color w:val="auto"/>
          <w:sz w:val="20"/>
          <w:szCs w:val="20"/>
        </w:rPr>
        <w:t>.</w:t>
      </w:r>
    </w:p>
    <w:p w14:paraId="4FBF883E" w14:textId="77777777" w:rsidR="00026A77" w:rsidRPr="00660727" w:rsidRDefault="00026A77" w:rsidP="00026A77">
      <w:pPr>
        <w:rPr>
          <w:rFonts w:eastAsia="Palatino Linotype"/>
          <w:sz w:val="20"/>
          <w:szCs w:val="20"/>
        </w:rPr>
      </w:pPr>
    </w:p>
    <w:p w14:paraId="01DAA4CB" w14:textId="77777777" w:rsidR="00026A77" w:rsidRPr="00660727" w:rsidRDefault="00026A77" w:rsidP="00026A77">
      <w:pPr>
        <w:rPr>
          <w:rFonts w:eastAsia="Palatino Linotype"/>
          <w:sz w:val="20"/>
          <w:szCs w:val="20"/>
        </w:rPr>
      </w:pPr>
    </w:p>
    <w:p w14:paraId="3BF0B34C" w14:textId="77777777" w:rsidR="00026A77" w:rsidRPr="00660727" w:rsidRDefault="00026A77" w:rsidP="00026A77">
      <w:pPr>
        <w:rPr>
          <w:rFonts w:eastAsia="Palatino Linotype"/>
          <w:sz w:val="20"/>
          <w:szCs w:val="20"/>
        </w:rPr>
      </w:pPr>
    </w:p>
    <w:p w14:paraId="1C1B4341" w14:textId="77777777" w:rsidR="00026A77" w:rsidRPr="00660727" w:rsidRDefault="00026A77" w:rsidP="00026A77">
      <w:pPr>
        <w:rPr>
          <w:rFonts w:eastAsia="Palatino Linotype"/>
          <w:sz w:val="20"/>
          <w:szCs w:val="20"/>
        </w:rPr>
      </w:pPr>
    </w:p>
    <w:p w14:paraId="5CEFDA85" w14:textId="77777777" w:rsidR="00026A77" w:rsidRPr="00660727" w:rsidRDefault="00026A77" w:rsidP="00026A77">
      <w:pPr>
        <w:rPr>
          <w:rFonts w:eastAsia="Palatino Linotype"/>
          <w:sz w:val="20"/>
          <w:szCs w:val="20"/>
        </w:rPr>
      </w:pPr>
    </w:p>
    <w:p w14:paraId="789F0C36" w14:textId="77777777" w:rsidR="00026A77" w:rsidRPr="00660727" w:rsidRDefault="00026A77" w:rsidP="00026A77">
      <w:pPr>
        <w:rPr>
          <w:rFonts w:eastAsia="Palatino Linotype"/>
          <w:sz w:val="20"/>
          <w:szCs w:val="20"/>
        </w:rPr>
      </w:pPr>
    </w:p>
    <w:p w14:paraId="08A4630A" w14:textId="77777777" w:rsidR="00026A77" w:rsidRPr="00660727" w:rsidRDefault="00026A77" w:rsidP="00026A77">
      <w:pPr>
        <w:rPr>
          <w:rFonts w:eastAsia="Palatino Linotype"/>
          <w:sz w:val="20"/>
          <w:szCs w:val="20"/>
        </w:rPr>
      </w:pPr>
    </w:p>
    <w:p w14:paraId="25782E02" w14:textId="77777777" w:rsidR="00026A77" w:rsidRPr="00660727" w:rsidRDefault="00026A77" w:rsidP="00026A77">
      <w:pPr>
        <w:rPr>
          <w:rFonts w:eastAsia="Palatino Linotype"/>
          <w:sz w:val="20"/>
          <w:szCs w:val="20"/>
        </w:rPr>
      </w:pPr>
    </w:p>
    <w:p w14:paraId="0E89BF1F" w14:textId="77777777" w:rsidR="00026A77" w:rsidRPr="00660727" w:rsidRDefault="00026A77" w:rsidP="00026A77">
      <w:pPr>
        <w:rPr>
          <w:rFonts w:eastAsia="Palatino Linotype"/>
          <w:sz w:val="20"/>
          <w:szCs w:val="20"/>
        </w:rPr>
      </w:pPr>
    </w:p>
    <w:p w14:paraId="5575CB2C" w14:textId="77777777" w:rsidR="00026A77" w:rsidRPr="00660727" w:rsidRDefault="00026A77" w:rsidP="00026A77">
      <w:pPr>
        <w:rPr>
          <w:rFonts w:eastAsia="Palatino Linotype"/>
          <w:sz w:val="20"/>
          <w:szCs w:val="20"/>
        </w:rPr>
      </w:pPr>
    </w:p>
    <w:p w14:paraId="230038B1" w14:textId="77777777" w:rsidR="00026A77" w:rsidRPr="00660727" w:rsidRDefault="00026A77" w:rsidP="00026A77">
      <w:pPr>
        <w:rPr>
          <w:rFonts w:eastAsia="Palatino Linotype"/>
          <w:sz w:val="20"/>
          <w:szCs w:val="20"/>
        </w:rPr>
      </w:pPr>
    </w:p>
    <w:p w14:paraId="5A8BB2BE" w14:textId="77777777" w:rsidR="00026A77" w:rsidRPr="00660727" w:rsidRDefault="00026A77" w:rsidP="00026A77">
      <w:pPr>
        <w:rPr>
          <w:rFonts w:eastAsia="Palatino Linotype"/>
          <w:sz w:val="20"/>
          <w:szCs w:val="20"/>
        </w:rPr>
      </w:pPr>
    </w:p>
    <w:p w14:paraId="3C551810" w14:textId="77777777" w:rsidR="00026A77" w:rsidRPr="00660727" w:rsidRDefault="00026A77" w:rsidP="00026A77">
      <w:pPr>
        <w:rPr>
          <w:rFonts w:eastAsia="Palatino Linotype"/>
          <w:sz w:val="20"/>
          <w:szCs w:val="20"/>
        </w:rPr>
      </w:pPr>
    </w:p>
    <w:p w14:paraId="2788ED03" w14:textId="77777777" w:rsidR="00026A77" w:rsidRPr="00660727" w:rsidRDefault="00026A77" w:rsidP="00026A77">
      <w:pPr>
        <w:rPr>
          <w:rFonts w:eastAsia="Palatino Linotype"/>
          <w:sz w:val="20"/>
          <w:szCs w:val="20"/>
        </w:rPr>
      </w:pPr>
    </w:p>
    <w:p w14:paraId="4AF965B4" w14:textId="77777777" w:rsidR="00026A77" w:rsidRPr="00660727" w:rsidRDefault="00026A77" w:rsidP="00026A77">
      <w:pPr>
        <w:rPr>
          <w:rFonts w:eastAsia="Palatino Linotype"/>
          <w:sz w:val="20"/>
          <w:szCs w:val="20"/>
        </w:rPr>
      </w:pPr>
    </w:p>
    <w:p w14:paraId="5CBF8D85" w14:textId="77777777" w:rsidR="00026A77" w:rsidRPr="00660727" w:rsidRDefault="00026A77" w:rsidP="00026A77">
      <w:pPr>
        <w:rPr>
          <w:rFonts w:eastAsia="Palatino Linotype"/>
          <w:sz w:val="20"/>
          <w:szCs w:val="20"/>
        </w:rPr>
      </w:pPr>
    </w:p>
    <w:p w14:paraId="3BA50D12" w14:textId="77777777" w:rsidR="00026A77" w:rsidRPr="00660727" w:rsidRDefault="00026A77" w:rsidP="00026A77">
      <w:pPr>
        <w:rPr>
          <w:rFonts w:eastAsia="Palatino Linotype"/>
          <w:sz w:val="20"/>
          <w:szCs w:val="20"/>
        </w:rPr>
      </w:pPr>
    </w:p>
    <w:p w14:paraId="45F338A4" w14:textId="77777777" w:rsidR="00026A77" w:rsidRPr="00660727" w:rsidRDefault="00026A77" w:rsidP="00026A77">
      <w:pPr>
        <w:rPr>
          <w:rFonts w:eastAsia="Palatino Linotype"/>
          <w:sz w:val="20"/>
          <w:szCs w:val="20"/>
        </w:rPr>
      </w:pPr>
    </w:p>
    <w:p w14:paraId="1ED0C1E6" w14:textId="77777777" w:rsidR="00026A77" w:rsidRPr="00660727" w:rsidRDefault="00026A77" w:rsidP="00026A77">
      <w:pPr>
        <w:rPr>
          <w:rFonts w:eastAsia="Palatino Linotype"/>
          <w:sz w:val="20"/>
          <w:szCs w:val="20"/>
        </w:rPr>
      </w:pPr>
    </w:p>
    <w:p w14:paraId="49AB519F" w14:textId="77777777" w:rsidR="00026A77" w:rsidRPr="00660727" w:rsidRDefault="00026A77" w:rsidP="00026A77">
      <w:pPr>
        <w:rPr>
          <w:rFonts w:eastAsia="Palatino Linotype"/>
          <w:sz w:val="20"/>
          <w:szCs w:val="20"/>
        </w:rPr>
      </w:pPr>
    </w:p>
    <w:p w14:paraId="4C671C06" w14:textId="77777777" w:rsidR="00026A77" w:rsidRPr="00660727" w:rsidRDefault="00026A77" w:rsidP="00026A77">
      <w:pPr>
        <w:rPr>
          <w:rFonts w:eastAsia="Palatino Linotype"/>
          <w:sz w:val="20"/>
          <w:szCs w:val="20"/>
        </w:rPr>
      </w:pPr>
    </w:p>
    <w:p w14:paraId="2AAAF529" w14:textId="77777777" w:rsidR="00026A77" w:rsidRPr="00660727" w:rsidRDefault="00026A77" w:rsidP="00026A77">
      <w:pPr>
        <w:rPr>
          <w:rFonts w:eastAsia="Palatino Linotype"/>
          <w:sz w:val="20"/>
          <w:szCs w:val="20"/>
        </w:rPr>
      </w:pPr>
    </w:p>
    <w:p w14:paraId="7B8BFDB5" w14:textId="77777777" w:rsidR="00026A77" w:rsidRPr="00660727" w:rsidRDefault="00026A77" w:rsidP="00026A77">
      <w:pPr>
        <w:rPr>
          <w:rFonts w:eastAsia="Palatino Linotype"/>
          <w:sz w:val="20"/>
          <w:szCs w:val="20"/>
        </w:rPr>
      </w:pPr>
    </w:p>
    <w:sectPr w:rsidR="00026A77" w:rsidRPr="00660727" w:rsidSect="00EB1F5B">
      <w:type w:val="continuous"/>
      <w:pgSz w:w="11907" w:h="16840" w:code="9"/>
      <w:pgMar w:top="567" w:right="851" w:bottom="1531" w:left="1134" w:header="567" w:footer="510" w:gutter="567"/>
      <w:pgNumType w:start="1"/>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91B42" w14:textId="77777777" w:rsidR="002D23AF" w:rsidRDefault="002D23AF">
      <w:r>
        <w:separator/>
      </w:r>
    </w:p>
  </w:endnote>
  <w:endnote w:type="continuationSeparator" w:id="0">
    <w:p w14:paraId="281CCB0A" w14:textId="77777777" w:rsidR="002D23AF" w:rsidRDefault="002D2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Segoe UI Symbol"/>
    <w:charset w:val="02"/>
    <w:family w:val="auto"/>
    <w:pitch w:val="default"/>
  </w:font>
  <w:font w:name="Garamond">
    <w:panose1 w:val="02020404030301010803"/>
    <w:charset w:val="EE"/>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lbany">
    <w:altName w:val="Arial"/>
    <w:charset w:val="EE"/>
    <w:family w:val="swiss"/>
    <w:pitch w:val="variable"/>
  </w:font>
  <w:font w:name="HG Mincho Light J">
    <w:altName w:val="Times New Roman"/>
    <w:charset w:val="EE"/>
    <w:family w:val="auto"/>
    <w:pitch w:val="variable"/>
  </w:font>
  <w:font w:name="PL Times New Roman">
    <w:altName w:val="Times New Roman"/>
    <w:charset w:val="EE"/>
    <w:family w:val="roman"/>
    <w:pitch w:val="variable"/>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Univers Condensed">
    <w:charset w:val="00"/>
    <w:family w:val="swiss"/>
    <w:pitch w:val="variable"/>
    <w:sig w:usb0="80000287" w:usb1="00000000" w:usb2="00000000" w:usb3="00000000" w:csb0="0000000F"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BM_FranklinGothicURWCon-Boo">
    <w:altName w:val="MS Gothic"/>
    <w:panose1 w:val="00000000000000000000"/>
    <w:charset w:val="80"/>
    <w:family w:val="swiss"/>
    <w:notTrueType/>
    <w:pitch w:val="default"/>
    <w:sig w:usb0="00000000" w:usb1="08070000" w:usb2="00000010" w:usb3="00000000" w:csb0="00020002" w:csb1="00000000"/>
  </w:font>
  <w:font w:name="BM_FranklinGothicURWCon-Dem">
    <w:altName w:val="MS Gothic"/>
    <w:panose1 w:val="00000000000000000000"/>
    <w:charset w:val="80"/>
    <w:family w:val="swiss"/>
    <w:notTrueType/>
    <w:pitch w:val="default"/>
    <w:sig w:usb0="00000000"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65057" w14:textId="77777777" w:rsidR="008D5A55" w:rsidRDefault="008D5A55">
    <w:pPr>
      <w:pStyle w:val="Stopka"/>
      <w:jc w:val="right"/>
    </w:pPr>
    <w:r>
      <w:fldChar w:fldCharType="begin"/>
    </w:r>
    <w:r>
      <w:instrText>PAGE   \* MERGEFORMAT</w:instrText>
    </w:r>
    <w:r>
      <w:fldChar w:fldCharType="separate"/>
    </w:r>
    <w:r w:rsidR="00EB1F5B" w:rsidRPr="00EB1F5B">
      <w:rPr>
        <w:noProof/>
      </w:rPr>
      <w:t>60</w:t>
    </w:r>
    <w:r>
      <w:fldChar w:fldCharType="end"/>
    </w:r>
  </w:p>
  <w:p w14:paraId="2F44DDB7" w14:textId="77777777" w:rsidR="00A648CB" w:rsidRDefault="00A648CB">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AD794" w14:textId="77777777" w:rsidR="002D23AF" w:rsidRDefault="002D23AF">
      <w:r>
        <w:separator/>
      </w:r>
    </w:p>
  </w:footnote>
  <w:footnote w:type="continuationSeparator" w:id="0">
    <w:p w14:paraId="073B3C6E" w14:textId="77777777" w:rsidR="002D23AF" w:rsidRDefault="002D23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none"/>
      <w:pStyle w:val="Nagwek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6582C14A"/>
    <w:name w:val="WW8Num3"/>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rPr>
        <w:u w:val="none"/>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 w15:restartNumberingAfterBreak="0">
    <w:nsid w:val="00000004"/>
    <w:multiLevelType w:val="multilevel"/>
    <w:tmpl w:val="00000004"/>
    <w:name w:val="WW8Num4"/>
    <w:lvl w:ilvl="0">
      <w:start w:val="1"/>
      <w:numFmt w:val="decimal"/>
      <w:lvlText w:val="%1"/>
      <w:lvlJc w:val="left"/>
      <w:pPr>
        <w:tabs>
          <w:tab w:val="num" w:pos="360"/>
        </w:tabs>
        <w:ind w:left="360" w:hanging="360"/>
      </w:pPr>
    </w:lvl>
    <w:lvl w:ilvl="1">
      <w:start w:val="4"/>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 w15:restartNumberingAfterBreak="0">
    <w:nsid w:val="00000005"/>
    <w:multiLevelType w:val="multilevel"/>
    <w:tmpl w:val="00000005"/>
    <w:name w:val="WW8Num5"/>
    <w:lvl w:ilvl="0">
      <w:start w:val="1"/>
      <w:numFmt w:val="decimal"/>
      <w:lvlText w:val="%1."/>
      <w:lvlJc w:val="left"/>
      <w:pPr>
        <w:tabs>
          <w:tab w:val="num" w:pos="360"/>
        </w:tabs>
        <w:ind w:left="360" w:hanging="360"/>
      </w:pPr>
    </w:lvl>
    <w:lvl w:ilvl="1">
      <w:start w:val="5"/>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15:restartNumberingAfterBreak="0">
    <w:nsid w:val="00000006"/>
    <w:multiLevelType w:val="multilevel"/>
    <w:tmpl w:val="00000006"/>
    <w:name w:val="WW8Num6"/>
    <w:lvl w:ilvl="0">
      <w:start w:val="1"/>
      <w:numFmt w:val="decimal"/>
      <w:lvlText w:val="%1"/>
      <w:lvlJc w:val="left"/>
      <w:pPr>
        <w:tabs>
          <w:tab w:val="num" w:pos="570"/>
        </w:tabs>
        <w:ind w:left="570" w:hanging="570"/>
      </w:pPr>
    </w:lvl>
    <w:lvl w:ilvl="1">
      <w:start w:val="5"/>
      <w:numFmt w:val="decimal"/>
      <w:lvlText w:val="%1.%2"/>
      <w:lvlJc w:val="left"/>
      <w:pPr>
        <w:tabs>
          <w:tab w:val="num" w:pos="570"/>
        </w:tabs>
        <w:ind w:left="570" w:hanging="57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6" w15:restartNumberingAfterBreak="0">
    <w:nsid w:val="00000007"/>
    <w:multiLevelType w:val="multilevel"/>
    <w:tmpl w:val="00000007"/>
    <w:name w:val="WW8Num7"/>
    <w:lvl w:ilvl="0">
      <w:start w:val="1"/>
      <w:numFmt w:val="decimal"/>
      <w:lvlText w:val="%1."/>
      <w:lvlJc w:val="left"/>
      <w:pPr>
        <w:tabs>
          <w:tab w:val="num" w:pos="720"/>
        </w:tabs>
        <w:ind w:left="720" w:hanging="720"/>
      </w:pPr>
    </w:lvl>
    <w:lvl w:ilvl="1">
      <w:start w:val="5"/>
      <w:numFmt w:val="decimal"/>
      <w:lvlText w:val="%1.%2."/>
      <w:lvlJc w:val="left"/>
      <w:pPr>
        <w:tabs>
          <w:tab w:val="num" w:pos="720"/>
        </w:tabs>
        <w:ind w:left="720" w:hanging="720"/>
      </w:pPr>
    </w:lvl>
    <w:lvl w:ilvl="2">
      <w:start w:val="3"/>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720"/>
      </w:pPr>
    </w:lvl>
    <w:lvl w:ilvl="1">
      <w:start w:val="5"/>
      <w:numFmt w:val="decimal"/>
      <w:lvlText w:val="%1.%2."/>
      <w:lvlJc w:val="left"/>
      <w:pPr>
        <w:tabs>
          <w:tab w:val="num" w:pos="720"/>
        </w:tabs>
        <w:ind w:left="720" w:hanging="720"/>
      </w:pPr>
    </w:lvl>
    <w:lvl w:ilvl="2">
      <w:start w:val="7"/>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8" w15:restartNumberingAfterBreak="0">
    <w:nsid w:val="00000009"/>
    <w:multiLevelType w:val="multilevel"/>
    <w:tmpl w:val="531E1A56"/>
    <w:name w:val="WW8Num9"/>
    <w:lvl w:ilvl="0">
      <w:start w:val="2"/>
      <w:numFmt w:val="decimal"/>
      <w:lvlText w:val="%1."/>
      <w:lvlJc w:val="left"/>
      <w:pPr>
        <w:tabs>
          <w:tab w:val="num" w:pos="1004"/>
        </w:tabs>
        <w:ind w:left="1004" w:hanging="720"/>
      </w:pPr>
      <w:rPr>
        <w:rFonts w:ascii="Arial Narrow" w:hAnsi="Arial Narrow" w:hint="default"/>
      </w:rPr>
    </w:lvl>
    <w:lvl w:ilvl="1">
      <w:start w:val="1"/>
      <w:numFmt w:val="decimal"/>
      <w:lvlText w:val="%1.%2."/>
      <w:lvlJc w:val="left"/>
      <w:pPr>
        <w:tabs>
          <w:tab w:val="num" w:pos="720"/>
        </w:tabs>
        <w:ind w:left="720" w:hanging="720"/>
      </w:pPr>
      <w:rPr>
        <w:rFonts w:ascii="Arial Narrow" w:hAnsi="Arial Narrow" w:hint="default"/>
      </w:rPr>
    </w:lvl>
    <w:lvl w:ilvl="2">
      <w:start w:val="1"/>
      <w:numFmt w:val="decimal"/>
      <w:lvlText w:val="%1.%2.%3."/>
      <w:lvlJc w:val="left"/>
      <w:pPr>
        <w:tabs>
          <w:tab w:val="num" w:pos="720"/>
        </w:tabs>
        <w:ind w:left="720" w:hanging="720"/>
      </w:pPr>
      <w:rPr>
        <w:rFonts w:ascii="Arial Narrow" w:hAnsi="Arial Narrow" w:hint="default"/>
      </w:rPr>
    </w:lvl>
    <w:lvl w:ilvl="3">
      <w:start w:val="1"/>
      <w:numFmt w:val="decimal"/>
      <w:lvlText w:val="%1.%2.%3.%4."/>
      <w:lvlJc w:val="left"/>
      <w:pPr>
        <w:tabs>
          <w:tab w:val="num" w:pos="720"/>
        </w:tabs>
        <w:ind w:left="720" w:hanging="720"/>
      </w:pPr>
      <w:rPr>
        <w:rFonts w:ascii="Symbol" w:hAnsi="Symbol"/>
      </w:rPr>
    </w:lvl>
    <w:lvl w:ilvl="4">
      <w:start w:val="1"/>
      <w:numFmt w:val="decimal"/>
      <w:lvlText w:val="%1.%2.%3.%4.%5."/>
      <w:lvlJc w:val="left"/>
      <w:pPr>
        <w:tabs>
          <w:tab w:val="num" w:pos="1080"/>
        </w:tabs>
        <w:ind w:left="1080" w:hanging="1080"/>
      </w:pPr>
      <w:rPr>
        <w:rFonts w:ascii="Symbol" w:hAnsi="Symbol"/>
      </w:rPr>
    </w:lvl>
    <w:lvl w:ilvl="5">
      <w:start w:val="1"/>
      <w:numFmt w:val="decimal"/>
      <w:lvlText w:val="%1.%2.%3.%4.%5.%6."/>
      <w:lvlJc w:val="left"/>
      <w:pPr>
        <w:tabs>
          <w:tab w:val="num" w:pos="1080"/>
        </w:tabs>
        <w:ind w:left="1080" w:hanging="1080"/>
      </w:pPr>
      <w:rPr>
        <w:rFonts w:ascii="Symbol" w:hAnsi="Symbol"/>
      </w:rPr>
    </w:lvl>
    <w:lvl w:ilvl="6">
      <w:start w:val="1"/>
      <w:numFmt w:val="decimal"/>
      <w:lvlText w:val="%1.%2.%3.%4.%5.%6.%7."/>
      <w:lvlJc w:val="left"/>
      <w:pPr>
        <w:tabs>
          <w:tab w:val="num" w:pos="1080"/>
        </w:tabs>
        <w:ind w:left="1080" w:hanging="1080"/>
      </w:pPr>
      <w:rPr>
        <w:rFonts w:ascii="Symbol" w:hAnsi="Symbol"/>
      </w:rPr>
    </w:lvl>
    <w:lvl w:ilvl="7">
      <w:start w:val="1"/>
      <w:numFmt w:val="decimal"/>
      <w:lvlText w:val="%1.%2.%3.%4.%5.%6.%7.%8."/>
      <w:lvlJc w:val="left"/>
      <w:pPr>
        <w:tabs>
          <w:tab w:val="num" w:pos="1440"/>
        </w:tabs>
        <w:ind w:left="1440" w:hanging="1440"/>
      </w:pPr>
      <w:rPr>
        <w:rFonts w:ascii="Symbol" w:hAnsi="Symbol"/>
      </w:rPr>
    </w:lvl>
    <w:lvl w:ilvl="8">
      <w:start w:val="1"/>
      <w:numFmt w:val="decimal"/>
      <w:lvlText w:val="%1.%2.%3.%4.%5.%6.%7.%8.%9."/>
      <w:lvlJc w:val="left"/>
      <w:pPr>
        <w:tabs>
          <w:tab w:val="num" w:pos="1440"/>
        </w:tabs>
        <w:ind w:left="1440" w:hanging="1440"/>
      </w:pPr>
      <w:rPr>
        <w:rFonts w:ascii="Symbol" w:hAnsi="Symbol"/>
      </w:rPr>
    </w:lvl>
  </w:abstractNum>
  <w:abstractNum w:abstractNumId="9" w15:restartNumberingAfterBreak="0">
    <w:nsid w:val="0000000A"/>
    <w:multiLevelType w:val="multilevel"/>
    <w:tmpl w:val="0000000A"/>
    <w:name w:val="WW8Num10"/>
    <w:lvl w:ilvl="0">
      <w:start w:val="5"/>
      <w:numFmt w:val="decimal"/>
      <w:lvlText w:val="%1"/>
      <w:lvlJc w:val="left"/>
      <w:pPr>
        <w:tabs>
          <w:tab w:val="num" w:pos="645"/>
        </w:tabs>
        <w:ind w:left="645" w:hanging="645"/>
      </w:pPr>
      <w:rPr>
        <w:u w:val="none"/>
      </w:rPr>
    </w:lvl>
    <w:lvl w:ilvl="1">
      <w:start w:val="1"/>
      <w:numFmt w:val="decimal"/>
      <w:lvlText w:val="%1.%2"/>
      <w:lvlJc w:val="left"/>
      <w:pPr>
        <w:tabs>
          <w:tab w:val="num" w:pos="645"/>
        </w:tabs>
        <w:ind w:left="645" w:hanging="645"/>
      </w:pPr>
      <w:rPr>
        <w:u w:val="none"/>
      </w:rPr>
    </w:lvl>
    <w:lvl w:ilvl="2">
      <w:start w:val="1"/>
      <w:numFmt w:val="decimal"/>
      <w:lvlText w:val="%1.%2.%3"/>
      <w:lvlJc w:val="left"/>
      <w:pPr>
        <w:tabs>
          <w:tab w:val="num" w:pos="720"/>
        </w:tabs>
        <w:ind w:left="720" w:hanging="720"/>
      </w:pPr>
      <w:rPr>
        <w:u w:val="none"/>
      </w:rPr>
    </w:lvl>
    <w:lvl w:ilvl="3">
      <w:start w:val="1"/>
      <w:numFmt w:val="decimal"/>
      <w:lvlText w:val="%1.%2.%3.%4"/>
      <w:lvlJc w:val="left"/>
      <w:pPr>
        <w:tabs>
          <w:tab w:val="num" w:pos="720"/>
        </w:tabs>
        <w:ind w:left="720" w:hanging="720"/>
      </w:pPr>
      <w:rPr>
        <w:u w:val="none"/>
      </w:rPr>
    </w:lvl>
    <w:lvl w:ilvl="4">
      <w:start w:val="1"/>
      <w:numFmt w:val="decimal"/>
      <w:lvlText w:val="%1.%2.%3.%4.%5"/>
      <w:lvlJc w:val="left"/>
      <w:pPr>
        <w:tabs>
          <w:tab w:val="num" w:pos="720"/>
        </w:tabs>
        <w:ind w:left="720" w:hanging="720"/>
      </w:pPr>
      <w:rPr>
        <w:u w:val="none"/>
      </w:rPr>
    </w:lvl>
    <w:lvl w:ilvl="5">
      <w:start w:val="1"/>
      <w:numFmt w:val="decimal"/>
      <w:lvlText w:val="%1.%2.%3.%4.%5.%6"/>
      <w:lvlJc w:val="left"/>
      <w:pPr>
        <w:tabs>
          <w:tab w:val="num" w:pos="1080"/>
        </w:tabs>
        <w:ind w:left="1080" w:hanging="1080"/>
      </w:pPr>
      <w:rPr>
        <w:u w:val="none"/>
      </w:rPr>
    </w:lvl>
    <w:lvl w:ilvl="6">
      <w:start w:val="1"/>
      <w:numFmt w:val="decimal"/>
      <w:lvlText w:val="%1.%2.%3.%4.%5.%6.%7"/>
      <w:lvlJc w:val="left"/>
      <w:pPr>
        <w:tabs>
          <w:tab w:val="num" w:pos="1080"/>
        </w:tabs>
        <w:ind w:left="1080" w:hanging="1080"/>
      </w:pPr>
      <w:rPr>
        <w:u w:val="none"/>
      </w:rPr>
    </w:lvl>
    <w:lvl w:ilvl="7">
      <w:start w:val="1"/>
      <w:numFmt w:val="decimal"/>
      <w:lvlText w:val="%1.%2.%3.%4.%5.%6.%7.%8"/>
      <w:lvlJc w:val="left"/>
      <w:pPr>
        <w:tabs>
          <w:tab w:val="num" w:pos="1440"/>
        </w:tabs>
        <w:ind w:left="1440" w:hanging="1440"/>
      </w:pPr>
      <w:rPr>
        <w:u w:val="none"/>
      </w:rPr>
    </w:lvl>
    <w:lvl w:ilvl="8">
      <w:start w:val="1"/>
      <w:numFmt w:val="decimal"/>
      <w:lvlText w:val="%1.%2.%3.%4.%5.%6.%7.%8.%9"/>
      <w:lvlJc w:val="left"/>
      <w:pPr>
        <w:tabs>
          <w:tab w:val="num" w:pos="1440"/>
        </w:tabs>
        <w:ind w:left="1440" w:hanging="1440"/>
      </w:pPr>
      <w:rPr>
        <w:u w:val="none"/>
      </w:rPr>
    </w:lvl>
  </w:abstractNum>
  <w:abstractNum w:abstractNumId="10" w15:restartNumberingAfterBreak="0">
    <w:nsid w:val="0000000B"/>
    <w:multiLevelType w:val="multilevel"/>
    <w:tmpl w:val="C638C9C0"/>
    <w:name w:val="WW8Num11"/>
    <w:lvl w:ilvl="0">
      <w:start w:val="5"/>
      <w:numFmt w:val="decimal"/>
      <w:lvlText w:val="%1."/>
      <w:lvlJc w:val="left"/>
      <w:pPr>
        <w:tabs>
          <w:tab w:val="num" w:pos="675"/>
        </w:tabs>
        <w:ind w:left="675" w:hanging="675"/>
      </w:pPr>
      <w:rPr>
        <w:rFonts w:ascii="Arial Narrow" w:hAnsi="Arial Narrow" w:hint="default"/>
      </w:rPr>
    </w:lvl>
    <w:lvl w:ilvl="1">
      <w:start w:val="2"/>
      <w:numFmt w:val="decimal"/>
      <w:lvlText w:val="%1.%2."/>
      <w:lvlJc w:val="left"/>
      <w:pPr>
        <w:tabs>
          <w:tab w:val="num" w:pos="675"/>
        </w:tabs>
        <w:ind w:left="675" w:hanging="675"/>
      </w:pPr>
      <w:rPr>
        <w:rFonts w:ascii="Arial Narrow" w:hAnsi="Arial Narrow" w:cs="Arial" w:hint="default"/>
      </w:rPr>
    </w:lvl>
    <w:lvl w:ilvl="2">
      <w:start w:val="1"/>
      <w:numFmt w:val="decimal"/>
      <w:lvlText w:val="%1.%2.%3."/>
      <w:lvlJc w:val="left"/>
      <w:pPr>
        <w:tabs>
          <w:tab w:val="num" w:pos="720"/>
        </w:tabs>
        <w:ind w:left="720" w:hanging="720"/>
      </w:pPr>
      <w:rPr>
        <w:rFonts w:ascii="Symbol" w:hAnsi="Symbol"/>
      </w:rPr>
    </w:lvl>
    <w:lvl w:ilvl="3">
      <w:start w:val="1"/>
      <w:numFmt w:val="decimal"/>
      <w:lvlText w:val="%1.%2.%3.%4."/>
      <w:lvlJc w:val="left"/>
      <w:pPr>
        <w:tabs>
          <w:tab w:val="num" w:pos="720"/>
        </w:tabs>
        <w:ind w:left="720" w:hanging="720"/>
      </w:pPr>
      <w:rPr>
        <w:rFonts w:ascii="Symbol" w:hAnsi="Symbol"/>
      </w:rPr>
    </w:lvl>
    <w:lvl w:ilvl="4">
      <w:start w:val="1"/>
      <w:numFmt w:val="decimal"/>
      <w:lvlText w:val="%1.%2.%3.%4.%5."/>
      <w:lvlJc w:val="left"/>
      <w:pPr>
        <w:tabs>
          <w:tab w:val="num" w:pos="1080"/>
        </w:tabs>
        <w:ind w:left="1080" w:hanging="1080"/>
      </w:pPr>
      <w:rPr>
        <w:rFonts w:ascii="Symbol" w:hAnsi="Symbol"/>
      </w:rPr>
    </w:lvl>
    <w:lvl w:ilvl="5">
      <w:start w:val="1"/>
      <w:numFmt w:val="decimal"/>
      <w:lvlText w:val="%1.%2.%3.%4.%5.%6."/>
      <w:lvlJc w:val="left"/>
      <w:pPr>
        <w:tabs>
          <w:tab w:val="num" w:pos="1080"/>
        </w:tabs>
        <w:ind w:left="1080" w:hanging="1080"/>
      </w:pPr>
      <w:rPr>
        <w:rFonts w:ascii="Symbol" w:hAnsi="Symbol"/>
      </w:rPr>
    </w:lvl>
    <w:lvl w:ilvl="6">
      <w:start w:val="1"/>
      <w:numFmt w:val="decimal"/>
      <w:lvlText w:val="%1.%2.%3.%4.%5.%6.%7."/>
      <w:lvlJc w:val="left"/>
      <w:pPr>
        <w:tabs>
          <w:tab w:val="num" w:pos="1080"/>
        </w:tabs>
        <w:ind w:left="1080" w:hanging="1080"/>
      </w:pPr>
      <w:rPr>
        <w:rFonts w:ascii="Symbol" w:hAnsi="Symbol"/>
      </w:rPr>
    </w:lvl>
    <w:lvl w:ilvl="7">
      <w:start w:val="1"/>
      <w:numFmt w:val="decimal"/>
      <w:lvlText w:val="%1.%2.%3.%4.%5.%6.%7.%8."/>
      <w:lvlJc w:val="left"/>
      <w:pPr>
        <w:tabs>
          <w:tab w:val="num" w:pos="1440"/>
        </w:tabs>
        <w:ind w:left="1440" w:hanging="1440"/>
      </w:pPr>
      <w:rPr>
        <w:rFonts w:ascii="Symbol" w:hAnsi="Symbol"/>
      </w:rPr>
    </w:lvl>
    <w:lvl w:ilvl="8">
      <w:start w:val="1"/>
      <w:numFmt w:val="decimal"/>
      <w:lvlText w:val="%1.%2.%3.%4.%5.%6.%7.%8.%9."/>
      <w:lvlJc w:val="left"/>
      <w:pPr>
        <w:tabs>
          <w:tab w:val="num" w:pos="1440"/>
        </w:tabs>
        <w:ind w:left="1440" w:hanging="1440"/>
      </w:pPr>
      <w:rPr>
        <w:rFonts w:ascii="Symbol" w:hAnsi="Symbol"/>
      </w:rPr>
    </w:lvl>
  </w:abstractNum>
  <w:abstractNum w:abstractNumId="11" w15:restartNumberingAfterBreak="0">
    <w:nsid w:val="0000000C"/>
    <w:multiLevelType w:val="multilevel"/>
    <w:tmpl w:val="0000000C"/>
    <w:name w:val="WW8Num12"/>
    <w:lvl w:ilvl="0">
      <w:start w:val="1"/>
      <w:numFmt w:val="bullet"/>
      <w:lvlText w:val=""/>
      <w:lvlJc w:val="left"/>
      <w:pPr>
        <w:tabs>
          <w:tab w:val="num" w:pos="1004"/>
        </w:tabs>
        <w:ind w:left="1004" w:hanging="360"/>
      </w:pPr>
      <w:rPr>
        <w:rFonts w:ascii="Symbol" w:hAnsi="Symbol"/>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rPr>
    </w:lvl>
    <w:lvl w:ilvl="3">
      <w:start w:val="1"/>
      <w:numFmt w:val="bullet"/>
      <w:lvlText w:val=""/>
      <w:lvlJc w:val="left"/>
      <w:pPr>
        <w:tabs>
          <w:tab w:val="num" w:pos="3164"/>
        </w:tabs>
        <w:ind w:left="3164" w:hanging="360"/>
      </w:pPr>
      <w:rPr>
        <w:rFonts w:ascii="Symbol" w:hAnsi="Symbol"/>
      </w:rPr>
    </w:lvl>
    <w:lvl w:ilvl="4">
      <w:start w:val="1"/>
      <w:numFmt w:val="bullet"/>
      <w:lvlText w:val="o"/>
      <w:lvlJc w:val="left"/>
      <w:pPr>
        <w:tabs>
          <w:tab w:val="num" w:pos="3884"/>
        </w:tabs>
        <w:ind w:left="3884" w:hanging="360"/>
      </w:pPr>
      <w:rPr>
        <w:rFonts w:ascii="Courier New" w:hAnsi="Courier New"/>
      </w:rPr>
    </w:lvl>
    <w:lvl w:ilvl="5">
      <w:start w:val="1"/>
      <w:numFmt w:val="bullet"/>
      <w:lvlText w:val=""/>
      <w:lvlJc w:val="left"/>
      <w:pPr>
        <w:tabs>
          <w:tab w:val="num" w:pos="4604"/>
        </w:tabs>
        <w:ind w:left="4604" w:hanging="360"/>
      </w:pPr>
      <w:rPr>
        <w:rFonts w:ascii="Wingdings" w:hAnsi="Wingdings"/>
      </w:rPr>
    </w:lvl>
    <w:lvl w:ilvl="6">
      <w:start w:val="1"/>
      <w:numFmt w:val="bullet"/>
      <w:lvlText w:val=""/>
      <w:lvlJc w:val="left"/>
      <w:pPr>
        <w:tabs>
          <w:tab w:val="num" w:pos="5324"/>
        </w:tabs>
        <w:ind w:left="5324" w:hanging="360"/>
      </w:pPr>
      <w:rPr>
        <w:rFonts w:ascii="Symbol" w:hAnsi="Symbol"/>
      </w:rPr>
    </w:lvl>
    <w:lvl w:ilvl="7">
      <w:start w:val="1"/>
      <w:numFmt w:val="bullet"/>
      <w:lvlText w:val="o"/>
      <w:lvlJc w:val="left"/>
      <w:pPr>
        <w:tabs>
          <w:tab w:val="num" w:pos="6044"/>
        </w:tabs>
        <w:ind w:left="6044" w:hanging="360"/>
      </w:pPr>
      <w:rPr>
        <w:rFonts w:ascii="Courier New" w:hAnsi="Courier New"/>
      </w:rPr>
    </w:lvl>
    <w:lvl w:ilvl="8">
      <w:start w:val="1"/>
      <w:numFmt w:val="bullet"/>
      <w:lvlText w:val=""/>
      <w:lvlJc w:val="left"/>
      <w:pPr>
        <w:tabs>
          <w:tab w:val="num" w:pos="6764"/>
        </w:tabs>
        <w:ind w:left="6764" w:hanging="360"/>
      </w:pPr>
      <w:rPr>
        <w:rFonts w:ascii="Wingdings" w:hAnsi="Wingdings"/>
      </w:rPr>
    </w:lvl>
  </w:abstractNum>
  <w:abstractNum w:abstractNumId="12" w15:restartNumberingAfterBreak="0">
    <w:nsid w:val="0000000D"/>
    <w:multiLevelType w:val="multilevel"/>
    <w:tmpl w:val="0000000D"/>
    <w:name w:val="WW8Num13"/>
    <w:lvl w:ilvl="0">
      <w:start w:val="1"/>
      <w:numFmt w:val="bullet"/>
      <w:lvlText w:val=""/>
      <w:lvlJc w:val="left"/>
      <w:pPr>
        <w:tabs>
          <w:tab w:val="num" w:pos="1004"/>
        </w:tabs>
        <w:ind w:left="1004" w:hanging="360"/>
      </w:pPr>
      <w:rPr>
        <w:rFonts w:ascii="Symbol" w:hAnsi="Symbol"/>
        <w:u w:val="none"/>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rPr>
    </w:lvl>
    <w:lvl w:ilvl="3">
      <w:start w:val="1"/>
      <w:numFmt w:val="bullet"/>
      <w:lvlText w:val=""/>
      <w:lvlJc w:val="left"/>
      <w:pPr>
        <w:tabs>
          <w:tab w:val="num" w:pos="3164"/>
        </w:tabs>
        <w:ind w:left="3164" w:hanging="360"/>
      </w:pPr>
      <w:rPr>
        <w:rFonts w:ascii="Symbol" w:hAnsi="Symbol"/>
        <w:u w:val="none"/>
      </w:rPr>
    </w:lvl>
    <w:lvl w:ilvl="4">
      <w:start w:val="1"/>
      <w:numFmt w:val="bullet"/>
      <w:lvlText w:val="o"/>
      <w:lvlJc w:val="left"/>
      <w:pPr>
        <w:tabs>
          <w:tab w:val="num" w:pos="3884"/>
        </w:tabs>
        <w:ind w:left="3884" w:hanging="360"/>
      </w:pPr>
      <w:rPr>
        <w:rFonts w:ascii="Courier New" w:hAnsi="Courier New"/>
      </w:rPr>
    </w:lvl>
    <w:lvl w:ilvl="5">
      <w:start w:val="1"/>
      <w:numFmt w:val="bullet"/>
      <w:lvlText w:val=""/>
      <w:lvlJc w:val="left"/>
      <w:pPr>
        <w:tabs>
          <w:tab w:val="num" w:pos="4604"/>
        </w:tabs>
        <w:ind w:left="4604" w:hanging="360"/>
      </w:pPr>
      <w:rPr>
        <w:rFonts w:ascii="Wingdings" w:hAnsi="Wingdings"/>
      </w:rPr>
    </w:lvl>
    <w:lvl w:ilvl="6">
      <w:start w:val="1"/>
      <w:numFmt w:val="bullet"/>
      <w:lvlText w:val=""/>
      <w:lvlJc w:val="left"/>
      <w:pPr>
        <w:tabs>
          <w:tab w:val="num" w:pos="5324"/>
        </w:tabs>
        <w:ind w:left="5324" w:hanging="360"/>
      </w:pPr>
      <w:rPr>
        <w:rFonts w:ascii="Symbol" w:hAnsi="Symbol"/>
        <w:u w:val="none"/>
      </w:rPr>
    </w:lvl>
    <w:lvl w:ilvl="7">
      <w:start w:val="1"/>
      <w:numFmt w:val="bullet"/>
      <w:lvlText w:val="o"/>
      <w:lvlJc w:val="left"/>
      <w:pPr>
        <w:tabs>
          <w:tab w:val="num" w:pos="6044"/>
        </w:tabs>
        <w:ind w:left="6044" w:hanging="360"/>
      </w:pPr>
      <w:rPr>
        <w:rFonts w:ascii="Courier New" w:hAnsi="Courier New"/>
      </w:rPr>
    </w:lvl>
    <w:lvl w:ilvl="8">
      <w:start w:val="1"/>
      <w:numFmt w:val="bullet"/>
      <w:lvlText w:val=""/>
      <w:lvlJc w:val="left"/>
      <w:pPr>
        <w:tabs>
          <w:tab w:val="num" w:pos="6764"/>
        </w:tabs>
        <w:ind w:left="6764" w:hanging="360"/>
      </w:pPr>
      <w:rPr>
        <w:rFonts w:ascii="Wingdings" w:hAnsi="Wingdings"/>
      </w:rPr>
    </w:lvl>
  </w:abstractNum>
  <w:abstractNum w:abstractNumId="13" w15:restartNumberingAfterBreak="0">
    <w:nsid w:val="0000000E"/>
    <w:multiLevelType w:val="multilevel"/>
    <w:tmpl w:val="0000000E"/>
    <w:name w:val="WW8Num14"/>
    <w:lvl w:ilvl="0">
      <w:start w:val="6"/>
      <w:numFmt w:val="decimal"/>
      <w:lvlText w:val="%1."/>
      <w:lvlJc w:val="left"/>
      <w:pPr>
        <w:tabs>
          <w:tab w:val="num" w:pos="390"/>
        </w:tabs>
        <w:ind w:left="390" w:hanging="390"/>
      </w:pPr>
      <w:rPr>
        <w:u w:val="none"/>
      </w:rPr>
    </w:lvl>
    <w:lvl w:ilvl="1">
      <w:start w:val="2"/>
      <w:numFmt w:val="decimal"/>
      <w:lvlText w:val="%1.%2."/>
      <w:lvlJc w:val="left"/>
      <w:pPr>
        <w:tabs>
          <w:tab w:val="num" w:pos="390"/>
        </w:tabs>
        <w:ind w:left="390" w:hanging="390"/>
      </w:pPr>
      <w:rPr>
        <w:u w:val="none"/>
      </w:rPr>
    </w:lvl>
    <w:lvl w:ilvl="2">
      <w:start w:val="1"/>
      <w:numFmt w:val="decimal"/>
      <w:lvlText w:val="%1.%2.%3."/>
      <w:lvlJc w:val="left"/>
      <w:pPr>
        <w:tabs>
          <w:tab w:val="num" w:pos="720"/>
        </w:tabs>
        <w:ind w:left="720" w:hanging="720"/>
      </w:pPr>
      <w:rPr>
        <w:u w:val="none"/>
      </w:rPr>
    </w:lvl>
    <w:lvl w:ilvl="3">
      <w:start w:val="1"/>
      <w:numFmt w:val="decimal"/>
      <w:lvlText w:val="%1.%2.%3.%4."/>
      <w:lvlJc w:val="left"/>
      <w:pPr>
        <w:tabs>
          <w:tab w:val="num" w:pos="720"/>
        </w:tabs>
        <w:ind w:left="720" w:hanging="720"/>
      </w:pPr>
      <w:rPr>
        <w:u w:val="none"/>
      </w:rPr>
    </w:lvl>
    <w:lvl w:ilvl="4">
      <w:start w:val="1"/>
      <w:numFmt w:val="decimal"/>
      <w:lvlText w:val="%1.%2.%3.%4.%5."/>
      <w:lvlJc w:val="left"/>
      <w:pPr>
        <w:tabs>
          <w:tab w:val="num" w:pos="1080"/>
        </w:tabs>
        <w:ind w:left="1080" w:hanging="1080"/>
      </w:pPr>
      <w:rPr>
        <w:u w:val="none"/>
      </w:rPr>
    </w:lvl>
    <w:lvl w:ilvl="5">
      <w:start w:val="1"/>
      <w:numFmt w:val="decimal"/>
      <w:lvlText w:val="%1.%2.%3.%4.%5.%6."/>
      <w:lvlJc w:val="left"/>
      <w:pPr>
        <w:tabs>
          <w:tab w:val="num" w:pos="1080"/>
        </w:tabs>
        <w:ind w:left="1080" w:hanging="1080"/>
      </w:pPr>
      <w:rPr>
        <w:u w:val="none"/>
      </w:rPr>
    </w:lvl>
    <w:lvl w:ilvl="6">
      <w:start w:val="1"/>
      <w:numFmt w:val="decimal"/>
      <w:lvlText w:val="%1.%2.%3.%4.%5.%6.%7."/>
      <w:lvlJc w:val="left"/>
      <w:pPr>
        <w:tabs>
          <w:tab w:val="num" w:pos="1080"/>
        </w:tabs>
        <w:ind w:left="1080" w:hanging="1080"/>
      </w:pPr>
      <w:rPr>
        <w:u w:val="none"/>
      </w:rPr>
    </w:lvl>
    <w:lvl w:ilvl="7">
      <w:start w:val="1"/>
      <w:numFmt w:val="decimal"/>
      <w:lvlText w:val="%1.%2.%3.%4.%5.%6.%7.%8."/>
      <w:lvlJc w:val="left"/>
      <w:pPr>
        <w:tabs>
          <w:tab w:val="num" w:pos="1440"/>
        </w:tabs>
        <w:ind w:left="1440" w:hanging="1440"/>
      </w:pPr>
      <w:rPr>
        <w:u w:val="none"/>
      </w:rPr>
    </w:lvl>
    <w:lvl w:ilvl="8">
      <w:start w:val="1"/>
      <w:numFmt w:val="decimal"/>
      <w:lvlText w:val="%1.%2.%3.%4.%5.%6.%7.%8.%9."/>
      <w:lvlJc w:val="left"/>
      <w:pPr>
        <w:tabs>
          <w:tab w:val="num" w:pos="1440"/>
        </w:tabs>
        <w:ind w:left="1440" w:hanging="1440"/>
      </w:pPr>
      <w:rPr>
        <w:u w:val="none"/>
      </w:rPr>
    </w:lvl>
  </w:abstractNum>
  <w:abstractNum w:abstractNumId="14"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 w15:restartNumberingAfterBreak="0">
    <w:nsid w:val="00000010"/>
    <w:multiLevelType w:val="multilevel"/>
    <w:tmpl w:val="00000010"/>
    <w:name w:val="WW8Num16"/>
    <w:lvl w:ilvl="0">
      <w:start w:val="3"/>
      <w:numFmt w:val="decimal"/>
      <w:lvlText w:val="(%1)"/>
      <w:lvlJc w:val="left"/>
      <w:pPr>
        <w:tabs>
          <w:tab w:val="num" w:pos="1080"/>
        </w:tabs>
        <w:ind w:left="1080" w:hanging="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00000011"/>
    <w:multiLevelType w:val="multilevel"/>
    <w:tmpl w:val="00000011"/>
    <w:name w:val="WW8Num17"/>
    <w:lvl w:ilvl="0">
      <w:start w:val="7"/>
      <w:numFmt w:val="decimal"/>
      <w:lvlText w:val="%1."/>
      <w:lvlJc w:val="left"/>
      <w:pPr>
        <w:tabs>
          <w:tab w:val="num" w:pos="720"/>
        </w:tabs>
        <w:ind w:left="720" w:hanging="720"/>
      </w:pPr>
      <w:rPr>
        <w:u w:val="none"/>
      </w:rPr>
    </w:lvl>
    <w:lvl w:ilvl="1">
      <w:start w:val="1"/>
      <w:numFmt w:val="decimal"/>
      <w:lvlText w:val="%1.%2."/>
      <w:lvlJc w:val="left"/>
      <w:pPr>
        <w:tabs>
          <w:tab w:val="num" w:pos="720"/>
        </w:tabs>
        <w:ind w:left="720" w:hanging="720"/>
      </w:pPr>
      <w:rPr>
        <w:u w:val="none"/>
      </w:rPr>
    </w:lvl>
    <w:lvl w:ilvl="2">
      <w:start w:val="1"/>
      <w:numFmt w:val="decimal"/>
      <w:lvlText w:val="%1.%2.%3."/>
      <w:lvlJc w:val="left"/>
      <w:pPr>
        <w:tabs>
          <w:tab w:val="num" w:pos="720"/>
        </w:tabs>
        <w:ind w:left="720" w:hanging="720"/>
      </w:pPr>
      <w:rPr>
        <w:u w:val="none"/>
      </w:rPr>
    </w:lvl>
    <w:lvl w:ilvl="3">
      <w:start w:val="1"/>
      <w:numFmt w:val="decimal"/>
      <w:lvlText w:val="%1.%2.%3.%4."/>
      <w:lvlJc w:val="left"/>
      <w:pPr>
        <w:tabs>
          <w:tab w:val="num" w:pos="720"/>
        </w:tabs>
        <w:ind w:left="720" w:hanging="720"/>
      </w:pPr>
      <w:rPr>
        <w:u w:val="none"/>
      </w:rPr>
    </w:lvl>
    <w:lvl w:ilvl="4">
      <w:start w:val="1"/>
      <w:numFmt w:val="decimal"/>
      <w:lvlText w:val="%1.%2.%3.%4.%5."/>
      <w:lvlJc w:val="left"/>
      <w:pPr>
        <w:tabs>
          <w:tab w:val="num" w:pos="1080"/>
        </w:tabs>
        <w:ind w:left="1080" w:hanging="1080"/>
      </w:pPr>
      <w:rPr>
        <w:u w:val="none"/>
      </w:rPr>
    </w:lvl>
    <w:lvl w:ilvl="5">
      <w:start w:val="1"/>
      <w:numFmt w:val="decimal"/>
      <w:lvlText w:val="%1.%2.%3.%4.%5.%6."/>
      <w:lvlJc w:val="left"/>
      <w:pPr>
        <w:tabs>
          <w:tab w:val="num" w:pos="1080"/>
        </w:tabs>
        <w:ind w:left="1080" w:hanging="1080"/>
      </w:pPr>
      <w:rPr>
        <w:u w:val="none"/>
      </w:rPr>
    </w:lvl>
    <w:lvl w:ilvl="6">
      <w:start w:val="1"/>
      <w:numFmt w:val="decimal"/>
      <w:lvlText w:val="%1.%2.%3.%4.%5.%6.%7."/>
      <w:lvlJc w:val="left"/>
      <w:pPr>
        <w:tabs>
          <w:tab w:val="num" w:pos="1080"/>
        </w:tabs>
        <w:ind w:left="1080" w:hanging="1080"/>
      </w:pPr>
      <w:rPr>
        <w:u w:val="none"/>
      </w:rPr>
    </w:lvl>
    <w:lvl w:ilvl="7">
      <w:start w:val="1"/>
      <w:numFmt w:val="decimal"/>
      <w:lvlText w:val="%1.%2.%3.%4.%5.%6.%7.%8."/>
      <w:lvlJc w:val="left"/>
      <w:pPr>
        <w:tabs>
          <w:tab w:val="num" w:pos="1440"/>
        </w:tabs>
        <w:ind w:left="1440" w:hanging="1440"/>
      </w:pPr>
      <w:rPr>
        <w:u w:val="none"/>
      </w:rPr>
    </w:lvl>
    <w:lvl w:ilvl="8">
      <w:start w:val="1"/>
      <w:numFmt w:val="decimal"/>
      <w:lvlText w:val="%1.%2.%3.%4.%5.%6.%7.%8.%9."/>
      <w:lvlJc w:val="left"/>
      <w:pPr>
        <w:tabs>
          <w:tab w:val="num" w:pos="1440"/>
        </w:tabs>
        <w:ind w:left="1440" w:hanging="1440"/>
      </w:pPr>
      <w:rPr>
        <w:u w:val="none"/>
      </w:rPr>
    </w:lvl>
  </w:abstractNum>
  <w:abstractNum w:abstractNumId="17" w15:restartNumberingAfterBreak="0">
    <w:nsid w:val="00000012"/>
    <w:multiLevelType w:val="multilevel"/>
    <w:tmpl w:val="00000012"/>
    <w:name w:val="WW8Num18"/>
    <w:lvl w:ilvl="0">
      <w:start w:val="8"/>
      <w:numFmt w:val="decimal"/>
      <w:lvlText w:val="%1."/>
      <w:lvlJc w:val="left"/>
      <w:pPr>
        <w:tabs>
          <w:tab w:val="num" w:pos="465"/>
        </w:tabs>
        <w:ind w:left="465" w:hanging="465"/>
      </w:pPr>
      <w:rPr>
        <w:u w:val="none"/>
      </w:rPr>
    </w:lvl>
    <w:lvl w:ilvl="1">
      <w:start w:val="1"/>
      <w:numFmt w:val="decimal"/>
      <w:lvlText w:val="%1.%2."/>
      <w:lvlJc w:val="left"/>
      <w:pPr>
        <w:tabs>
          <w:tab w:val="num" w:pos="465"/>
        </w:tabs>
        <w:ind w:left="465" w:hanging="465"/>
      </w:pPr>
      <w:rPr>
        <w:u w:val="none"/>
      </w:rPr>
    </w:lvl>
    <w:lvl w:ilvl="2">
      <w:start w:val="1"/>
      <w:numFmt w:val="decimal"/>
      <w:lvlText w:val="%1.%2.%3."/>
      <w:lvlJc w:val="left"/>
      <w:pPr>
        <w:tabs>
          <w:tab w:val="num" w:pos="720"/>
        </w:tabs>
        <w:ind w:left="720" w:hanging="720"/>
      </w:pPr>
      <w:rPr>
        <w:u w:val="none"/>
      </w:rPr>
    </w:lvl>
    <w:lvl w:ilvl="3">
      <w:start w:val="1"/>
      <w:numFmt w:val="decimal"/>
      <w:lvlText w:val="%1.%2.%3.%4."/>
      <w:lvlJc w:val="left"/>
      <w:pPr>
        <w:tabs>
          <w:tab w:val="num" w:pos="720"/>
        </w:tabs>
        <w:ind w:left="720" w:hanging="720"/>
      </w:pPr>
      <w:rPr>
        <w:u w:val="none"/>
      </w:rPr>
    </w:lvl>
    <w:lvl w:ilvl="4">
      <w:start w:val="1"/>
      <w:numFmt w:val="decimal"/>
      <w:lvlText w:val="%1.%2.%3.%4.%5."/>
      <w:lvlJc w:val="left"/>
      <w:pPr>
        <w:tabs>
          <w:tab w:val="num" w:pos="1080"/>
        </w:tabs>
        <w:ind w:left="1080" w:hanging="1080"/>
      </w:pPr>
      <w:rPr>
        <w:u w:val="none"/>
      </w:rPr>
    </w:lvl>
    <w:lvl w:ilvl="5">
      <w:start w:val="1"/>
      <w:numFmt w:val="decimal"/>
      <w:lvlText w:val="%1.%2.%3.%4.%5.%6."/>
      <w:lvlJc w:val="left"/>
      <w:pPr>
        <w:tabs>
          <w:tab w:val="num" w:pos="1080"/>
        </w:tabs>
        <w:ind w:left="1080" w:hanging="1080"/>
      </w:pPr>
      <w:rPr>
        <w:u w:val="none"/>
      </w:rPr>
    </w:lvl>
    <w:lvl w:ilvl="6">
      <w:start w:val="1"/>
      <w:numFmt w:val="decimal"/>
      <w:lvlText w:val="%1.%2.%3.%4.%5.%6.%7."/>
      <w:lvlJc w:val="left"/>
      <w:pPr>
        <w:tabs>
          <w:tab w:val="num" w:pos="1080"/>
        </w:tabs>
        <w:ind w:left="1080" w:hanging="1080"/>
      </w:pPr>
      <w:rPr>
        <w:u w:val="none"/>
      </w:rPr>
    </w:lvl>
    <w:lvl w:ilvl="7">
      <w:start w:val="1"/>
      <w:numFmt w:val="decimal"/>
      <w:lvlText w:val="%1.%2.%3.%4.%5.%6.%7.%8."/>
      <w:lvlJc w:val="left"/>
      <w:pPr>
        <w:tabs>
          <w:tab w:val="num" w:pos="1440"/>
        </w:tabs>
        <w:ind w:left="1440" w:hanging="1440"/>
      </w:pPr>
      <w:rPr>
        <w:u w:val="none"/>
      </w:rPr>
    </w:lvl>
    <w:lvl w:ilvl="8">
      <w:start w:val="1"/>
      <w:numFmt w:val="decimal"/>
      <w:lvlText w:val="%1.%2.%3.%4.%5.%6.%7.%8.%9."/>
      <w:lvlJc w:val="left"/>
      <w:pPr>
        <w:tabs>
          <w:tab w:val="num" w:pos="1440"/>
        </w:tabs>
        <w:ind w:left="1440" w:hanging="1440"/>
      </w:pPr>
      <w:rPr>
        <w:u w:val="none"/>
      </w:rPr>
    </w:lvl>
  </w:abstractNum>
  <w:abstractNum w:abstractNumId="18" w15:restartNumberingAfterBreak="0">
    <w:nsid w:val="00000013"/>
    <w:multiLevelType w:val="multilevel"/>
    <w:tmpl w:val="00000013"/>
    <w:name w:val="WW8Num19"/>
    <w:lvl w:ilvl="0">
      <w:start w:val="1"/>
      <w:numFmt w:val="lowerLetter"/>
      <w:lvlText w:val="%1)"/>
      <w:lvlJc w:val="left"/>
      <w:pPr>
        <w:tabs>
          <w:tab w:val="num" w:pos="720"/>
        </w:tabs>
        <w:ind w:left="720" w:hanging="360"/>
      </w:pPr>
    </w:lvl>
    <w:lvl w:ilvl="1">
      <w:start w:val="10"/>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Times New Roman" w:hAnsi="Times New Roman"/>
        <w:u w:val="none"/>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 w15:restartNumberingAfterBreak="0">
    <w:nsid w:val="00000015"/>
    <w:multiLevelType w:val="multilevel"/>
    <w:tmpl w:val="00000015"/>
    <w:name w:val="WW8Num21"/>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Wingdings" w:hAnsi="Wingdings"/>
      </w:rPr>
    </w:lvl>
    <w:lvl w:ilvl="6">
      <w:start w:val="1"/>
      <w:numFmt w:val="bullet"/>
      <w:lvlText w:val=""/>
      <w:lvlJc w:val="left"/>
      <w:pPr>
        <w:tabs>
          <w:tab w:val="num" w:pos="2520"/>
        </w:tabs>
        <w:ind w:left="2520" w:hanging="360"/>
      </w:pPr>
      <w:rPr>
        <w:rFonts w:ascii="Wingdings" w:hAnsi="Wingdings"/>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21" w15:restartNumberingAfterBreak="0">
    <w:nsid w:val="00000016"/>
    <w:multiLevelType w:val="singleLevel"/>
    <w:tmpl w:val="00000016"/>
    <w:name w:val="WW8Num22"/>
    <w:lvl w:ilvl="0">
      <w:start w:val="1"/>
      <w:numFmt w:val="lowerLetter"/>
      <w:lvlText w:val="%1-"/>
      <w:lvlJc w:val="left"/>
      <w:pPr>
        <w:tabs>
          <w:tab w:val="num" w:pos="1069"/>
        </w:tabs>
        <w:ind w:left="1069" w:hanging="360"/>
      </w:pPr>
      <w:rPr>
        <w:i/>
        <w:iCs/>
      </w:rPr>
    </w:lvl>
  </w:abstractNum>
  <w:abstractNum w:abstractNumId="22" w15:restartNumberingAfterBreak="0">
    <w:nsid w:val="00000017"/>
    <w:multiLevelType w:val="singleLevel"/>
    <w:tmpl w:val="00000017"/>
    <w:name w:val="WW8Num23"/>
    <w:lvl w:ilvl="0">
      <w:start w:val="1"/>
      <w:numFmt w:val="bullet"/>
      <w:lvlText w:val="-"/>
      <w:lvlJc w:val="left"/>
      <w:pPr>
        <w:tabs>
          <w:tab w:val="num" w:pos="1065"/>
        </w:tabs>
        <w:ind w:left="1065" w:hanging="360"/>
      </w:pPr>
      <w:rPr>
        <w:rFonts w:ascii="Times New Roman" w:hAnsi="Times New Roman"/>
      </w:rPr>
    </w:lvl>
  </w:abstractNum>
  <w:abstractNum w:abstractNumId="23" w15:restartNumberingAfterBreak="0">
    <w:nsid w:val="00000018"/>
    <w:multiLevelType w:val="singleLevel"/>
    <w:tmpl w:val="00000018"/>
    <w:name w:val="WW8Num24"/>
    <w:lvl w:ilvl="0">
      <w:start w:val="1"/>
      <w:numFmt w:val="bullet"/>
      <w:lvlText w:val="-"/>
      <w:lvlJc w:val="left"/>
      <w:pPr>
        <w:tabs>
          <w:tab w:val="num" w:pos="360"/>
        </w:tabs>
        <w:ind w:left="360" w:hanging="360"/>
      </w:pPr>
      <w:rPr>
        <w:rFonts w:ascii="StarSymbol" w:hAnsi="StarSymbol"/>
      </w:rPr>
    </w:lvl>
  </w:abstractNum>
  <w:abstractNum w:abstractNumId="24" w15:restartNumberingAfterBreak="0">
    <w:nsid w:val="00000019"/>
    <w:multiLevelType w:val="multilevel"/>
    <w:tmpl w:val="00000019"/>
    <w:name w:val="WW8Num25"/>
    <w:lvl w:ilvl="0">
      <w:start w:val="5"/>
      <w:numFmt w:val="decimal"/>
      <w:lvlText w:val="%1."/>
      <w:lvlJc w:val="left"/>
      <w:pPr>
        <w:tabs>
          <w:tab w:val="num" w:pos="705"/>
        </w:tabs>
        <w:ind w:left="705" w:hanging="705"/>
      </w:pPr>
    </w:lvl>
    <w:lvl w:ilvl="1">
      <w:start w:val="5"/>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5" w15:restartNumberingAfterBreak="0">
    <w:nsid w:val="0000001A"/>
    <w:multiLevelType w:val="multilevel"/>
    <w:tmpl w:val="0000001A"/>
    <w:name w:val="WW8Num26"/>
    <w:lvl w:ilvl="0">
      <w:start w:val="5"/>
      <w:numFmt w:val="decimal"/>
      <w:lvlText w:val="%1"/>
      <w:lvlJc w:val="left"/>
      <w:pPr>
        <w:tabs>
          <w:tab w:val="num" w:pos="705"/>
        </w:tabs>
        <w:ind w:left="705" w:hanging="705"/>
      </w:pPr>
    </w:lvl>
    <w:lvl w:ilvl="1">
      <w:start w:val="5"/>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6" w15:restartNumberingAfterBreak="0">
    <w:nsid w:val="0000001B"/>
    <w:multiLevelType w:val="multilevel"/>
    <w:tmpl w:val="0000001B"/>
    <w:name w:val="WW8Num27"/>
    <w:lvl w:ilvl="0">
      <w:start w:val="5"/>
      <w:numFmt w:val="decimal"/>
      <w:lvlText w:val="%1."/>
      <w:lvlJc w:val="left"/>
      <w:pPr>
        <w:tabs>
          <w:tab w:val="num" w:pos="705"/>
        </w:tabs>
        <w:ind w:left="705" w:hanging="705"/>
      </w:pPr>
    </w:lvl>
    <w:lvl w:ilvl="1">
      <w:start w:val="5"/>
      <w:numFmt w:val="decimal"/>
      <w:lvlText w:val="%1.%2."/>
      <w:lvlJc w:val="left"/>
      <w:pPr>
        <w:tabs>
          <w:tab w:val="num" w:pos="705"/>
        </w:tabs>
        <w:ind w:left="705" w:hanging="705"/>
      </w:pPr>
    </w:lvl>
    <w:lvl w:ilvl="2">
      <w:start w:val="2"/>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7" w15:restartNumberingAfterBreak="0">
    <w:nsid w:val="0000001C"/>
    <w:multiLevelType w:val="multilevel"/>
    <w:tmpl w:val="0000001C"/>
    <w:name w:val="WW8Num2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28" w15:restartNumberingAfterBreak="0">
    <w:nsid w:val="0000001D"/>
    <w:multiLevelType w:val="singleLevel"/>
    <w:tmpl w:val="0000001D"/>
    <w:name w:val="WW8Num30"/>
    <w:lvl w:ilvl="0">
      <w:start w:val="1"/>
      <w:numFmt w:val="bullet"/>
      <w:lvlText w:val=""/>
      <w:lvlJc w:val="left"/>
      <w:pPr>
        <w:tabs>
          <w:tab w:val="num" w:pos="360"/>
        </w:tabs>
        <w:ind w:left="360" w:hanging="360"/>
      </w:pPr>
      <w:rPr>
        <w:rFonts w:ascii="Symbol" w:hAnsi="Symbol" w:cs="Symbol"/>
      </w:rPr>
    </w:lvl>
  </w:abstractNum>
  <w:abstractNum w:abstractNumId="29" w15:restartNumberingAfterBreak="0">
    <w:nsid w:val="0000001E"/>
    <w:multiLevelType w:val="multilevel"/>
    <w:tmpl w:val="0000001E"/>
    <w:name w:val="WW8Num31"/>
    <w:lvl w:ilvl="0">
      <w:start w:val="5"/>
      <w:numFmt w:val="decimal"/>
      <w:lvlText w:val="%1."/>
      <w:lvlJc w:val="left"/>
      <w:pPr>
        <w:tabs>
          <w:tab w:val="num" w:pos="283"/>
        </w:tabs>
        <w:ind w:left="283" w:hanging="283"/>
      </w:pPr>
    </w:lvl>
    <w:lvl w:ilvl="1">
      <w:start w:val="1"/>
      <w:numFmt w:val="decimal"/>
      <w:lvlText w:val="%1.%2"/>
      <w:lvlJc w:val="left"/>
      <w:pPr>
        <w:tabs>
          <w:tab w:val="num" w:pos="336"/>
        </w:tabs>
        <w:ind w:left="336" w:hanging="283"/>
      </w:pPr>
    </w:lvl>
    <w:lvl w:ilvl="2">
      <w:start w:val="1"/>
      <w:numFmt w:val="decimal"/>
      <w:lvlText w:val="%1.%2.%3."/>
      <w:lvlJc w:val="left"/>
      <w:pPr>
        <w:tabs>
          <w:tab w:val="num" w:pos="389"/>
        </w:tabs>
        <w:ind w:left="389" w:hanging="283"/>
      </w:pPr>
    </w:lvl>
    <w:lvl w:ilvl="3">
      <w:start w:val="1"/>
      <w:numFmt w:val="decimal"/>
      <w:lvlText w:val="%1.%2.%3.%4."/>
      <w:lvlJc w:val="left"/>
      <w:pPr>
        <w:tabs>
          <w:tab w:val="num" w:pos="442"/>
        </w:tabs>
        <w:ind w:left="442" w:hanging="283"/>
      </w:pPr>
    </w:lvl>
    <w:lvl w:ilvl="4">
      <w:start w:val="1"/>
      <w:numFmt w:val="decimal"/>
      <w:lvlText w:val="%1.%2.%3.%4.%5."/>
      <w:lvlJc w:val="left"/>
      <w:pPr>
        <w:tabs>
          <w:tab w:val="num" w:pos="495"/>
        </w:tabs>
        <w:ind w:left="495" w:hanging="283"/>
      </w:pPr>
    </w:lvl>
    <w:lvl w:ilvl="5">
      <w:start w:val="1"/>
      <w:numFmt w:val="decimal"/>
      <w:lvlText w:val="%1.%2.%3.%4.%5.%6."/>
      <w:lvlJc w:val="left"/>
      <w:pPr>
        <w:tabs>
          <w:tab w:val="num" w:pos="548"/>
        </w:tabs>
        <w:ind w:left="548" w:hanging="283"/>
      </w:pPr>
    </w:lvl>
    <w:lvl w:ilvl="6">
      <w:start w:val="1"/>
      <w:numFmt w:val="decimal"/>
      <w:lvlText w:val="%1.%2.%3.%4.%5.%6.%7."/>
      <w:lvlJc w:val="left"/>
      <w:pPr>
        <w:tabs>
          <w:tab w:val="num" w:pos="601"/>
        </w:tabs>
        <w:ind w:left="601" w:hanging="283"/>
      </w:pPr>
    </w:lvl>
    <w:lvl w:ilvl="7">
      <w:start w:val="1"/>
      <w:numFmt w:val="decimal"/>
      <w:lvlText w:val="%1.%2.%3.%4.%5.%6.%7.%8."/>
      <w:lvlJc w:val="left"/>
      <w:pPr>
        <w:tabs>
          <w:tab w:val="num" w:pos="654"/>
        </w:tabs>
        <w:ind w:left="654" w:hanging="283"/>
      </w:pPr>
    </w:lvl>
    <w:lvl w:ilvl="8">
      <w:start w:val="1"/>
      <w:numFmt w:val="decimal"/>
      <w:lvlText w:val="%1.%2.%3.%4.%5.%6.%7.%8.%9."/>
      <w:lvlJc w:val="left"/>
      <w:pPr>
        <w:tabs>
          <w:tab w:val="num" w:pos="707"/>
        </w:tabs>
        <w:ind w:left="707" w:hanging="283"/>
      </w:pPr>
    </w:lvl>
  </w:abstractNum>
  <w:abstractNum w:abstractNumId="30" w15:restartNumberingAfterBreak="0">
    <w:nsid w:val="0000001F"/>
    <w:multiLevelType w:val="multilevel"/>
    <w:tmpl w:val="0000001F"/>
    <w:name w:val="WW8Num3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31" w15:restartNumberingAfterBreak="0">
    <w:nsid w:val="00000020"/>
    <w:multiLevelType w:val="multilevel"/>
    <w:tmpl w:val="00000020"/>
    <w:name w:val="WW8Num33"/>
    <w:lvl w:ilvl="0">
      <w:start w:val="6"/>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2" w15:restartNumberingAfterBreak="0">
    <w:nsid w:val="00000021"/>
    <w:multiLevelType w:val="multilevel"/>
    <w:tmpl w:val="00000021"/>
    <w:name w:val="WW8Num34"/>
    <w:lvl w:ilvl="0">
      <w:start w:val="2"/>
      <w:numFmt w:val="decimal"/>
      <w:lvlText w:val="%1."/>
      <w:lvlJc w:val="left"/>
      <w:pPr>
        <w:tabs>
          <w:tab w:val="num" w:pos="283"/>
        </w:tabs>
        <w:ind w:left="283" w:hanging="283"/>
      </w:pPr>
    </w:lvl>
    <w:lvl w:ilvl="1">
      <w:start w:val="4"/>
      <w:numFmt w:val="decimal"/>
      <w:lvlText w:val="%1.%2."/>
      <w:lvlJc w:val="left"/>
      <w:pPr>
        <w:tabs>
          <w:tab w:val="num" w:pos="330"/>
        </w:tabs>
        <w:ind w:left="330" w:hanging="283"/>
      </w:pPr>
    </w:lvl>
    <w:lvl w:ilvl="2">
      <w:start w:val="1"/>
      <w:numFmt w:val="decimal"/>
      <w:lvlText w:val="%1.%2.%3."/>
      <w:lvlJc w:val="left"/>
      <w:pPr>
        <w:tabs>
          <w:tab w:val="num" w:pos="377"/>
        </w:tabs>
        <w:ind w:left="377" w:hanging="283"/>
      </w:pPr>
    </w:lvl>
    <w:lvl w:ilvl="3">
      <w:start w:val="1"/>
      <w:numFmt w:val="decimal"/>
      <w:lvlText w:val="%1.%2.%3.%4."/>
      <w:lvlJc w:val="left"/>
      <w:pPr>
        <w:tabs>
          <w:tab w:val="num" w:pos="424"/>
        </w:tabs>
        <w:ind w:left="424" w:hanging="283"/>
      </w:pPr>
    </w:lvl>
    <w:lvl w:ilvl="4">
      <w:start w:val="1"/>
      <w:numFmt w:val="decimal"/>
      <w:lvlText w:val="%1.%2.%3.%4.%5."/>
      <w:lvlJc w:val="left"/>
      <w:pPr>
        <w:tabs>
          <w:tab w:val="num" w:pos="471"/>
        </w:tabs>
        <w:ind w:left="471" w:hanging="283"/>
      </w:pPr>
    </w:lvl>
    <w:lvl w:ilvl="5">
      <w:start w:val="1"/>
      <w:numFmt w:val="decimal"/>
      <w:lvlText w:val="%1.%2.%3.%4.%5.%6."/>
      <w:lvlJc w:val="left"/>
      <w:pPr>
        <w:tabs>
          <w:tab w:val="num" w:pos="518"/>
        </w:tabs>
        <w:ind w:left="518" w:hanging="283"/>
      </w:pPr>
    </w:lvl>
    <w:lvl w:ilvl="6">
      <w:start w:val="1"/>
      <w:numFmt w:val="decimal"/>
      <w:lvlText w:val="%1.%2.%3.%4.%5.%6.%7."/>
      <w:lvlJc w:val="left"/>
      <w:pPr>
        <w:tabs>
          <w:tab w:val="num" w:pos="565"/>
        </w:tabs>
        <w:ind w:left="565" w:hanging="283"/>
      </w:pPr>
    </w:lvl>
    <w:lvl w:ilvl="7">
      <w:start w:val="1"/>
      <w:numFmt w:val="decimal"/>
      <w:lvlText w:val="%1.%2.%3.%4.%5.%6.%7.%8."/>
      <w:lvlJc w:val="left"/>
      <w:pPr>
        <w:tabs>
          <w:tab w:val="num" w:pos="612"/>
        </w:tabs>
        <w:ind w:left="612" w:hanging="283"/>
      </w:pPr>
    </w:lvl>
    <w:lvl w:ilvl="8">
      <w:start w:val="1"/>
      <w:numFmt w:val="decimal"/>
      <w:lvlText w:val="%1.%2.%3.%4.%5.%6.%7.%8.%9."/>
      <w:lvlJc w:val="left"/>
      <w:pPr>
        <w:tabs>
          <w:tab w:val="num" w:pos="659"/>
        </w:tabs>
        <w:ind w:left="659" w:hanging="283"/>
      </w:pPr>
    </w:lvl>
  </w:abstractNum>
  <w:abstractNum w:abstractNumId="33" w15:restartNumberingAfterBreak="0">
    <w:nsid w:val="00000022"/>
    <w:multiLevelType w:val="singleLevel"/>
    <w:tmpl w:val="00000022"/>
    <w:name w:val="WW8Num35"/>
    <w:lvl w:ilvl="0">
      <w:start w:val="1"/>
      <w:numFmt w:val="bullet"/>
      <w:lvlText w:val=""/>
      <w:lvlJc w:val="left"/>
      <w:pPr>
        <w:tabs>
          <w:tab w:val="num" w:pos="283"/>
        </w:tabs>
        <w:ind w:left="283" w:hanging="283"/>
      </w:pPr>
      <w:rPr>
        <w:rFonts w:ascii="Symbol" w:hAnsi="Symbol" w:cs="Symbol"/>
      </w:rPr>
    </w:lvl>
  </w:abstractNum>
  <w:abstractNum w:abstractNumId="34" w15:restartNumberingAfterBreak="0">
    <w:nsid w:val="00000023"/>
    <w:multiLevelType w:val="multilevel"/>
    <w:tmpl w:val="00000023"/>
    <w:name w:val="WW8Num36"/>
    <w:lvl w:ilvl="0">
      <w:start w:val="5"/>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5" w15:restartNumberingAfterBreak="0">
    <w:nsid w:val="00000024"/>
    <w:multiLevelType w:val="multilevel"/>
    <w:tmpl w:val="00000024"/>
    <w:name w:val="WW8Num3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36" w15:restartNumberingAfterBreak="0">
    <w:nsid w:val="00000025"/>
    <w:multiLevelType w:val="multilevel"/>
    <w:tmpl w:val="00000025"/>
    <w:name w:val="WW8Num38"/>
    <w:lvl w:ilvl="0">
      <w:start w:val="1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7" w15:restartNumberingAfterBreak="0">
    <w:nsid w:val="00000026"/>
    <w:multiLevelType w:val="multilevel"/>
    <w:tmpl w:val="00000026"/>
    <w:name w:val="WW8Num39"/>
    <w:lvl w:ilvl="0">
      <w:start w:val="1"/>
      <w:numFmt w:val="decimal"/>
      <w:lvlText w:val="%1."/>
      <w:lvlJc w:val="left"/>
      <w:pPr>
        <w:tabs>
          <w:tab w:val="num" w:pos="283"/>
        </w:tabs>
        <w:ind w:left="283" w:hanging="283"/>
      </w:pPr>
    </w:lvl>
    <w:lvl w:ilvl="1">
      <w:start w:val="3"/>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38" w15:restartNumberingAfterBreak="0">
    <w:nsid w:val="00000027"/>
    <w:multiLevelType w:val="multilevel"/>
    <w:tmpl w:val="00000027"/>
    <w:name w:val="WW8Num40"/>
    <w:lvl w:ilvl="0">
      <w:start w:val="1"/>
      <w:numFmt w:val="decimal"/>
      <w:lvlText w:val="%1."/>
      <w:lvlJc w:val="left"/>
      <w:pPr>
        <w:tabs>
          <w:tab w:val="num" w:pos="283"/>
        </w:tabs>
        <w:ind w:left="283" w:hanging="283"/>
      </w:pPr>
    </w:lvl>
    <w:lvl w:ilvl="1">
      <w:start w:val="4"/>
      <w:numFmt w:val="decimal"/>
      <w:lvlText w:val="%1.%2"/>
      <w:lvlJc w:val="left"/>
      <w:pPr>
        <w:tabs>
          <w:tab w:val="num" w:pos="330"/>
        </w:tabs>
        <w:ind w:left="330" w:hanging="283"/>
      </w:pPr>
    </w:lvl>
    <w:lvl w:ilvl="2">
      <w:start w:val="1"/>
      <w:numFmt w:val="decimal"/>
      <w:lvlText w:val="%1.%2.%3."/>
      <w:lvlJc w:val="left"/>
      <w:pPr>
        <w:tabs>
          <w:tab w:val="num" w:pos="377"/>
        </w:tabs>
        <w:ind w:left="377" w:hanging="283"/>
      </w:pPr>
    </w:lvl>
    <w:lvl w:ilvl="3">
      <w:start w:val="1"/>
      <w:numFmt w:val="decimal"/>
      <w:lvlText w:val="%1.%2.%3.%4."/>
      <w:lvlJc w:val="left"/>
      <w:pPr>
        <w:tabs>
          <w:tab w:val="num" w:pos="424"/>
        </w:tabs>
        <w:ind w:left="424" w:hanging="283"/>
      </w:pPr>
    </w:lvl>
    <w:lvl w:ilvl="4">
      <w:start w:val="1"/>
      <w:numFmt w:val="decimal"/>
      <w:lvlText w:val="%1.%2.%3.%4.%5."/>
      <w:lvlJc w:val="left"/>
      <w:pPr>
        <w:tabs>
          <w:tab w:val="num" w:pos="471"/>
        </w:tabs>
        <w:ind w:left="471" w:hanging="283"/>
      </w:pPr>
    </w:lvl>
    <w:lvl w:ilvl="5">
      <w:start w:val="1"/>
      <w:numFmt w:val="decimal"/>
      <w:lvlText w:val="%1.%2.%3.%4.%5.%6."/>
      <w:lvlJc w:val="left"/>
      <w:pPr>
        <w:tabs>
          <w:tab w:val="num" w:pos="518"/>
        </w:tabs>
        <w:ind w:left="518" w:hanging="283"/>
      </w:pPr>
    </w:lvl>
    <w:lvl w:ilvl="6">
      <w:start w:val="1"/>
      <w:numFmt w:val="decimal"/>
      <w:lvlText w:val="%1.%2.%3.%4.%5.%6.%7."/>
      <w:lvlJc w:val="left"/>
      <w:pPr>
        <w:tabs>
          <w:tab w:val="num" w:pos="565"/>
        </w:tabs>
        <w:ind w:left="565" w:hanging="283"/>
      </w:pPr>
    </w:lvl>
    <w:lvl w:ilvl="7">
      <w:start w:val="1"/>
      <w:numFmt w:val="decimal"/>
      <w:lvlText w:val="%1.%2.%3.%4.%5.%6.%7.%8."/>
      <w:lvlJc w:val="left"/>
      <w:pPr>
        <w:tabs>
          <w:tab w:val="num" w:pos="612"/>
        </w:tabs>
        <w:ind w:left="612" w:hanging="283"/>
      </w:pPr>
    </w:lvl>
    <w:lvl w:ilvl="8">
      <w:start w:val="1"/>
      <w:numFmt w:val="decimal"/>
      <w:lvlText w:val="%1.%2.%3.%4.%5.%6.%7.%8.%9."/>
      <w:lvlJc w:val="left"/>
      <w:pPr>
        <w:tabs>
          <w:tab w:val="num" w:pos="659"/>
        </w:tabs>
        <w:ind w:left="659" w:hanging="283"/>
      </w:pPr>
    </w:lvl>
  </w:abstractNum>
  <w:abstractNum w:abstractNumId="39" w15:restartNumberingAfterBreak="0">
    <w:nsid w:val="00000028"/>
    <w:multiLevelType w:val="multilevel"/>
    <w:tmpl w:val="00000028"/>
    <w:name w:val="WW8Num4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40" w15:restartNumberingAfterBreak="0">
    <w:nsid w:val="00000029"/>
    <w:multiLevelType w:val="multilevel"/>
    <w:tmpl w:val="00000029"/>
    <w:name w:val="WW8Num43"/>
    <w:lvl w:ilvl="0">
      <w:start w:val="5"/>
      <w:numFmt w:val="decimal"/>
      <w:lvlText w:val="%1."/>
      <w:lvlJc w:val="left"/>
      <w:pPr>
        <w:tabs>
          <w:tab w:val="num" w:pos="283"/>
        </w:tabs>
        <w:ind w:left="283" w:hanging="283"/>
      </w:pPr>
    </w:lvl>
    <w:lvl w:ilvl="1">
      <w:start w:val="2"/>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41" w15:restartNumberingAfterBreak="0">
    <w:nsid w:val="0000002A"/>
    <w:multiLevelType w:val="multilevel"/>
    <w:tmpl w:val="0000002A"/>
    <w:name w:val="WW8Num45"/>
    <w:lvl w:ilvl="0">
      <w:start w:val="2"/>
      <w:numFmt w:val="decimal"/>
      <w:lvlText w:val="%1."/>
      <w:lvlJc w:val="left"/>
      <w:pPr>
        <w:tabs>
          <w:tab w:val="num" w:pos="283"/>
        </w:tabs>
        <w:ind w:left="283" w:hanging="283"/>
      </w:pPr>
    </w:lvl>
    <w:lvl w:ilvl="1">
      <w:start w:val="1"/>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42" w15:restartNumberingAfterBreak="0">
    <w:nsid w:val="0000002B"/>
    <w:multiLevelType w:val="multilevel"/>
    <w:tmpl w:val="0000002B"/>
    <w:name w:val="WW8Num46"/>
    <w:lvl w:ilvl="0">
      <w:start w:val="2"/>
      <w:numFmt w:val="decimal"/>
      <w:lvlText w:val="%1."/>
      <w:lvlJc w:val="left"/>
      <w:pPr>
        <w:tabs>
          <w:tab w:val="num" w:pos="283"/>
        </w:tabs>
        <w:ind w:left="283" w:hanging="283"/>
      </w:pPr>
    </w:lvl>
    <w:lvl w:ilvl="1">
      <w:start w:val="2"/>
      <w:numFmt w:val="decimal"/>
      <w:lvlText w:val="%1.%2."/>
      <w:lvlJc w:val="left"/>
      <w:pPr>
        <w:tabs>
          <w:tab w:val="num" w:pos="330"/>
        </w:tabs>
        <w:ind w:left="330" w:hanging="283"/>
      </w:pPr>
    </w:lvl>
    <w:lvl w:ilvl="2">
      <w:start w:val="1"/>
      <w:numFmt w:val="decimal"/>
      <w:lvlText w:val="%1.%2.%3."/>
      <w:lvlJc w:val="left"/>
      <w:pPr>
        <w:tabs>
          <w:tab w:val="num" w:pos="377"/>
        </w:tabs>
        <w:ind w:left="377" w:hanging="283"/>
      </w:pPr>
    </w:lvl>
    <w:lvl w:ilvl="3">
      <w:start w:val="1"/>
      <w:numFmt w:val="decimal"/>
      <w:lvlText w:val="%1.%2.%3.%4."/>
      <w:lvlJc w:val="left"/>
      <w:pPr>
        <w:tabs>
          <w:tab w:val="num" w:pos="424"/>
        </w:tabs>
        <w:ind w:left="424" w:hanging="283"/>
      </w:pPr>
    </w:lvl>
    <w:lvl w:ilvl="4">
      <w:start w:val="1"/>
      <w:numFmt w:val="decimal"/>
      <w:lvlText w:val="%1.%2.%3.%4.%5."/>
      <w:lvlJc w:val="left"/>
      <w:pPr>
        <w:tabs>
          <w:tab w:val="num" w:pos="471"/>
        </w:tabs>
        <w:ind w:left="471" w:hanging="283"/>
      </w:pPr>
    </w:lvl>
    <w:lvl w:ilvl="5">
      <w:start w:val="1"/>
      <w:numFmt w:val="decimal"/>
      <w:lvlText w:val="%1.%2.%3.%4.%5.%6."/>
      <w:lvlJc w:val="left"/>
      <w:pPr>
        <w:tabs>
          <w:tab w:val="num" w:pos="518"/>
        </w:tabs>
        <w:ind w:left="518" w:hanging="283"/>
      </w:pPr>
    </w:lvl>
    <w:lvl w:ilvl="6">
      <w:start w:val="1"/>
      <w:numFmt w:val="decimal"/>
      <w:lvlText w:val="%1.%2.%3.%4.%5.%6.%7."/>
      <w:lvlJc w:val="left"/>
      <w:pPr>
        <w:tabs>
          <w:tab w:val="num" w:pos="565"/>
        </w:tabs>
        <w:ind w:left="565" w:hanging="283"/>
      </w:pPr>
    </w:lvl>
    <w:lvl w:ilvl="7">
      <w:start w:val="1"/>
      <w:numFmt w:val="decimal"/>
      <w:lvlText w:val="%1.%2.%3.%4.%5.%6.%7.%8."/>
      <w:lvlJc w:val="left"/>
      <w:pPr>
        <w:tabs>
          <w:tab w:val="num" w:pos="612"/>
        </w:tabs>
        <w:ind w:left="612" w:hanging="283"/>
      </w:pPr>
    </w:lvl>
    <w:lvl w:ilvl="8">
      <w:start w:val="1"/>
      <w:numFmt w:val="decimal"/>
      <w:lvlText w:val="%1.%2.%3.%4.%5.%6.%7.%8.%9."/>
      <w:lvlJc w:val="left"/>
      <w:pPr>
        <w:tabs>
          <w:tab w:val="num" w:pos="659"/>
        </w:tabs>
        <w:ind w:left="659" w:hanging="283"/>
      </w:pPr>
    </w:lvl>
  </w:abstractNum>
  <w:abstractNum w:abstractNumId="43" w15:restartNumberingAfterBreak="0">
    <w:nsid w:val="0000002C"/>
    <w:multiLevelType w:val="multilevel"/>
    <w:tmpl w:val="0000002C"/>
    <w:name w:val="WW8Num47"/>
    <w:lvl w:ilvl="0">
      <w:start w:val="5"/>
      <w:numFmt w:val="decimal"/>
      <w:lvlText w:val="%1."/>
      <w:lvlJc w:val="left"/>
      <w:pPr>
        <w:tabs>
          <w:tab w:val="num" w:pos="283"/>
        </w:tabs>
        <w:ind w:left="283" w:hanging="283"/>
      </w:pPr>
    </w:lvl>
    <w:lvl w:ilvl="1">
      <w:start w:val="1"/>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44" w15:restartNumberingAfterBreak="0">
    <w:nsid w:val="0000002D"/>
    <w:multiLevelType w:val="multilevel"/>
    <w:tmpl w:val="0000002D"/>
    <w:name w:val="WW8Num48"/>
    <w:lvl w:ilvl="0">
      <w:start w:val="7"/>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5" w15:restartNumberingAfterBreak="0">
    <w:nsid w:val="0000002E"/>
    <w:multiLevelType w:val="multilevel"/>
    <w:tmpl w:val="0000002E"/>
    <w:name w:val="WW8Num49"/>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6" w15:restartNumberingAfterBreak="0">
    <w:nsid w:val="0000002F"/>
    <w:multiLevelType w:val="multilevel"/>
    <w:tmpl w:val="0000002F"/>
    <w:name w:val="WW8Num50"/>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47" w15:restartNumberingAfterBreak="0">
    <w:nsid w:val="00000030"/>
    <w:multiLevelType w:val="multilevel"/>
    <w:tmpl w:val="00000030"/>
    <w:name w:val="WW8Num5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48" w15:restartNumberingAfterBreak="0">
    <w:nsid w:val="00000031"/>
    <w:multiLevelType w:val="multilevel"/>
    <w:tmpl w:val="00000031"/>
    <w:name w:val="WW8Num5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49" w15:restartNumberingAfterBreak="0">
    <w:nsid w:val="00000032"/>
    <w:multiLevelType w:val="multilevel"/>
    <w:tmpl w:val="00000032"/>
    <w:name w:val="WW8Num53"/>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50" w15:restartNumberingAfterBreak="0">
    <w:nsid w:val="00000033"/>
    <w:multiLevelType w:val="multilevel"/>
    <w:tmpl w:val="00000033"/>
    <w:name w:val="WW8Num54"/>
    <w:lvl w:ilvl="0">
      <w:start w:val="5"/>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51" w15:restartNumberingAfterBreak="0">
    <w:nsid w:val="00000034"/>
    <w:multiLevelType w:val="multilevel"/>
    <w:tmpl w:val="00000034"/>
    <w:name w:val="WW8Num55"/>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52" w15:restartNumberingAfterBreak="0">
    <w:nsid w:val="00000035"/>
    <w:multiLevelType w:val="multilevel"/>
    <w:tmpl w:val="00000035"/>
    <w:name w:val="WW8Num56"/>
    <w:lvl w:ilvl="0">
      <w:start w:val="8"/>
      <w:numFmt w:val="decimal"/>
      <w:lvlText w:val="%1."/>
      <w:lvlJc w:val="left"/>
      <w:pPr>
        <w:tabs>
          <w:tab w:val="num" w:pos="283"/>
        </w:tabs>
        <w:ind w:left="283" w:hanging="283"/>
      </w:pPr>
    </w:lvl>
    <w:lvl w:ilvl="1">
      <w:start w:val="2"/>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53" w15:restartNumberingAfterBreak="0">
    <w:nsid w:val="00000036"/>
    <w:multiLevelType w:val="multilevel"/>
    <w:tmpl w:val="00000036"/>
    <w:name w:val="WW8Num5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54" w15:restartNumberingAfterBreak="0">
    <w:nsid w:val="00000037"/>
    <w:multiLevelType w:val="multilevel"/>
    <w:tmpl w:val="00000037"/>
    <w:name w:val="WW8Num5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55" w15:restartNumberingAfterBreak="0">
    <w:nsid w:val="00000038"/>
    <w:multiLevelType w:val="multilevel"/>
    <w:tmpl w:val="00000038"/>
    <w:name w:val="WW8Num5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56" w15:restartNumberingAfterBreak="0">
    <w:nsid w:val="00000039"/>
    <w:multiLevelType w:val="multilevel"/>
    <w:tmpl w:val="00000039"/>
    <w:name w:val="WW8Num60"/>
    <w:lvl w:ilvl="0">
      <w:start w:val="2"/>
      <w:numFmt w:val="decimal"/>
      <w:lvlText w:val="%1."/>
      <w:lvlJc w:val="left"/>
      <w:pPr>
        <w:tabs>
          <w:tab w:val="num" w:pos="283"/>
        </w:tabs>
        <w:ind w:left="283" w:hanging="283"/>
      </w:pPr>
    </w:lvl>
    <w:lvl w:ilvl="1">
      <w:start w:val="2"/>
      <w:numFmt w:val="decimal"/>
      <w:lvlText w:val="%1.%2"/>
      <w:lvlJc w:val="left"/>
      <w:pPr>
        <w:tabs>
          <w:tab w:val="num" w:pos="328"/>
        </w:tabs>
        <w:ind w:left="328"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57" w15:restartNumberingAfterBreak="0">
    <w:nsid w:val="0000003A"/>
    <w:multiLevelType w:val="multilevel"/>
    <w:tmpl w:val="0000003A"/>
    <w:name w:val="WW8Num62"/>
    <w:lvl w:ilvl="0">
      <w:start w:val="2"/>
      <w:numFmt w:val="decimal"/>
      <w:lvlText w:val="%1."/>
      <w:lvlJc w:val="left"/>
      <w:pPr>
        <w:tabs>
          <w:tab w:val="num" w:pos="283"/>
        </w:tabs>
        <w:ind w:left="283" w:hanging="283"/>
      </w:pPr>
    </w:lvl>
    <w:lvl w:ilvl="1">
      <w:start w:val="3"/>
      <w:numFmt w:val="decimal"/>
      <w:lvlText w:val="%1.%2"/>
      <w:lvlJc w:val="left"/>
      <w:pPr>
        <w:tabs>
          <w:tab w:val="num" w:pos="709"/>
        </w:tabs>
        <w:ind w:left="709" w:hanging="283"/>
      </w:pPr>
    </w:lvl>
    <w:lvl w:ilvl="2">
      <w:start w:val="1"/>
      <w:numFmt w:val="decimal"/>
      <w:lvlText w:val="%1.%2.%3."/>
      <w:lvlJc w:val="left"/>
      <w:pPr>
        <w:tabs>
          <w:tab w:val="num" w:pos="373"/>
        </w:tabs>
        <w:ind w:left="373" w:hanging="283"/>
      </w:pPr>
    </w:lvl>
    <w:lvl w:ilvl="3">
      <w:start w:val="1"/>
      <w:numFmt w:val="decimal"/>
      <w:lvlText w:val="%1.%2.%3.%4."/>
      <w:lvlJc w:val="left"/>
      <w:pPr>
        <w:tabs>
          <w:tab w:val="num" w:pos="418"/>
        </w:tabs>
        <w:ind w:left="418" w:hanging="283"/>
      </w:pPr>
    </w:lvl>
    <w:lvl w:ilvl="4">
      <w:start w:val="1"/>
      <w:numFmt w:val="decimal"/>
      <w:lvlText w:val="%1.%2.%3.%4.%5."/>
      <w:lvlJc w:val="left"/>
      <w:pPr>
        <w:tabs>
          <w:tab w:val="num" w:pos="463"/>
        </w:tabs>
        <w:ind w:left="463" w:hanging="283"/>
      </w:pPr>
    </w:lvl>
    <w:lvl w:ilvl="5">
      <w:start w:val="1"/>
      <w:numFmt w:val="decimal"/>
      <w:lvlText w:val="%1.%2.%3.%4.%5.%6."/>
      <w:lvlJc w:val="left"/>
      <w:pPr>
        <w:tabs>
          <w:tab w:val="num" w:pos="508"/>
        </w:tabs>
        <w:ind w:left="508" w:hanging="283"/>
      </w:pPr>
    </w:lvl>
    <w:lvl w:ilvl="6">
      <w:start w:val="1"/>
      <w:numFmt w:val="decimal"/>
      <w:lvlText w:val="%1.%2.%3.%4.%5.%6.%7."/>
      <w:lvlJc w:val="left"/>
      <w:pPr>
        <w:tabs>
          <w:tab w:val="num" w:pos="553"/>
        </w:tabs>
        <w:ind w:left="553" w:hanging="283"/>
      </w:pPr>
    </w:lvl>
    <w:lvl w:ilvl="7">
      <w:start w:val="1"/>
      <w:numFmt w:val="decimal"/>
      <w:lvlText w:val="%1.%2.%3.%4.%5.%6.%7.%8."/>
      <w:lvlJc w:val="left"/>
      <w:pPr>
        <w:tabs>
          <w:tab w:val="num" w:pos="598"/>
        </w:tabs>
        <w:ind w:left="598" w:hanging="283"/>
      </w:pPr>
    </w:lvl>
    <w:lvl w:ilvl="8">
      <w:start w:val="1"/>
      <w:numFmt w:val="decimal"/>
      <w:lvlText w:val="%1.%2.%3.%4.%5.%6.%7.%8.%9."/>
      <w:lvlJc w:val="left"/>
      <w:pPr>
        <w:tabs>
          <w:tab w:val="num" w:pos="643"/>
        </w:tabs>
        <w:ind w:left="643" w:hanging="283"/>
      </w:pPr>
    </w:lvl>
  </w:abstractNum>
  <w:abstractNum w:abstractNumId="58" w15:restartNumberingAfterBreak="0">
    <w:nsid w:val="0000003B"/>
    <w:multiLevelType w:val="multilevel"/>
    <w:tmpl w:val="0000003B"/>
    <w:name w:val="WW8Num63"/>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59" w15:restartNumberingAfterBreak="0">
    <w:nsid w:val="0000003C"/>
    <w:multiLevelType w:val="multilevel"/>
    <w:tmpl w:val="0000003C"/>
    <w:name w:val="WW8Num64"/>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0" w15:restartNumberingAfterBreak="0">
    <w:nsid w:val="0000003D"/>
    <w:multiLevelType w:val="multilevel"/>
    <w:tmpl w:val="0000003D"/>
    <w:name w:val="WW8Num65"/>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1" w15:restartNumberingAfterBreak="0">
    <w:nsid w:val="0000003E"/>
    <w:multiLevelType w:val="multilevel"/>
    <w:tmpl w:val="0000003E"/>
    <w:name w:val="WW8Num66"/>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2" w15:restartNumberingAfterBreak="0">
    <w:nsid w:val="0000003F"/>
    <w:multiLevelType w:val="multilevel"/>
    <w:tmpl w:val="0000003F"/>
    <w:name w:val="WW8Num6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3" w15:restartNumberingAfterBreak="0">
    <w:nsid w:val="00000040"/>
    <w:multiLevelType w:val="multilevel"/>
    <w:tmpl w:val="00000040"/>
    <w:name w:val="WW8Num6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4" w15:restartNumberingAfterBreak="0">
    <w:nsid w:val="00000041"/>
    <w:multiLevelType w:val="multilevel"/>
    <w:tmpl w:val="00000041"/>
    <w:name w:val="WW8Num6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5" w15:restartNumberingAfterBreak="0">
    <w:nsid w:val="00000042"/>
    <w:multiLevelType w:val="multilevel"/>
    <w:tmpl w:val="00000042"/>
    <w:name w:val="WW8Num70"/>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6" w15:restartNumberingAfterBreak="0">
    <w:nsid w:val="00000043"/>
    <w:multiLevelType w:val="multilevel"/>
    <w:tmpl w:val="00000043"/>
    <w:name w:val="WW8Num7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7" w15:restartNumberingAfterBreak="0">
    <w:nsid w:val="00000044"/>
    <w:multiLevelType w:val="multilevel"/>
    <w:tmpl w:val="00000044"/>
    <w:name w:val="WW8Num7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8" w15:restartNumberingAfterBreak="0">
    <w:nsid w:val="00000045"/>
    <w:multiLevelType w:val="multilevel"/>
    <w:tmpl w:val="00000045"/>
    <w:name w:val="WW8Num73"/>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69" w15:restartNumberingAfterBreak="0">
    <w:nsid w:val="00000046"/>
    <w:multiLevelType w:val="multilevel"/>
    <w:tmpl w:val="00000046"/>
    <w:name w:val="WW8Num74"/>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0" w15:restartNumberingAfterBreak="0">
    <w:nsid w:val="00000047"/>
    <w:multiLevelType w:val="multilevel"/>
    <w:tmpl w:val="00000047"/>
    <w:name w:val="WW8Num75"/>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1" w15:restartNumberingAfterBreak="0">
    <w:nsid w:val="00000048"/>
    <w:multiLevelType w:val="multilevel"/>
    <w:tmpl w:val="00000048"/>
    <w:name w:val="WW8Num76"/>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2" w15:restartNumberingAfterBreak="0">
    <w:nsid w:val="00000049"/>
    <w:multiLevelType w:val="multilevel"/>
    <w:tmpl w:val="00000049"/>
    <w:name w:val="WW8Num7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3" w15:restartNumberingAfterBreak="0">
    <w:nsid w:val="0000004A"/>
    <w:multiLevelType w:val="multilevel"/>
    <w:tmpl w:val="0000004A"/>
    <w:name w:val="WW8Num7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4" w15:restartNumberingAfterBreak="0">
    <w:nsid w:val="0000004B"/>
    <w:multiLevelType w:val="multilevel"/>
    <w:tmpl w:val="0000004B"/>
    <w:name w:val="WW8Num7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5" w15:restartNumberingAfterBreak="0">
    <w:nsid w:val="0000004C"/>
    <w:multiLevelType w:val="multilevel"/>
    <w:tmpl w:val="0000004C"/>
    <w:name w:val="WW8Num80"/>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6" w15:restartNumberingAfterBreak="0">
    <w:nsid w:val="0000004D"/>
    <w:multiLevelType w:val="multilevel"/>
    <w:tmpl w:val="0000004D"/>
    <w:name w:val="WW8Num8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7" w15:restartNumberingAfterBreak="0">
    <w:nsid w:val="0000004E"/>
    <w:multiLevelType w:val="multilevel"/>
    <w:tmpl w:val="0000004E"/>
    <w:name w:val="WW8Num82"/>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78" w15:restartNumberingAfterBreak="0">
    <w:nsid w:val="0000004F"/>
    <w:multiLevelType w:val="multilevel"/>
    <w:tmpl w:val="0000004F"/>
    <w:name w:val="WW8Num83"/>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79" w15:restartNumberingAfterBreak="0">
    <w:nsid w:val="00000050"/>
    <w:multiLevelType w:val="multilevel"/>
    <w:tmpl w:val="00000050"/>
    <w:name w:val="WW8Num84"/>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0" w15:restartNumberingAfterBreak="0">
    <w:nsid w:val="00000051"/>
    <w:multiLevelType w:val="multilevel"/>
    <w:tmpl w:val="00000051"/>
    <w:name w:val="WW8Num85"/>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1" w15:restartNumberingAfterBreak="0">
    <w:nsid w:val="00000052"/>
    <w:multiLevelType w:val="multilevel"/>
    <w:tmpl w:val="00000052"/>
    <w:name w:val="WW8Num86"/>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2" w15:restartNumberingAfterBreak="0">
    <w:nsid w:val="00000053"/>
    <w:multiLevelType w:val="multilevel"/>
    <w:tmpl w:val="00000053"/>
    <w:name w:val="WW8Num8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3" w15:restartNumberingAfterBreak="0">
    <w:nsid w:val="00000054"/>
    <w:multiLevelType w:val="multilevel"/>
    <w:tmpl w:val="00000054"/>
    <w:name w:val="WW8Num8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4" w15:restartNumberingAfterBreak="0">
    <w:nsid w:val="00000055"/>
    <w:multiLevelType w:val="multilevel"/>
    <w:tmpl w:val="00000055"/>
    <w:name w:val="WW8Num8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5" w15:restartNumberingAfterBreak="0">
    <w:nsid w:val="00000056"/>
    <w:multiLevelType w:val="multilevel"/>
    <w:tmpl w:val="00000056"/>
    <w:name w:val="WW8Num90"/>
    <w:lvl w:ilvl="0">
      <w:start w:val="5"/>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86" w15:restartNumberingAfterBreak="0">
    <w:nsid w:val="00000057"/>
    <w:multiLevelType w:val="multilevel"/>
    <w:tmpl w:val="00000057"/>
    <w:name w:val="WW8Num9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7" w15:restartNumberingAfterBreak="0">
    <w:nsid w:val="00000058"/>
    <w:multiLevelType w:val="multilevel"/>
    <w:tmpl w:val="00000058"/>
    <w:name w:val="WW8Num9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8" w15:restartNumberingAfterBreak="0">
    <w:nsid w:val="00000059"/>
    <w:multiLevelType w:val="multilevel"/>
    <w:tmpl w:val="00000059"/>
    <w:name w:val="WW8Num93"/>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89" w15:restartNumberingAfterBreak="0">
    <w:nsid w:val="0000005A"/>
    <w:multiLevelType w:val="multilevel"/>
    <w:tmpl w:val="0000005A"/>
    <w:name w:val="WW8Num94"/>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90" w15:restartNumberingAfterBreak="0">
    <w:nsid w:val="0000005B"/>
    <w:multiLevelType w:val="multilevel"/>
    <w:tmpl w:val="0000005B"/>
    <w:name w:val="WW8Num95"/>
    <w:lvl w:ilvl="0">
      <w:start w:val="9"/>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91" w15:restartNumberingAfterBreak="0">
    <w:nsid w:val="0000005C"/>
    <w:multiLevelType w:val="multilevel"/>
    <w:tmpl w:val="0000005C"/>
    <w:name w:val="WW8Num96"/>
    <w:lvl w:ilvl="0">
      <w:start w:val="2"/>
      <w:numFmt w:val="decimal"/>
      <w:lvlText w:val="%1."/>
      <w:lvlJc w:val="left"/>
      <w:pPr>
        <w:tabs>
          <w:tab w:val="num" w:pos="283"/>
        </w:tabs>
        <w:ind w:left="283" w:hanging="283"/>
      </w:pPr>
    </w:lvl>
    <w:lvl w:ilvl="1">
      <w:start w:val="2"/>
      <w:numFmt w:val="decimal"/>
      <w:lvlText w:val="%1.%2."/>
      <w:lvlJc w:val="left"/>
      <w:pPr>
        <w:tabs>
          <w:tab w:val="num" w:pos="330"/>
        </w:tabs>
        <w:ind w:left="330" w:hanging="283"/>
      </w:pPr>
    </w:lvl>
    <w:lvl w:ilvl="2">
      <w:start w:val="1"/>
      <w:numFmt w:val="decimal"/>
      <w:lvlText w:val="%1.%2.%3."/>
      <w:lvlJc w:val="left"/>
      <w:pPr>
        <w:tabs>
          <w:tab w:val="num" w:pos="377"/>
        </w:tabs>
        <w:ind w:left="377" w:hanging="283"/>
      </w:pPr>
    </w:lvl>
    <w:lvl w:ilvl="3">
      <w:start w:val="1"/>
      <w:numFmt w:val="decimal"/>
      <w:lvlText w:val="%1.%2.%3.%4."/>
      <w:lvlJc w:val="left"/>
      <w:pPr>
        <w:tabs>
          <w:tab w:val="num" w:pos="424"/>
        </w:tabs>
        <w:ind w:left="424" w:hanging="283"/>
      </w:pPr>
    </w:lvl>
    <w:lvl w:ilvl="4">
      <w:start w:val="1"/>
      <w:numFmt w:val="decimal"/>
      <w:lvlText w:val="%1.%2.%3.%4.%5."/>
      <w:lvlJc w:val="left"/>
      <w:pPr>
        <w:tabs>
          <w:tab w:val="num" w:pos="471"/>
        </w:tabs>
        <w:ind w:left="471" w:hanging="283"/>
      </w:pPr>
    </w:lvl>
    <w:lvl w:ilvl="5">
      <w:start w:val="1"/>
      <w:numFmt w:val="decimal"/>
      <w:lvlText w:val="%1.%2.%3.%4.%5.%6."/>
      <w:lvlJc w:val="left"/>
      <w:pPr>
        <w:tabs>
          <w:tab w:val="num" w:pos="518"/>
        </w:tabs>
        <w:ind w:left="518" w:hanging="283"/>
      </w:pPr>
    </w:lvl>
    <w:lvl w:ilvl="6">
      <w:start w:val="1"/>
      <w:numFmt w:val="decimal"/>
      <w:lvlText w:val="%1.%2.%3.%4.%5.%6.%7."/>
      <w:lvlJc w:val="left"/>
      <w:pPr>
        <w:tabs>
          <w:tab w:val="num" w:pos="565"/>
        </w:tabs>
        <w:ind w:left="565" w:hanging="283"/>
      </w:pPr>
    </w:lvl>
    <w:lvl w:ilvl="7">
      <w:start w:val="1"/>
      <w:numFmt w:val="decimal"/>
      <w:lvlText w:val="%1.%2.%3.%4.%5.%6.%7.%8."/>
      <w:lvlJc w:val="left"/>
      <w:pPr>
        <w:tabs>
          <w:tab w:val="num" w:pos="612"/>
        </w:tabs>
        <w:ind w:left="612" w:hanging="283"/>
      </w:pPr>
    </w:lvl>
    <w:lvl w:ilvl="8">
      <w:start w:val="1"/>
      <w:numFmt w:val="decimal"/>
      <w:lvlText w:val="%1.%2.%3.%4.%5.%6.%7.%8.%9."/>
      <w:lvlJc w:val="left"/>
      <w:pPr>
        <w:tabs>
          <w:tab w:val="num" w:pos="659"/>
        </w:tabs>
        <w:ind w:left="659" w:hanging="283"/>
      </w:pPr>
    </w:lvl>
  </w:abstractNum>
  <w:abstractNum w:abstractNumId="92" w15:restartNumberingAfterBreak="0">
    <w:nsid w:val="0000005D"/>
    <w:multiLevelType w:val="multilevel"/>
    <w:tmpl w:val="0000005D"/>
    <w:name w:val="WW8Num9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3" w15:restartNumberingAfterBreak="0">
    <w:nsid w:val="0000005E"/>
    <w:multiLevelType w:val="multilevel"/>
    <w:tmpl w:val="0000005E"/>
    <w:name w:val="WW8Num9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4" w15:restartNumberingAfterBreak="0">
    <w:nsid w:val="0000005F"/>
    <w:multiLevelType w:val="multilevel"/>
    <w:tmpl w:val="0000005F"/>
    <w:name w:val="WW8Num9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5" w15:restartNumberingAfterBreak="0">
    <w:nsid w:val="00000060"/>
    <w:multiLevelType w:val="multilevel"/>
    <w:tmpl w:val="00000060"/>
    <w:name w:val="WW8Num100"/>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6" w15:restartNumberingAfterBreak="0">
    <w:nsid w:val="00000061"/>
    <w:multiLevelType w:val="multilevel"/>
    <w:tmpl w:val="00000061"/>
    <w:name w:val="WW8Num101"/>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7" w15:restartNumberingAfterBreak="0">
    <w:nsid w:val="00000062"/>
    <w:multiLevelType w:val="multilevel"/>
    <w:tmpl w:val="00000062"/>
    <w:name w:val="WW8Num102"/>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98" w15:restartNumberingAfterBreak="0">
    <w:nsid w:val="00000063"/>
    <w:multiLevelType w:val="multilevel"/>
    <w:tmpl w:val="00000063"/>
    <w:name w:val="WW8Num103"/>
    <w:lvl w:ilvl="0">
      <w:start w:val="1"/>
      <w:numFmt w:val="bullet"/>
      <w:lvlText w:val=""/>
      <w:lvlJc w:val="left"/>
      <w:pPr>
        <w:tabs>
          <w:tab w:val="num" w:pos="283"/>
        </w:tabs>
        <w:ind w:left="283" w:hanging="283"/>
      </w:pPr>
      <w:rPr>
        <w:rFonts w:ascii="Symbol" w:hAnsi="Symbol"/>
      </w:rPr>
    </w:lvl>
    <w:lvl w:ilvl="1">
      <w:start w:val="1"/>
      <w:numFmt w:val="bullet"/>
      <w:lvlText w:val=""/>
      <w:lvlJc w:val="left"/>
      <w:pPr>
        <w:tabs>
          <w:tab w:val="num" w:pos="567"/>
        </w:tabs>
        <w:ind w:left="567" w:hanging="283"/>
      </w:pPr>
      <w:rPr>
        <w:rFonts w:ascii="Symbol" w:hAnsi="Symbol"/>
      </w:rPr>
    </w:lvl>
    <w:lvl w:ilvl="2">
      <w:start w:val="1"/>
      <w:numFmt w:val="bullet"/>
      <w:lvlText w:val=""/>
      <w:lvlJc w:val="left"/>
      <w:pPr>
        <w:tabs>
          <w:tab w:val="num" w:pos="850"/>
        </w:tabs>
        <w:ind w:left="850" w:hanging="283"/>
      </w:pPr>
      <w:rPr>
        <w:rFonts w:ascii="Symbol" w:hAnsi="Symbol"/>
      </w:rPr>
    </w:lvl>
    <w:lvl w:ilvl="3">
      <w:start w:val="1"/>
      <w:numFmt w:val="bullet"/>
      <w:lvlText w:val=""/>
      <w:lvlJc w:val="left"/>
      <w:pPr>
        <w:tabs>
          <w:tab w:val="num" w:pos="1134"/>
        </w:tabs>
        <w:ind w:left="1134" w:hanging="283"/>
      </w:pPr>
      <w:rPr>
        <w:rFonts w:ascii="Symbol" w:hAnsi="Symbol"/>
      </w:rPr>
    </w:lvl>
    <w:lvl w:ilvl="4">
      <w:start w:val="1"/>
      <w:numFmt w:val="bullet"/>
      <w:lvlText w:val=""/>
      <w:lvlJc w:val="left"/>
      <w:pPr>
        <w:tabs>
          <w:tab w:val="num" w:pos="1417"/>
        </w:tabs>
        <w:ind w:left="1417" w:hanging="283"/>
      </w:pPr>
      <w:rPr>
        <w:rFonts w:ascii="Symbol" w:hAnsi="Symbol"/>
      </w:rPr>
    </w:lvl>
    <w:lvl w:ilvl="5">
      <w:start w:val="1"/>
      <w:numFmt w:val="bullet"/>
      <w:lvlText w:val=""/>
      <w:lvlJc w:val="left"/>
      <w:pPr>
        <w:tabs>
          <w:tab w:val="num" w:pos="1701"/>
        </w:tabs>
        <w:ind w:left="1701" w:hanging="283"/>
      </w:pPr>
      <w:rPr>
        <w:rFonts w:ascii="Symbol" w:hAnsi="Symbol"/>
      </w:rPr>
    </w:lvl>
    <w:lvl w:ilvl="6">
      <w:start w:val="1"/>
      <w:numFmt w:val="bullet"/>
      <w:lvlText w:val=""/>
      <w:lvlJc w:val="left"/>
      <w:pPr>
        <w:tabs>
          <w:tab w:val="num" w:pos="1984"/>
        </w:tabs>
        <w:ind w:left="1984" w:hanging="283"/>
      </w:pPr>
      <w:rPr>
        <w:rFonts w:ascii="Symbol" w:hAnsi="Symbol"/>
      </w:rPr>
    </w:lvl>
    <w:lvl w:ilvl="7">
      <w:start w:val="1"/>
      <w:numFmt w:val="bullet"/>
      <w:lvlText w:val=""/>
      <w:lvlJc w:val="left"/>
      <w:pPr>
        <w:tabs>
          <w:tab w:val="num" w:pos="2268"/>
        </w:tabs>
        <w:ind w:left="2268" w:hanging="283"/>
      </w:pPr>
      <w:rPr>
        <w:rFonts w:ascii="Symbol" w:hAnsi="Symbol"/>
      </w:rPr>
    </w:lvl>
    <w:lvl w:ilvl="8">
      <w:start w:val="1"/>
      <w:numFmt w:val="bullet"/>
      <w:lvlText w:val=""/>
      <w:lvlJc w:val="left"/>
      <w:pPr>
        <w:tabs>
          <w:tab w:val="num" w:pos="2551"/>
        </w:tabs>
        <w:ind w:left="2551" w:hanging="283"/>
      </w:pPr>
      <w:rPr>
        <w:rFonts w:ascii="Symbol" w:hAnsi="Symbol"/>
      </w:rPr>
    </w:lvl>
  </w:abstractNum>
  <w:abstractNum w:abstractNumId="99" w15:restartNumberingAfterBreak="0">
    <w:nsid w:val="00000064"/>
    <w:multiLevelType w:val="multilevel"/>
    <w:tmpl w:val="00000064"/>
    <w:name w:val="WW8Num104"/>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0" w15:restartNumberingAfterBreak="0">
    <w:nsid w:val="00000065"/>
    <w:multiLevelType w:val="multilevel"/>
    <w:tmpl w:val="00000065"/>
    <w:name w:val="WW8Num105"/>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1" w15:restartNumberingAfterBreak="0">
    <w:nsid w:val="00000066"/>
    <w:multiLevelType w:val="multilevel"/>
    <w:tmpl w:val="00000066"/>
    <w:name w:val="WW8Num106"/>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2" w15:restartNumberingAfterBreak="0">
    <w:nsid w:val="00000067"/>
    <w:multiLevelType w:val="multilevel"/>
    <w:tmpl w:val="00000067"/>
    <w:name w:val="WW8Num107"/>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3" w15:restartNumberingAfterBreak="0">
    <w:nsid w:val="00000068"/>
    <w:multiLevelType w:val="multilevel"/>
    <w:tmpl w:val="00000068"/>
    <w:name w:val="WW8Num108"/>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4" w15:restartNumberingAfterBreak="0">
    <w:nsid w:val="00000069"/>
    <w:multiLevelType w:val="multilevel"/>
    <w:tmpl w:val="00000069"/>
    <w:name w:val="WW8Num109"/>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105" w15:restartNumberingAfterBreak="0">
    <w:nsid w:val="0000006A"/>
    <w:multiLevelType w:val="multilevel"/>
    <w:tmpl w:val="0000006A"/>
    <w:name w:val="WW8Num110"/>
    <w:lvl w:ilvl="0">
      <w:start w:val="1"/>
      <w:numFmt w:val="bullet"/>
      <w:lvlText w:val=""/>
      <w:lvlJc w:val="left"/>
      <w:pPr>
        <w:tabs>
          <w:tab w:val="num" w:pos="283"/>
        </w:tabs>
        <w:ind w:left="283" w:hanging="283"/>
      </w:pPr>
      <w:rPr>
        <w:rFonts w:ascii="Symbol" w:hAnsi="Symbol" w:cs="StarSymbol"/>
        <w:sz w:val="18"/>
        <w:szCs w:val="18"/>
      </w:rPr>
    </w:lvl>
    <w:lvl w:ilvl="1">
      <w:start w:val="1"/>
      <w:numFmt w:val="bullet"/>
      <w:lvlText w:val=""/>
      <w:lvlJc w:val="left"/>
      <w:pPr>
        <w:tabs>
          <w:tab w:val="num" w:pos="566"/>
        </w:tabs>
        <w:ind w:left="566" w:hanging="283"/>
      </w:pPr>
      <w:rPr>
        <w:rFonts w:ascii="Symbol" w:hAnsi="Symbol" w:cs="StarSymbol"/>
        <w:sz w:val="18"/>
        <w:szCs w:val="18"/>
      </w:rPr>
    </w:lvl>
    <w:lvl w:ilvl="2">
      <w:start w:val="1"/>
      <w:numFmt w:val="bullet"/>
      <w:lvlText w:val=""/>
      <w:lvlJc w:val="left"/>
      <w:pPr>
        <w:tabs>
          <w:tab w:val="num" w:pos="849"/>
        </w:tabs>
        <w:ind w:left="849" w:hanging="283"/>
      </w:pPr>
      <w:rPr>
        <w:rFonts w:ascii="Symbol" w:hAnsi="Symbol" w:cs="StarSymbol"/>
        <w:sz w:val="18"/>
        <w:szCs w:val="18"/>
      </w:rPr>
    </w:lvl>
    <w:lvl w:ilvl="3">
      <w:start w:val="1"/>
      <w:numFmt w:val="bullet"/>
      <w:lvlText w:val=""/>
      <w:lvlJc w:val="left"/>
      <w:pPr>
        <w:tabs>
          <w:tab w:val="num" w:pos="1132"/>
        </w:tabs>
        <w:ind w:left="1132" w:hanging="283"/>
      </w:pPr>
      <w:rPr>
        <w:rFonts w:ascii="Symbol" w:hAnsi="Symbol" w:cs="StarSymbol"/>
        <w:sz w:val="18"/>
        <w:szCs w:val="18"/>
      </w:rPr>
    </w:lvl>
    <w:lvl w:ilvl="4">
      <w:start w:val="1"/>
      <w:numFmt w:val="bullet"/>
      <w:lvlText w:val=""/>
      <w:lvlJc w:val="left"/>
      <w:pPr>
        <w:tabs>
          <w:tab w:val="num" w:pos="1415"/>
        </w:tabs>
        <w:ind w:left="1415" w:hanging="283"/>
      </w:pPr>
      <w:rPr>
        <w:rFonts w:ascii="Symbol" w:hAnsi="Symbol" w:cs="StarSymbol"/>
        <w:sz w:val="18"/>
        <w:szCs w:val="18"/>
      </w:rPr>
    </w:lvl>
    <w:lvl w:ilvl="5">
      <w:start w:val="1"/>
      <w:numFmt w:val="bullet"/>
      <w:lvlText w:val=""/>
      <w:lvlJc w:val="left"/>
      <w:pPr>
        <w:tabs>
          <w:tab w:val="num" w:pos="1698"/>
        </w:tabs>
        <w:ind w:left="1698" w:hanging="283"/>
      </w:pPr>
      <w:rPr>
        <w:rFonts w:ascii="Symbol" w:hAnsi="Symbol" w:cs="StarSymbol"/>
        <w:sz w:val="18"/>
        <w:szCs w:val="18"/>
      </w:rPr>
    </w:lvl>
    <w:lvl w:ilvl="6">
      <w:start w:val="1"/>
      <w:numFmt w:val="bullet"/>
      <w:lvlText w:val=""/>
      <w:lvlJc w:val="left"/>
      <w:pPr>
        <w:tabs>
          <w:tab w:val="num" w:pos="1981"/>
        </w:tabs>
        <w:ind w:left="1981" w:hanging="283"/>
      </w:pPr>
      <w:rPr>
        <w:rFonts w:ascii="Symbol" w:hAnsi="Symbol" w:cs="StarSymbol"/>
        <w:sz w:val="18"/>
        <w:szCs w:val="18"/>
      </w:rPr>
    </w:lvl>
    <w:lvl w:ilvl="7">
      <w:start w:val="1"/>
      <w:numFmt w:val="bullet"/>
      <w:lvlText w:val=""/>
      <w:lvlJc w:val="left"/>
      <w:pPr>
        <w:tabs>
          <w:tab w:val="num" w:pos="2264"/>
        </w:tabs>
        <w:ind w:left="2264" w:hanging="283"/>
      </w:pPr>
      <w:rPr>
        <w:rFonts w:ascii="Symbol" w:hAnsi="Symbol" w:cs="StarSymbol"/>
        <w:sz w:val="18"/>
        <w:szCs w:val="18"/>
      </w:rPr>
    </w:lvl>
    <w:lvl w:ilvl="8">
      <w:start w:val="1"/>
      <w:numFmt w:val="bullet"/>
      <w:lvlText w:val=""/>
      <w:lvlJc w:val="left"/>
      <w:pPr>
        <w:tabs>
          <w:tab w:val="num" w:pos="2547"/>
        </w:tabs>
        <w:ind w:left="2547" w:hanging="283"/>
      </w:pPr>
      <w:rPr>
        <w:rFonts w:ascii="Symbol" w:hAnsi="Symbol" w:cs="StarSymbol"/>
        <w:sz w:val="18"/>
        <w:szCs w:val="18"/>
      </w:rPr>
    </w:lvl>
  </w:abstractNum>
  <w:abstractNum w:abstractNumId="106" w15:restartNumberingAfterBreak="0">
    <w:nsid w:val="0000006B"/>
    <w:multiLevelType w:val="multilevel"/>
    <w:tmpl w:val="0000006B"/>
    <w:name w:val="WW8Num112"/>
    <w:lvl w:ilvl="0">
      <w:start w:val="1"/>
      <w:numFmt w:val="bullet"/>
      <w:lvlText w:val=""/>
      <w:lvlJc w:val="left"/>
      <w:pPr>
        <w:tabs>
          <w:tab w:val="num" w:pos="1004"/>
        </w:tabs>
        <w:ind w:left="1004" w:hanging="360"/>
      </w:pPr>
      <w:rPr>
        <w:rFonts w:ascii="Symbol" w:hAnsi="Symbol"/>
        <w:i/>
        <w:iCs/>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rPr>
    </w:lvl>
    <w:lvl w:ilvl="3">
      <w:start w:val="1"/>
      <w:numFmt w:val="bullet"/>
      <w:lvlText w:val=""/>
      <w:lvlJc w:val="left"/>
      <w:pPr>
        <w:tabs>
          <w:tab w:val="num" w:pos="3164"/>
        </w:tabs>
        <w:ind w:left="3164" w:hanging="360"/>
      </w:pPr>
      <w:rPr>
        <w:rFonts w:ascii="Symbol" w:hAnsi="Symbol"/>
        <w:i/>
        <w:iCs/>
      </w:rPr>
    </w:lvl>
    <w:lvl w:ilvl="4">
      <w:start w:val="1"/>
      <w:numFmt w:val="bullet"/>
      <w:lvlText w:val="o"/>
      <w:lvlJc w:val="left"/>
      <w:pPr>
        <w:tabs>
          <w:tab w:val="num" w:pos="3884"/>
        </w:tabs>
        <w:ind w:left="3884" w:hanging="360"/>
      </w:pPr>
      <w:rPr>
        <w:rFonts w:ascii="Courier New" w:hAnsi="Courier New"/>
      </w:rPr>
    </w:lvl>
    <w:lvl w:ilvl="5">
      <w:start w:val="1"/>
      <w:numFmt w:val="bullet"/>
      <w:lvlText w:val=""/>
      <w:lvlJc w:val="left"/>
      <w:pPr>
        <w:tabs>
          <w:tab w:val="num" w:pos="4604"/>
        </w:tabs>
        <w:ind w:left="4604" w:hanging="360"/>
      </w:pPr>
      <w:rPr>
        <w:rFonts w:ascii="Wingdings" w:hAnsi="Wingdings"/>
      </w:rPr>
    </w:lvl>
    <w:lvl w:ilvl="6">
      <w:start w:val="1"/>
      <w:numFmt w:val="bullet"/>
      <w:lvlText w:val=""/>
      <w:lvlJc w:val="left"/>
      <w:pPr>
        <w:tabs>
          <w:tab w:val="num" w:pos="5324"/>
        </w:tabs>
        <w:ind w:left="5324" w:hanging="360"/>
      </w:pPr>
      <w:rPr>
        <w:rFonts w:ascii="Symbol" w:hAnsi="Symbol"/>
        <w:i/>
        <w:iCs/>
      </w:rPr>
    </w:lvl>
    <w:lvl w:ilvl="7">
      <w:start w:val="1"/>
      <w:numFmt w:val="bullet"/>
      <w:lvlText w:val="o"/>
      <w:lvlJc w:val="left"/>
      <w:pPr>
        <w:tabs>
          <w:tab w:val="num" w:pos="6044"/>
        </w:tabs>
        <w:ind w:left="6044" w:hanging="360"/>
      </w:pPr>
      <w:rPr>
        <w:rFonts w:ascii="Courier New" w:hAnsi="Courier New"/>
      </w:rPr>
    </w:lvl>
    <w:lvl w:ilvl="8">
      <w:start w:val="1"/>
      <w:numFmt w:val="bullet"/>
      <w:lvlText w:val=""/>
      <w:lvlJc w:val="left"/>
      <w:pPr>
        <w:tabs>
          <w:tab w:val="num" w:pos="6764"/>
        </w:tabs>
        <w:ind w:left="6764" w:hanging="360"/>
      </w:pPr>
      <w:rPr>
        <w:rFonts w:ascii="Wingdings" w:hAnsi="Wingdings"/>
      </w:rPr>
    </w:lvl>
  </w:abstractNum>
  <w:abstractNum w:abstractNumId="107" w15:restartNumberingAfterBreak="0">
    <w:nsid w:val="0000006C"/>
    <w:multiLevelType w:val="multilevel"/>
    <w:tmpl w:val="0000006C"/>
    <w:name w:val="WW8Num113"/>
    <w:lvl w:ilvl="0">
      <w:start w:val="1"/>
      <w:numFmt w:val="bullet"/>
      <w:lvlText w:val=""/>
      <w:lvlJc w:val="left"/>
      <w:pPr>
        <w:tabs>
          <w:tab w:val="num" w:pos="1004"/>
        </w:tabs>
        <w:ind w:left="1004" w:hanging="360"/>
      </w:pPr>
      <w:rPr>
        <w:rFonts w:ascii="Symbol" w:hAnsi="Symbol"/>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rPr>
    </w:lvl>
    <w:lvl w:ilvl="3">
      <w:start w:val="1"/>
      <w:numFmt w:val="bullet"/>
      <w:lvlText w:val=""/>
      <w:lvlJc w:val="left"/>
      <w:pPr>
        <w:tabs>
          <w:tab w:val="num" w:pos="3164"/>
        </w:tabs>
        <w:ind w:left="3164" w:hanging="360"/>
      </w:pPr>
      <w:rPr>
        <w:rFonts w:ascii="Symbol" w:hAnsi="Symbol"/>
      </w:rPr>
    </w:lvl>
    <w:lvl w:ilvl="4">
      <w:start w:val="1"/>
      <w:numFmt w:val="bullet"/>
      <w:lvlText w:val="o"/>
      <w:lvlJc w:val="left"/>
      <w:pPr>
        <w:tabs>
          <w:tab w:val="num" w:pos="3884"/>
        </w:tabs>
        <w:ind w:left="3884" w:hanging="360"/>
      </w:pPr>
      <w:rPr>
        <w:rFonts w:ascii="Courier New" w:hAnsi="Courier New"/>
      </w:rPr>
    </w:lvl>
    <w:lvl w:ilvl="5">
      <w:start w:val="1"/>
      <w:numFmt w:val="bullet"/>
      <w:lvlText w:val=""/>
      <w:lvlJc w:val="left"/>
      <w:pPr>
        <w:tabs>
          <w:tab w:val="num" w:pos="4604"/>
        </w:tabs>
        <w:ind w:left="4604" w:hanging="360"/>
      </w:pPr>
      <w:rPr>
        <w:rFonts w:ascii="Wingdings" w:hAnsi="Wingdings"/>
      </w:rPr>
    </w:lvl>
    <w:lvl w:ilvl="6">
      <w:start w:val="1"/>
      <w:numFmt w:val="bullet"/>
      <w:lvlText w:val=""/>
      <w:lvlJc w:val="left"/>
      <w:pPr>
        <w:tabs>
          <w:tab w:val="num" w:pos="5324"/>
        </w:tabs>
        <w:ind w:left="5324" w:hanging="360"/>
      </w:pPr>
      <w:rPr>
        <w:rFonts w:ascii="Symbol" w:hAnsi="Symbol"/>
      </w:rPr>
    </w:lvl>
    <w:lvl w:ilvl="7">
      <w:start w:val="1"/>
      <w:numFmt w:val="bullet"/>
      <w:lvlText w:val="o"/>
      <w:lvlJc w:val="left"/>
      <w:pPr>
        <w:tabs>
          <w:tab w:val="num" w:pos="6044"/>
        </w:tabs>
        <w:ind w:left="6044" w:hanging="360"/>
      </w:pPr>
      <w:rPr>
        <w:rFonts w:ascii="Courier New" w:hAnsi="Courier New"/>
      </w:rPr>
    </w:lvl>
    <w:lvl w:ilvl="8">
      <w:start w:val="1"/>
      <w:numFmt w:val="bullet"/>
      <w:lvlText w:val=""/>
      <w:lvlJc w:val="left"/>
      <w:pPr>
        <w:tabs>
          <w:tab w:val="num" w:pos="6764"/>
        </w:tabs>
        <w:ind w:left="6764" w:hanging="360"/>
      </w:pPr>
      <w:rPr>
        <w:rFonts w:ascii="Wingdings" w:hAnsi="Wingdings"/>
      </w:rPr>
    </w:lvl>
  </w:abstractNum>
  <w:abstractNum w:abstractNumId="108" w15:restartNumberingAfterBreak="0">
    <w:nsid w:val="0000006D"/>
    <w:multiLevelType w:val="multilevel"/>
    <w:tmpl w:val="0000006D"/>
    <w:name w:val="WW8Num114"/>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09" w15:restartNumberingAfterBreak="0">
    <w:nsid w:val="0000006E"/>
    <w:multiLevelType w:val="multilevel"/>
    <w:tmpl w:val="0000006E"/>
    <w:name w:val="WW8Num115"/>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0" w15:restartNumberingAfterBreak="0">
    <w:nsid w:val="0000006F"/>
    <w:multiLevelType w:val="multilevel"/>
    <w:tmpl w:val="0000006F"/>
    <w:name w:val="WW8Num116"/>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1" w15:restartNumberingAfterBreak="0">
    <w:nsid w:val="00000070"/>
    <w:multiLevelType w:val="multilevel"/>
    <w:tmpl w:val="00000070"/>
    <w:name w:val="WW8Num117"/>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2" w15:restartNumberingAfterBreak="0">
    <w:nsid w:val="00000071"/>
    <w:multiLevelType w:val="multilevel"/>
    <w:tmpl w:val="00000071"/>
    <w:name w:val="WW8Num118"/>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3" w15:restartNumberingAfterBreak="0">
    <w:nsid w:val="00000072"/>
    <w:multiLevelType w:val="multilevel"/>
    <w:tmpl w:val="00000072"/>
    <w:name w:val="WW8Num119"/>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4" w15:restartNumberingAfterBreak="0">
    <w:nsid w:val="00000073"/>
    <w:multiLevelType w:val="multilevel"/>
    <w:tmpl w:val="00000073"/>
    <w:name w:val="WW8Num120"/>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5" w15:restartNumberingAfterBreak="0">
    <w:nsid w:val="00000074"/>
    <w:multiLevelType w:val="multilevel"/>
    <w:tmpl w:val="00000074"/>
    <w:name w:val="WW8Num121"/>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6" w15:restartNumberingAfterBreak="0">
    <w:nsid w:val="00000075"/>
    <w:multiLevelType w:val="multilevel"/>
    <w:tmpl w:val="00000075"/>
    <w:name w:val="WW8Num122"/>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7" w15:restartNumberingAfterBreak="0">
    <w:nsid w:val="00000076"/>
    <w:multiLevelType w:val="multilevel"/>
    <w:tmpl w:val="00000076"/>
    <w:name w:val="WW8Num123"/>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8" w15:restartNumberingAfterBreak="0">
    <w:nsid w:val="00000077"/>
    <w:multiLevelType w:val="multilevel"/>
    <w:tmpl w:val="00000077"/>
    <w:name w:val="WW8Num124"/>
    <w:lvl w:ilvl="0">
      <w:start w:val="1"/>
      <w:numFmt w:val="bullet"/>
      <w:lvlText w:val="-"/>
      <w:lvlJc w:val="left"/>
      <w:pPr>
        <w:tabs>
          <w:tab w:val="num" w:pos="360"/>
        </w:tabs>
        <w:ind w:left="360" w:hanging="360"/>
      </w:pPr>
      <w:rPr>
        <w:rFonts w:ascii="StarSymbol" w:hAnsi="Star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19" w15:restartNumberingAfterBreak="0">
    <w:nsid w:val="04BC51F7"/>
    <w:multiLevelType w:val="multilevel"/>
    <w:tmpl w:val="822C5A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08304AA1"/>
    <w:multiLevelType w:val="singleLevel"/>
    <w:tmpl w:val="9ACAC9FC"/>
    <w:lvl w:ilvl="0">
      <w:start w:val="1"/>
      <w:numFmt w:val="bullet"/>
      <w:lvlText w:val="-"/>
      <w:lvlJc w:val="left"/>
      <w:pPr>
        <w:tabs>
          <w:tab w:val="num" w:pos="360"/>
        </w:tabs>
        <w:ind w:left="360" w:hanging="360"/>
      </w:pPr>
      <w:rPr>
        <w:rFonts w:ascii="Times New Roman" w:hAnsi="Times New Roman" w:hint="default"/>
      </w:rPr>
    </w:lvl>
  </w:abstractNum>
  <w:abstractNum w:abstractNumId="121" w15:restartNumberingAfterBreak="0">
    <w:nsid w:val="099E279C"/>
    <w:multiLevelType w:val="multilevel"/>
    <w:tmpl w:val="4D8E91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1">
      <w:start w:val="7"/>
      <w:numFmt w:val="decimal"/>
      <w:lvlText w:val="%2."/>
      <w:lvlJc w:val="left"/>
      <w:rPr>
        <w:rFonts w:ascii="Garamond" w:eastAsia="Times New Roman" w:hAnsi="Garamond" w:cs="Times New Roman" w:hint="default"/>
        <w:b/>
        <w:bCs/>
        <w:i w:val="0"/>
        <w:iCs w:val="0"/>
        <w:smallCaps w:val="0"/>
        <w:strike w:val="0"/>
        <w:color w:val="000000"/>
        <w:spacing w:val="0"/>
        <w:w w:val="100"/>
        <w:position w:val="0"/>
        <w:sz w:val="24"/>
        <w:szCs w:val="24"/>
        <w:u w:val="none"/>
        <w:lang w:val="pl"/>
      </w:rPr>
    </w:lvl>
    <w:lvl w:ilvl="2">
      <w:start w:val="1"/>
      <w:numFmt w:val="decimal"/>
      <w:lvlText w:val="%2.%3."/>
      <w:lvlJc w:val="left"/>
      <w:rPr>
        <w:rFonts w:ascii="Garamond" w:eastAsia="Times New Roman" w:hAnsi="Garamond" w:cs="Times New Roman" w:hint="default"/>
        <w:b/>
        <w:bCs/>
        <w:i w:val="0"/>
        <w:iCs w:val="0"/>
        <w:smallCaps w:val="0"/>
        <w:strike w:val="0"/>
        <w:color w:val="000000"/>
        <w:spacing w:val="0"/>
        <w:w w:val="100"/>
        <w:position w:val="0"/>
        <w:sz w:val="24"/>
        <w:szCs w:val="24"/>
        <w:u w:val="none"/>
        <w:lang w:val="pl"/>
      </w:rPr>
    </w:lvl>
    <w:lvl w:ilvl="3">
      <w:start w:val="1"/>
      <w:numFmt w:val="lowerLetter"/>
      <w:lvlText w:val="%4)"/>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0A034925"/>
    <w:multiLevelType w:val="multilevel"/>
    <w:tmpl w:val="A2B2218A"/>
    <w:lvl w:ilvl="0">
      <w:start w:val="3"/>
      <w:numFmt w:val="decimal"/>
      <w:lvlText w:val="%1."/>
      <w:lvlJc w:val="left"/>
      <w:pPr>
        <w:tabs>
          <w:tab w:val="num" w:pos="705"/>
        </w:tabs>
        <w:ind w:left="705" w:hanging="705"/>
      </w:pPr>
    </w:lvl>
    <w:lvl w:ilvl="1">
      <w:start w:val="2"/>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23" w15:restartNumberingAfterBreak="0">
    <w:nsid w:val="0F2A67D9"/>
    <w:multiLevelType w:val="hybridMultilevel"/>
    <w:tmpl w:val="937A28F4"/>
    <w:lvl w:ilvl="0" w:tplc="FFFFFFFF">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24" w15:restartNumberingAfterBreak="0">
    <w:nsid w:val="1401182D"/>
    <w:multiLevelType w:val="hybridMultilevel"/>
    <w:tmpl w:val="3E8CEF2E"/>
    <w:lvl w:ilvl="0" w:tplc="3B4A1064">
      <w:start w:val="1"/>
      <w:numFmt w:val="bullet"/>
      <w:pStyle w:val="Wypunktowanie"/>
      <w:lvlText w:val=""/>
      <w:lvlJc w:val="left"/>
      <w:pPr>
        <w:tabs>
          <w:tab w:val="num" w:pos="1211"/>
        </w:tabs>
        <w:ind w:left="1211" w:hanging="360"/>
      </w:pPr>
      <w:rPr>
        <w:rFonts w:ascii="Symbol" w:hAnsi="Symbol" w:hint="default"/>
      </w:rPr>
    </w:lvl>
    <w:lvl w:ilvl="1" w:tplc="449EBF9A">
      <w:start w:val="1"/>
      <w:numFmt w:val="bullet"/>
      <w:pStyle w:val="Listapunktowana4"/>
      <w:lvlText w:val=""/>
      <w:lvlJc w:val="left"/>
      <w:pPr>
        <w:tabs>
          <w:tab w:val="num" w:pos="2291"/>
        </w:tabs>
        <w:ind w:left="2291" w:hanging="360"/>
      </w:pPr>
      <w:rPr>
        <w:rFonts w:ascii="Symbol" w:hAnsi="Symbol" w:hint="default"/>
      </w:rPr>
    </w:lvl>
    <w:lvl w:ilvl="2" w:tplc="04150005" w:tentative="1">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tentative="1">
      <w:start w:val="1"/>
      <w:numFmt w:val="bullet"/>
      <w:lvlText w:val="o"/>
      <w:lvlJc w:val="left"/>
      <w:pPr>
        <w:tabs>
          <w:tab w:val="num" w:pos="4451"/>
        </w:tabs>
        <w:ind w:left="4451" w:hanging="360"/>
      </w:pPr>
      <w:rPr>
        <w:rFonts w:ascii="Courier New" w:hAnsi="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125" w15:restartNumberingAfterBreak="0">
    <w:nsid w:val="142E7003"/>
    <w:multiLevelType w:val="hybridMultilevel"/>
    <w:tmpl w:val="0F22CED0"/>
    <w:lvl w:ilvl="0" w:tplc="FFFFFFFF">
      <w:start w:val="1"/>
      <w:numFmt w:val="bullet"/>
      <w:lvlText w:val=""/>
      <w:lvlJc w:val="left"/>
      <w:pPr>
        <w:ind w:left="851" w:hanging="284"/>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6" w15:restartNumberingAfterBreak="0">
    <w:nsid w:val="14A81299"/>
    <w:multiLevelType w:val="multilevel"/>
    <w:tmpl w:val="3434FD46"/>
    <w:lvl w:ilvl="0">
      <w:start w:val="1"/>
      <w:numFmt w:val="decimal"/>
      <w:pStyle w:val="Wyliczani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7" w15:restartNumberingAfterBreak="0">
    <w:nsid w:val="16F14554"/>
    <w:multiLevelType w:val="hybridMultilevel"/>
    <w:tmpl w:val="F1AC07FE"/>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8" w15:restartNumberingAfterBreak="0">
    <w:nsid w:val="17B07094"/>
    <w:multiLevelType w:val="multilevel"/>
    <w:tmpl w:val="FF6A1090"/>
    <w:lvl w:ilvl="0">
      <w:start w:val="1"/>
      <w:numFmt w:val="decimal"/>
      <w:lvlText w:val="2.6.%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1">
      <w:start w:val="3"/>
      <w:numFmt w:val="decimal"/>
      <w:lvlText w:val="%2."/>
      <w:lvlJc w:val="left"/>
      <w:rPr>
        <w:rFonts w:ascii="Garamond" w:eastAsia="Times New Roman" w:hAnsi="Garamond" w:cs="Times New Roman" w:hint="default"/>
        <w:b/>
        <w:bCs/>
        <w:i w:val="0"/>
        <w:iCs w:val="0"/>
        <w:smallCaps w:val="0"/>
        <w:strike w:val="0"/>
        <w:color w:val="000000"/>
        <w:spacing w:val="0"/>
        <w:w w:val="100"/>
        <w:position w:val="0"/>
        <w:sz w:val="24"/>
        <w:szCs w:val="24"/>
        <w:u w:val="none"/>
        <w:lang w:val="pl"/>
      </w:rPr>
    </w:lvl>
    <w:lvl w:ilvl="2">
      <w:start w:val="1"/>
      <w:numFmt w:val="lowerLetter"/>
      <w:lvlText w:val="%3)"/>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3">
      <w:start w:val="1"/>
      <w:numFmt w:val="lowerLetter"/>
      <w:lvlText w:val="%4)"/>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4">
      <w:start w:val="1"/>
      <w:numFmt w:val="lowerLetter"/>
      <w:lvlText w:val="%5)"/>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pl"/>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1B025731"/>
    <w:multiLevelType w:val="hybridMultilevel"/>
    <w:tmpl w:val="8B94427C"/>
    <w:lvl w:ilvl="0" w:tplc="1C0C4C6A">
      <w:start w:val="1"/>
      <w:numFmt w:val="bullet"/>
      <w:lvlText w:val=""/>
      <w:lvlJc w:val="left"/>
      <w:pPr>
        <w:tabs>
          <w:tab w:val="num" w:pos="1069"/>
        </w:tabs>
        <w:ind w:left="1069" w:hanging="360"/>
      </w:pPr>
      <w:rPr>
        <w:rFonts w:ascii="Symbol" w:hAnsi="Symbol" w:hint="default"/>
        <w:color w:val="auto"/>
      </w:rPr>
    </w:lvl>
    <w:lvl w:ilvl="1" w:tplc="04150001">
      <w:start w:val="1"/>
      <w:numFmt w:val="bullet"/>
      <w:lvlText w:val=""/>
      <w:lvlJc w:val="left"/>
      <w:pPr>
        <w:tabs>
          <w:tab w:val="num" w:pos="1789"/>
        </w:tabs>
        <w:ind w:left="1789" w:hanging="360"/>
      </w:pPr>
      <w:rPr>
        <w:rFonts w:ascii="Symbol" w:hAnsi="Symbol" w:hint="default"/>
      </w:rPr>
    </w:lvl>
    <w:lvl w:ilvl="2" w:tplc="D9EEF84A">
      <w:start w:val="1"/>
      <w:numFmt w:val="bullet"/>
      <w:pStyle w:val="Wypunktowaniekropka"/>
      <w:lvlText w:val=""/>
      <w:lvlJc w:val="left"/>
      <w:pPr>
        <w:tabs>
          <w:tab w:val="num" w:pos="2509"/>
        </w:tabs>
        <w:ind w:left="2509" w:hanging="360"/>
      </w:pPr>
      <w:rPr>
        <w:rFonts w:ascii="Wingdings" w:hAnsi="Wingdings" w:hint="default"/>
      </w:rPr>
    </w:lvl>
    <w:lvl w:ilvl="3" w:tplc="A5C647A8">
      <w:start w:val="1"/>
      <w:numFmt w:val="decimal"/>
      <w:pStyle w:val="Listanumerowana"/>
      <w:lvlText w:val="%4."/>
      <w:lvlJc w:val="left"/>
      <w:pPr>
        <w:tabs>
          <w:tab w:val="num" w:pos="924"/>
        </w:tabs>
        <w:ind w:left="924" w:hanging="357"/>
      </w:pPr>
      <w:rPr>
        <w:rFonts w:hint="default"/>
        <w:color w:val="auto"/>
      </w:rPr>
    </w:lvl>
    <w:lvl w:ilvl="4" w:tplc="04150003" w:tentative="1">
      <w:start w:val="1"/>
      <w:numFmt w:val="bullet"/>
      <w:lvlText w:val="o"/>
      <w:lvlJc w:val="left"/>
      <w:pPr>
        <w:tabs>
          <w:tab w:val="num" w:pos="3949"/>
        </w:tabs>
        <w:ind w:left="3949" w:hanging="360"/>
      </w:pPr>
      <w:rPr>
        <w:rFonts w:ascii="Courier New" w:hAnsi="Courier New" w:cs="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cs="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130" w15:restartNumberingAfterBreak="0">
    <w:nsid w:val="1C00591F"/>
    <w:multiLevelType w:val="multilevel"/>
    <w:tmpl w:val="89A85DB8"/>
    <w:lvl w:ilvl="0">
      <w:start w:val="4"/>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pl"/>
      </w:rPr>
    </w:lvl>
    <w:lvl w:ilvl="1">
      <w:start w:val="2"/>
      <w:numFmt w:val="decimal"/>
      <w:lvlText w:val="%2."/>
      <w:lvlJc w:val="left"/>
      <w:rPr>
        <w:rFonts w:ascii="Garamond" w:eastAsia="Times New Roman" w:hAnsi="Garamond" w:cs="Times New Roman" w:hint="default"/>
        <w:b/>
        <w:bCs/>
        <w:i w:val="0"/>
        <w:iCs w:val="0"/>
        <w:smallCaps w:val="0"/>
        <w:strike w:val="0"/>
        <w:color w:val="000000"/>
        <w:spacing w:val="0"/>
        <w:w w:val="100"/>
        <w:position w:val="0"/>
        <w:sz w:val="24"/>
        <w:szCs w:val="24"/>
        <w:u w:val="none"/>
        <w:lang w:val="pl"/>
      </w:rPr>
    </w:lvl>
    <w:lvl w:ilvl="2">
      <w:start w:val="1"/>
      <w:numFmt w:val="decimal"/>
      <w:lvlText w:val="%2.%3."/>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pl"/>
      </w:rPr>
    </w:lvl>
    <w:lvl w:ilvl="3">
      <w:start w:val="1"/>
      <w:numFmt w:val="decimal"/>
      <w:lvlText w:val="%2.%3.%4."/>
      <w:lvlJc w:val="left"/>
      <w:rPr>
        <w:rFonts w:ascii="Times New Roman" w:eastAsia="Times New Roman" w:hAnsi="Times New Roman" w:cs="Times New Roman"/>
        <w:b/>
        <w:bCs w:val="0"/>
        <w:i w:val="0"/>
        <w:iCs w:val="0"/>
        <w:smallCaps w:val="0"/>
        <w:strike w:val="0"/>
        <w:color w:val="000000"/>
        <w:spacing w:val="0"/>
        <w:w w:val="100"/>
        <w:position w:val="0"/>
        <w:sz w:val="19"/>
        <w:szCs w:val="19"/>
        <w:u w:val="none"/>
        <w:lang w:val="pl"/>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1F5826E3"/>
    <w:multiLevelType w:val="hybridMultilevel"/>
    <w:tmpl w:val="3CF4F0A0"/>
    <w:lvl w:ilvl="0" w:tplc="CBDC38B2">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2284666E"/>
    <w:multiLevelType w:val="hybridMultilevel"/>
    <w:tmpl w:val="BE904828"/>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235D4E4A"/>
    <w:multiLevelType w:val="hybridMultilevel"/>
    <w:tmpl w:val="502C1CDA"/>
    <w:lvl w:ilvl="0" w:tplc="FFFFFFFF">
      <w:start w:val="65535"/>
      <w:numFmt w:val="bullet"/>
      <w:lvlText w:val="-"/>
      <w:lvlJc w:val="left"/>
      <w:pPr>
        <w:ind w:left="1004" w:hanging="360"/>
      </w:pPr>
      <w:rPr>
        <w:rFonts w:ascii="Arial" w:hAnsi="Arial" w:cs="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34" w15:restartNumberingAfterBreak="0">
    <w:nsid w:val="250E4A25"/>
    <w:multiLevelType w:val="multilevel"/>
    <w:tmpl w:val="C308A40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135" w15:restartNumberingAfterBreak="0">
    <w:nsid w:val="27831004"/>
    <w:multiLevelType w:val="hybridMultilevel"/>
    <w:tmpl w:val="55122A9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11E618F2" w:tentative="1">
      <w:start w:val="1"/>
      <w:numFmt w:val="bullet"/>
      <w:lvlText w:val=""/>
      <w:lvlJc w:val="left"/>
      <w:pPr>
        <w:ind w:left="2444" w:hanging="360"/>
      </w:pPr>
      <w:rPr>
        <w:rFonts w:ascii="Wingdings" w:hAnsi="Wingdings" w:hint="default"/>
      </w:rPr>
    </w:lvl>
    <w:lvl w:ilvl="3" w:tplc="0415000F" w:tentative="1">
      <w:start w:val="1"/>
      <w:numFmt w:val="bullet"/>
      <w:lvlText w:val=""/>
      <w:lvlJc w:val="left"/>
      <w:pPr>
        <w:ind w:left="3164" w:hanging="360"/>
      </w:pPr>
      <w:rPr>
        <w:rFonts w:ascii="Symbol" w:hAnsi="Symbol" w:hint="default"/>
      </w:rPr>
    </w:lvl>
    <w:lvl w:ilvl="4" w:tplc="04150019" w:tentative="1">
      <w:start w:val="1"/>
      <w:numFmt w:val="bullet"/>
      <w:lvlText w:val="o"/>
      <w:lvlJc w:val="left"/>
      <w:pPr>
        <w:ind w:left="3884" w:hanging="360"/>
      </w:pPr>
      <w:rPr>
        <w:rFonts w:ascii="Courier New" w:hAnsi="Courier New" w:cs="Courier New" w:hint="default"/>
      </w:rPr>
    </w:lvl>
    <w:lvl w:ilvl="5" w:tplc="0415001B" w:tentative="1">
      <w:start w:val="1"/>
      <w:numFmt w:val="bullet"/>
      <w:lvlText w:val=""/>
      <w:lvlJc w:val="left"/>
      <w:pPr>
        <w:ind w:left="4604" w:hanging="360"/>
      </w:pPr>
      <w:rPr>
        <w:rFonts w:ascii="Wingdings" w:hAnsi="Wingdings" w:hint="default"/>
      </w:rPr>
    </w:lvl>
    <w:lvl w:ilvl="6" w:tplc="0415000F" w:tentative="1">
      <w:start w:val="1"/>
      <w:numFmt w:val="bullet"/>
      <w:lvlText w:val=""/>
      <w:lvlJc w:val="left"/>
      <w:pPr>
        <w:ind w:left="5324" w:hanging="360"/>
      </w:pPr>
      <w:rPr>
        <w:rFonts w:ascii="Symbol" w:hAnsi="Symbol" w:hint="default"/>
      </w:rPr>
    </w:lvl>
    <w:lvl w:ilvl="7" w:tplc="04150019" w:tentative="1">
      <w:start w:val="1"/>
      <w:numFmt w:val="bullet"/>
      <w:lvlText w:val="o"/>
      <w:lvlJc w:val="left"/>
      <w:pPr>
        <w:ind w:left="6044" w:hanging="360"/>
      </w:pPr>
      <w:rPr>
        <w:rFonts w:ascii="Courier New" w:hAnsi="Courier New" w:cs="Courier New" w:hint="default"/>
      </w:rPr>
    </w:lvl>
    <w:lvl w:ilvl="8" w:tplc="0415001B" w:tentative="1">
      <w:start w:val="1"/>
      <w:numFmt w:val="bullet"/>
      <w:lvlText w:val=""/>
      <w:lvlJc w:val="left"/>
      <w:pPr>
        <w:ind w:left="6764" w:hanging="360"/>
      </w:pPr>
      <w:rPr>
        <w:rFonts w:ascii="Wingdings" w:hAnsi="Wingdings" w:hint="default"/>
      </w:rPr>
    </w:lvl>
  </w:abstractNum>
  <w:abstractNum w:abstractNumId="136" w15:restartNumberingAfterBreak="0">
    <w:nsid w:val="279F2FD7"/>
    <w:multiLevelType w:val="multilevel"/>
    <w:tmpl w:val="87F0AA38"/>
    <w:lvl w:ilvl="0">
      <w:start w:val="1"/>
      <w:numFmt w:val="decimal"/>
      <w:lvlText w:val="%1."/>
      <w:lvlJc w:val="left"/>
      <w:pPr>
        <w:tabs>
          <w:tab w:val="num" w:pos="397"/>
        </w:tabs>
        <w:ind w:left="397" w:hanging="397"/>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7" w15:restartNumberingAfterBreak="0">
    <w:nsid w:val="2A7C14B1"/>
    <w:multiLevelType w:val="hybridMultilevel"/>
    <w:tmpl w:val="E12880BA"/>
    <w:lvl w:ilvl="0" w:tplc="7882B8E6">
      <w:start w:val="1"/>
      <w:numFmt w:val="lowerLetter"/>
      <w:lvlText w:val="%1)"/>
      <w:lvlJc w:val="left"/>
      <w:pPr>
        <w:ind w:left="1146" w:hanging="360"/>
      </w:pPr>
      <w:rPr>
        <w:rFonts w:hint="default"/>
        <w:b/>
        <w:u w:val="none"/>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38" w15:restartNumberingAfterBreak="0">
    <w:nsid w:val="2AD31492"/>
    <w:multiLevelType w:val="hybridMultilevel"/>
    <w:tmpl w:val="80B06EBC"/>
    <w:lvl w:ilvl="0" w:tplc="3D88D816">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2C5F75B0"/>
    <w:multiLevelType w:val="hybridMultilevel"/>
    <w:tmpl w:val="1D882B44"/>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31681390"/>
    <w:multiLevelType w:val="hybridMultilevel"/>
    <w:tmpl w:val="0F92B164"/>
    <w:lvl w:ilvl="0" w:tplc="26AE49AA">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361511B7"/>
    <w:multiLevelType w:val="hybridMultilevel"/>
    <w:tmpl w:val="ADA4F47A"/>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37591AE3"/>
    <w:multiLevelType w:val="multilevel"/>
    <w:tmpl w:val="52F6120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525"/>
        </w:tabs>
        <w:ind w:left="525" w:hanging="360"/>
      </w:pPr>
      <w:rPr>
        <w:rFonts w:hint="default"/>
      </w:rPr>
    </w:lvl>
    <w:lvl w:ilvl="2">
      <w:start w:val="1"/>
      <w:numFmt w:val="decimalZero"/>
      <w:lvlText w:val="%1.%2.%3"/>
      <w:lvlJc w:val="left"/>
      <w:pPr>
        <w:tabs>
          <w:tab w:val="num" w:pos="1050"/>
        </w:tabs>
        <w:ind w:left="1050" w:hanging="720"/>
      </w:pPr>
      <w:rPr>
        <w:rFonts w:hint="default"/>
      </w:rPr>
    </w:lvl>
    <w:lvl w:ilvl="3">
      <w:start w:val="1"/>
      <w:numFmt w:val="decimalZero"/>
      <w:lvlText w:val="%1.%2.%3.%4"/>
      <w:lvlJc w:val="left"/>
      <w:pPr>
        <w:tabs>
          <w:tab w:val="num" w:pos="1215"/>
        </w:tabs>
        <w:ind w:left="1215" w:hanging="720"/>
      </w:pPr>
      <w:rPr>
        <w:rFonts w:hint="default"/>
      </w:rPr>
    </w:lvl>
    <w:lvl w:ilvl="4">
      <w:start w:val="1"/>
      <w:numFmt w:val="decimal"/>
      <w:lvlText w:val="%1.%2.%3.%4.%5"/>
      <w:lvlJc w:val="left"/>
      <w:pPr>
        <w:tabs>
          <w:tab w:val="num" w:pos="1380"/>
        </w:tabs>
        <w:ind w:left="1380" w:hanging="720"/>
      </w:pPr>
      <w:rPr>
        <w:rFonts w:hint="default"/>
      </w:rPr>
    </w:lvl>
    <w:lvl w:ilvl="5">
      <w:start w:val="1"/>
      <w:numFmt w:val="decimal"/>
      <w:lvlText w:val="%1.%2.%3.%4.%5.%6"/>
      <w:lvlJc w:val="left"/>
      <w:pPr>
        <w:tabs>
          <w:tab w:val="num" w:pos="1905"/>
        </w:tabs>
        <w:ind w:left="1905" w:hanging="1080"/>
      </w:pPr>
      <w:rPr>
        <w:rFonts w:hint="default"/>
      </w:rPr>
    </w:lvl>
    <w:lvl w:ilvl="6">
      <w:start w:val="1"/>
      <w:numFmt w:val="decimal"/>
      <w:lvlText w:val="%1.%2.%3.%4.%5.%6.%7"/>
      <w:lvlJc w:val="left"/>
      <w:pPr>
        <w:tabs>
          <w:tab w:val="num" w:pos="2070"/>
        </w:tabs>
        <w:ind w:left="2070" w:hanging="1080"/>
      </w:pPr>
      <w:rPr>
        <w:rFonts w:hint="default"/>
      </w:rPr>
    </w:lvl>
    <w:lvl w:ilvl="7">
      <w:start w:val="1"/>
      <w:numFmt w:val="decimal"/>
      <w:lvlText w:val="%1.%2.%3.%4.%5.%6.%7.%8"/>
      <w:lvlJc w:val="left"/>
      <w:pPr>
        <w:tabs>
          <w:tab w:val="num" w:pos="2235"/>
        </w:tabs>
        <w:ind w:left="2235" w:hanging="1080"/>
      </w:pPr>
      <w:rPr>
        <w:rFonts w:hint="default"/>
      </w:rPr>
    </w:lvl>
    <w:lvl w:ilvl="8">
      <w:start w:val="1"/>
      <w:numFmt w:val="decimal"/>
      <w:lvlText w:val="%1.%2.%3.%4.%5.%6.%7.%8.%9"/>
      <w:lvlJc w:val="left"/>
      <w:pPr>
        <w:tabs>
          <w:tab w:val="num" w:pos="2760"/>
        </w:tabs>
        <w:ind w:left="2760" w:hanging="1440"/>
      </w:pPr>
      <w:rPr>
        <w:rFonts w:hint="default"/>
      </w:rPr>
    </w:lvl>
  </w:abstractNum>
  <w:abstractNum w:abstractNumId="143" w15:restartNumberingAfterBreak="0">
    <w:nsid w:val="3DB16403"/>
    <w:multiLevelType w:val="hybridMultilevel"/>
    <w:tmpl w:val="48FAED0C"/>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40827672"/>
    <w:multiLevelType w:val="hybridMultilevel"/>
    <w:tmpl w:val="444ED6CE"/>
    <w:lvl w:ilvl="0" w:tplc="25965FB0">
      <w:start w:val="1"/>
      <w:numFmt w:val="bullet"/>
      <w:lvlText w:val=""/>
      <w:lvlJc w:val="left"/>
      <w:pPr>
        <w:ind w:left="360" w:hanging="360"/>
      </w:pPr>
      <w:rPr>
        <w:rFonts w:ascii="Wingdings" w:hAnsi="Wingdings" w:hint="default"/>
        <w:color w:val="FF0000"/>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5" w15:restartNumberingAfterBreak="0">
    <w:nsid w:val="448A2754"/>
    <w:multiLevelType w:val="hybridMultilevel"/>
    <w:tmpl w:val="0FF69B44"/>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48860171"/>
    <w:multiLevelType w:val="multilevel"/>
    <w:tmpl w:val="E6B8C11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pl"/>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4E280E3D"/>
    <w:multiLevelType w:val="hybridMultilevel"/>
    <w:tmpl w:val="FC68B0A8"/>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4EA84C7A"/>
    <w:multiLevelType w:val="hybridMultilevel"/>
    <w:tmpl w:val="5D54FC4E"/>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4FBB0E02"/>
    <w:multiLevelType w:val="hybridMultilevel"/>
    <w:tmpl w:val="223C9A04"/>
    <w:lvl w:ilvl="0" w:tplc="1F30BCC6">
      <w:numFmt w:val="bullet"/>
      <w:pStyle w:val="Wypunktowaniestrzaka"/>
      <w:lvlText w:val=""/>
      <w:lvlJc w:val="left"/>
      <w:pPr>
        <w:tabs>
          <w:tab w:val="num" w:pos="1060"/>
        </w:tabs>
        <w:ind w:left="1040" w:hanging="34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26E03CF"/>
    <w:multiLevelType w:val="hybridMultilevel"/>
    <w:tmpl w:val="ADB4571A"/>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31A51DC"/>
    <w:multiLevelType w:val="multilevel"/>
    <w:tmpl w:val="40DCAFDE"/>
    <w:lvl w:ilvl="0">
      <w:start w:val="2"/>
      <w:numFmt w:val="decimal"/>
      <w:lvlText w:val="%1.0"/>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628" w:hanging="36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256" w:hanging="72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7884" w:hanging="1080"/>
      </w:pPr>
      <w:rPr>
        <w:rFonts w:hint="default"/>
      </w:rPr>
    </w:lvl>
    <w:lvl w:ilvl="7">
      <w:start w:val="1"/>
      <w:numFmt w:val="decimal"/>
      <w:lvlText w:val="%1.%2.%3.%4.%5.%6.%7.%8"/>
      <w:lvlJc w:val="left"/>
      <w:pPr>
        <w:ind w:left="9018" w:hanging="1080"/>
      </w:pPr>
      <w:rPr>
        <w:rFonts w:hint="default"/>
      </w:rPr>
    </w:lvl>
    <w:lvl w:ilvl="8">
      <w:start w:val="1"/>
      <w:numFmt w:val="decimal"/>
      <w:lvlText w:val="%1.%2.%3.%4.%5.%6.%7.%8.%9"/>
      <w:lvlJc w:val="left"/>
      <w:pPr>
        <w:ind w:left="10512" w:hanging="1440"/>
      </w:pPr>
      <w:rPr>
        <w:rFonts w:hint="default"/>
      </w:rPr>
    </w:lvl>
  </w:abstractNum>
  <w:abstractNum w:abstractNumId="152" w15:restartNumberingAfterBreak="0">
    <w:nsid w:val="54C419C3"/>
    <w:multiLevelType w:val="multilevel"/>
    <w:tmpl w:val="E54AC802"/>
    <w:lvl w:ilvl="0">
      <w:start w:val="1"/>
      <w:numFmt w:val="decimal"/>
      <w:lvlText w:val="%1."/>
      <w:lvlJc w:val="left"/>
      <w:pPr>
        <w:ind w:left="1140" w:hanging="1140"/>
      </w:pPr>
      <w:rPr>
        <w:rFonts w:hint="default"/>
        <w:u w:val="none"/>
      </w:rPr>
    </w:lvl>
    <w:lvl w:ilvl="1">
      <w:start w:val="1"/>
      <w:numFmt w:val="decimal"/>
      <w:lvlText w:val="%1.%2."/>
      <w:lvlJc w:val="left"/>
      <w:pPr>
        <w:ind w:left="1140" w:hanging="1140"/>
      </w:pPr>
      <w:rPr>
        <w:rFonts w:hint="default"/>
        <w:u w:val="none"/>
      </w:rPr>
    </w:lvl>
    <w:lvl w:ilvl="2">
      <w:start w:val="1"/>
      <w:numFmt w:val="decimalZero"/>
      <w:lvlText w:val="%1.%2.%3."/>
      <w:lvlJc w:val="left"/>
      <w:pPr>
        <w:ind w:left="1140" w:hanging="1140"/>
      </w:pPr>
      <w:rPr>
        <w:rFonts w:hint="default"/>
        <w:u w:val="none"/>
      </w:rPr>
    </w:lvl>
    <w:lvl w:ilvl="3">
      <w:start w:val="1"/>
      <w:numFmt w:val="decimalZero"/>
      <w:lvlText w:val="%1.%2.%3.%4."/>
      <w:lvlJc w:val="left"/>
      <w:pPr>
        <w:ind w:left="1140" w:hanging="1140"/>
      </w:pPr>
      <w:rPr>
        <w:rFonts w:hint="default"/>
        <w:u w:val="none"/>
      </w:rPr>
    </w:lvl>
    <w:lvl w:ilvl="4">
      <w:start w:val="1"/>
      <w:numFmt w:val="decimal"/>
      <w:lvlText w:val="%1.%2.%3.%4.%5."/>
      <w:lvlJc w:val="left"/>
      <w:pPr>
        <w:ind w:left="1140" w:hanging="1140"/>
      </w:pPr>
      <w:rPr>
        <w:rFonts w:hint="default"/>
        <w:u w:val="none"/>
      </w:rPr>
    </w:lvl>
    <w:lvl w:ilvl="5">
      <w:start w:val="1"/>
      <w:numFmt w:val="decimal"/>
      <w:lvlText w:val="%1.%2.%3.%4.%5.%6."/>
      <w:lvlJc w:val="left"/>
      <w:pPr>
        <w:ind w:left="1140" w:hanging="1140"/>
      </w:pPr>
      <w:rPr>
        <w:rFonts w:hint="default"/>
        <w:u w:val="none"/>
      </w:rPr>
    </w:lvl>
    <w:lvl w:ilvl="6">
      <w:start w:val="1"/>
      <w:numFmt w:val="decimal"/>
      <w:lvlText w:val="%1.%2.%3.%4.%5.%6.%7."/>
      <w:lvlJc w:val="left"/>
      <w:pPr>
        <w:ind w:left="1140" w:hanging="1140"/>
      </w:pPr>
      <w:rPr>
        <w:rFonts w:hint="default"/>
        <w:u w:val="none"/>
      </w:rPr>
    </w:lvl>
    <w:lvl w:ilvl="7">
      <w:start w:val="1"/>
      <w:numFmt w:val="decimal"/>
      <w:lvlText w:val="%1.%2.%3.%4.%5.%6.%7.%8."/>
      <w:lvlJc w:val="left"/>
      <w:pPr>
        <w:ind w:left="1140" w:hanging="1140"/>
      </w:pPr>
      <w:rPr>
        <w:rFonts w:hint="default"/>
        <w:u w:val="none"/>
      </w:rPr>
    </w:lvl>
    <w:lvl w:ilvl="8">
      <w:start w:val="1"/>
      <w:numFmt w:val="decimal"/>
      <w:lvlText w:val="%1.%2.%3.%4.%5.%6.%7.%8.%9."/>
      <w:lvlJc w:val="left"/>
      <w:pPr>
        <w:ind w:left="1440" w:hanging="1440"/>
      </w:pPr>
      <w:rPr>
        <w:rFonts w:hint="default"/>
        <w:u w:val="none"/>
      </w:rPr>
    </w:lvl>
  </w:abstractNum>
  <w:abstractNum w:abstractNumId="153" w15:restartNumberingAfterBreak="0">
    <w:nsid w:val="54C4205D"/>
    <w:multiLevelType w:val="hybridMultilevel"/>
    <w:tmpl w:val="A8FA0DF0"/>
    <w:lvl w:ilvl="0" w:tplc="CBDC38B2">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C143523"/>
    <w:multiLevelType w:val="hybridMultilevel"/>
    <w:tmpl w:val="49E078E4"/>
    <w:lvl w:ilvl="0" w:tplc="04150001">
      <w:start w:val="1"/>
      <w:numFmt w:val="lowerLetter"/>
      <w:lvlText w:val="%1)"/>
      <w:lvlJc w:val="left"/>
      <w:pPr>
        <w:ind w:left="900" w:hanging="360"/>
      </w:pPr>
      <w:rPr>
        <w:rFonts w:ascii="Garamond" w:hAnsi="Garamond" w:hint="default"/>
      </w:rPr>
    </w:lvl>
    <w:lvl w:ilvl="1" w:tplc="04150003" w:tentative="1">
      <w:start w:val="1"/>
      <w:numFmt w:val="lowerLetter"/>
      <w:lvlText w:val="%2."/>
      <w:lvlJc w:val="left"/>
      <w:pPr>
        <w:ind w:left="1620" w:hanging="360"/>
      </w:pPr>
    </w:lvl>
    <w:lvl w:ilvl="2" w:tplc="04150005" w:tentative="1">
      <w:start w:val="1"/>
      <w:numFmt w:val="lowerRoman"/>
      <w:lvlText w:val="%3."/>
      <w:lvlJc w:val="right"/>
      <w:pPr>
        <w:ind w:left="2340" w:hanging="180"/>
      </w:pPr>
    </w:lvl>
    <w:lvl w:ilvl="3" w:tplc="04150001" w:tentative="1">
      <w:start w:val="1"/>
      <w:numFmt w:val="decimal"/>
      <w:lvlText w:val="%4."/>
      <w:lvlJc w:val="left"/>
      <w:pPr>
        <w:ind w:left="3060" w:hanging="360"/>
      </w:pPr>
    </w:lvl>
    <w:lvl w:ilvl="4" w:tplc="04150003" w:tentative="1">
      <w:start w:val="1"/>
      <w:numFmt w:val="lowerLetter"/>
      <w:lvlText w:val="%5."/>
      <w:lvlJc w:val="left"/>
      <w:pPr>
        <w:ind w:left="3780" w:hanging="360"/>
      </w:pPr>
    </w:lvl>
    <w:lvl w:ilvl="5" w:tplc="04150005" w:tentative="1">
      <w:start w:val="1"/>
      <w:numFmt w:val="lowerRoman"/>
      <w:lvlText w:val="%6."/>
      <w:lvlJc w:val="right"/>
      <w:pPr>
        <w:ind w:left="4500" w:hanging="180"/>
      </w:pPr>
    </w:lvl>
    <w:lvl w:ilvl="6" w:tplc="04150001" w:tentative="1">
      <w:start w:val="1"/>
      <w:numFmt w:val="decimal"/>
      <w:lvlText w:val="%7."/>
      <w:lvlJc w:val="left"/>
      <w:pPr>
        <w:ind w:left="5220" w:hanging="360"/>
      </w:pPr>
    </w:lvl>
    <w:lvl w:ilvl="7" w:tplc="04150003" w:tentative="1">
      <w:start w:val="1"/>
      <w:numFmt w:val="lowerLetter"/>
      <w:lvlText w:val="%8."/>
      <w:lvlJc w:val="left"/>
      <w:pPr>
        <w:ind w:left="5940" w:hanging="360"/>
      </w:pPr>
    </w:lvl>
    <w:lvl w:ilvl="8" w:tplc="04150005" w:tentative="1">
      <w:start w:val="1"/>
      <w:numFmt w:val="lowerRoman"/>
      <w:lvlText w:val="%9."/>
      <w:lvlJc w:val="right"/>
      <w:pPr>
        <w:ind w:left="6660" w:hanging="180"/>
      </w:pPr>
    </w:lvl>
  </w:abstractNum>
  <w:abstractNum w:abstractNumId="155" w15:restartNumberingAfterBreak="0">
    <w:nsid w:val="5C920E48"/>
    <w:multiLevelType w:val="singleLevel"/>
    <w:tmpl w:val="DD080674"/>
    <w:lvl w:ilvl="0">
      <w:start w:val="1"/>
      <w:numFmt w:val="upperLetter"/>
      <w:lvlText w:val="%1."/>
      <w:lvlJc w:val="left"/>
      <w:pPr>
        <w:tabs>
          <w:tab w:val="num" w:pos="720"/>
        </w:tabs>
        <w:ind w:left="720" w:hanging="360"/>
      </w:pPr>
      <w:rPr>
        <w:rFonts w:ascii="Arial" w:hAnsi="Arial" w:hint="default"/>
        <w:b w:val="0"/>
        <w:i w:val="0"/>
        <w:sz w:val="22"/>
      </w:rPr>
    </w:lvl>
  </w:abstractNum>
  <w:abstractNum w:abstractNumId="156" w15:restartNumberingAfterBreak="0">
    <w:nsid w:val="5E937FDE"/>
    <w:multiLevelType w:val="multilevel"/>
    <w:tmpl w:val="2E5002EE"/>
    <w:lvl w:ilvl="0">
      <w:start w:val="1"/>
      <w:numFmt w:val="decimal"/>
      <w:pStyle w:val="Specyfikacja1"/>
      <w:suff w:val="nothing"/>
      <w:lvlText w:val="%1.  "/>
      <w:lvlJc w:val="left"/>
      <w:pPr>
        <w:ind w:left="0" w:firstLine="0"/>
      </w:pPr>
      <w:rPr>
        <w:rFonts w:ascii="Times New Roman" w:hAnsi="Times New Roman" w:hint="default"/>
        <w:b/>
        <w:i w:val="0"/>
        <w:caps/>
        <w:color w:val="auto"/>
        <w:sz w:val="20"/>
        <w:szCs w:val="24"/>
        <w:u w:val="single"/>
      </w:rPr>
    </w:lvl>
    <w:lvl w:ilvl="1">
      <w:start w:val="1"/>
      <w:numFmt w:val="decimal"/>
      <w:pStyle w:val="Specyfikacja2"/>
      <w:suff w:val="nothing"/>
      <w:lvlText w:val="%1.%2.  "/>
      <w:lvlJc w:val="left"/>
      <w:pPr>
        <w:ind w:left="142" w:firstLine="0"/>
      </w:pPr>
      <w:rPr>
        <w:rFonts w:ascii="Times New Roman" w:hAnsi="Times New Roman" w:hint="default"/>
        <w:b/>
        <w:i w:val="0"/>
        <w:color w:val="auto"/>
        <w:sz w:val="20"/>
        <w:u w:val="single"/>
      </w:rPr>
    </w:lvl>
    <w:lvl w:ilvl="2">
      <w:start w:val="1"/>
      <w:numFmt w:val="decimal"/>
      <w:pStyle w:val="Specyfikacja3"/>
      <w:suff w:val="nothing"/>
      <w:lvlText w:val="%1.%2.%3.  "/>
      <w:lvlJc w:val="left"/>
      <w:pPr>
        <w:ind w:left="0" w:firstLine="0"/>
      </w:pPr>
      <w:rPr>
        <w:rFonts w:ascii="Times New Roman" w:hAnsi="Times New Roman" w:hint="default"/>
        <w:b/>
        <w:i w:val="0"/>
        <w:color w:val="auto"/>
        <w:sz w:val="24"/>
        <w:u w:val="single"/>
      </w:rPr>
    </w:lvl>
    <w:lvl w:ilvl="3">
      <w:start w:val="1"/>
      <w:numFmt w:val="decimal"/>
      <w:suff w:val="space"/>
      <w:lvlText w:val="%1.%2.%3.%4."/>
      <w:lvlJc w:val="left"/>
      <w:pPr>
        <w:ind w:left="0" w:firstLine="0"/>
      </w:pPr>
      <w:rPr>
        <w:rFonts w:ascii="Times New Roman" w:hAnsi="Times New Roman" w:hint="default"/>
        <w:b/>
        <w:i w:val="0"/>
        <w:color w:val="auto"/>
        <w:sz w:val="24"/>
        <w:u w:val="single"/>
      </w:rPr>
    </w:lvl>
    <w:lvl w:ilvl="4">
      <w:start w:val="1"/>
      <w:numFmt w:val="decimal"/>
      <w:isLg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7" w15:restartNumberingAfterBreak="0">
    <w:nsid w:val="61083E1B"/>
    <w:multiLevelType w:val="multilevel"/>
    <w:tmpl w:val="BA34D6DA"/>
    <w:lvl w:ilvl="0">
      <w:start w:val="2"/>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Zero"/>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140"/>
        </w:tabs>
        <w:ind w:left="1140" w:hanging="1140"/>
      </w:pPr>
      <w:rPr>
        <w:rFonts w:hint="default"/>
      </w:rPr>
    </w:lvl>
    <w:lvl w:ilvl="8">
      <w:start w:val="1"/>
      <w:numFmt w:val="decimal"/>
      <w:lvlText w:val="%1.%2.%3.%4.%5.%6.%7.%8.%9."/>
      <w:lvlJc w:val="left"/>
      <w:pPr>
        <w:tabs>
          <w:tab w:val="num" w:pos="1440"/>
        </w:tabs>
        <w:ind w:left="1440" w:hanging="1440"/>
      </w:pPr>
      <w:rPr>
        <w:rFonts w:hint="default"/>
      </w:rPr>
    </w:lvl>
  </w:abstractNum>
  <w:abstractNum w:abstractNumId="158" w15:restartNumberingAfterBreak="0">
    <w:nsid w:val="64A8552F"/>
    <w:multiLevelType w:val="hybridMultilevel"/>
    <w:tmpl w:val="7C925F1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9" w15:restartNumberingAfterBreak="0">
    <w:nsid w:val="64BE2B4D"/>
    <w:multiLevelType w:val="hybridMultilevel"/>
    <w:tmpl w:val="C688C502"/>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75E5870"/>
    <w:multiLevelType w:val="hybridMultilevel"/>
    <w:tmpl w:val="00BEE04A"/>
    <w:lvl w:ilvl="0" w:tplc="869224D2">
      <w:start w:val="1"/>
      <w:numFmt w:val="bullet"/>
      <w:lvlText w:val=""/>
      <w:lvlJc w:val="left"/>
      <w:pPr>
        <w:ind w:left="1446" w:hanging="360"/>
      </w:pPr>
      <w:rPr>
        <w:rFonts w:ascii="Symbol" w:hAnsi="Symbol" w:hint="default"/>
        <w:spacing w:val="20"/>
        <w:position w:val="0"/>
      </w:rPr>
    </w:lvl>
    <w:lvl w:ilvl="1" w:tplc="04150003" w:tentative="1">
      <w:start w:val="1"/>
      <w:numFmt w:val="bullet"/>
      <w:lvlText w:val="o"/>
      <w:lvlJc w:val="left"/>
      <w:pPr>
        <w:ind w:left="2166" w:hanging="360"/>
      </w:pPr>
      <w:rPr>
        <w:rFonts w:ascii="Courier New" w:hAnsi="Courier New" w:cs="Courier New" w:hint="default"/>
      </w:rPr>
    </w:lvl>
    <w:lvl w:ilvl="2" w:tplc="04150005" w:tentative="1">
      <w:start w:val="1"/>
      <w:numFmt w:val="bullet"/>
      <w:lvlText w:val=""/>
      <w:lvlJc w:val="left"/>
      <w:pPr>
        <w:ind w:left="2886" w:hanging="360"/>
      </w:pPr>
      <w:rPr>
        <w:rFonts w:ascii="Wingdings" w:hAnsi="Wingdings" w:hint="default"/>
      </w:rPr>
    </w:lvl>
    <w:lvl w:ilvl="3" w:tplc="04150001" w:tentative="1">
      <w:start w:val="1"/>
      <w:numFmt w:val="bullet"/>
      <w:lvlText w:val=""/>
      <w:lvlJc w:val="left"/>
      <w:pPr>
        <w:ind w:left="3606" w:hanging="360"/>
      </w:pPr>
      <w:rPr>
        <w:rFonts w:ascii="Symbol" w:hAnsi="Symbol" w:hint="default"/>
      </w:rPr>
    </w:lvl>
    <w:lvl w:ilvl="4" w:tplc="04150003" w:tentative="1">
      <w:start w:val="1"/>
      <w:numFmt w:val="bullet"/>
      <w:lvlText w:val="o"/>
      <w:lvlJc w:val="left"/>
      <w:pPr>
        <w:ind w:left="4326" w:hanging="360"/>
      </w:pPr>
      <w:rPr>
        <w:rFonts w:ascii="Courier New" w:hAnsi="Courier New" w:cs="Courier New" w:hint="default"/>
      </w:rPr>
    </w:lvl>
    <w:lvl w:ilvl="5" w:tplc="04150005" w:tentative="1">
      <w:start w:val="1"/>
      <w:numFmt w:val="bullet"/>
      <w:lvlText w:val=""/>
      <w:lvlJc w:val="left"/>
      <w:pPr>
        <w:ind w:left="5046" w:hanging="360"/>
      </w:pPr>
      <w:rPr>
        <w:rFonts w:ascii="Wingdings" w:hAnsi="Wingdings" w:hint="default"/>
      </w:rPr>
    </w:lvl>
    <w:lvl w:ilvl="6" w:tplc="04150001" w:tentative="1">
      <w:start w:val="1"/>
      <w:numFmt w:val="bullet"/>
      <w:lvlText w:val=""/>
      <w:lvlJc w:val="left"/>
      <w:pPr>
        <w:ind w:left="5766" w:hanging="360"/>
      </w:pPr>
      <w:rPr>
        <w:rFonts w:ascii="Symbol" w:hAnsi="Symbol" w:hint="default"/>
      </w:rPr>
    </w:lvl>
    <w:lvl w:ilvl="7" w:tplc="04150003" w:tentative="1">
      <w:start w:val="1"/>
      <w:numFmt w:val="bullet"/>
      <w:lvlText w:val="o"/>
      <w:lvlJc w:val="left"/>
      <w:pPr>
        <w:ind w:left="6486" w:hanging="360"/>
      </w:pPr>
      <w:rPr>
        <w:rFonts w:ascii="Courier New" w:hAnsi="Courier New" w:cs="Courier New" w:hint="default"/>
      </w:rPr>
    </w:lvl>
    <w:lvl w:ilvl="8" w:tplc="04150005" w:tentative="1">
      <w:start w:val="1"/>
      <w:numFmt w:val="bullet"/>
      <w:lvlText w:val=""/>
      <w:lvlJc w:val="left"/>
      <w:pPr>
        <w:ind w:left="7206" w:hanging="360"/>
      </w:pPr>
      <w:rPr>
        <w:rFonts w:ascii="Wingdings" w:hAnsi="Wingdings" w:hint="default"/>
      </w:rPr>
    </w:lvl>
  </w:abstractNum>
  <w:abstractNum w:abstractNumId="161" w15:restartNumberingAfterBreak="0">
    <w:nsid w:val="68B35DE3"/>
    <w:multiLevelType w:val="hybridMultilevel"/>
    <w:tmpl w:val="46D279F8"/>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69844036"/>
    <w:multiLevelType w:val="multilevel"/>
    <w:tmpl w:val="41306384"/>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527"/>
        </w:tabs>
        <w:ind w:left="527" w:hanging="360"/>
      </w:pPr>
      <w:rPr>
        <w:rFonts w:hint="default"/>
        <w:u w:val="single"/>
      </w:rPr>
    </w:lvl>
    <w:lvl w:ilvl="2">
      <w:start w:val="1"/>
      <w:numFmt w:val="decimalZero"/>
      <w:lvlText w:val="%1.%2.%3"/>
      <w:lvlJc w:val="left"/>
      <w:pPr>
        <w:tabs>
          <w:tab w:val="num" w:pos="1054"/>
        </w:tabs>
        <w:ind w:left="1054" w:hanging="720"/>
      </w:pPr>
      <w:rPr>
        <w:rFonts w:hint="default"/>
      </w:rPr>
    </w:lvl>
    <w:lvl w:ilvl="3">
      <w:start w:val="1"/>
      <w:numFmt w:val="decimalZero"/>
      <w:lvlText w:val="%1.%2.%3.%4"/>
      <w:lvlJc w:val="left"/>
      <w:pPr>
        <w:tabs>
          <w:tab w:val="num" w:pos="1221"/>
        </w:tabs>
        <w:ind w:left="1221" w:hanging="720"/>
      </w:pPr>
      <w:rPr>
        <w:rFonts w:hint="default"/>
      </w:rPr>
    </w:lvl>
    <w:lvl w:ilvl="4">
      <w:start w:val="1"/>
      <w:numFmt w:val="decimal"/>
      <w:lvlText w:val="%1.%2.%3.%4.%5"/>
      <w:lvlJc w:val="left"/>
      <w:pPr>
        <w:tabs>
          <w:tab w:val="num" w:pos="1388"/>
        </w:tabs>
        <w:ind w:left="1388" w:hanging="720"/>
      </w:pPr>
      <w:rPr>
        <w:rFonts w:hint="default"/>
      </w:rPr>
    </w:lvl>
    <w:lvl w:ilvl="5">
      <w:start w:val="1"/>
      <w:numFmt w:val="decimal"/>
      <w:lvlText w:val="%1.%2.%3.%4.%5.%6"/>
      <w:lvlJc w:val="left"/>
      <w:pPr>
        <w:tabs>
          <w:tab w:val="num" w:pos="1915"/>
        </w:tabs>
        <w:ind w:left="1915" w:hanging="1080"/>
      </w:pPr>
      <w:rPr>
        <w:rFonts w:hint="default"/>
      </w:rPr>
    </w:lvl>
    <w:lvl w:ilvl="6">
      <w:start w:val="1"/>
      <w:numFmt w:val="decimal"/>
      <w:lvlText w:val="%1.%2.%3.%4.%5.%6.%7"/>
      <w:lvlJc w:val="left"/>
      <w:pPr>
        <w:tabs>
          <w:tab w:val="num" w:pos="2082"/>
        </w:tabs>
        <w:ind w:left="2082" w:hanging="1080"/>
      </w:pPr>
      <w:rPr>
        <w:rFonts w:hint="default"/>
      </w:rPr>
    </w:lvl>
    <w:lvl w:ilvl="7">
      <w:start w:val="1"/>
      <w:numFmt w:val="decimal"/>
      <w:lvlText w:val="%1.%2.%3.%4.%5.%6.%7.%8"/>
      <w:lvlJc w:val="left"/>
      <w:pPr>
        <w:tabs>
          <w:tab w:val="num" w:pos="2609"/>
        </w:tabs>
        <w:ind w:left="2609" w:hanging="1440"/>
      </w:pPr>
      <w:rPr>
        <w:rFonts w:hint="default"/>
      </w:rPr>
    </w:lvl>
    <w:lvl w:ilvl="8">
      <w:start w:val="1"/>
      <w:numFmt w:val="decimal"/>
      <w:lvlText w:val="%1.%2.%3.%4.%5.%6.%7.%8.%9"/>
      <w:lvlJc w:val="left"/>
      <w:pPr>
        <w:tabs>
          <w:tab w:val="num" w:pos="2776"/>
        </w:tabs>
        <w:ind w:left="2776" w:hanging="1440"/>
      </w:pPr>
      <w:rPr>
        <w:rFonts w:hint="default"/>
      </w:rPr>
    </w:lvl>
  </w:abstractNum>
  <w:abstractNum w:abstractNumId="163" w15:restartNumberingAfterBreak="0">
    <w:nsid w:val="69B0450A"/>
    <w:multiLevelType w:val="hybridMultilevel"/>
    <w:tmpl w:val="CB10C9BC"/>
    <w:lvl w:ilvl="0" w:tplc="DD0C8F84">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16F071C"/>
    <w:multiLevelType w:val="hybridMultilevel"/>
    <w:tmpl w:val="F8E885DE"/>
    <w:lvl w:ilvl="0" w:tplc="5BAA2378">
      <w:start w:val="3"/>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5" w15:restartNumberingAfterBreak="0">
    <w:nsid w:val="73084C1B"/>
    <w:multiLevelType w:val="multilevel"/>
    <w:tmpl w:val="E378EDE8"/>
    <w:lvl w:ilvl="0">
      <w:start w:val="1"/>
      <w:numFmt w:val="decimal"/>
      <w:lvlText w:val="%1"/>
      <w:lvlJc w:val="left"/>
      <w:pPr>
        <w:tabs>
          <w:tab w:val="num" w:pos="1005"/>
        </w:tabs>
        <w:ind w:left="1005" w:hanging="1005"/>
      </w:pPr>
      <w:rPr>
        <w:rFonts w:hint="default"/>
        <w:u w:val="none"/>
      </w:rPr>
    </w:lvl>
    <w:lvl w:ilvl="1">
      <w:start w:val="3"/>
      <w:numFmt w:val="decimal"/>
      <w:lvlText w:val="%1.%2"/>
      <w:lvlJc w:val="left"/>
      <w:pPr>
        <w:tabs>
          <w:tab w:val="num" w:pos="1140"/>
        </w:tabs>
        <w:ind w:left="1140" w:hanging="1005"/>
      </w:pPr>
      <w:rPr>
        <w:rFonts w:hint="default"/>
        <w:u w:val="none"/>
      </w:rPr>
    </w:lvl>
    <w:lvl w:ilvl="2">
      <w:start w:val="1"/>
      <w:numFmt w:val="decimalZero"/>
      <w:lvlText w:val="%1.%2.%3"/>
      <w:lvlJc w:val="left"/>
      <w:pPr>
        <w:tabs>
          <w:tab w:val="num" w:pos="1275"/>
        </w:tabs>
        <w:ind w:left="1275" w:hanging="1005"/>
      </w:pPr>
      <w:rPr>
        <w:rFonts w:hint="default"/>
        <w:u w:val="none"/>
      </w:rPr>
    </w:lvl>
    <w:lvl w:ilvl="3">
      <w:start w:val="1"/>
      <w:numFmt w:val="decimalZero"/>
      <w:lvlText w:val="%1.%2.%3.%4"/>
      <w:lvlJc w:val="left"/>
      <w:pPr>
        <w:tabs>
          <w:tab w:val="num" w:pos="1410"/>
        </w:tabs>
        <w:ind w:left="1410" w:hanging="1005"/>
      </w:pPr>
      <w:rPr>
        <w:rFonts w:hint="default"/>
        <w:u w:val="none"/>
      </w:rPr>
    </w:lvl>
    <w:lvl w:ilvl="4">
      <w:start w:val="1"/>
      <w:numFmt w:val="decimal"/>
      <w:lvlText w:val="%1.%2.%3.%4.%5"/>
      <w:lvlJc w:val="left"/>
      <w:pPr>
        <w:tabs>
          <w:tab w:val="num" w:pos="1545"/>
        </w:tabs>
        <w:ind w:left="1545" w:hanging="1005"/>
      </w:pPr>
      <w:rPr>
        <w:rFonts w:hint="default"/>
        <w:u w:val="none"/>
      </w:rPr>
    </w:lvl>
    <w:lvl w:ilvl="5">
      <w:start w:val="1"/>
      <w:numFmt w:val="decimal"/>
      <w:lvlText w:val="%1.%2.%3.%4.%5.%6"/>
      <w:lvlJc w:val="left"/>
      <w:pPr>
        <w:tabs>
          <w:tab w:val="num" w:pos="1755"/>
        </w:tabs>
        <w:ind w:left="1755" w:hanging="1080"/>
      </w:pPr>
      <w:rPr>
        <w:rFonts w:hint="default"/>
        <w:u w:val="none"/>
      </w:rPr>
    </w:lvl>
    <w:lvl w:ilvl="6">
      <w:start w:val="1"/>
      <w:numFmt w:val="decimal"/>
      <w:lvlText w:val="%1.%2.%3.%4.%5.%6.%7"/>
      <w:lvlJc w:val="left"/>
      <w:pPr>
        <w:tabs>
          <w:tab w:val="num" w:pos="1890"/>
        </w:tabs>
        <w:ind w:left="1890" w:hanging="1080"/>
      </w:pPr>
      <w:rPr>
        <w:rFonts w:hint="default"/>
        <w:u w:val="none"/>
      </w:rPr>
    </w:lvl>
    <w:lvl w:ilvl="7">
      <w:start w:val="1"/>
      <w:numFmt w:val="decimal"/>
      <w:lvlText w:val="%1.%2.%3.%4.%5.%6.%7.%8"/>
      <w:lvlJc w:val="left"/>
      <w:pPr>
        <w:tabs>
          <w:tab w:val="num" w:pos="2025"/>
        </w:tabs>
        <w:ind w:left="2025" w:hanging="1080"/>
      </w:pPr>
      <w:rPr>
        <w:rFonts w:hint="default"/>
        <w:u w:val="none"/>
      </w:rPr>
    </w:lvl>
    <w:lvl w:ilvl="8">
      <w:start w:val="1"/>
      <w:numFmt w:val="decimal"/>
      <w:lvlText w:val="%1.%2.%3.%4.%5.%6.%7.%8.%9"/>
      <w:lvlJc w:val="left"/>
      <w:pPr>
        <w:tabs>
          <w:tab w:val="num" w:pos="2520"/>
        </w:tabs>
        <w:ind w:left="2520" w:hanging="1440"/>
      </w:pPr>
      <w:rPr>
        <w:rFonts w:hint="default"/>
        <w:u w:val="none"/>
      </w:rPr>
    </w:lvl>
  </w:abstractNum>
  <w:abstractNum w:abstractNumId="166" w15:restartNumberingAfterBreak="0">
    <w:nsid w:val="75285DE2"/>
    <w:multiLevelType w:val="multilevel"/>
    <w:tmpl w:val="CBD40D08"/>
    <w:lvl w:ilvl="0">
      <w:start w:val="2"/>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7" w15:restartNumberingAfterBreak="0">
    <w:nsid w:val="76AB4265"/>
    <w:multiLevelType w:val="hybridMultilevel"/>
    <w:tmpl w:val="D9901FC2"/>
    <w:lvl w:ilvl="0" w:tplc="CBDC38B2">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77FE0E30"/>
    <w:multiLevelType w:val="hybridMultilevel"/>
    <w:tmpl w:val="EB3C03B0"/>
    <w:lvl w:ilvl="0" w:tplc="12CED688">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DAD1CC8"/>
    <w:multiLevelType w:val="hybridMultilevel"/>
    <w:tmpl w:val="C8EA4F46"/>
    <w:lvl w:ilvl="0" w:tplc="25965FB0">
      <w:start w:val="1"/>
      <w:numFmt w:val="bullet"/>
      <w:lvlText w:val=""/>
      <w:lvlJc w:val="left"/>
      <w:pPr>
        <w:ind w:left="720" w:hanging="360"/>
      </w:pPr>
      <w:rPr>
        <w:rFonts w:ascii="Wingdings" w:hAnsi="Wingdings"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290625742">
    <w:abstractNumId w:val="0"/>
  </w:num>
  <w:num w:numId="2" w16cid:durableId="580023186">
    <w:abstractNumId w:val="1"/>
  </w:num>
  <w:num w:numId="3" w16cid:durableId="1205559788">
    <w:abstractNumId w:val="2"/>
  </w:num>
  <w:num w:numId="4" w16cid:durableId="1495991220">
    <w:abstractNumId w:val="3"/>
  </w:num>
  <w:num w:numId="5" w16cid:durableId="372509039">
    <w:abstractNumId w:val="4"/>
  </w:num>
  <w:num w:numId="6" w16cid:durableId="796069268">
    <w:abstractNumId w:val="5"/>
  </w:num>
  <w:num w:numId="7" w16cid:durableId="1431661563">
    <w:abstractNumId w:val="6"/>
  </w:num>
  <w:num w:numId="8" w16cid:durableId="693265797">
    <w:abstractNumId w:val="7"/>
  </w:num>
  <w:num w:numId="9" w16cid:durableId="1959945464">
    <w:abstractNumId w:val="8"/>
  </w:num>
  <w:num w:numId="10" w16cid:durableId="44180567">
    <w:abstractNumId w:val="9"/>
  </w:num>
  <w:num w:numId="11" w16cid:durableId="2008315815">
    <w:abstractNumId w:val="10"/>
  </w:num>
  <w:num w:numId="12" w16cid:durableId="443037277">
    <w:abstractNumId w:val="11"/>
  </w:num>
  <w:num w:numId="13" w16cid:durableId="469977774">
    <w:abstractNumId w:val="12"/>
  </w:num>
  <w:num w:numId="14" w16cid:durableId="580716268">
    <w:abstractNumId w:val="13"/>
  </w:num>
  <w:num w:numId="15" w16cid:durableId="693388204">
    <w:abstractNumId w:val="14"/>
  </w:num>
  <w:num w:numId="16" w16cid:durableId="1818836641">
    <w:abstractNumId w:val="16"/>
  </w:num>
  <w:num w:numId="17" w16cid:durableId="2080714483">
    <w:abstractNumId w:val="17"/>
  </w:num>
  <w:num w:numId="18" w16cid:durableId="890730118">
    <w:abstractNumId w:val="18"/>
  </w:num>
  <w:num w:numId="19" w16cid:durableId="2051489082">
    <w:abstractNumId w:val="19"/>
  </w:num>
  <w:num w:numId="20" w16cid:durableId="1214922688">
    <w:abstractNumId w:val="21"/>
  </w:num>
  <w:num w:numId="21" w16cid:durableId="422579284">
    <w:abstractNumId w:val="23"/>
  </w:num>
  <w:num w:numId="22" w16cid:durableId="640883382">
    <w:abstractNumId w:val="27"/>
  </w:num>
  <w:num w:numId="23" w16cid:durableId="965162543">
    <w:abstractNumId w:val="28"/>
  </w:num>
  <w:num w:numId="24" w16cid:durableId="178547037">
    <w:abstractNumId w:val="29"/>
  </w:num>
  <w:num w:numId="25" w16cid:durableId="747926646">
    <w:abstractNumId w:val="30"/>
  </w:num>
  <w:num w:numId="26" w16cid:durableId="488987294">
    <w:abstractNumId w:val="31"/>
  </w:num>
  <w:num w:numId="27" w16cid:durableId="1708602312">
    <w:abstractNumId w:val="32"/>
  </w:num>
  <w:num w:numId="28" w16cid:durableId="379090984">
    <w:abstractNumId w:val="33"/>
  </w:num>
  <w:num w:numId="29" w16cid:durableId="2113435808">
    <w:abstractNumId w:val="34"/>
  </w:num>
  <w:num w:numId="30" w16cid:durableId="1868785243">
    <w:abstractNumId w:val="35"/>
  </w:num>
  <w:num w:numId="31" w16cid:durableId="1567715791">
    <w:abstractNumId w:val="36"/>
  </w:num>
  <w:num w:numId="32" w16cid:durableId="2017925850">
    <w:abstractNumId w:val="37"/>
  </w:num>
  <w:num w:numId="33" w16cid:durableId="548037231">
    <w:abstractNumId w:val="38"/>
  </w:num>
  <w:num w:numId="34" w16cid:durableId="1324309503">
    <w:abstractNumId w:val="39"/>
  </w:num>
  <w:num w:numId="35" w16cid:durableId="166529626">
    <w:abstractNumId w:val="48"/>
  </w:num>
  <w:num w:numId="36" w16cid:durableId="1854151453">
    <w:abstractNumId w:val="49"/>
  </w:num>
  <w:num w:numId="37" w16cid:durableId="426002216">
    <w:abstractNumId w:val="50"/>
  </w:num>
  <w:num w:numId="38" w16cid:durableId="1289507663">
    <w:abstractNumId w:val="51"/>
  </w:num>
  <w:num w:numId="39" w16cid:durableId="1040010632">
    <w:abstractNumId w:val="52"/>
  </w:num>
  <w:num w:numId="40" w16cid:durableId="486476516">
    <w:abstractNumId w:val="53"/>
  </w:num>
  <w:num w:numId="41" w16cid:durableId="521363911">
    <w:abstractNumId w:val="55"/>
  </w:num>
  <w:num w:numId="42" w16cid:durableId="1752771924">
    <w:abstractNumId w:val="56"/>
  </w:num>
  <w:num w:numId="43" w16cid:durableId="2121802422">
    <w:abstractNumId w:val="57"/>
  </w:num>
  <w:num w:numId="44" w16cid:durableId="1001588557">
    <w:abstractNumId w:val="60"/>
  </w:num>
  <w:num w:numId="45" w16cid:durableId="1619217148">
    <w:abstractNumId w:val="61"/>
  </w:num>
  <w:num w:numId="46" w16cid:durableId="637538398">
    <w:abstractNumId w:val="62"/>
  </w:num>
  <w:num w:numId="47" w16cid:durableId="932862055">
    <w:abstractNumId w:val="63"/>
  </w:num>
  <w:num w:numId="48" w16cid:durableId="1497039679">
    <w:abstractNumId w:val="64"/>
  </w:num>
  <w:num w:numId="49" w16cid:durableId="1116173838">
    <w:abstractNumId w:val="65"/>
  </w:num>
  <w:num w:numId="50" w16cid:durableId="1965310038">
    <w:abstractNumId w:val="75"/>
  </w:num>
  <w:num w:numId="51" w16cid:durableId="1731808412">
    <w:abstractNumId w:val="76"/>
  </w:num>
  <w:num w:numId="52" w16cid:durableId="407308832">
    <w:abstractNumId w:val="77"/>
  </w:num>
  <w:num w:numId="53" w16cid:durableId="69815084">
    <w:abstractNumId w:val="78"/>
  </w:num>
  <w:num w:numId="54" w16cid:durableId="1777021483">
    <w:abstractNumId w:val="83"/>
  </w:num>
  <w:num w:numId="55" w16cid:durableId="1670450721">
    <w:abstractNumId w:val="84"/>
  </w:num>
  <w:num w:numId="56" w16cid:durableId="185949073">
    <w:abstractNumId w:val="85"/>
  </w:num>
  <w:num w:numId="57" w16cid:durableId="442654647">
    <w:abstractNumId w:val="86"/>
  </w:num>
  <w:num w:numId="58" w16cid:durableId="1678575275">
    <w:abstractNumId w:val="87"/>
  </w:num>
  <w:num w:numId="59" w16cid:durableId="2140299679">
    <w:abstractNumId w:val="88"/>
  </w:num>
  <w:num w:numId="60" w16cid:durableId="2092434173">
    <w:abstractNumId w:val="89"/>
  </w:num>
  <w:num w:numId="61" w16cid:durableId="953363652">
    <w:abstractNumId w:val="90"/>
  </w:num>
  <w:num w:numId="62" w16cid:durableId="795955240">
    <w:abstractNumId w:val="96"/>
  </w:num>
  <w:num w:numId="63" w16cid:durableId="330988686">
    <w:abstractNumId w:val="102"/>
  </w:num>
  <w:num w:numId="64" w16cid:durableId="1006009463">
    <w:abstractNumId w:val="103"/>
  </w:num>
  <w:num w:numId="65" w16cid:durableId="127433753">
    <w:abstractNumId w:val="104"/>
  </w:num>
  <w:num w:numId="66" w16cid:durableId="883054877">
    <w:abstractNumId w:val="164"/>
  </w:num>
  <w:num w:numId="67" w16cid:durableId="1361514611">
    <w:abstractNumId w:val="151"/>
  </w:num>
  <w:num w:numId="68" w16cid:durableId="1524902117">
    <w:abstractNumId w:val="138"/>
  </w:num>
  <w:num w:numId="69" w16cid:durableId="777605879">
    <w:abstractNumId w:val="152"/>
  </w:num>
  <w:num w:numId="70" w16cid:durableId="148329772">
    <w:abstractNumId w:val="142"/>
  </w:num>
  <w:num w:numId="71" w16cid:durableId="139659769">
    <w:abstractNumId w:val="157"/>
  </w:num>
  <w:num w:numId="72" w16cid:durableId="2027555951">
    <w:abstractNumId w:val="92"/>
  </w:num>
  <w:num w:numId="73" w16cid:durableId="1154563213">
    <w:abstractNumId w:val="93"/>
  </w:num>
  <w:num w:numId="74" w16cid:durableId="142283611">
    <w:abstractNumId w:val="162"/>
  </w:num>
  <w:num w:numId="75" w16cid:durableId="1051227660">
    <w:abstractNumId w:val="165"/>
  </w:num>
  <w:num w:numId="76" w16cid:durableId="943536618">
    <w:abstractNumId w:val="156"/>
  </w:num>
  <w:num w:numId="77" w16cid:durableId="70397606">
    <w:abstractNumId w:val="150"/>
  </w:num>
  <w:num w:numId="78" w16cid:durableId="241304207">
    <w:abstractNumId w:val="168"/>
  </w:num>
  <w:num w:numId="79" w16cid:durableId="1584028874">
    <w:abstractNumId w:val="148"/>
  </w:num>
  <w:num w:numId="80" w16cid:durableId="972371883">
    <w:abstractNumId w:val="143"/>
  </w:num>
  <w:num w:numId="81" w16cid:durableId="995034048">
    <w:abstractNumId w:val="131"/>
  </w:num>
  <w:num w:numId="82" w16cid:durableId="442572923">
    <w:abstractNumId w:val="159"/>
  </w:num>
  <w:num w:numId="83" w16cid:durableId="2131970144">
    <w:abstractNumId w:val="163"/>
  </w:num>
  <w:num w:numId="84" w16cid:durableId="740950343">
    <w:abstractNumId w:val="153"/>
  </w:num>
  <w:num w:numId="85" w16cid:durableId="934241896">
    <w:abstractNumId w:val="140"/>
  </w:num>
  <w:num w:numId="86" w16cid:durableId="1485703600">
    <w:abstractNumId w:val="167"/>
  </w:num>
  <w:num w:numId="87" w16cid:durableId="1133792383">
    <w:abstractNumId w:val="141"/>
  </w:num>
  <w:num w:numId="88" w16cid:durableId="807671982">
    <w:abstractNumId w:val="132"/>
  </w:num>
  <w:num w:numId="89" w16cid:durableId="49548526">
    <w:abstractNumId w:val="147"/>
  </w:num>
  <w:num w:numId="90" w16cid:durableId="792015821">
    <w:abstractNumId w:val="161"/>
  </w:num>
  <w:num w:numId="91" w16cid:durableId="2133670194">
    <w:abstractNumId w:val="145"/>
  </w:num>
  <w:num w:numId="92" w16cid:durableId="449789997">
    <w:abstractNumId w:val="120"/>
  </w:num>
  <w:num w:numId="93" w16cid:durableId="1989554719">
    <w:abstractNumId w:val="12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281062764">
    <w:abstractNumId w:val="146"/>
  </w:num>
  <w:num w:numId="95" w16cid:durableId="1839810965">
    <w:abstractNumId w:val="121"/>
  </w:num>
  <w:num w:numId="96" w16cid:durableId="572546995">
    <w:abstractNumId w:val="130"/>
  </w:num>
  <w:num w:numId="97" w16cid:durableId="64494235">
    <w:abstractNumId w:val="128"/>
  </w:num>
  <w:num w:numId="98" w16cid:durableId="1289815816">
    <w:abstractNumId w:val="119"/>
  </w:num>
  <w:num w:numId="99" w16cid:durableId="2145804599">
    <w:abstractNumId w:val="169"/>
  </w:num>
  <w:num w:numId="100" w16cid:durableId="1355305729">
    <w:abstractNumId w:val="144"/>
  </w:num>
  <w:num w:numId="101" w16cid:durableId="222789561">
    <w:abstractNumId w:val="135"/>
  </w:num>
  <w:num w:numId="102" w16cid:durableId="846866710">
    <w:abstractNumId w:val="158"/>
  </w:num>
  <w:num w:numId="103" w16cid:durableId="102656010">
    <w:abstractNumId w:val="154"/>
  </w:num>
  <w:num w:numId="104" w16cid:durableId="1571816223">
    <w:abstractNumId w:val="127"/>
  </w:num>
  <w:num w:numId="105" w16cid:durableId="102045348">
    <w:abstractNumId w:val="139"/>
  </w:num>
  <w:num w:numId="106" w16cid:durableId="2116050583">
    <w:abstractNumId w:val="155"/>
  </w:num>
  <w:num w:numId="107" w16cid:durableId="2056465339">
    <w:abstractNumId w:val="123"/>
  </w:num>
  <w:num w:numId="108" w16cid:durableId="1843624701">
    <w:abstractNumId w:val="133"/>
  </w:num>
  <w:num w:numId="109" w16cid:durableId="743141540">
    <w:abstractNumId w:val="125"/>
  </w:num>
  <w:num w:numId="110" w16cid:durableId="548151901">
    <w:abstractNumId w:val="160"/>
  </w:num>
  <w:num w:numId="111" w16cid:durableId="680275440">
    <w:abstractNumId w:val="137"/>
  </w:num>
  <w:num w:numId="112" w16cid:durableId="614605366">
    <w:abstractNumId w:val="129"/>
  </w:num>
  <w:num w:numId="113" w16cid:durableId="28383637">
    <w:abstractNumId w:val="134"/>
  </w:num>
  <w:num w:numId="114" w16cid:durableId="1574194180">
    <w:abstractNumId w:val="124"/>
  </w:num>
  <w:num w:numId="115" w16cid:durableId="395055370">
    <w:abstractNumId w:val="149"/>
  </w:num>
  <w:num w:numId="116" w16cid:durableId="61760649">
    <w:abstractNumId w:val="136"/>
  </w:num>
  <w:num w:numId="117" w16cid:durableId="1667316607">
    <w:abstractNumId w:val="166"/>
  </w:num>
  <w:num w:numId="118" w16cid:durableId="187909970">
    <w:abstractNumId w:val="126"/>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63AD"/>
    <w:rsid w:val="000054C8"/>
    <w:rsid w:val="00005C95"/>
    <w:rsid w:val="000118B7"/>
    <w:rsid w:val="00017717"/>
    <w:rsid w:val="00026A77"/>
    <w:rsid w:val="000343C5"/>
    <w:rsid w:val="00034B88"/>
    <w:rsid w:val="00035B4F"/>
    <w:rsid w:val="0004488C"/>
    <w:rsid w:val="00044EB5"/>
    <w:rsid w:val="00050220"/>
    <w:rsid w:val="000557DD"/>
    <w:rsid w:val="00062728"/>
    <w:rsid w:val="00064803"/>
    <w:rsid w:val="00065C23"/>
    <w:rsid w:val="000722A7"/>
    <w:rsid w:val="00086153"/>
    <w:rsid w:val="00086D98"/>
    <w:rsid w:val="0009424C"/>
    <w:rsid w:val="000A4058"/>
    <w:rsid w:val="000A508A"/>
    <w:rsid w:val="000A71A7"/>
    <w:rsid w:val="000B2512"/>
    <w:rsid w:val="000B6344"/>
    <w:rsid w:val="000B734F"/>
    <w:rsid w:val="000C1607"/>
    <w:rsid w:val="000C3275"/>
    <w:rsid w:val="000D171F"/>
    <w:rsid w:val="000E3CBA"/>
    <w:rsid w:val="000E50B4"/>
    <w:rsid w:val="000E7CA1"/>
    <w:rsid w:val="000F66CB"/>
    <w:rsid w:val="0010065D"/>
    <w:rsid w:val="00101066"/>
    <w:rsid w:val="00113534"/>
    <w:rsid w:val="001219BE"/>
    <w:rsid w:val="001240ED"/>
    <w:rsid w:val="00131277"/>
    <w:rsid w:val="00140157"/>
    <w:rsid w:val="00143797"/>
    <w:rsid w:val="00146751"/>
    <w:rsid w:val="00151B23"/>
    <w:rsid w:val="0015663D"/>
    <w:rsid w:val="001746F0"/>
    <w:rsid w:val="00180FEB"/>
    <w:rsid w:val="001852C0"/>
    <w:rsid w:val="00187E35"/>
    <w:rsid w:val="00190D5E"/>
    <w:rsid w:val="001A0612"/>
    <w:rsid w:val="001A17E1"/>
    <w:rsid w:val="001A315A"/>
    <w:rsid w:val="001A3231"/>
    <w:rsid w:val="001A771E"/>
    <w:rsid w:val="001B67C9"/>
    <w:rsid w:val="001B71E2"/>
    <w:rsid w:val="001D0351"/>
    <w:rsid w:val="001D42DE"/>
    <w:rsid w:val="001E34A4"/>
    <w:rsid w:val="001F19A6"/>
    <w:rsid w:val="001F6992"/>
    <w:rsid w:val="001F69CE"/>
    <w:rsid w:val="0021288A"/>
    <w:rsid w:val="00220D65"/>
    <w:rsid w:val="00223FEB"/>
    <w:rsid w:val="00230AC3"/>
    <w:rsid w:val="00234303"/>
    <w:rsid w:val="002575F9"/>
    <w:rsid w:val="002675E3"/>
    <w:rsid w:val="00271F4A"/>
    <w:rsid w:val="0028189F"/>
    <w:rsid w:val="002850A6"/>
    <w:rsid w:val="0028529E"/>
    <w:rsid w:val="00290448"/>
    <w:rsid w:val="00294424"/>
    <w:rsid w:val="002A2008"/>
    <w:rsid w:val="002A4359"/>
    <w:rsid w:val="002A4E69"/>
    <w:rsid w:val="002A7750"/>
    <w:rsid w:val="002B3C5A"/>
    <w:rsid w:val="002B4877"/>
    <w:rsid w:val="002C64E6"/>
    <w:rsid w:val="002D23AF"/>
    <w:rsid w:val="002D5125"/>
    <w:rsid w:val="002E2EC7"/>
    <w:rsid w:val="002F03BC"/>
    <w:rsid w:val="002F29D0"/>
    <w:rsid w:val="002F4599"/>
    <w:rsid w:val="003069D1"/>
    <w:rsid w:val="00306DD5"/>
    <w:rsid w:val="00313D41"/>
    <w:rsid w:val="00330860"/>
    <w:rsid w:val="00332B3B"/>
    <w:rsid w:val="00353054"/>
    <w:rsid w:val="003538B0"/>
    <w:rsid w:val="00353988"/>
    <w:rsid w:val="00355109"/>
    <w:rsid w:val="00357C1A"/>
    <w:rsid w:val="00374702"/>
    <w:rsid w:val="003846DB"/>
    <w:rsid w:val="00385D4B"/>
    <w:rsid w:val="00393148"/>
    <w:rsid w:val="003A172F"/>
    <w:rsid w:val="003B4AA9"/>
    <w:rsid w:val="003B5CCA"/>
    <w:rsid w:val="003C045B"/>
    <w:rsid w:val="003D41B0"/>
    <w:rsid w:val="003E33E1"/>
    <w:rsid w:val="003E5A41"/>
    <w:rsid w:val="00415752"/>
    <w:rsid w:val="0042120A"/>
    <w:rsid w:val="004263AD"/>
    <w:rsid w:val="0043549A"/>
    <w:rsid w:val="004515E7"/>
    <w:rsid w:val="00460731"/>
    <w:rsid w:val="00462DF9"/>
    <w:rsid w:val="00477089"/>
    <w:rsid w:val="00485276"/>
    <w:rsid w:val="0049231A"/>
    <w:rsid w:val="004929E5"/>
    <w:rsid w:val="00492B9B"/>
    <w:rsid w:val="00493DE1"/>
    <w:rsid w:val="004962DF"/>
    <w:rsid w:val="004A2932"/>
    <w:rsid w:val="004A6804"/>
    <w:rsid w:val="004B1BA6"/>
    <w:rsid w:val="004B67F7"/>
    <w:rsid w:val="004C0C71"/>
    <w:rsid w:val="004C155B"/>
    <w:rsid w:val="004C21E1"/>
    <w:rsid w:val="004C490C"/>
    <w:rsid w:val="004D1301"/>
    <w:rsid w:val="004D7FF9"/>
    <w:rsid w:val="004E3A19"/>
    <w:rsid w:val="004E4651"/>
    <w:rsid w:val="004F6C0D"/>
    <w:rsid w:val="00502DCD"/>
    <w:rsid w:val="00511446"/>
    <w:rsid w:val="00515D17"/>
    <w:rsid w:val="0051634E"/>
    <w:rsid w:val="005238A2"/>
    <w:rsid w:val="00524DC7"/>
    <w:rsid w:val="005251DC"/>
    <w:rsid w:val="005361A9"/>
    <w:rsid w:val="005600BB"/>
    <w:rsid w:val="005623CC"/>
    <w:rsid w:val="005666E7"/>
    <w:rsid w:val="00571648"/>
    <w:rsid w:val="00573783"/>
    <w:rsid w:val="005760CB"/>
    <w:rsid w:val="00576B52"/>
    <w:rsid w:val="005829DE"/>
    <w:rsid w:val="005842BF"/>
    <w:rsid w:val="005A3A8F"/>
    <w:rsid w:val="005A416A"/>
    <w:rsid w:val="005A45A2"/>
    <w:rsid w:val="005B2738"/>
    <w:rsid w:val="005B427A"/>
    <w:rsid w:val="005B7BC4"/>
    <w:rsid w:val="005C5A57"/>
    <w:rsid w:val="005D3FC3"/>
    <w:rsid w:val="005E46F0"/>
    <w:rsid w:val="005E7D8C"/>
    <w:rsid w:val="005F207D"/>
    <w:rsid w:val="00602654"/>
    <w:rsid w:val="00614C58"/>
    <w:rsid w:val="00615C17"/>
    <w:rsid w:val="00620734"/>
    <w:rsid w:val="00626C70"/>
    <w:rsid w:val="006346A4"/>
    <w:rsid w:val="006349D2"/>
    <w:rsid w:val="006512E5"/>
    <w:rsid w:val="00656251"/>
    <w:rsid w:val="00660727"/>
    <w:rsid w:val="006625DD"/>
    <w:rsid w:val="00677F1C"/>
    <w:rsid w:val="006853E7"/>
    <w:rsid w:val="00687A02"/>
    <w:rsid w:val="006A213B"/>
    <w:rsid w:val="006A6DB6"/>
    <w:rsid w:val="006B102D"/>
    <w:rsid w:val="006B2183"/>
    <w:rsid w:val="006C5725"/>
    <w:rsid w:val="006D585A"/>
    <w:rsid w:val="00701274"/>
    <w:rsid w:val="007036E3"/>
    <w:rsid w:val="0070499A"/>
    <w:rsid w:val="00705335"/>
    <w:rsid w:val="007111FB"/>
    <w:rsid w:val="00713D92"/>
    <w:rsid w:val="00724BBC"/>
    <w:rsid w:val="007301F5"/>
    <w:rsid w:val="00733C75"/>
    <w:rsid w:val="0073676B"/>
    <w:rsid w:val="007446BB"/>
    <w:rsid w:val="0075632E"/>
    <w:rsid w:val="00760913"/>
    <w:rsid w:val="00761AFD"/>
    <w:rsid w:val="007639DA"/>
    <w:rsid w:val="0076616D"/>
    <w:rsid w:val="007702D6"/>
    <w:rsid w:val="00780F3E"/>
    <w:rsid w:val="00785022"/>
    <w:rsid w:val="0078693B"/>
    <w:rsid w:val="0079784B"/>
    <w:rsid w:val="007A6731"/>
    <w:rsid w:val="007B26B5"/>
    <w:rsid w:val="007B31EF"/>
    <w:rsid w:val="007B6C1B"/>
    <w:rsid w:val="007C20CE"/>
    <w:rsid w:val="007D3EF2"/>
    <w:rsid w:val="007E15D7"/>
    <w:rsid w:val="007E62D7"/>
    <w:rsid w:val="007E7EDB"/>
    <w:rsid w:val="007F500A"/>
    <w:rsid w:val="007F58F7"/>
    <w:rsid w:val="007F6EC8"/>
    <w:rsid w:val="008153FC"/>
    <w:rsid w:val="00822A70"/>
    <w:rsid w:val="008260F4"/>
    <w:rsid w:val="0082684E"/>
    <w:rsid w:val="00827CA9"/>
    <w:rsid w:val="00832ACA"/>
    <w:rsid w:val="00847323"/>
    <w:rsid w:val="00852925"/>
    <w:rsid w:val="00853CBF"/>
    <w:rsid w:val="00861B13"/>
    <w:rsid w:val="00862AFD"/>
    <w:rsid w:val="00871C8C"/>
    <w:rsid w:val="00877EC5"/>
    <w:rsid w:val="00880116"/>
    <w:rsid w:val="00880793"/>
    <w:rsid w:val="0088239D"/>
    <w:rsid w:val="008842F3"/>
    <w:rsid w:val="008925BD"/>
    <w:rsid w:val="008A2514"/>
    <w:rsid w:val="008A6741"/>
    <w:rsid w:val="008A7D8F"/>
    <w:rsid w:val="008B03B7"/>
    <w:rsid w:val="008B4CF7"/>
    <w:rsid w:val="008B5F4B"/>
    <w:rsid w:val="008C16D8"/>
    <w:rsid w:val="008C651C"/>
    <w:rsid w:val="008D2F88"/>
    <w:rsid w:val="008D5A55"/>
    <w:rsid w:val="008E65F0"/>
    <w:rsid w:val="008F4CE5"/>
    <w:rsid w:val="00900951"/>
    <w:rsid w:val="00902EF6"/>
    <w:rsid w:val="00903BD1"/>
    <w:rsid w:val="00903BEE"/>
    <w:rsid w:val="00907D2D"/>
    <w:rsid w:val="00911467"/>
    <w:rsid w:val="009143CE"/>
    <w:rsid w:val="0091489C"/>
    <w:rsid w:val="009274BE"/>
    <w:rsid w:val="00941BDB"/>
    <w:rsid w:val="00945E62"/>
    <w:rsid w:val="009470D2"/>
    <w:rsid w:val="00954472"/>
    <w:rsid w:val="0095689C"/>
    <w:rsid w:val="009605C1"/>
    <w:rsid w:val="009624E9"/>
    <w:rsid w:val="00964BA1"/>
    <w:rsid w:val="00966AF8"/>
    <w:rsid w:val="009707DE"/>
    <w:rsid w:val="0098246C"/>
    <w:rsid w:val="00992CC3"/>
    <w:rsid w:val="009A2886"/>
    <w:rsid w:val="009B0EAD"/>
    <w:rsid w:val="009B1717"/>
    <w:rsid w:val="009C37C3"/>
    <w:rsid w:val="009C3C9A"/>
    <w:rsid w:val="009D35FB"/>
    <w:rsid w:val="009F25BB"/>
    <w:rsid w:val="009F3EAD"/>
    <w:rsid w:val="00A144FA"/>
    <w:rsid w:val="00A40CA8"/>
    <w:rsid w:val="00A41791"/>
    <w:rsid w:val="00A42FBE"/>
    <w:rsid w:val="00A648CB"/>
    <w:rsid w:val="00A650B7"/>
    <w:rsid w:val="00A73598"/>
    <w:rsid w:val="00A7360A"/>
    <w:rsid w:val="00A7647F"/>
    <w:rsid w:val="00A77DEC"/>
    <w:rsid w:val="00A86CC7"/>
    <w:rsid w:val="00AA01B7"/>
    <w:rsid w:val="00AA6F6E"/>
    <w:rsid w:val="00AB49BF"/>
    <w:rsid w:val="00AC0159"/>
    <w:rsid w:val="00AC1BD3"/>
    <w:rsid w:val="00AC1BE0"/>
    <w:rsid w:val="00AD1ACF"/>
    <w:rsid w:val="00AD220D"/>
    <w:rsid w:val="00AD34C8"/>
    <w:rsid w:val="00AE0ABF"/>
    <w:rsid w:val="00AE0B60"/>
    <w:rsid w:val="00AE7494"/>
    <w:rsid w:val="00B017EC"/>
    <w:rsid w:val="00B03639"/>
    <w:rsid w:val="00B053A9"/>
    <w:rsid w:val="00B137B1"/>
    <w:rsid w:val="00B234EE"/>
    <w:rsid w:val="00B25E2D"/>
    <w:rsid w:val="00B2614B"/>
    <w:rsid w:val="00B403E4"/>
    <w:rsid w:val="00B42683"/>
    <w:rsid w:val="00B45CF1"/>
    <w:rsid w:val="00B46038"/>
    <w:rsid w:val="00B6527B"/>
    <w:rsid w:val="00B65959"/>
    <w:rsid w:val="00B65C30"/>
    <w:rsid w:val="00B67575"/>
    <w:rsid w:val="00B76B03"/>
    <w:rsid w:val="00B861B7"/>
    <w:rsid w:val="00B90984"/>
    <w:rsid w:val="00B940BC"/>
    <w:rsid w:val="00BA4462"/>
    <w:rsid w:val="00BB02EF"/>
    <w:rsid w:val="00BB0D75"/>
    <w:rsid w:val="00BC04DF"/>
    <w:rsid w:val="00BC2775"/>
    <w:rsid w:val="00BC4AA9"/>
    <w:rsid w:val="00BC5A68"/>
    <w:rsid w:val="00BD515D"/>
    <w:rsid w:val="00BD6BBF"/>
    <w:rsid w:val="00BD6E11"/>
    <w:rsid w:val="00BF000B"/>
    <w:rsid w:val="00BF1945"/>
    <w:rsid w:val="00BF1EE3"/>
    <w:rsid w:val="00BF4CB2"/>
    <w:rsid w:val="00BF7B63"/>
    <w:rsid w:val="00C11136"/>
    <w:rsid w:val="00C1233C"/>
    <w:rsid w:val="00C1274B"/>
    <w:rsid w:val="00C15BB6"/>
    <w:rsid w:val="00C23A8C"/>
    <w:rsid w:val="00C24C79"/>
    <w:rsid w:val="00C27F65"/>
    <w:rsid w:val="00C372E7"/>
    <w:rsid w:val="00C372FC"/>
    <w:rsid w:val="00C4221B"/>
    <w:rsid w:val="00C42A37"/>
    <w:rsid w:val="00C471C3"/>
    <w:rsid w:val="00C618F0"/>
    <w:rsid w:val="00C649F3"/>
    <w:rsid w:val="00C6709C"/>
    <w:rsid w:val="00C741E2"/>
    <w:rsid w:val="00C8078D"/>
    <w:rsid w:val="00C80DF7"/>
    <w:rsid w:val="00C959F8"/>
    <w:rsid w:val="00CA3BEF"/>
    <w:rsid w:val="00CB3EC6"/>
    <w:rsid w:val="00CC7896"/>
    <w:rsid w:val="00CE0181"/>
    <w:rsid w:val="00CE75A2"/>
    <w:rsid w:val="00CF1077"/>
    <w:rsid w:val="00CF741A"/>
    <w:rsid w:val="00D0281B"/>
    <w:rsid w:val="00D037EC"/>
    <w:rsid w:val="00D12AB3"/>
    <w:rsid w:val="00D1340B"/>
    <w:rsid w:val="00D139A3"/>
    <w:rsid w:val="00D14B15"/>
    <w:rsid w:val="00D176AE"/>
    <w:rsid w:val="00D17DA5"/>
    <w:rsid w:val="00D20C0F"/>
    <w:rsid w:val="00D217A9"/>
    <w:rsid w:val="00D244FD"/>
    <w:rsid w:val="00D339D5"/>
    <w:rsid w:val="00D4200E"/>
    <w:rsid w:val="00D43956"/>
    <w:rsid w:val="00D465BB"/>
    <w:rsid w:val="00D52EB7"/>
    <w:rsid w:val="00D54160"/>
    <w:rsid w:val="00D63F81"/>
    <w:rsid w:val="00D64BFB"/>
    <w:rsid w:val="00D74178"/>
    <w:rsid w:val="00D74F86"/>
    <w:rsid w:val="00D803FD"/>
    <w:rsid w:val="00D85517"/>
    <w:rsid w:val="00D93F01"/>
    <w:rsid w:val="00DB1FC5"/>
    <w:rsid w:val="00DE4D0D"/>
    <w:rsid w:val="00DF2F72"/>
    <w:rsid w:val="00DF4C73"/>
    <w:rsid w:val="00E02B21"/>
    <w:rsid w:val="00E05528"/>
    <w:rsid w:val="00E06EF5"/>
    <w:rsid w:val="00E168E3"/>
    <w:rsid w:val="00E20C05"/>
    <w:rsid w:val="00E4281C"/>
    <w:rsid w:val="00E4283C"/>
    <w:rsid w:val="00E42D8E"/>
    <w:rsid w:val="00E44458"/>
    <w:rsid w:val="00E54BF3"/>
    <w:rsid w:val="00E6364A"/>
    <w:rsid w:val="00E66728"/>
    <w:rsid w:val="00E6693A"/>
    <w:rsid w:val="00E71AC3"/>
    <w:rsid w:val="00E71B6A"/>
    <w:rsid w:val="00E73965"/>
    <w:rsid w:val="00E832A7"/>
    <w:rsid w:val="00EA6C7B"/>
    <w:rsid w:val="00EB0606"/>
    <w:rsid w:val="00EB1F5B"/>
    <w:rsid w:val="00EB3535"/>
    <w:rsid w:val="00EB523D"/>
    <w:rsid w:val="00EB7248"/>
    <w:rsid w:val="00EC1854"/>
    <w:rsid w:val="00ED049B"/>
    <w:rsid w:val="00ED2C21"/>
    <w:rsid w:val="00ED694E"/>
    <w:rsid w:val="00EE10B2"/>
    <w:rsid w:val="00EE2131"/>
    <w:rsid w:val="00EE277B"/>
    <w:rsid w:val="00F13816"/>
    <w:rsid w:val="00F23D0B"/>
    <w:rsid w:val="00F26F5B"/>
    <w:rsid w:val="00F337A1"/>
    <w:rsid w:val="00F33B14"/>
    <w:rsid w:val="00F3687A"/>
    <w:rsid w:val="00F40A90"/>
    <w:rsid w:val="00F44373"/>
    <w:rsid w:val="00F4646B"/>
    <w:rsid w:val="00F5435F"/>
    <w:rsid w:val="00F55BC0"/>
    <w:rsid w:val="00F56BDC"/>
    <w:rsid w:val="00F602B7"/>
    <w:rsid w:val="00F641CE"/>
    <w:rsid w:val="00F74696"/>
    <w:rsid w:val="00F7517C"/>
    <w:rsid w:val="00F757B6"/>
    <w:rsid w:val="00F87AAE"/>
    <w:rsid w:val="00F908FA"/>
    <w:rsid w:val="00FA022E"/>
    <w:rsid w:val="00FA0A9F"/>
    <w:rsid w:val="00FA2BFC"/>
    <w:rsid w:val="00FA4D2E"/>
    <w:rsid w:val="00FB1BCA"/>
    <w:rsid w:val="00FB37AC"/>
    <w:rsid w:val="00FB754A"/>
    <w:rsid w:val="00FB7D1D"/>
    <w:rsid w:val="00FB7EC7"/>
    <w:rsid w:val="00FD000D"/>
    <w:rsid w:val="00FD0B50"/>
    <w:rsid w:val="00FE6D8F"/>
    <w:rsid w:val="00FF2BA6"/>
    <w:rsid w:val="00FF5DA1"/>
    <w:rsid w:val="00FF650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58D21F"/>
  <w15:chartTrackingRefBased/>
  <w15:docId w15:val="{D5850AA4-06A1-4108-9BB0-5878E683A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C8078D"/>
    <w:pPr>
      <w:widowControl w:val="0"/>
      <w:suppressAutoHyphens/>
    </w:pPr>
    <w:rPr>
      <w:rFonts w:eastAsia="Arial Unicode MS"/>
      <w:color w:val="000000"/>
      <w:sz w:val="24"/>
      <w:szCs w:val="24"/>
    </w:rPr>
  </w:style>
  <w:style w:type="paragraph" w:styleId="Nagwek1">
    <w:name w:val="heading 1"/>
    <w:aliases w:val="SKEB nagłówek,SKEB PF-U,SKEB inwentaryzacja,Tytuł1,Tytu31,A-Üb-Nr-1,Ü1 + Nr,Nr-1"/>
    <w:basedOn w:val="Normalny"/>
    <w:next w:val="Normalny"/>
    <w:link w:val="Nagwek1Znak"/>
    <w:qFormat/>
    <w:pPr>
      <w:keepNext/>
      <w:numPr>
        <w:numId w:val="2"/>
      </w:numPr>
      <w:jc w:val="both"/>
      <w:outlineLvl w:val="0"/>
    </w:pPr>
    <w:rPr>
      <w:b/>
      <w:sz w:val="48"/>
    </w:rPr>
  </w:style>
  <w:style w:type="paragraph" w:styleId="Nagwek2">
    <w:name w:val="heading 2"/>
    <w:aliases w:val="Nagłówek 2 Znak Znak Znak,Podtytuł1,Podtytu31,A-Üb-Nr-2,Ü2 + Nr,Nr-1.1"/>
    <w:basedOn w:val="Normalny"/>
    <w:next w:val="Normalny"/>
    <w:link w:val="Nagwek2Znak"/>
    <w:qFormat/>
    <w:pPr>
      <w:keepNext/>
      <w:numPr>
        <w:ilvl w:val="1"/>
        <w:numId w:val="1"/>
      </w:numPr>
      <w:spacing w:before="240" w:after="60"/>
      <w:ind w:left="426"/>
      <w:outlineLvl w:val="1"/>
    </w:pPr>
    <w:rPr>
      <w:b/>
      <w:bCs/>
      <w:lang w:val="en-GB"/>
    </w:rPr>
  </w:style>
  <w:style w:type="paragraph" w:styleId="Nagwek3">
    <w:name w:val="heading 3"/>
    <w:aliases w:val=" Znak,Podtytuł2,Podtytu32"/>
    <w:basedOn w:val="Normalny"/>
    <w:next w:val="Normalny"/>
    <w:link w:val="Nagwek3Znak"/>
    <w:qFormat/>
    <w:rsid w:val="00B403E4"/>
    <w:pPr>
      <w:keepNext/>
      <w:spacing w:before="240" w:after="60"/>
      <w:outlineLvl w:val="2"/>
    </w:pPr>
    <w:rPr>
      <w:rFonts w:ascii="Cambria" w:eastAsia="Times New Roman" w:hAnsi="Cambria"/>
      <w:b/>
      <w:bCs/>
      <w:sz w:val="26"/>
      <w:szCs w:val="26"/>
    </w:rPr>
  </w:style>
  <w:style w:type="paragraph" w:styleId="Nagwek4">
    <w:name w:val="heading 4"/>
    <w:aliases w:val="Ü4 + Nr,Nr-1.1.1.1"/>
    <w:basedOn w:val="Normalny"/>
    <w:next w:val="Normalny"/>
    <w:qFormat/>
    <w:pPr>
      <w:keepNext/>
      <w:numPr>
        <w:ilvl w:val="3"/>
        <w:numId w:val="1"/>
      </w:numPr>
      <w:spacing w:before="240" w:after="60"/>
      <w:outlineLvl w:val="3"/>
    </w:pPr>
    <w:rPr>
      <w:b/>
      <w:bCs/>
    </w:rPr>
  </w:style>
  <w:style w:type="paragraph" w:styleId="Nagwek5">
    <w:name w:val="heading 5"/>
    <w:basedOn w:val="Normalny"/>
    <w:next w:val="Normalny"/>
    <w:qFormat/>
    <w:pPr>
      <w:numPr>
        <w:ilvl w:val="4"/>
        <w:numId w:val="1"/>
      </w:numPr>
      <w:spacing w:before="240" w:after="60"/>
      <w:outlineLvl w:val="4"/>
    </w:pPr>
    <w:rPr>
      <w:b/>
      <w:bCs/>
    </w:rPr>
  </w:style>
  <w:style w:type="paragraph" w:styleId="Nagwek6">
    <w:name w:val="heading 6"/>
    <w:basedOn w:val="Normalny"/>
    <w:next w:val="Normalny"/>
    <w:qFormat/>
    <w:rsid w:val="00086153"/>
    <w:pPr>
      <w:spacing w:before="240" w:after="60"/>
      <w:outlineLvl w:val="5"/>
    </w:pPr>
    <w:rPr>
      <w:b/>
      <w:bCs/>
      <w:sz w:val="22"/>
      <w:szCs w:val="22"/>
    </w:rPr>
  </w:style>
  <w:style w:type="paragraph" w:styleId="Nagwek7">
    <w:name w:val="heading 7"/>
    <w:basedOn w:val="Normalny"/>
    <w:next w:val="Normalny"/>
    <w:qFormat/>
    <w:pPr>
      <w:keepNext/>
      <w:numPr>
        <w:ilvl w:val="6"/>
        <w:numId w:val="1"/>
      </w:numPr>
      <w:jc w:val="both"/>
      <w:outlineLvl w:val="6"/>
    </w:pPr>
    <w:rPr>
      <w:lang w:val="en-GB"/>
    </w:rPr>
  </w:style>
  <w:style w:type="paragraph" w:styleId="Nagwek8">
    <w:name w:val="heading 8"/>
    <w:basedOn w:val="Normalny"/>
    <w:next w:val="Normalny"/>
    <w:qFormat/>
    <w:pPr>
      <w:keepNext/>
      <w:jc w:val="center"/>
      <w:outlineLvl w:val="7"/>
    </w:pPr>
    <w:rPr>
      <w:b/>
      <w:bCs/>
      <w:lang w:val="en-GB"/>
    </w:rPr>
  </w:style>
  <w:style w:type="paragraph" w:styleId="Nagwek9">
    <w:name w:val="heading 9"/>
    <w:basedOn w:val="Normalny"/>
    <w:next w:val="WW-Standardowewcicie"/>
    <w:qFormat/>
    <w:pPr>
      <w:numPr>
        <w:ilvl w:val="8"/>
        <w:numId w:val="1"/>
      </w:numPr>
      <w:spacing w:before="120"/>
      <w:ind w:left="-11"/>
      <w:jc w:val="both"/>
      <w:outlineLvl w:val="8"/>
    </w:pPr>
    <w:rPr>
      <w:color w:val="FF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aliases w:val=" Znak Znak,Podtytuł2 Znak,Podtytu32 Znak"/>
    <w:link w:val="Nagwek3"/>
    <w:rsid w:val="00B403E4"/>
    <w:rPr>
      <w:rFonts w:ascii="Cambria" w:eastAsia="Times New Roman" w:hAnsi="Cambria" w:cs="Times New Roman"/>
      <w:b/>
      <w:bCs/>
      <w:color w:val="000000"/>
      <w:sz w:val="26"/>
      <w:szCs w:val="26"/>
    </w:rPr>
  </w:style>
  <w:style w:type="paragraph" w:customStyle="1" w:styleId="WW-Standardowewcicie">
    <w:name w:val="WW-Standardowe wcięcie"/>
    <w:basedOn w:val="Normalny"/>
    <w:pPr>
      <w:ind w:left="851"/>
    </w:pPr>
    <w:rPr>
      <w:rFonts w:ascii="Courier New" w:hAnsi="Courier New" w:cs="Courier New"/>
      <w:lang w:val="en-GB"/>
    </w:rPr>
  </w:style>
  <w:style w:type="character" w:customStyle="1" w:styleId="WW8Num9z0">
    <w:name w:val="WW8Num9z0"/>
    <w:rPr>
      <w:rFonts w:ascii="Symbol" w:hAnsi="Symbol"/>
    </w:rPr>
  </w:style>
  <w:style w:type="character" w:customStyle="1" w:styleId="WW8Num10z0">
    <w:name w:val="WW8Num10z0"/>
    <w:rPr>
      <w:u w:val="none"/>
    </w:rPr>
  </w:style>
  <w:style w:type="character" w:customStyle="1" w:styleId="WW8Num11z0">
    <w:name w:val="WW8Num11z0"/>
    <w:rPr>
      <w:rFonts w:ascii="Symbol" w:hAnsi="Symbol"/>
      <w:color w:val="auto"/>
    </w:rPr>
  </w:style>
  <w:style w:type="character" w:customStyle="1" w:styleId="WW8Num12z0">
    <w:name w:val="WW8Num12z0"/>
    <w:rPr>
      <w:rFonts w:ascii="Symbol" w:hAnsi="Symbol"/>
    </w:rPr>
  </w:style>
  <w:style w:type="character" w:customStyle="1" w:styleId="WW8Num12z1">
    <w:name w:val="WW8Num12z1"/>
    <w:rPr>
      <w:rFonts w:ascii="Courier New" w:hAnsi="Courier New"/>
    </w:rPr>
  </w:style>
  <w:style w:type="character" w:customStyle="1" w:styleId="WW8Num12z2">
    <w:name w:val="WW8Num12z2"/>
    <w:rPr>
      <w:rFonts w:ascii="Wingdings" w:hAnsi="Wingdings"/>
    </w:rPr>
  </w:style>
  <w:style w:type="character" w:customStyle="1" w:styleId="WW8Num13z0">
    <w:name w:val="WW8Num13z0"/>
    <w:rPr>
      <w:u w:val="none"/>
    </w:rPr>
  </w:style>
  <w:style w:type="character" w:customStyle="1" w:styleId="WW8Num13z1">
    <w:name w:val="WW8Num13z1"/>
    <w:rPr>
      <w:rFonts w:ascii="Courier New" w:hAnsi="Courier New"/>
    </w:rPr>
  </w:style>
  <w:style w:type="character" w:customStyle="1" w:styleId="WW8Num13z2">
    <w:name w:val="WW8Num13z2"/>
    <w:rPr>
      <w:rFonts w:ascii="Wingdings" w:hAnsi="Wingdings"/>
    </w:rPr>
  </w:style>
  <w:style w:type="character" w:customStyle="1" w:styleId="WW8Num14z0">
    <w:name w:val="WW8Num14z0"/>
    <w:rPr>
      <w:u w:val="none"/>
    </w:rPr>
  </w:style>
  <w:style w:type="character" w:customStyle="1" w:styleId="WW8Num15z0">
    <w:name w:val="WW8Num15z0"/>
    <w:rPr>
      <w:rFonts w:ascii="Times New Roman" w:eastAsia="Times New Roman" w:hAnsi="Times New Roman"/>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7z0">
    <w:name w:val="WW8Num17z0"/>
    <w:rPr>
      <w:u w:val="none"/>
    </w:rPr>
  </w:style>
  <w:style w:type="character" w:customStyle="1" w:styleId="WW8Num18z0">
    <w:name w:val="WW8Num18z0"/>
    <w:rPr>
      <w:u w:val="none"/>
    </w:rPr>
  </w:style>
  <w:style w:type="character" w:customStyle="1" w:styleId="WW8Num20z0">
    <w:name w:val="WW8Num20z0"/>
    <w:rPr>
      <w:u w:val="none"/>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3">
    <w:name w:val="WW8Num21z3"/>
    <w:rPr>
      <w:rFonts w:ascii="Symbol" w:hAnsi="Symbol"/>
    </w:rPr>
  </w:style>
  <w:style w:type="character" w:customStyle="1" w:styleId="WW8Num22z0">
    <w:name w:val="WW8Num22z0"/>
    <w:rPr>
      <w:i/>
      <w:iCs/>
    </w:rPr>
  </w:style>
  <w:style w:type="character" w:customStyle="1" w:styleId="WW8Num23z0">
    <w:name w:val="WW8Num23z0"/>
    <w:rPr>
      <w:rFonts w:ascii="Times New Roman" w:hAnsi="Times New Roman"/>
    </w:rPr>
  </w:style>
  <w:style w:type="character" w:customStyle="1" w:styleId="WW8Num24z0">
    <w:name w:val="WW8Num24z0"/>
    <w:rPr>
      <w:rFonts w:ascii="StarSymbol" w:hAnsi="StarSymbol"/>
    </w:rPr>
  </w:style>
  <w:style w:type="character" w:customStyle="1" w:styleId="WW8Num29z0">
    <w:name w:val="WW8Num29z0"/>
    <w:rPr>
      <w:rFonts w:ascii="Symbol" w:hAnsi="Symbol" w:cs="StarSymbol"/>
      <w:sz w:val="18"/>
      <w:szCs w:val="18"/>
    </w:rPr>
  </w:style>
  <w:style w:type="character" w:customStyle="1" w:styleId="WW8Num30z0">
    <w:name w:val="WW8Num30z0"/>
    <w:rPr>
      <w:rFonts w:ascii="Symbol" w:hAnsi="Symbol" w:cs="Symbol"/>
    </w:rPr>
  </w:style>
  <w:style w:type="character" w:customStyle="1" w:styleId="WW8Num32z0">
    <w:name w:val="WW8Num32z0"/>
    <w:rPr>
      <w:rFonts w:ascii="Symbol" w:hAnsi="Symbol" w:cs="StarSymbol"/>
      <w:sz w:val="18"/>
      <w:szCs w:val="18"/>
    </w:rPr>
  </w:style>
  <w:style w:type="character" w:customStyle="1" w:styleId="WW8Num35z0">
    <w:name w:val="WW8Num35z0"/>
    <w:rPr>
      <w:rFonts w:ascii="Symbol" w:hAnsi="Symbol" w:cs="Symbol"/>
    </w:rPr>
  </w:style>
  <w:style w:type="character" w:customStyle="1" w:styleId="WW8Num37z0">
    <w:name w:val="WW8Num37z0"/>
    <w:rPr>
      <w:rFonts w:ascii="StarSymbol" w:hAnsi="StarSymbol" w:cs="StarSymbol"/>
      <w:sz w:val="18"/>
      <w:szCs w:val="18"/>
    </w:rPr>
  </w:style>
  <w:style w:type="character" w:customStyle="1" w:styleId="WW8Num42z0">
    <w:name w:val="WW8Num42z0"/>
    <w:rPr>
      <w:rFonts w:ascii="Symbol" w:hAnsi="Symbol" w:cs="StarSymbol"/>
      <w:sz w:val="18"/>
      <w:szCs w:val="18"/>
    </w:rPr>
  </w:style>
  <w:style w:type="character" w:customStyle="1" w:styleId="WW8Num50z0">
    <w:name w:val="WW8Num50z0"/>
    <w:rPr>
      <w:rFonts w:ascii="Symbol" w:hAnsi="Symbol" w:cs="StarSymbol"/>
      <w:sz w:val="18"/>
      <w:szCs w:val="18"/>
    </w:rPr>
  </w:style>
  <w:style w:type="character" w:customStyle="1" w:styleId="WW8Num51z0">
    <w:name w:val="WW8Num51z0"/>
    <w:rPr>
      <w:rFonts w:ascii="Symbol" w:hAnsi="Symbol" w:cs="StarSymbol"/>
      <w:sz w:val="18"/>
      <w:szCs w:val="18"/>
    </w:rPr>
  </w:style>
  <w:style w:type="character" w:customStyle="1" w:styleId="WW8Num52z0">
    <w:name w:val="WW8Num52z0"/>
    <w:rPr>
      <w:rFonts w:ascii="StarSymbol" w:hAnsi="StarSymbol" w:cs="StarSymbol"/>
      <w:sz w:val="18"/>
      <w:szCs w:val="18"/>
    </w:rPr>
  </w:style>
  <w:style w:type="character" w:customStyle="1" w:styleId="WW8Num53z0">
    <w:name w:val="WW8Num53z0"/>
    <w:rPr>
      <w:rFonts w:ascii="StarSymbol" w:hAnsi="StarSymbol" w:cs="StarSymbol"/>
      <w:sz w:val="18"/>
      <w:szCs w:val="18"/>
    </w:rPr>
  </w:style>
  <w:style w:type="character" w:customStyle="1" w:styleId="WW8Num57z0">
    <w:name w:val="WW8Num57z0"/>
    <w:rPr>
      <w:rFonts w:ascii="Symbol" w:hAnsi="Symbol" w:cs="StarSymbol"/>
      <w:sz w:val="18"/>
      <w:szCs w:val="18"/>
    </w:rPr>
  </w:style>
  <w:style w:type="character" w:customStyle="1" w:styleId="WW8Num58z0">
    <w:name w:val="WW8Num58z0"/>
    <w:rPr>
      <w:rFonts w:ascii="Symbol" w:hAnsi="Symbol" w:cs="StarSymbol"/>
      <w:sz w:val="18"/>
      <w:szCs w:val="18"/>
    </w:rPr>
  </w:style>
  <w:style w:type="character" w:customStyle="1" w:styleId="WW8Num59z0">
    <w:name w:val="WW8Num59z0"/>
    <w:rPr>
      <w:rFonts w:ascii="Symbol" w:hAnsi="Symbol" w:cs="StarSymbol"/>
      <w:sz w:val="18"/>
      <w:szCs w:val="18"/>
    </w:rPr>
  </w:style>
  <w:style w:type="character" w:customStyle="1" w:styleId="WW8Num63z0">
    <w:name w:val="WW8Num63z0"/>
    <w:rPr>
      <w:rFonts w:ascii="Symbol" w:hAnsi="Symbol" w:cs="StarSymbol"/>
      <w:sz w:val="18"/>
      <w:szCs w:val="18"/>
    </w:rPr>
  </w:style>
  <w:style w:type="character" w:customStyle="1" w:styleId="WW8Num64z0">
    <w:name w:val="WW8Num64z0"/>
    <w:rPr>
      <w:rFonts w:ascii="Symbol" w:hAnsi="Symbol" w:cs="StarSymbol"/>
      <w:sz w:val="18"/>
      <w:szCs w:val="18"/>
    </w:rPr>
  </w:style>
  <w:style w:type="character" w:customStyle="1" w:styleId="WW8Num65z0">
    <w:name w:val="WW8Num65z0"/>
    <w:rPr>
      <w:rFonts w:ascii="Symbol" w:hAnsi="Symbol" w:cs="StarSymbol"/>
      <w:sz w:val="18"/>
      <w:szCs w:val="18"/>
    </w:rPr>
  </w:style>
  <w:style w:type="character" w:customStyle="1" w:styleId="WW8Num66z0">
    <w:name w:val="WW8Num66z0"/>
    <w:rPr>
      <w:rFonts w:ascii="Symbol" w:hAnsi="Symbol" w:cs="StarSymbol"/>
      <w:sz w:val="18"/>
      <w:szCs w:val="18"/>
    </w:rPr>
  </w:style>
  <w:style w:type="character" w:customStyle="1" w:styleId="WW8Num67z0">
    <w:name w:val="WW8Num67z0"/>
    <w:rPr>
      <w:rFonts w:ascii="Symbol" w:hAnsi="Symbol" w:cs="StarSymbol"/>
      <w:sz w:val="18"/>
      <w:szCs w:val="18"/>
    </w:rPr>
  </w:style>
  <w:style w:type="character" w:customStyle="1" w:styleId="WW8Num68z0">
    <w:name w:val="WW8Num68z0"/>
    <w:rPr>
      <w:rFonts w:ascii="Symbol" w:hAnsi="Symbol" w:cs="StarSymbol"/>
      <w:sz w:val="18"/>
      <w:szCs w:val="18"/>
    </w:rPr>
  </w:style>
  <w:style w:type="character" w:customStyle="1" w:styleId="WW8Num69z0">
    <w:name w:val="WW8Num69z0"/>
    <w:rPr>
      <w:rFonts w:ascii="Symbol" w:hAnsi="Symbol" w:cs="StarSymbol"/>
      <w:sz w:val="18"/>
      <w:szCs w:val="18"/>
    </w:rPr>
  </w:style>
  <w:style w:type="character" w:customStyle="1" w:styleId="WW8Num70z0">
    <w:name w:val="WW8Num70z0"/>
    <w:rPr>
      <w:rFonts w:ascii="Symbol" w:hAnsi="Symbol" w:cs="StarSymbol"/>
      <w:sz w:val="18"/>
      <w:szCs w:val="18"/>
    </w:rPr>
  </w:style>
  <w:style w:type="character" w:customStyle="1" w:styleId="WW8Num71z0">
    <w:name w:val="WW8Num71z0"/>
    <w:rPr>
      <w:rFonts w:ascii="Symbol" w:hAnsi="Symbol" w:cs="StarSymbol"/>
      <w:sz w:val="18"/>
      <w:szCs w:val="18"/>
    </w:rPr>
  </w:style>
  <w:style w:type="character" w:customStyle="1" w:styleId="WW8Num72z0">
    <w:name w:val="WW8Num72z0"/>
    <w:rPr>
      <w:rFonts w:ascii="Symbol" w:hAnsi="Symbol" w:cs="StarSymbol"/>
      <w:sz w:val="18"/>
      <w:szCs w:val="18"/>
    </w:rPr>
  </w:style>
  <w:style w:type="character" w:customStyle="1" w:styleId="WW8Num73z0">
    <w:name w:val="WW8Num73z0"/>
    <w:rPr>
      <w:rFonts w:ascii="Symbol" w:hAnsi="Symbol" w:cs="StarSymbol"/>
      <w:sz w:val="18"/>
      <w:szCs w:val="18"/>
    </w:rPr>
  </w:style>
  <w:style w:type="character" w:customStyle="1" w:styleId="WW8Num74z0">
    <w:name w:val="WW8Num74z0"/>
    <w:rPr>
      <w:rFonts w:ascii="Symbol" w:hAnsi="Symbol" w:cs="StarSymbol"/>
      <w:sz w:val="18"/>
      <w:szCs w:val="18"/>
    </w:rPr>
  </w:style>
  <w:style w:type="character" w:customStyle="1" w:styleId="WW8Num75z0">
    <w:name w:val="WW8Num75z0"/>
    <w:rPr>
      <w:rFonts w:ascii="Symbol" w:hAnsi="Symbol" w:cs="StarSymbol"/>
      <w:sz w:val="18"/>
      <w:szCs w:val="18"/>
    </w:rPr>
  </w:style>
  <w:style w:type="character" w:customStyle="1" w:styleId="WW8Num76z0">
    <w:name w:val="WW8Num76z0"/>
    <w:rPr>
      <w:rFonts w:ascii="Symbol" w:hAnsi="Symbol" w:cs="StarSymbol"/>
      <w:sz w:val="18"/>
      <w:szCs w:val="18"/>
    </w:rPr>
  </w:style>
  <w:style w:type="character" w:customStyle="1" w:styleId="WW8Num77z0">
    <w:name w:val="WW8Num77z0"/>
    <w:rPr>
      <w:rFonts w:ascii="Symbol" w:hAnsi="Symbol" w:cs="StarSymbol"/>
      <w:sz w:val="18"/>
      <w:szCs w:val="18"/>
    </w:rPr>
  </w:style>
  <w:style w:type="character" w:customStyle="1" w:styleId="WW8Num78z0">
    <w:name w:val="WW8Num78z0"/>
    <w:rPr>
      <w:rFonts w:ascii="Symbol" w:hAnsi="Symbol" w:cs="StarSymbol"/>
      <w:sz w:val="18"/>
      <w:szCs w:val="18"/>
    </w:rPr>
  </w:style>
  <w:style w:type="character" w:customStyle="1" w:styleId="WW8Num79z0">
    <w:name w:val="WW8Num79z0"/>
    <w:rPr>
      <w:rFonts w:ascii="Symbol" w:hAnsi="Symbol" w:cs="StarSymbol"/>
      <w:sz w:val="18"/>
      <w:szCs w:val="18"/>
    </w:rPr>
  </w:style>
  <w:style w:type="character" w:customStyle="1" w:styleId="WW8Num80z0">
    <w:name w:val="WW8Num80z0"/>
    <w:rPr>
      <w:rFonts w:ascii="Symbol" w:hAnsi="Symbol" w:cs="StarSymbol"/>
      <w:sz w:val="18"/>
      <w:szCs w:val="18"/>
    </w:rPr>
  </w:style>
  <w:style w:type="character" w:customStyle="1" w:styleId="WW8Num81z0">
    <w:name w:val="WW8Num81z0"/>
    <w:rPr>
      <w:rFonts w:ascii="Symbol" w:hAnsi="Symbol" w:cs="StarSymbol"/>
      <w:sz w:val="18"/>
      <w:szCs w:val="18"/>
    </w:rPr>
  </w:style>
  <w:style w:type="character" w:customStyle="1" w:styleId="WW8Num83z0">
    <w:name w:val="WW8Num83z0"/>
    <w:rPr>
      <w:rFonts w:ascii="Symbol" w:hAnsi="Symbol" w:cs="StarSymbol"/>
      <w:sz w:val="18"/>
      <w:szCs w:val="18"/>
    </w:rPr>
  </w:style>
  <w:style w:type="character" w:customStyle="1" w:styleId="WW8Num84z0">
    <w:name w:val="WW8Num84z0"/>
    <w:rPr>
      <w:rFonts w:ascii="Symbol" w:hAnsi="Symbol" w:cs="StarSymbol"/>
      <w:sz w:val="18"/>
      <w:szCs w:val="18"/>
    </w:rPr>
  </w:style>
  <w:style w:type="character" w:customStyle="1" w:styleId="WW8Num85z0">
    <w:name w:val="WW8Num85z0"/>
    <w:rPr>
      <w:rFonts w:ascii="Symbol" w:hAnsi="Symbol" w:cs="StarSymbol"/>
      <w:sz w:val="18"/>
      <w:szCs w:val="18"/>
    </w:rPr>
  </w:style>
  <w:style w:type="character" w:customStyle="1" w:styleId="WW8Num86z0">
    <w:name w:val="WW8Num86z0"/>
    <w:rPr>
      <w:rFonts w:ascii="Symbol" w:hAnsi="Symbol" w:cs="StarSymbol"/>
      <w:sz w:val="18"/>
      <w:szCs w:val="18"/>
    </w:rPr>
  </w:style>
  <w:style w:type="character" w:customStyle="1" w:styleId="WW8Num87z0">
    <w:name w:val="WW8Num87z0"/>
    <w:rPr>
      <w:rFonts w:ascii="Symbol" w:hAnsi="Symbol" w:cs="StarSymbol"/>
      <w:sz w:val="18"/>
      <w:szCs w:val="18"/>
    </w:rPr>
  </w:style>
  <w:style w:type="character" w:customStyle="1" w:styleId="WW8Num88z0">
    <w:name w:val="WW8Num88z0"/>
    <w:rPr>
      <w:rFonts w:ascii="Symbol" w:hAnsi="Symbol" w:cs="StarSymbol"/>
      <w:sz w:val="18"/>
      <w:szCs w:val="18"/>
    </w:rPr>
  </w:style>
  <w:style w:type="character" w:customStyle="1" w:styleId="WW8Num89z0">
    <w:name w:val="WW8Num89z0"/>
    <w:rPr>
      <w:rFonts w:ascii="Symbol" w:hAnsi="Symbol" w:cs="StarSymbol"/>
      <w:sz w:val="18"/>
      <w:szCs w:val="18"/>
    </w:rPr>
  </w:style>
  <w:style w:type="character" w:customStyle="1" w:styleId="WW8Num91z0">
    <w:name w:val="WW8Num91z0"/>
    <w:rPr>
      <w:rFonts w:ascii="Symbol" w:hAnsi="Symbol" w:cs="StarSymbol"/>
      <w:sz w:val="18"/>
      <w:szCs w:val="18"/>
    </w:rPr>
  </w:style>
  <w:style w:type="character" w:customStyle="1" w:styleId="WW8Num92z0">
    <w:name w:val="WW8Num92z0"/>
    <w:rPr>
      <w:rFonts w:ascii="Symbol" w:hAnsi="Symbol" w:cs="StarSymbol"/>
      <w:sz w:val="18"/>
      <w:szCs w:val="18"/>
    </w:rPr>
  </w:style>
  <w:style w:type="character" w:customStyle="1" w:styleId="WW8Num93z0">
    <w:name w:val="WW8Num93z0"/>
    <w:rPr>
      <w:rFonts w:ascii="Symbol" w:hAnsi="Symbol" w:cs="StarSymbol"/>
      <w:sz w:val="18"/>
      <w:szCs w:val="18"/>
    </w:rPr>
  </w:style>
  <w:style w:type="character" w:customStyle="1" w:styleId="WW8Num97z0">
    <w:name w:val="WW8Num97z0"/>
    <w:rPr>
      <w:rFonts w:ascii="Symbol" w:hAnsi="Symbol" w:cs="StarSymbol"/>
      <w:sz w:val="18"/>
      <w:szCs w:val="18"/>
    </w:rPr>
  </w:style>
  <w:style w:type="character" w:customStyle="1" w:styleId="WW8Num98z0">
    <w:name w:val="WW8Num98z0"/>
    <w:rPr>
      <w:rFonts w:ascii="Symbol" w:hAnsi="Symbol" w:cs="StarSymbol"/>
      <w:sz w:val="18"/>
      <w:szCs w:val="18"/>
    </w:rPr>
  </w:style>
  <w:style w:type="character" w:customStyle="1" w:styleId="WW8Num99z0">
    <w:name w:val="WW8Num99z0"/>
    <w:rPr>
      <w:rFonts w:ascii="Symbol" w:hAnsi="Symbol" w:cs="StarSymbol"/>
      <w:sz w:val="18"/>
      <w:szCs w:val="18"/>
    </w:rPr>
  </w:style>
  <w:style w:type="character" w:customStyle="1" w:styleId="WW8Num100z0">
    <w:name w:val="WW8Num100z0"/>
    <w:rPr>
      <w:rFonts w:ascii="Symbol" w:hAnsi="Symbol" w:cs="StarSymbol"/>
      <w:sz w:val="18"/>
      <w:szCs w:val="18"/>
    </w:rPr>
  </w:style>
  <w:style w:type="character" w:customStyle="1" w:styleId="WW8Num101z0">
    <w:name w:val="WW8Num101z0"/>
    <w:rPr>
      <w:rFonts w:ascii="Symbol" w:hAnsi="Symbol" w:cs="StarSymbol"/>
      <w:sz w:val="18"/>
      <w:szCs w:val="18"/>
    </w:rPr>
  </w:style>
  <w:style w:type="character" w:customStyle="1" w:styleId="WW8Num102z0">
    <w:name w:val="WW8Num102z0"/>
    <w:rPr>
      <w:rFonts w:ascii="Symbol" w:hAnsi="Symbol" w:cs="StarSymbol"/>
      <w:sz w:val="18"/>
      <w:szCs w:val="18"/>
    </w:rPr>
  </w:style>
  <w:style w:type="character" w:customStyle="1" w:styleId="WW8Num103z0">
    <w:name w:val="WW8Num103z0"/>
    <w:rPr>
      <w:rFonts w:ascii="Times New Roman" w:eastAsia="Times New Roman" w:hAnsi="Times New Roman"/>
    </w:rPr>
  </w:style>
  <w:style w:type="character" w:customStyle="1" w:styleId="WW8Num104z0">
    <w:name w:val="WW8Num104z0"/>
    <w:rPr>
      <w:rFonts w:ascii="Symbol" w:hAnsi="Symbol" w:cs="StarSymbol"/>
      <w:sz w:val="18"/>
      <w:szCs w:val="18"/>
    </w:rPr>
  </w:style>
  <w:style w:type="character" w:customStyle="1" w:styleId="WW8Num105z0">
    <w:name w:val="WW8Num105z0"/>
    <w:rPr>
      <w:rFonts w:ascii="Symbol" w:hAnsi="Symbol" w:cs="StarSymbol"/>
      <w:sz w:val="18"/>
      <w:szCs w:val="18"/>
    </w:rPr>
  </w:style>
  <w:style w:type="character" w:customStyle="1" w:styleId="WW8Num106z0">
    <w:name w:val="WW8Num106z0"/>
    <w:rPr>
      <w:rFonts w:ascii="Symbol" w:hAnsi="Symbol" w:cs="StarSymbol"/>
      <w:sz w:val="18"/>
      <w:szCs w:val="18"/>
    </w:rPr>
  </w:style>
  <w:style w:type="character" w:customStyle="1" w:styleId="WW8Num107z0">
    <w:name w:val="WW8Num107z0"/>
    <w:rPr>
      <w:rFonts w:ascii="Symbol" w:hAnsi="Symbol" w:cs="StarSymbol"/>
      <w:sz w:val="18"/>
      <w:szCs w:val="18"/>
    </w:rPr>
  </w:style>
  <w:style w:type="character" w:customStyle="1" w:styleId="WW8Num108z0">
    <w:name w:val="WW8Num108z0"/>
    <w:rPr>
      <w:rFonts w:ascii="Symbol" w:hAnsi="Symbol" w:cs="StarSymbol"/>
      <w:sz w:val="18"/>
      <w:szCs w:val="18"/>
    </w:rPr>
  </w:style>
  <w:style w:type="character" w:customStyle="1" w:styleId="WW8Num109z0">
    <w:name w:val="WW8Num109z0"/>
    <w:rPr>
      <w:rFonts w:ascii="Symbol" w:hAnsi="Symbol" w:cs="StarSymbol"/>
      <w:sz w:val="18"/>
      <w:szCs w:val="18"/>
    </w:rPr>
  </w:style>
  <w:style w:type="character" w:customStyle="1" w:styleId="WW8Num110z0">
    <w:name w:val="WW8Num110z0"/>
    <w:rPr>
      <w:rFonts w:ascii="StarSymbol" w:hAnsi="StarSymbol" w:cs="StarSymbol"/>
      <w:sz w:val="18"/>
      <w:szCs w:val="18"/>
    </w:rPr>
  </w:style>
  <w:style w:type="character" w:customStyle="1" w:styleId="WW8Num112z0">
    <w:name w:val="WW8Num112z0"/>
    <w:rPr>
      <w:i/>
      <w:iCs/>
    </w:rPr>
  </w:style>
  <w:style w:type="character" w:customStyle="1" w:styleId="WW8Num112z1">
    <w:name w:val="WW8Num112z1"/>
    <w:rPr>
      <w:rFonts w:ascii="Courier New" w:hAnsi="Courier New"/>
    </w:rPr>
  </w:style>
  <w:style w:type="character" w:customStyle="1" w:styleId="WW8Num112z2">
    <w:name w:val="WW8Num112z2"/>
    <w:rPr>
      <w:rFonts w:ascii="Wingdings" w:hAnsi="Wingdings"/>
    </w:rPr>
  </w:style>
  <w:style w:type="character" w:customStyle="1" w:styleId="WW8Num113z0">
    <w:name w:val="WW8Num113z0"/>
    <w:rPr>
      <w:rFonts w:ascii="Symbol" w:hAnsi="Symbol"/>
    </w:rPr>
  </w:style>
  <w:style w:type="character" w:customStyle="1" w:styleId="WW8Num113z1">
    <w:name w:val="WW8Num113z1"/>
    <w:rPr>
      <w:rFonts w:ascii="Courier New" w:hAnsi="Courier New"/>
    </w:rPr>
  </w:style>
  <w:style w:type="character" w:customStyle="1" w:styleId="WW8Num113z2">
    <w:name w:val="WW8Num113z2"/>
    <w:rPr>
      <w:rFonts w:ascii="Wingdings" w:hAnsi="Wingdings"/>
    </w:rPr>
  </w:style>
  <w:style w:type="character" w:customStyle="1" w:styleId="WW8Num114z0">
    <w:name w:val="WW8Num114z0"/>
    <w:rPr>
      <w:rFonts w:ascii="StarSymbol" w:hAnsi="StarSymbol"/>
    </w:rPr>
  </w:style>
  <w:style w:type="character" w:customStyle="1" w:styleId="WW8Num115z0">
    <w:name w:val="WW8Num115z0"/>
    <w:rPr>
      <w:rFonts w:ascii="StarSymbol" w:hAnsi="StarSymbol"/>
    </w:rPr>
  </w:style>
  <w:style w:type="character" w:customStyle="1" w:styleId="WW8Num116z0">
    <w:name w:val="WW8Num116z0"/>
    <w:rPr>
      <w:rFonts w:ascii="StarSymbol" w:hAnsi="StarSymbol"/>
    </w:rPr>
  </w:style>
  <w:style w:type="character" w:customStyle="1" w:styleId="WW8Num117z0">
    <w:name w:val="WW8Num117z0"/>
    <w:rPr>
      <w:rFonts w:ascii="StarSymbol" w:hAnsi="StarSymbol"/>
    </w:rPr>
  </w:style>
  <w:style w:type="character" w:customStyle="1" w:styleId="WW8Num118z0">
    <w:name w:val="WW8Num118z0"/>
    <w:rPr>
      <w:rFonts w:ascii="StarSymbol" w:hAnsi="StarSymbol"/>
    </w:rPr>
  </w:style>
  <w:style w:type="character" w:customStyle="1" w:styleId="WW8Num119z0">
    <w:name w:val="WW8Num119z0"/>
    <w:rPr>
      <w:rFonts w:ascii="StarSymbol" w:hAnsi="StarSymbol"/>
    </w:rPr>
  </w:style>
  <w:style w:type="character" w:customStyle="1" w:styleId="WW8Num120z0">
    <w:name w:val="WW8Num120z0"/>
    <w:rPr>
      <w:rFonts w:ascii="StarSymbol" w:hAnsi="StarSymbol"/>
    </w:rPr>
  </w:style>
  <w:style w:type="character" w:customStyle="1" w:styleId="WW8Num121z0">
    <w:name w:val="WW8Num121z0"/>
    <w:rPr>
      <w:rFonts w:ascii="StarSymbol" w:hAnsi="StarSymbol"/>
    </w:rPr>
  </w:style>
  <w:style w:type="character" w:customStyle="1" w:styleId="WW8Num122z0">
    <w:name w:val="WW8Num122z0"/>
    <w:rPr>
      <w:rFonts w:ascii="StarSymbol" w:hAnsi="StarSymbol"/>
    </w:rPr>
  </w:style>
  <w:style w:type="character" w:customStyle="1" w:styleId="WW8Num123z0">
    <w:name w:val="WW8Num123z0"/>
    <w:rPr>
      <w:rFonts w:ascii="StarSymbol" w:hAnsi="StarSymbol"/>
    </w:rPr>
  </w:style>
  <w:style w:type="character" w:customStyle="1" w:styleId="WW8Num124z0">
    <w:name w:val="WW8Num124z0"/>
    <w:rPr>
      <w:rFonts w:ascii="StarSymbol" w:hAnsi="StarSymbol"/>
    </w:rPr>
  </w:style>
  <w:style w:type="character" w:customStyle="1" w:styleId="Absatz-Standardschriftart">
    <w:name w:val="Absatz-Standardschriftart"/>
  </w:style>
  <w:style w:type="character" w:customStyle="1" w:styleId="Znakinumeracji">
    <w:name w:val="Znaki numeracji"/>
  </w:style>
  <w:style w:type="character" w:customStyle="1" w:styleId="Symbolewypunktowania">
    <w:name w:val="Symbole wypunktowania"/>
    <w:rPr>
      <w:rFonts w:ascii="StarSymbol" w:eastAsia="StarSymbol" w:hAnsi="StarSymbol" w:cs="StarSymbol"/>
      <w:sz w:val="18"/>
      <w:szCs w:val="18"/>
    </w:rPr>
  </w:style>
  <w:style w:type="character" w:styleId="Hipercze">
    <w:name w:val="Hyperlink"/>
    <w:rPr>
      <w:color w:val="000080"/>
      <w:u w:val="single"/>
    </w:rPr>
  </w:style>
  <w:style w:type="character" w:customStyle="1" w:styleId="tw4winTerm">
    <w:name w:val="tw4winTerm"/>
    <w:rPr>
      <w:color w:val="0000FF"/>
    </w:rPr>
  </w:style>
  <w:style w:type="character" w:customStyle="1" w:styleId="WW8Num16z0">
    <w:name w:val="WW8Num16z0"/>
    <w:rPr>
      <w:u w:val="none"/>
    </w:rPr>
  </w:style>
  <w:style w:type="character" w:customStyle="1" w:styleId="WW8Num2z0">
    <w:name w:val="WW8Num2z0"/>
    <w:rPr>
      <w:u w:val="none"/>
    </w:rPr>
  </w:style>
  <w:style w:type="character" w:customStyle="1" w:styleId="WW8Num4z0">
    <w:name w:val="WW8Num4z0"/>
    <w:rPr>
      <w:rFonts w:ascii="Symbol" w:hAnsi="Symbol"/>
    </w:rPr>
  </w:style>
  <w:style w:type="character" w:customStyle="1" w:styleId="WW8Num4z1">
    <w:name w:val="WW8Num4z1"/>
    <w:rPr>
      <w:rFonts w:ascii="Courier New" w:hAnsi="Courier New"/>
    </w:rPr>
  </w:style>
  <w:style w:type="character" w:customStyle="1" w:styleId="WW8Num4z2">
    <w:name w:val="WW8Num4z2"/>
    <w:rPr>
      <w:rFonts w:ascii="Wingdings" w:hAnsi="Wingdings"/>
    </w:rPr>
  </w:style>
  <w:style w:type="character" w:customStyle="1" w:styleId="WW8Num21z2">
    <w:name w:val="WW8Num21z2"/>
    <w:rPr>
      <w:rFonts w:ascii="Wingdings" w:hAnsi="Wingdings"/>
    </w:rPr>
  </w:style>
  <w:style w:type="character" w:customStyle="1" w:styleId="WW8Num9z1">
    <w:name w:val="WW8Num9z1"/>
    <w:rPr>
      <w:rFonts w:ascii="Courier New" w:hAnsi="Courier New"/>
    </w:rPr>
  </w:style>
  <w:style w:type="character" w:customStyle="1" w:styleId="WW8Num9z2">
    <w:name w:val="WW8Num9z2"/>
    <w:rPr>
      <w:rFonts w:ascii="Wingdings" w:hAnsi="Wingdings"/>
    </w:rPr>
  </w:style>
  <w:style w:type="character" w:customStyle="1" w:styleId="WW8Num15z3">
    <w:name w:val="WW8Num15z3"/>
    <w:rPr>
      <w:rFonts w:ascii="Symbol" w:hAnsi="Symbol"/>
    </w:rPr>
  </w:style>
  <w:style w:type="character" w:customStyle="1" w:styleId="WW8Num11z1">
    <w:name w:val="WW8Num11z1"/>
    <w:rPr>
      <w:rFonts w:ascii="Wingdings" w:hAnsi="Wingdings"/>
    </w:rPr>
  </w:style>
  <w:style w:type="character" w:customStyle="1" w:styleId="WW8Num11z3">
    <w:name w:val="WW8Num11z3"/>
    <w:rPr>
      <w:rFonts w:ascii="Symbol" w:hAnsi="Symbol"/>
    </w:rPr>
  </w:style>
  <w:style w:type="character" w:customStyle="1" w:styleId="WW8NumSt2z0">
    <w:name w:val="WW8NumSt2z0"/>
    <w:rPr>
      <w:rFonts w:ascii="Symbol" w:hAnsi="Symbol" w:cs="Symbol"/>
    </w:rPr>
  </w:style>
  <w:style w:type="character" w:customStyle="1" w:styleId="WW8NumSt4z0">
    <w:name w:val="WW8NumSt4z0"/>
    <w:rPr>
      <w:rFonts w:ascii="Symbol" w:hAnsi="Symbol" w:cs="Symbol"/>
    </w:rPr>
  </w:style>
  <w:style w:type="character" w:customStyle="1" w:styleId="WW8Num103z1">
    <w:name w:val="WW8Num103z1"/>
    <w:rPr>
      <w:rFonts w:ascii="Courier New" w:hAnsi="Courier New" w:cs="Courier New"/>
    </w:rPr>
  </w:style>
  <w:style w:type="character" w:customStyle="1" w:styleId="WW8Num103z2">
    <w:name w:val="WW8Num103z2"/>
    <w:rPr>
      <w:rFonts w:ascii="Wingdings" w:hAnsi="Wingdings" w:cs="Wingdings"/>
    </w:rPr>
  </w:style>
  <w:style w:type="character" w:customStyle="1" w:styleId="WW8Num103z3">
    <w:name w:val="WW8Num103z3"/>
    <w:rPr>
      <w:rFonts w:ascii="Symbol" w:hAnsi="Symbol" w:cs="Symbol"/>
    </w:rPr>
  </w:style>
  <w:style w:type="character" w:customStyle="1" w:styleId="Znakiprzypiswdolnych">
    <w:name w:val="Znaki przypisów dolnych"/>
  </w:style>
  <w:style w:type="character" w:customStyle="1" w:styleId="Znakiprzypiswkocowych">
    <w:name w:val="Znaki przypisów końcowych"/>
  </w:style>
  <w:style w:type="paragraph" w:customStyle="1" w:styleId="Nagwek10">
    <w:name w:val="Nagłówek1"/>
    <w:basedOn w:val="Normalny"/>
    <w:next w:val="Tekstpodstawowy"/>
    <w:pPr>
      <w:keepNext/>
      <w:spacing w:before="240" w:after="120"/>
    </w:pPr>
    <w:rPr>
      <w:rFonts w:ascii="Arial" w:hAnsi="Arial" w:cs="Tahoma"/>
      <w:sz w:val="28"/>
      <w:szCs w:val="28"/>
    </w:rPr>
  </w:style>
  <w:style w:type="paragraph" w:styleId="Tekstpodstawowy">
    <w:name w:val="Body Text"/>
    <w:basedOn w:val="Normalny"/>
    <w:link w:val="TekstpodstawowyZnak"/>
    <w:uiPriority w:val="99"/>
    <w:pPr>
      <w:jc w:val="both"/>
    </w:pPr>
    <w:rPr>
      <w:sz w:val="28"/>
    </w:rPr>
  </w:style>
  <w:style w:type="paragraph" w:styleId="Lista">
    <w:name w:val="List"/>
    <w:basedOn w:val="Tekstpodstawowy"/>
  </w:style>
  <w:style w:type="paragraph" w:customStyle="1" w:styleId="Podpis1">
    <w:name w:val="Podpis1"/>
    <w:basedOn w:val="Normalny"/>
    <w:pPr>
      <w:suppressLineNumbers/>
      <w:spacing w:before="120" w:after="120"/>
    </w:pPr>
    <w:rPr>
      <w:rFonts w:cs="Tahoma"/>
      <w:i/>
      <w:iCs/>
    </w:rPr>
  </w:style>
  <w:style w:type="paragraph" w:customStyle="1" w:styleId="Indeks">
    <w:name w:val="Indeks"/>
    <w:basedOn w:val="Normalny"/>
    <w:pPr>
      <w:suppressLineNumbers/>
    </w:pPr>
  </w:style>
  <w:style w:type="paragraph" w:styleId="Tekstpodstawowyzwciciem">
    <w:name w:val="Body Text First Indent"/>
    <w:basedOn w:val="Tekstpodstawowy"/>
    <w:pPr>
      <w:ind w:firstLine="283"/>
    </w:pPr>
  </w:style>
  <w:style w:type="paragraph" w:styleId="Tekstpodstawowywcity">
    <w:name w:val="Body Text Indent"/>
    <w:basedOn w:val="Normalny"/>
    <w:link w:val="TekstpodstawowywcityZnak"/>
    <w:pPr>
      <w:ind w:left="720" w:hanging="720"/>
    </w:pPr>
    <w:rPr>
      <w:spacing w:val="6"/>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
    <w:basedOn w:val="Normalny"/>
    <w:next w:val="Tekstpodstawowy"/>
    <w:pPr>
      <w:keepNext/>
      <w:spacing w:before="240" w:after="120"/>
    </w:pPr>
    <w:rPr>
      <w:rFonts w:ascii="Arial" w:hAnsi="Arial" w:cs="Tahoma"/>
      <w:sz w:val="28"/>
      <w:szCs w:val="28"/>
    </w:rPr>
  </w:style>
  <w:style w:type="paragraph" w:customStyle="1" w:styleId="Numeracja1">
    <w:name w:val="Numeracja 1"/>
    <w:basedOn w:val="Lista"/>
    <w:pPr>
      <w:spacing w:after="120"/>
      <w:ind w:left="283" w:hanging="283"/>
    </w:pPr>
  </w:style>
  <w:style w:type="paragraph" w:customStyle="1" w:styleId="Numeracja2">
    <w:name w:val="Numeracja 2"/>
    <w:basedOn w:val="Lista"/>
    <w:pPr>
      <w:spacing w:after="120"/>
      <w:ind w:left="567" w:hanging="283"/>
    </w:pPr>
  </w:style>
  <w:style w:type="paragraph" w:customStyle="1" w:styleId="Numeracja3">
    <w:name w:val="Numeracja 3"/>
    <w:basedOn w:val="Lista"/>
    <w:pPr>
      <w:spacing w:after="120"/>
      <w:ind w:left="850" w:hanging="283"/>
    </w:pPr>
  </w:style>
  <w:style w:type="paragraph" w:styleId="Stopka">
    <w:name w:val="footer"/>
    <w:basedOn w:val="Normalny"/>
    <w:link w:val="StopkaZnak"/>
    <w:uiPriority w:val="99"/>
    <w:pPr>
      <w:suppressLineNumbers/>
      <w:tabs>
        <w:tab w:val="center" w:pos="4818"/>
        <w:tab w:val="right" w:pos="9637"/>
      </w:tabs>
    </w:pPr>
  </w:style>
  <w:style w:type="paragraph" w:customStyle="1" w:styleId="Zawartotabeli">
    <w:name w:val="Zawartość tabeli"/>
    <w:basedOn w:val="Tekstpodstawowy"/>
    <w:pPr>
      <w:suppressLineNumbers/>
    </w:pPr>
  </w:style>
  <w:style w:type="paragraph" w:customStyle="1" w:styleId="Nagwektabeli">
    <w:name w:val="Nagłówek tabeli"/>
    <w:basedOn w:val="Zawartotabeli"/>
    <w:pPr>
      <w:jc w:val="center"/>
    </w:pPr>
    <w:rPr>
      <w:b/>
      <w:bCs/>
      <w:i/>
      <w:iCs/>
    </w:rPr>
  </w:style>
  <w:style w:type="paragraph" w:styleId="Tekstprzypisudolnego">
    <w:name w:val="footnote text"/>
    <w:basedOn w:val="Normalny"/>
    <w:semiHidden/>
    <w:pPr>
      <w:spacing w:before="120"/>
      <w:jc w:val="both"/>
    </w:pPr>
  </w:style>
  <w:style w:type="paragraph" w:styleId="Spistreci1">
    <w:name w:val="toc 1"/>
    <w:basedOn w:val="Normalny"/>
    <w:next w:val="Normalny"/>
    <w:semiHidden/>
    <w:pPr>
      <w:spacing w:after="60"/>
    </w:pPr>
    <w:rPr>
      <w:b/>
      <w:bCs/>
    </w:rPr>
  </w:style>
  <w:style w:type="paragraph" w:styleId="Spistreci2">
    <w:name w:val="toc 2"/>
    <w:basedOn w:val="Normalny"/>
    <w:next w:val="Normalny"/>
    <w:semiHidden/>
    <w:pPr>
      <w:tabs>
        <w:tab w:val="left" w:pos="1400"/>
        <w:tab w:val="right" w:pos="9639"/>
      </w:tabs>
      <w:spacing w:after="60"/>
      <w:ind w:left="1398" w:right="107" w:hanging="1200"/>
    </w:pPr>
  </w:style>
  <w:style w:type="paragraph" w:styleId="Tytu">
    <w:name w:val="Title"/>
    <w:basedOn w:val="Normalny"/>
    <w:next w:val="Podtytu"/>
    <w:qFormat/>
    <w:pPr>
      <w:shd w:val="clear" w:color="auto" w:fill="FFFFFF"/>
      <w:ind w:left="158" w:firstLine="1"/>
      <w:jc w:val="center"/>
    </w:pPr>
    <w:rPr>
      <w:b/>
      <w:spacing w:val="2"/>
      <w:sz w:val="28"/>
    </w:rPr>
  </w:style>
  <w:style w:type="paragraph" w:styleId="Podtytu">
    <w:name w:val="Subtitle"/>
    <w:basedOn w:val="WW-Tytu"/>
    <w:next w:val="Tekstpodstawowy"/>
    <w:link w:val="PodtytuZnak"/>
    <w:qFormat/>
    <w:pPr>
      <w:jc w:val="center"/>
    </w:pPr>
    <w:rPr>
      <w:i/>
    </w:rPr>
  </w:style>
  <w:style w:type="paragraph" w:customStyle="1" w:styleId="WW-Tytu">
    <w:name w:val="WW-Tytuł"/>
    <w:basedOn w:val="Normalny"/>
    <w:next w:val="Tekstpodstawowy"/>
    <w:pPr>
      <w:keepNext/>
      <w:spacing w:before="240" w:after="120"/>
    </w:pPr>
    <w:rPr>
      <w:rFonts w:ascii="Albany" w:eastAsia="HG Mincho Light J" w:hAnsi="Albany"/>
      <w:sz w:val="28"/>
    </w:rPr>
  </w:style>
  <w:style w:type="paragraph" w:customStyle="1" w:styleId="1">
    <w:name w:val="1"/>
    <w:basedOn w:val="Normalny"/>
    <w:pPr>
      <w:shd w:val="clear" w:color="auto" w:fill="FFFFFF"/>
    </w:pPr>
    <w:rPr>
      <w:b/>
    </w:rPr>
  </w:style>
  <w:style w:type="paragraph" w:customStyle="1" w:styleId="WW-Tekstpodstawowy2">
    <w:name w:val="WW-Tekst podstawowy 2"/>
    <w:basedOn w:val="Normalny"/>
    <w:pPr>
      <w:jc w:val="both"/>
    </w:pPr>
    <w:rPr>
      <w:spacing w:val="1"/>
      <w:sz w:val="20"/>
    </w:rPr>
  </w:style>
  <w:style w:type="paragraph" w:customStyle="1" w:styleId="WW-NormalnyWeb">
    <w:name w:val="WW-Normalny (Web)"/>
    <w:basedOn w:val="Normalny"/>
    <w:pPr>
      <w:spacing w:before="280" w:after="280"/>
    </w:pPr>
  </w:style>
  <w:style w:type="paragraph" w:customStyle="1" w:styleId="tekst">
    <w:name w:val="tekst"/>
    <w:basedOn w:val="Normalny"/>
    <w:pPr>
      <w:spacing w:line="300" w:lineRule="atLeast"/>
      <w:jc w:val="both"/>
    </w:pPr>
  </w:style>
  <w:style w:type="paragraph" w:customStyle="1" w:styleId="BodyText22">
    <w:name w:val="Body Text 22"/>
    <w:basedOn w:val="Normalny"/>
    <w:pPr>
      <w:spacing w:line="360" w:lineRule="auto"/>
      <w:ind w:left="709" w:hanging="709"/>
      <w:jc w:val="both"/>
    </w:pPr>
    <w:rPr>
      <w:rFonts w:ascii="Arial" w:hAnsi="Arial" w:cs="Arial"/>
    </w:rPr>
  </w:style>
  <w:style w:type="paragraph" w:customStyle="1" w:styleId="WW-Tekstkomentarza">
    <w:name w:val="WW-Tekst komentarza"/>
    <w:basedOn w:val="Normalny"/>
  </w:style>
  <w:style w:type="paragraph" w:customStyle="1" w:styleId="Table">
    <w:name w:val="Table"/>
    <w:basedOn w:val="Normalny"/>
    <w:pPr>
      <w:spacing w:after="120"/>
      <w:jc w:val="center"/>
    </w:pPr>
    <w:rPr>
      <w:rFonts w:ascii="PL Times New Roman" w:hAnsi="PL Times New Roman" w:cs="PL Times New Roman"/>
    </w:rPr>
  </w:style>
  <w:style w:type="paragraph" w:customStyle="1" w:styleId="podpunkt1">
    <w:name w:val="podpunkt 1"/>
    <w:basedOn w:val="Normalny"/>
    <w:next w:val="Normalny"/>
    <w:pPr>
      <w:tabs>
        <w:tab w:val="left" w:pos="357"/>
      </w:tabs>
      <w:ind w:left="357" w:hanging="357"/>
      <w:jc w:val="both"/>
    </w:pPr>
  </w:style>
  <w:style w:type="paragraph" w:customStyle="1" w:styleId="Equation">
    <w:name w:val="Equation"/>
    <w:basedOn w:val="Normalny"/>
    <w:pPr>
      <w:tabs>
        <w:tab w:val="center" w:pos="3969"/>
        <w:tab w:val="right" w:pos="9072"/>
      </w:tabs>
      <w:spacing w:line="240" w:lineRule="atLeast"/>
      <w:ind w:right="-1"/>
      <w:jc w:val="both"/>
    </w:pPr>
    <w:rPr>
      <w:lang w:val="en-GB"/>
    </w:rPr>
  </w:style>
  <w:style w:type="paragraph" w:customStyle="1" w:styleId="wstp1">
    <w:name w:val="wstęp1"/>
    <w:basedOn w:val="Normalny"/>
    <w:pPr>
      <w:keepNext/>
      <w:spacing w:before="360" w:after="120"/>
    </w:pPr>
    <w:rPr>
      <w:b/>
      <w:bCs/>
    </w:rPr>
  </w:style>
  <w:style w:type="paragraph" w:customStyle="1" w:styleId="Heading4">
    <w:name w:val="Heading 4]"/>
    <w:basedOn w:val="wstp1"/>
    <w:pPr>
      <w:keepNext w:val="0"/>
      <w:widowControl/>
      <w:spacing w:before="0" w:after="0"/>
    </w:pPr>
    <w:rPr>
      <w:sz w:val="20"/>
      <w:szCs w:val="20"/>
    </w:rPr>
  </w:style>
  <w:style w:type="paragraph" w:customStyle="1" w:styleId="WW-Tekstpodstawowywcity3">
    <w:name w:val="WW-Tekst podstawowy wcięty 3"/>
    <w:basedOn w:val="Normalny"/>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firstLine="709"/>
      <w:jc w:val="both"/>
    </w:pPr>
    <w:rPr>
      <w:sz w:val="32"/>
      <w:szCs w:val="32"/>
    </w:rPr>
  </w:style>
  <w:style w:type="paragraph" w:customStyle="1" w:styleId="WW-Tekstpodstawowywcity2">
    <w:name w:val="WW-Tekst podstawowy wcięty 2"/>
    <w:basedOn w:val="Normalny"/>
    <w:pPr>
      <w:tabs>
        <w:tab w:val="left" w:pos="521"/>
        <w:tab w:val="left" w:pos="2835"/>
      </w:tabs>
      <w:ind w:left="567" w:hanging="525"/>
      <w:jc w:val="both"/>
    </w:pPr>
  </w:style>
  <w:style w:type="paragraph" w:customStyle="1" w:styleId="WW-Tekstpodstawowy3">
    <w:name w:val="WW-Tekst podstawowy 3"/>
    <w:basedOn w:val="Normalny"/>
    <w:rPr>
      <w:b/>
      <w:bCs/>
      <w:color w:val="0000FF"/>
    </w:rPr>
  </w:style>
  <w:style w:type="paragraph" w:customStyle="1" w:styleId="Standardowytekst">
    <w:name w:val="Standardowy.tekst"/>
    <w:pPr>
      <w:suppressAutoHyphens/>
      <w:overflowPunct w:val="0"/>
      <w:autoSpaceDE w:val="0"/>
      <w:jc w:val="both"/>
      <w:textAlignment w:val="baseline"/>
    </w:pPr>
    <w:rPr>
      <w:lang w:eastAsia="ar-SA"/>
    </w:rPr>
  </w:style>
  <w:style w:type="paragraph" w:styleId="NormalnyWeb">
    <w:name w:val="Normal (Web)"/>
    <w:basedOn w:val="Normalny"/>
    <w:unhideWhenUsed/>
    <w:rsid w:val="004A6804"/>
    <w:pPr>
      <w:widowControl/>
      <w:suppressAutoHyphens w:val="0"/>
      <w:spacing w:before="240" w:after="240"/>
    </w:pPr>
    <w:rPr>
      <w:rFonts w:eastAsia="Times New Roman"/>
      <w:color w:val="auto"/>
    </w:rPr>
  </w:style>
  <w:style w:type="paragraph" w:customStyle="1" w:styleId="tekstost">
    <w:name w:val="tekst ost"/>
    <w:basedOn w:val="Normalny"/>
    <w:rsid w:val="005760CB"/>
    <w:pPr>
      <w:widowControl/>
      <w:suppressAutoHyphens w:val="0"/>
      <w:overflowPunct w:val="0"/>
      <w:autoSpaceDE w:val="0"/>
      <w:autoSpaceDN w:val="0"/>
      <w:adjustRightInd w:val="0"/>
      <w:jc w:val="both"/>
      <w:textAlignment w:val="baseline"/>
    </w:pPr>
    <w:rPr>
      <w:rFonts w:eastAsia="Times New Roman"/>
      <w:color w:val="auto"/>
      <w:sz w:val="20"/>
      <w:szCs w:val="20"/>
    </w:rPr>
  </w:style>
  <w:style w:type="paragraph" w:customStyle="1" w:styleId="StylIwony">
    <w:name w:val="Styl Iwony"/>
    <w:basedOn w:val="Normalny"/>
    <w:rsid w:val="00AE0ABF"/>
    <w:pPr>
      <w:widowControl/>
      <w:suppressAutoHyphens w:val="0"/>
      <w:overflowPunct w:val="0"/>
      <w:autoSpaceDE w:val="0"/>
      <w:autoSpaceDN w:val="0"/>
      <w:adjustRightInd w:val="0"/>
      <w:spacing w:before="120" w:after="120"/>
      <w:jc w:val="both"/>
      <w:textAlignment w:val="baseline"/>
    </w:pPr>
    <w:rPr>
      <w:rFonts w:ascii="Bookman Old Style" w:eastAsia="Times New Roman" w:hAnsi="Bookman Old Style"/>
      <w:color w:val="auto"/>
      <w:szCs w:val="20"/>
    </w:rPr>
  </w:style>
  <w:style w:type="paragraph" w:customStyle="1" w:styleId="Tekstpodstawowy21">
    <w:name w:val="Tekst podstawowy 21"/>
    <w:basedOn w:val="Normalny"/>
    <w:rsid w:val="001D42DE"/>
    <w:pPr>
      <w:widowControl/>
      <w:suppressAutoHyphens w:val="0"/>
      <w:overflowPunct w:val="0"/>
      <w:autoSpaceDE w:val="0"/>
      <w:autoSpaceDN w:val="0"/>
      <w:adjustRightInd w:val="0"/>
      <w:ind w:left="360"/>
      <w:jc w:val="both"/>
      <w:textAlignment w:val="baseline"/>
    </w:pPr>
    <w:rPr>
      <w:rFonts w:eastAsia="Times New Roman"/>
      <w:color w:val="auto"/>
      <w:sz w:val="20"/>
      <w:szCs w:val="20"/>
    </w:rPr>
  </w:style>
  <w:style w:type="paragraph" w:styleId="Tekstpodstawowywcity2">
    <w:name w:val="Body Text Indent 2"/>
    <w:basedOn w:val="Normalny"/>
    <w:rsid w:val="00086153"/>
    <w:pPr>
      <w:spacing w:after="120" w:line="480" w:lineRule="auto"/>
      <w:ind w:left="283"/>
    </w:pPr>
  </w:style>
  <w:style w:type="paragraph" w:styleId="Tekstpodstawowywcity3">
    <w:name w:val="Body Text Indent 3"/>
    <w:basedOn w:val="Normalny"/>
    <w:rsid w:val="00086153"/>
    <w:pPr>
      <w:tabs>
        <w:tab w:val="center" w:pos="5417"/>
        <w:tab w:val="left" w:pos="8274"/>
        <w:tab w:val="right" w:pos="10064"/>
      </w:tabs>
      <w:ind w:left="708" w:hanging="360"/>
    </w:pPr>
    <w:rPr>
      <w:rFonts w:ascii="Arial Narrow" w:hAnsi="Arial Narrow" w:cs="Tahoma"/>
      <w:sz w:val="20"/>
      <w:szCs w:val="20"/>
    </w:rPr>
  </w:style>
  <w:style w:type="paragraph" w:styleId="Tekstblokowy">
    <w:name w:val="Block Text"/>
    <w:basedOn w:val="Normalny"/>
    <w:rsid w:val="00086153"/>
    <w:pPr>
      <w:ind w:left="120" w:right="105"/>
    </w:pPr>
    <w:rPr>
      <w:rFonts w:ascii="Arial Narrow" w:hAnsi="Arial Narrow" w:cs="Tahoma"/>
      <w:spacing w:val="5"/>
      <w:sz w:val="20"/>
    </w:rPr>
  </w:style>
  <w:style w:type="table" w:styleId="Tabela-Siatka">
    <w:name w:val="Table Grid"/>
    <w:basedOn w:val="Standardowy"/>
    <w:rsid w:val="00FB75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9274BE"/>
  </w:style>
  <w:style w:type="character" w:styleId="Pogrubienie">
    <w:name w:val="Strong"/>
    <w:qFormat/>
    <w:rsid w:val="00B76B03"/>
    <w:rPr>
      <w:b/>
      <w:bCs/>
    </w:rPr>
  </w:style>
  <w:style w:type="character" w:customStyle="1" w:styleId="TekstpodstawowywcityZnak">
    <w:name w:val="Tekst podstawowy wcięty Znak"/>
    <w:link w:val="Tekstpodstawowywcity"/>
    <w:rsid w:val="001A17E1"/>
    <w:rPr>
      <w:rFonts w:eastAsia="Arial Unicode MS"/>
      <w:color w:val="000000"/>
      <w:spacing w:val="6"/>
      <w:sz w:val="24"/>
      <w:szCs w:val="24"/>
    </w:rPr>
  </w:style>
  <w:style w:type="paragraph" w:customStyle="1" w:styleId="Normalny1">
    <w:name w:val="Normalny1"/>
    <w:basedOn w:val="Normalny"/>
    <w:rsid w:val="00E71AC3"/>
    <w:rPr>
      <w:rFonts w:eastAsia="Times New Roman"/>
      <w:color w:val="auto"/>
      <w:sz w:val="20"/>
      <w:szCs w:val="20"/>
    </w:rPr>
  </w:style>
  <w:style w:type="character" w:customStyle="1" w:styleId="znormal1">
    <w:name w:val="z_normal1"/>
    <w:rsid w:val="00E71AC3"/>
    <w:rPr>
      <w:rFonts w:ascii="Times New Roman" w:hAnsi="Times New Roman"/>
      <w:color w:val="000000"/>
      <w:spacing w:val="0"/>
      <w:sz w:val="22"/>
      <w:szCs w:val="14"/>
    </w:rPr>
  </w:style>
  <w:style w:type="paragraph" w:customStyle="1" w:styleId="Specyfikacja-podstawowy">
    <w:name w:val="Specyfikacja- podstawowy"/>
    <w:basedOn w:val="Normalny"/>
    <w:link w:val="Specyfikacja-podstawowyZnak"/>
    <w:rsid w:val="00E71AC3"/>
    <w:pPr>
      <w:widowControl/>
      <w:suppressAutoHyphens w:val="0"/>
      <w:jc w:val="both"/>
    </w:pPr>
    <w:rPr>
      <w:rFonts w:eastAsia="Times New Roman"/>
      <w:color w:val="auto"/>
    </w:rPr>
  </w:style>
  <w:style w:type="character" w:customStyle="1" w:styleId="Specyfikacja-podstawowyZnak">
    <w:name w:val="Specyfikacja- podstawowy Znak"/>
    <w:link w:val="Specyfikacja-podstawowy"/>
    <w:rsid w:val="00E71AC3"/>
    <w:rPr>
      <w:sz w:val="24"/>
      <w:szCs w:val="24"/>
    </w:rPr>
  </w:style>
  <w:style w:type="paragraph" w:customStyle="1" w:styleId="Specyfikacja1">
    <w:name w:val="Specyfikacja 1"/>
    <w:basedOn w:val="Normalny"/>
    <w:link w:val="Specyfikacja1Znak"/>
    <w:rsid w:val="00E71AC3"/>
    <w:pPr>
      <w:widowControl/>
      <w:numPr>
        <w:numId w:val="76"/>
      </w:numPr>
      <w:suppressAutoHyphens w:val="0"/>
      <w:spacing w:line="360" w:lineRule="auto"/>
      <w:jc w:val="both"/>
    </w:pPr>
    <w:rPr>
      <w:rFonts w:eastAsia="Times New Roman"/>
      <w:b/>
      <w:color w:val="auto"/>
      <w:u w:val="single"/>
    </w:rPr>
  </w:style>
  <w:style w:type="paragraph" w:customStyle="1" w:styleId="Specyfikacja2">
    <w:name w:val="Specyfikacja 2"/>
    <w:basedOn w:val="Specyfikacja1"/>
    <w:link w:val="Specyfikacja2Znak"/>
    <w:autoRedefine/>
    <w:rsid w:val="00E71AC3"/>
    <w:pPr>
      <w:numPr>
        <w:ilvl w:val="1"/>
      </w:numPr>
      <w:ind w:left="0"/>
    </w:pPr>
    <w:rPr>
      <w:bCs/>
    </w:rPr>
  </w:style>
  <w:style w:type="paragraph" w:customStyle="1" w:styleId="Specyfikacja3">
    <w:name w:val="Specyfikacja 3"/>
    <w:basedOn w:val="Specyfikacja1"/>
    <w:rsid w:val="00E71AC3"/>
    <w:pPr>
      <w:numPr>
        <w:ilvl w:val="2"/>
      </w:numPr>
      <w:tabs>
        <w:tab w:val="num" w:pos="0"/>
      </w:tabs>
    </w:pPr>
  </w:style>
  <w:style w:type="character" w:customStyle="1" w:styleId="Specyfikacja1Znak">
    <w:name w:val="Specyfikacja 1 Znak"/>
    <w:link w:val="Specyfikacja1"/>
    <w:rsid w:val="00E71AC3"/>
    <w:rPr>
      <w:b/>
      <w:sz w:val="24"/>
      <w:szCs w:val="24"/>
      <w:u w:val="single"/>
    </w:rPr>
  </w:style>
  <w:style w:type="character" w:customStyle="1" w:styleId="Specyfikacja2Znak">
    <w:name w:val="Specyfikacja 2 Znak"/>
    <w:link w:val="Specyfikacja2"/>
    <w:rsid w:val="00E71AC3"/>
    <w:rPr>
      <w:b/>
      <w:bCs/>
      <w:sz w:val="24"/>
      <w:szCs w:val="24"/>
      <w:u w:val="single"/>
    </w:rPr>
  </w:style>
  <w:style w:type="paragraph" w:styleId="Tekstpodstawowy2">
    <w:name w:val="Body Text 2"/>
    <w:basedOn w:val="Normalny"/>
    <w:link w:val="Tekstpodstawowy2Znak"/>
    <w:rsid w:val="009707DE"/>
    <w:pPr>
      <w:spacing w:after="120" w:line="480" w:lineRule="auto"/>
    </w:pPr>
  </w:style>
  <w:style w:type="character" w:customStyle="1" w:styleId="Tekstpodstawowy2Znak">
    <w:name w:val="Tekst podstawowy 2 Znak"/>
    <w:link w:val="Tekstpodstawowy2"/>
    <w:rsid w:val="009707DE"/>
    <w:rPr>
      <w:rFonts w:eastAsia="Arial Unicode MS"/>
      <w:color w:val="000000"/>
      <w:sz w:val="24"/>
      <w:szCs w:val="24"/>
    </w:rPr>
  </w:style>
  <w:style w:type="numbering" w:customStyle="1" w:styleId="Bezlisty1">
    <w:name w:val="Bez listy1"/>
    <w:next w:val="Bezlisty"/>
    <w:uiPriority w:val="99"/>
    <w:semiHidden/>
    <w:unhideWhenUsed/>
    <w:rsid w:val="00A648CB"/>
  </w:style>
  <w:style w:type="character" w:customStyle="1" w:styleId="Nagwek1Znak">
    <w:name w:val="Nagłówek 1 Znak"/>
    <w:aliases w:val="SKEB nagłówek Znak,SKEB PF-U Znak,SKEB inwentaryzacja Znak,Tytuł1 Znak,Tytu31 Znak,A-Üb-Nr-1 Znak,Ü1 + Nr Znak,Nr-1 Znak"/>
    <w:link w:val="Nagwek1"/>
    <w:rsid w:val="00A648CB"/>
    <w:rPr>
      <w:rFonts w:eastAsia="Arial Unicode MS"/>
      <w:b/>
      <w:color w:val="000000"/>
      <w:sz w:val="48"/>
      <w:szCs w:val="24"/>
    </w:rPr>
  </w:style>
  <w:style w:type="character" w:customStyle="1" w:styleId="Nagwek2Znak">
    <w:name w:val="Nagłówek 2 Znak"/>
    <w:aliases w:val="Nagłówek 2 Znak Znak Znak Znak,Podtytuł1 Znak,Podtytu31 Znak,A-Üb-Nr-2 Znak,Ü2 + Nr Znak,Nr-1.1 Znak"/>
    <w:link w:val="Nagwek2"/>
    <w:rsid w:val="00A648CB"/>
    <w:rPr>
      <w:rFonts w:eastAsia="Arial Unicode MS"/>
      <w:b/>
      <w:bCs/>
      <w:color w:val="000000"/>
      <w:sz w:val="24"/>
      <w:szCs w:val="24"/>
      <w:lang w:val="en-GB"/>
    </w:rPr>
  </w:style>
  <w:style w:type="character" w:customStyle="1" w:styleId="Nagwek11">
    <w:name w:val="Nagłówek #1_"/>
    <w:link w:val="Nagwek12"/>
    <w:rsid w:val="00A648CB"/>
    <w:rPr>
      <w:rFonts w:ascii="Arial" w:eastAsia="Arial" w:hAnsi="Arial" w:cs="Arial"/>
      <w:sz w:val="34"/>
      <w:szCs w:val="34"/>
      <w:shd w:val="clear" w:color="auto" w:fill="FFFFFF"/>
    </w:rPr>
  </w:style>
  <w:style w:type="character" w:customStyle="1" w:styleId="Nagwek20">
    <w:name w:val="Nagłówek #2_"/>
    <w:link w:val="Nagwek21"/>
    <w:rsid w:val="00A648CB"/>
    <w:rPr>
      <w:rFonts w:ascii="Arial" w:eastAsia="Arial" w:hAnsi="Arial" w:cs="Arial"/>
      <w:sz w:val="17"/>
      <w:szCs w:val="17"/>
      <w:shd w:val="clear" w:color="auto" w:fill="FFFFFF"/>
    </w:rPr>
  </w:style>
  <w:style w:type="character" w:customStyle="1" w:styleId="Teksttreci">
    <w:name w:val="Tekst treści_"/>
    <w:link w:val="Teksttreci0"/>
    <w:rsid w:val="00A648CB"/>
    <w:rPr>
      <w:rFonts w:ascii="Palatino Linotype" w:eastAsia="Palatino Linotype" w:hAnsi="Palatino Linotype" w:cs="Palatino Linotype"/>
      <w:sz w:val="15"/>
      <w:szCs w:val="15"/>
      <w:shd w:val="clear" w:color="auto" w:fill="FFFFFF"/>
    </w:rPr>
  </w:style>
  <w:style w:type="character" w:customStyle="1" w:styleId="Teksttreci3">
    <w:name w:val="Tekst treści (3)_"/>
    <w:link w:val="Teksttreci30"/>
    <w:rsid w:val="00A648CB"/>
    <w:rPr>
      <w:rFonts w:ascii="Arial" w:eastAsia="Arial" w:hAnsi="Arial" w:cs="Arial"/>
      <w:sz w:val="17"/>
      <w:szCs w:val="17"/>
      <w:shd w:val="clear" w:color="auto" w:fill="FFFFFF"/>
    </w:rPr>
  </w:style>
  <w:style w:type="paragraph" w:customStyle="1" w:styleId="Nagwek12">
    <w:name w:val="Nagłówek #1"/>
    <w:basedOn w:val="Normalny"/>
    <w:link w:val="Nagwek11"/>
    <w:rsid w:val="00A648CB"/>
    <w:pPr>
      <w:widowControl/>
      <w:shd w:val="clear" w:color="auto" w:fill="FFFFFF"/>
      <w:suppressAutoHyphens w:val="0"/>
      <w:spacing w:before="1980" w:line="509" w:lineRule="exact"/>
      <w:jc w:val="center"/>
      <w:outlineLvl w:val="0"/>
    </w:pPr>
    <w:rPr>
      <w:rFonts w:ascii="Arial" w:eastAsia="Arial" w:hAnsi="Arial" w:cs="Arial"/>
      <w:color w:val="auto"/>
      <w:sz w:val="34"/>
      <w:szCs w:val="34"/>
    </w:rPr>
  </w:style>
  <w:style w:type="paragraph" w:customStyle="1" w:styleId="Nagwek21">
    <w:name w:val="Nagłówek #2"/>
    <w:basedOn w:val="Normalny"/>
    <w:link w:val="Nagwek20"/>
    <w:rsid w:val="00A648CB"/>
    <w:pPr>
      <w:widowControl/>
      <w:shd w:val="clear" w:color="auto" w:fill="FFFFFF"/>
      <w:suppressAutoHyphens w:val="0"/>
      <w:spacing w:after="420" w:line="0" w:lineRule="atLeast"/>
      <w:outlineLvl w:val="1"/>
    </w:pPr>
    <w:rPr>
      <w:rFonts w:ascii="Arial" w:eastAsia="Arial" w:hAnsi="Arial" w:cs="Arial"/>
      <w:color w:val="auto"/>
      <w:sz w:val="17"/>
      <w:szCs w:val="17"/>
    </w:rPr>
  </w:style>
  <w:style w:type="paragraph" w:customStyle="1" w:styleId="Teksttreci0">
    <w:name w:val="Tekst treści"/>
    <w:basedOn w:val="Normalny"/>
    <w:link w:val="Teksttreci"/>
    <w:rsid w:val="00A648CB"/>
    <w:pPr>
      <w:widowControl/>
      <w:shd w:val="clear" w:color="auto" w:fill="FFFFFF"/>
      <w:suppressAutoHyphens w:val="0"/>
      <w:spacing w:before="780" w:line="365" w:lineRule="exact"/>
      <w:ind w:hanging="720"/>
    </w:pPr>
    <w:rPr>
      <w:rFonts w:ascii="Palatino Linotype" w:eastAsia="Palatino Linotype" w:hAnsi="Palatino Linotype" w:cs="Palatino Linotype"/>
      <w:color w:val="auto"/>
      <w:sz w:val="15"/>
      <w:szCs w:val="15"/>
    </w:rPr>
  </w:style>
  <w:style w:type="paragraph" w:customStyle="1" w:styleId="Teksttreci30">
    <w:name w:val="Tekst treści (3)"/>
    <w:basedOn w:val="Normalny"/>
    <w:link w:val="Teksttreci3"/>
    <w:rsid w:val="00A648CB"/>
    <w:pPr>
      <w:widowControl/>
      <w:shd w:val="clear" w:color="auto" w:fill="FFFFFF"/>
      <w:suppressAutoHyphens w:val="0"/>
      <w:spacing w:line="442" w:lineRule="exact"/>
      <w:ind w:hanging="420"/>
      <w:jc w:val="both"/>
    </w:pPr>
    <w:rPr>
      <w:rFonts w:ascii="Arial" w:eastAsia="Arial" w:hAnsi="Arial" w:cs="Arial"/>
      <w:color w:val="auto"/>
      <w:sz w:val="17"/>
      <w:szCs w:val="17"/>
    </w:rPr>
  </w:style>
  <w:style w:type="paragraph" w:styleId="Akapitzlist">
    <w:name w:val="List Paragraph"/>
    <w:basedOn w:val="Normalny"/>
    <w:uiPriority w:val="34"/>
    <w:qFormat/>
    <w:rsid w:val="00A648CB"/>
    <w:pPr>
      <w:widowControl/>
      <w:suppressAutoHyphens w:val="0"/>
      <w:ind w:left="720"/>
      <w:contextualSpacing/>
    </w:pPr>
    <w:rPr>
      <w:rFonts w:ascii="Arial Unicode MS" w:hAnsi="Arial Unicode MS" w:cs="Arial Unicode MS"/>
      <w:lang w:val="pl"/>
    </w:rPr>
  </w:style>
  <w:style w:type="character" w:customStyle="1" w:styleId="TeksttreciPogrubienie">
    <w:name w:val="Tekst treści + Pogrubienie"/>
    <w:rsid w:val="00A648CB"/>
    <w:rPr>
      <w:rFonts w:ascii="Times New Roman" w:eastAsia="Times New Roman" w:hAnsi="Times New Roman" w:cs="Times New Roman"/>
      <w:b/>
      <w:bCs/>
      <w:i w:val="0"/>
      <w:iCs w:val="0"/>
      <w:smallCaps w:val="0"/>
      <w:strike w:val="0"/>
      <w:spacing w:val="0"/>
      <w:sz w:val="19"/>
      <w:szCs w:val="19"/>
    </w:rPr>
  </w:style>
  <w:style w:type="character" w:customStyle="1" w:styleId="Nagwek1Bezpogrubienia">
    <w:name w:val="Nagłówek #1 + Bez pogrubienia"/>
    <w:rsid w:val="00A648CB"/>
    <w:rPr>
      <w:rFonts w:ascii="Times New Roman" w:eastAsia="Times New Roman" w:hAnsi="Times New Roman" w:cs="Times New Roman"/>
      <w:b/>
      <w:bCs/>
      <w:i w:val="0"/>
      <w:iCs w:val="0"/>
      <w:smallCaps w:val="0"/>
      <w:strike w:val="0"/>
      <w:spacing w:val="0"/>
      <w:sz w:val="24"/>
      <w:szCs w:val="24"/>
    </w:rPr>
  </w:style>
  <w:style w:type="paragraph" w:customStyle="1" w:styleId="Default">
    <w:name w:val="Default"/>
    <w:rsid w:val="00A648CB"/>
    <w:pPr>
      <w:autoSpaceDE w:val="0"/>
      <w:autoSpaceDN w:val="0"/>
      <w:adjustRightInd w:val="0"/>
    </w:pPr>
    <w:rPr>
      <w:rFonts w:ascii="Univers Condensed" w:eastAsia="Arial Unicode MS" w:hAnsi="Univers Condensed" w:cs="Univers Condensed"/>
      <w:color w:val="000000"/>
      <w:sz w:val="24"/>
      <w:szCs w:val="24"/>
    </w:rPr>
  </w:style>
  <w:style w:type="character" w:customStyle="1" w:styleId="PodtytuZnak">
    <w:name w:val="Podtytuł Znak"/>
    <w:link w:val="Podtytu"/>
    <w:rsid w:val="00A648CB"/>
    <w:rPr>
      <w:rFonts w:ascii="Albany" w:eastAsia="HG Mincho Light J" w:hAnsi="Albany"/>
      <w:i/>
      <w:color w:val="000000"/>
      <w:sz w:val="28"/>
      <w:szCs w:val="24"/>
    </w:rPr>
  </w:style>
  <w:style w:type="character" w:customStyle="1" w:styleId="TekstpodstawowyZnak">
    <w:name w:val="Tekst podstawowy Znak"/>
    <w:link w:val="Tekstpodstawowy"/>
    <w:uiPriority w:val="99"/>
    <w:rsid w:val="00A648CB"/>
    <w:rPr>
      <w:rFonts w:eastAsia="Arial Unicode MS"/>
      <w:color w:val="000000"/>
      <w:sz w:val="28"/>
      <w:szCs w:val="24"/>
    </w:rPr>
  </w:style>
  <w:style w:type="paragraph" w:styleId="Spistreci3">
    <w:name w:val="toc 3"/>
    <w:basedOn w:val="Normalny"/>
    <w:next w:val="Normalny"/>
    <w:autoRedefine/>
    <w:rsid w:val="00026A77"/>
    <w:pPr>
      <w:ind w:left="480"/>
    </w:pPr>
  </w:style>
  <w:style w:type="paragraph" w:styleId="Spistreci4">
    <w:name w:val="toc 4"/>
    <w:basedOn w:val="Normalny"/>
    <w:next w:val="Normalny"/>
    <w:autoRedefine/>
    <w:rsid w:val="00026A77"/>
    <w:pPr>
      <w:ind w:left="720"/>
    </w:pPr>
  </w:style>
  <w:style w:type="paragraph" w:styleId="Spistreci5">
    <w:name w:val="toc 5"/>
    <w:basedOn w:val="Normalny"/>
    <w:next w:val="Normalny"/>
    <w:autoRedefine/>
    <w:rsid w:val="00026A77"/>
    <w:pPr>
      <w:ind w:left="960"/>
    </w:pPr>
  </w:style>
  <w:style w:type="character" w:styleId="Numerstrony">
    <w:name w:val="page number"/>
    <w:rsid w:val="00026A77"/>
    <w:rPr>
      <w:rFonts w:ascii="Times New Roman" w:hAnsi="Times New Roman"/>
      <w:sz w:val="20"/>
      <w:szCs w:val="20"/>
    </w:rPr>
  </w:style>
  <w:style w:type="paragraph" w:customStyle="1" w:styleId="Podstawowy">
    <w:name w:val="Podstawowy"/>
    <w:basedOn w:val="Normalny"/>
    <w:rsid w:val="00026A77"/>
    <w:pPr>
      <w:widowControl/>
      <w:suppressAutoHyphens w:val="0"/>
      <w:jc w:val="both"/>
    </w:pPr>
    <w:rPr>
      <w:rFonts w:ascii="Arial" w:eastAsia="Times New Roman" w:hAnsi="Arial"/>
      <w:color w:val="auto"/>
      <w:sz w:val="20"/>
    </w:rPr>
  </w:style>
  <w:style w:type="paragraph" w:customStyle="1" w:styleId="Wypunktowanie">
    <w:name w:val="Wypunktowanie"/>
    <w:basedOn w:val="Normalny"/>
    <w:rsid w:val="00026A77"/>
    <w:pPr>
      <w:widowControl/>
      <w:numPr>
        <w:numId w:val="114"/>
      </w:numPr>
      <w:tabs>
        <w:tab w:val="left" w:pos="284"/>
      </w:tabs>
      <w:suppressAutoHyphens w:val="0"/>
      <w:spacing w:after="80"/>
      <w:jc w:val="both"/>
    </w:pPr>
    <w:rPr>
      <w:rFonts w:ascii="Arial" w:eastAsia="Times New Roman" w:hAnsi="Arial"/>
      <w:color w:val="auto"/>
      <w:sz w:val="20"/>
      <w:szCs w:val="20"/>
    </w:rPr>
  </w:style>
  <w:style w:type="paragraph" w:customStyle="1" w:styleId="Wypunktowaniekropka">
    <w:name w:val="Wypunktowanie kropka"/>
    <w:basedOn w:val="Podstawowy"/>
    <w:rsid w:val="00026A77"/>
    <w:pPr>
      <w:numPr>
        <w:ilvl w:val="2"/>
        <w:numId w:val="112"/>
      </w:numPr>
      <w:tabs>
        <w:tab w:val="clear" w:pos="2509"/>
        <w:tab w:val="left" w:pos="851"/>
      </w:tabs>
      <w:ind w:left="851" w:hanging="284"/>
    </w:pPr>
  </w:style>
  <w:style w:type="paragraph" w:customStyle="1" w:styleId="Wypunktowaniestrzaka">
    <w:name w:val="Wypunktowanie strzałka"/>
    <w:basedOn w:val="Podstawowy"/>
    <w:rsid w:val="00026A77"/>
    <w:pPr>
      <w:numPr>
        <w:numId w:val="115"/>
      </w:numPr>
      <w:tabs>
        <w:tab w:val="clear" w:pos="1060"/>
        <w:tab w:val="num" w:pos="426"/>
      </w:tabs>
      <w:spacing w:before="120" w:line="360" w:lineRule="auto"/>
      <w:ind w:left="426" w:hanging="426"/>
    </w:pPr>
    <w:rPr>
      <w:u w:val="dotted"/>
    </w:rPr>
  </w:style>
  <w:style w:type="paragraph" w:styleId="Listanumerowana">
    <w:name w:val="List Number"/>
    <w:basedOn w:val="Normalny"/>
    <w:rsid w:val="00026A77"/>
    <w:pPr>
      <w:widowControl/>
      <w:numPr>
        <w:ilvl w:val="3"/>
        <w:numId w:val="112"/>
      </w:numPr>
      <w:suppressAutoHyphens w:val="0"/>
      <w:spacing w:after="80"/>
      <w:jc w:val="both"/>
    </w:pPr>
    <w:rPr>
      <w:rFonts w:ascii="Arial" w:eastAsia="Times New Roman" w:hAnsi="Arial"/>
      <w:color w:val="auto"/>
      <w:sz w:val="20"/>
      <w:szCs w:val="20"/>
    </w:rPr>
  </w:style>
  <w:style w:type="paragraph" w:styleId="Listapunktowana4">
    <w:name w:val="List Bullet 4"/>
    <w:basedOn w:val="Normalny"/>
    <w:autoRedefine/>
    <w:rsid w:val="00026A77"/>
    <w:pPr>
      <w:widowControl/>
      <w:numPr>
        <w:ilvl w:val="1"/>
        <w:numId w:val="114"/>
      </w:numPr>
      <w:tabs>
        <w:tab w:val="clear" w:pos="2291"/>
        <w:tab w:val="num" w:pos="1560"/>
      </w:tabs>
      <w:suppressAutoHyphens w:val="0"/>
      <w:ind w:left="1560" w:hanging="284"/>
    </w:pPr>
    <w:rPr>
      <w:rFonts w:ascii="Arial" w:eastAsia="Times New Roman" w:hAnsi="Arial"/>
      <w:color w:val="auto"/>
      <w:sz w:val="20"/>
      <w:szCs w:val="20"/>
    </w:rPr>
  </w:style>
  <w:style w:type="paragraph" w:customStyle="1" w:styleId="font5">
    <w:name w:val="font5"/>
    <w:basedOn w:val="Normalny"/>
    <w:rsid w:val="00026A77"/>
    <w:pPr>
      <w:widowControl/>
      <w:suppressAutoHyphens w:val="0"/>
      <w:spacing w:before="100" w:beforeAutospacing="1" w:after="100" w:afterAutospacing="1"/>
      <w:jc w:val="both"/>
    </w:pPr>
    <w:rPr>
      <w:rFonts w:ascii="Arial" w:hAnsi="Arial"/>
      <w:color w:val="auto"/>
      <w:sz w:val="20"/>
      <w:szCs w:val="20"/>
    </w:rPr>
  </w:style>
  <w:style w:type="paragraph" w:customStyle="1" w:styleId="Wyliczanie">
    <w:name w:val="Wyliczanie"/>
    <w:basedOn w:val="Normalny"/>
    <w:rsid w:val="00026A77"/>
    <w:pPr>
      <w:widowControl/>
      <w:numPr>
        <w:numId w:val="118"/>
      </w:numPr>
      <w:suppressAutoHyphens w:val="0"/>
      <w:spacing w:after="120"/>
      <w:jc w:val="both"/>
    </w:pPr>
    <w:rPr>
      <w:rFonts w:ascii="Arial" w:eastAsia="Times New Roman" w:hAnsi="Arial"/>
      <w:color w:val="auto"/>
      <w:sz w:val="22"/>
      <w:szCs w:val="20"/>
    </w:rPr>
  </w:style>
  <w:style w:type="character" w:customStyle="1" w:styleId="StopkaZnak">
    <w:name w:val="Stopka Znak"/>
    <w:link w:val="Stopka"/>
    <w:uiPriority w:val="99"/>
    <w:rsid w:val="008D5A55"/>
    <w:rPr>
      <w:rFonts w:eastAsia="Arial Unicode M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10352">
      <w:bodyDiv w:val="1"/>
      <w:marLeft w:val="0"/>
      <w:marRight w:val="0"/>
      <w:marTop w:val="0"/>
      <w:marBottom w:val="0"/>
      <w:divBdr>
        <w:top w:val="none" w:sz="0" w:space="0" w:color="auto"/>
        <w:left w:val="none" w:sz="0" w:space="0" w:color="auto"/>
        <w:bottom w:val="none" w:sz="0" w:space="0" w:color="auto"/>
        <w:right w:val="none" w:sz="0" w:space="0" w:color="auto"/>
      </w:divBdr>
    </w:div>
    <w:div w:id="565189541">
      <w:bodyDiv w:val="1"/>
      <w:marLeft w:val="0"/>
      <w:marRight w:val="0"/>
      <w:marTop w:val="0"/>
      <w:marBottom w:val="0"/>
      <w:divBdr>
        <w:top w:val="none" w:sz="0" w:space="0" w:color="auto"/>
        <w:left w:val="none" w:sz="0" w:space="0" w:color="auto"/>
        <w:bottom w:val="none" w:sz="0" w:space="0" w:color="auto"/>
        <w:right w:val="none" w:sz="0" w:space="0" w:color="auto"/>
      </w:divBdr>
      <w:divsChild>
        <w:div w:id="10187002">
          <w:marLeft w:val="0"/>
          <w:marRight w:val="0"/>
          <w:marTop w:val="0"/>
          <w:marBottom w:val="0"/>
          <w:divBdr>
            <w:top w:val="none" w:sz="0" w:space="0" w:color="auto"/>
            <w:left w:val="none" w:sz="0" w:space="0" w:color="auto"/>
            <w:bottom w:val="none" w:sz="0" w:space="0" w:color="auto"/>
            <w:right w:val="none" w:sz="0" w:space="0" w:color="auto"/>
          </w:divBdr>
        </w:div>
        <w:div w:id="11927944">
          <w:marLeft w:val="0"/>
          <w:marRight w:val="0"/>
          <w:marTop w:val="0"/>
          <w:marBottom w:val="0"/>
          <w:divBdr>
            <w:top w:val="none" w:sz="0" w:space="0" w:color="auto"/>
            <w:left w:val="none" w:sz="0" w:space="0" w:color="auto"/>
            <w:bottom w:val="none" w:sz="0" w:space="0" w:color="auto"/>
            <w:right w:val="none" w:sz="0" w:space="0" w:color="auto"/>
          </w:divBdr>
        </w:div>
        <w:div w:id="13263211">
          <w:marLeft w:val="0"/>
          <w:marRight w:val="0"/>
          <w:marTop w:val="0"/>
          <w:marBottom w:val="0"/>
          <w:divBdr>
            <w:top w:val="none" w:sz="0" w:space="0" w:color="auto"/>
            <w:left w:val="none" w:sz="0" w:space="0" w:color="auto"/>
            <w:bottom w:val="none" w:sz="0" w:space="0" w:color="auto"/>
            <w:right w:val="none" w:sz="0" w:space="0" w:color="auto"/>
          </w:divBdr>
        </w:div>
        <w:div w:id="22488810">
          <w:marLeft w:val="0"/>
          <w:marRight w:val="0"/>
          <w:marTop w:val="0"/>
          <w:marBottom w:val="0"/>
          <w:divBdr>
            <w:top w:val="none" w:sz="0" w:space="0" w:color="auto"/>
            <w:left w:val="none" w:sz="0" w:space="0" w:color="auto"/>
            <w:bottom w:val="none" w:sz="0" w:space="0" w:color="auto"/>
            <w:right w:val="none" w:sz="0" w:space="0" w:color="auto"/>
          </w:divBdr>
        </w:div>
        <w:div w:id="26805209">
          <w:marLeft w:val="0"/>
          <w:marRight w:val="0"/>
          <w:marTop w:val="0"/>
          <w:marBottom w:val="0"/>
          <w:divBdr>
            <w:top w:val="none" w:sz="0" w:space="0" w:color="auto"/>
            <w:left w:val="none" w:sz="0" w:space="0" w:color="auto"/>
            <w:bottom w:val="none" w:sz="0" w:space="0" w:color="auto"/>
            <w:right w:val="none" w:sz="0" w:space="0" w:color="auto"/>
          </w:divBdr>
        </w:div>
        <w:div w:id="43843650">
          <w:marLeft w:val="0"/>
          <w:marRight w:val="0"/>
          <w:marTop w:val="0"/>
          <w:marBottom w:val="0"/>
          <w:divBdr>
            <w:top w:val="none" w:sz="0" w:space="0" w:color="auto"/>
            <w:left w:val="none" w:sz="0" w:space="0" w:color="auto"/>
            <w:bottom w:val="none" w:sz="0" w:space="0" w:color="auto"/>
            <w:right w:val="none" w:sz="0" w:space="0" w:color="auto"/>
          </w:divBdr>
        </w:div>
        <w:div w:id="45566142">
          <w:marLeft w:val="0"/>
          <w:marRight w:val="0"/>
          <w:marTop w:val="0"/>
          <w:marBottom w:val="0"/>
          <w:divBdr>
            <w:top w:val="none" w:sz="0" w:space="0" w:color="auto"/>
            <w:left w:val="none" w:sz="0" w:space="0" w:color="auto"/>
            <w:bottom w:val="none" w:sz="0" w:space="0" w:color="auto"/>
            <w:right w:val="none" w:sz="0" w:space="0" w:color="auto"/>
          </w:divBdr>
        </w:div>
        <w:div w:id="52194256">
          <w:marLeft w:val="0"/>
          <w:marRight w:val="0"/>
          <w:marTop w:val="0"/>
          <w:marBottom w:val="0"/>
          <w:divBdr>
            <w:top w:val="none" w:sz="0" w:space="0" w:color="auto"/>
            <w:left w:val="none" w:sz="0" w:space="0" w:color="auto"/>
            <w:bottom w:val="none" w:sz="0" w:space="0" w:color="auto"/>
            <w:right w:val="none" w:sz="0" w:space="0" w:color="auto"/>
          </w:divBdr>
        </w:div>
        <w:div w:id="56517534">
          <w:marLeft w:val="0"/>
          <w:marRight w:val="0"/>
          <w:marTop w:val="0"/>
          <w:marBottom w:val="0"/>
          <w:divBdr>
            <w:top w:val="none" w:sz="0" w:space="0" w:color="auto"/>
            <w:left w:val="none" w:sz="0" w:space="0" w:color="auto"/>
            <w:bottom w:val="none" w:sz="0" w:space="0" w:color="auto"/>
            <w:right w:val="none" w:sz="0" w:space="0" w:color="auto"/>
          </w:divBdr>
        </w:div>
        <w:div w:id="58752707">
          <w:marLeft w:val="0"/>
          <w:marRight w:val="0"/>
          <w:marTop w:val="0"/>
          <w:marBottom w:val="0"/>
          <w:divBdr>
            <w:top w:val="none" w:sz="0" w:space="0" w:color="auto"/>
            <w:left w:val="none" w:sz="0" w:space="0" w:color="auto"/>
            <w:bottom w:val="none" w:sz="0" w:space="0" w:color="auto"/>
            <w:right w:val="none" w:sz="0" w:space="0" w:color="auto"/>
          </w:divBdr>
        </w:div>
        <w:div w:id="74283914">
          <w:marLeft w:val="0"/>
          <w:marRight w:val="0"/>
          <w:marTop w:val="0"/>
          <w:marBottom w:val="0"/>
          <w:divBdr>
            <w:top w:val="none" w:sz="0" w:space="0" w:color="auto"/>
            <w:left w:val="none" w:sz="0" w:space="0" w:color="auto"/>
            <w:bottom w:val="none" w:sz="0" w:space="0" w:color="auto"/>
            <w:right w:val="none" w:sz="0" w:space="0" w:color="auto"/>
          </w:divBdr>
        </w:div>
        <w:div w:id="82338135">
          <w:marLeft w:val="0"/>
          <w:marRight w:val="0"/>
          <w:marTop w:val="0"/>
          <w:marBottom w:val="0"/>
          <w:divBdr>
            <w:top w:val="none" w:sz="0" w:space="0" w:color="auto"/>
            <w:left w:val="none" w:sz="0" w:space="0" w:color="auto"/>
            <w:bottom w:val="none" w:sz="0" w:space="0" w:color="auto"/>
            <w:right w:val="none" w:sz="0" w:space="0" w:color="auto"/>
          </w:divBdr>
        </w:div>
        <w:div w:id="83838991">
          <w:marLeft w:val="0"/>
          <w:marRight w:val="0"/>
          <w:marTop w:val="0"/>
          <w:marBottom w:val="0"/>
          <w:divBdr>
            <w:top w:val="none" w:sz="0" w:space="0" w:color="auto"/>
            <w:left w:val="none" w:sz="0" w:space="0" w:color="auto"/>
            <w:bottom w:val="none" w:sz="0" w:space="0" w:color="auto"/>
            <w:right w:val="none" w:sz="0" w:space="0" w:color="auto"/>
          </w:divBdr>
        </w:div>
        <w:div w:id="96827041">
          <w:marLeft w:val="0"/>
          <w:marRight w:val="0"/>
          <w:marTop w:val="0"/>
          <w:marBottom w:val="0"/>
          <w:divBdr>
            <w:top w:val="none" w:sz="0" w:space="0" w:color="auto"/>
            <w:left w:val="none" w:sz="0" w:space="0" w:color="auto"/>
            <w:bottom w:val="none" w:sz="0" w:space="0" w:color="auto"/>
            <w:right w:val="none" w:sz="0" w:space="0" w:color="auto"/>
          </w:divBdr>
        </w:div>
        <w:div w:id="97601307">
          <w:marLeft w:val="0"/>
          <w:marRight w:val="0"/>
          <w:marTop w:val="0"/>
          <w:marBottom w:val="0"/>
          <w:divBdr>
            <w:top w:val="none" w:sz="0" w:space="0" w:color="auto"/>
            <w:left w:val="none" w:sz="0" w:space="0" w:color="auto"/>
            <w:bottom w:val="none" w:sz="0" w:space="0" w:color="auto"/>
            <w:right w:val="none" w:sz="0" w:space="0" w:color="auto"/>
          </w:divBdr>
        </w:div>
        <w:div w:id="105003083">
          <w:marLeft w:val="0"/>
          <w:marRight w:val="0"/>
          <w:marTop w:val="0"/>
          <w:marBottom w:val="0"/>
          <w:divBdr>
            <w:top w:val="none" w:sz="0" w:space="0" w:color="auto"/>
            <w:left w:val="none" w:sz="0" w:space="0" w:color="auto"/>
            <w:bottom w:val="none" w:sz="0" w:space="0" w:color="auto"/>
            <w:right w:val="none" w:sz="0" w:space="0" w:color="auto"/>
          </w:divBdr>
        </w:div>
        <w:div w:id="106627845">
          <w:marLeft w:val="0"/>
          <w:marRight w:val="0"/>
          <w:marTop w:val="0"/>
          <w:marBottom w:val="0"/>
          <w:divBdr>
            <w:top w:val="none" w:sz="0" w:space="0" w:color="auto"/>
            <w:left w:val="none" w:sz="0" w:space="0" w:color="auto"/>
            <w:bottom w:val="none" w:sz="0" w:space="0" w:color="auto"/>
            <w:right w:val="none" w:sz="0" w:space="0" w:color="auto"/>
          </w:divBdr>
        </w:div>
        <w:div w:id="132526859">
          <w:marLeft w:val="0"/>
          <w:marRight w:val="0"/>
          <w:marTop w:val="0"/>
          <w:marBottom w:val="0"/>
          <w:divBdr>
            <w:top w:val="none" w:sz="0" w:space="0" w:color="auto"/>
            <w:left w:val="none" w:sz="0" w:space="0" w:color="auto"/>
            <w:bottom w:val="none" w:sz="0" w:space="0" w:color="auto"/>
            <w:right w:val="none" w:sz="0" w:space="0" w:color="auto"/>
          </w:divBdr>
        </w:div>
        <w:div w:id="142890583">
          <w:marLeft w:val="0"/>
          <w:marRight w:val="0"/>
          <w:marTop w:val="0"/>
          <w:marBottom w:val="0"/>
          <w:divBdr>
            <w:top w:val="none" w:sz="0" w:space="0" w:color="auto"/>
            <w:left w:val="none" w:sz="0" w:space="0" w:color="auto"/>
            <w:bottom w:val="none" w:sz="0" w:space="0" w:color="auto"/>
            <w:right w:val="none" w:sz="0" w:space="0" w:color="auto"/>
          </w:divBdr>
        </w:div>
        <w:div w:id="147671637">
          <w:marLeft w:val="0"/>
          <w:marRight w:val="0"/>
          <w:marTop w:val="0"/>
          <w:marBottom w:val="0"/>
          <w:divBdr>
            <w:top w:val="none" w:sz="0" w:space="0" w:color="auto"/>
            <w:left w:val="none" w:sz="0" w:space="0" w:color="auto"/>
            <w:bottom w:val="none" w:sz="0" w:space="0" w:color="auto"/>
            <w:right w:val="none" w:sz="0" w:space="0" w:color="auto"/>
          </w:divBdr>
        </w:div>
        <w:div w:id="152182048">
          <w:marLeft w:val="0"/>
          <w:marRight w:val="0"/>
          <w:marTop w:val="0"/>
          <w:marBottom w:val="0"/>
          <w:divBdr>
            <w:top w:val="none" w:sz="0" w:space="0" w:color="auto"/>
            <w:left w:val="none" w:sz="0" w:space="0" w:color="auto"/>
            <w:bottom w:val="none" w:sz="0" w:space="0" w:color="auto"/>
            <w:right w:val="none" w:sz="0" w:space="0" w:color="auto"/>
          </w:divBdr>
        </w:div>
        <w:div w:id="153189154">
          <w:marLeft w:val="0"/>
          <w:marRight w:val="0"/>
          <w:marTop w:val="0"/>
          <w:marBottom w:val="0"/>
          <w:divBdr>
            <w:top w:val="none" w:sz="0" w:space="0" w:color="auto"/>
            <w:left w:val="none" w:sz="0" w:space="0" w:color="auto"/>
            <w:bottom w:val="none" w:sz="0" w:space="0" w:color="auto"/>
            <w:right w:val="none" w:sz="0" w:space="0" w:color="auto"/>
          </w:divBdr>
        </w:div>
        <w:div w:id="154609016">
          <w:marLeft w:val="0"/>
          <w:marRight w:val="0"/>
          <w:marTop w:val="0"/>
          <w:marBottom w:val="0"/>
          <w:divBdr>
            <w:top w:val="none" w:sz="0" w:space="0" w:color="auto"/>
            <w:left w:val="none" w:sz="0" w:space="0" w:color="auto"/>
            <w:bottom w:val="none" w:sz="0" w:space="0" w:color="auto"/>
            <w:right w:val="none" w:sz="0" w:space="0" w:color="auto"/>
          </w:divBdr>
        </w:div>
        <w:div w:id="154690162">
          <w:marLeft w:val="0"/>
          <w:marRight w:val="0"/>
          <w:marTop w:val="0"/>
          <w:marBottom w:val="0"/>
          <w:divBdr>
            <w:top w:val="none" w:sz="0" w:space="0" w:color="auto"/>
            <w:left w:val="none" w:sz="0" w:space="0" w:color="auto"/>
            <w:bottom w:val="none" w:sz="0" w:space="0" w:color="auto"/>
            <w:right w:val="none" w:sz="0" w:space="0" w:color="auto"/>
          </w:divBdr>
        </w:div>
        <w:div w:id="166528438">
          <w:marLeft w:val="0"/>
          <w:marRight w:val="0"/>
          <w:marTop w:val="0"/>
          <w:marBottom w:val="0"/>
          <w:divBdr>
            <w:top w:val="none" w:sz="0" w:space="0" w:color="auto"/>
            <w:left w:val="none" w:sz="0" w:space="0" w:color="auto"/>
            <w:bottom w:val="none" w:sz="0" w:space="0" w:color="auto"/>
            <w:right w:val="none" w:sz="0" w:space="0" w:color="auto"/>
          </w:divBdr>
        </w:div>
        <w:div w:id="179315429">
          <w:marLeft w:val="0"/>
          <w:marRight w:val="0"/>
          <w:marTop w:val="0"/>
          <w:marBottom w:val="0"/>
          <w:divBdr>
            <w:top w:val="none" w:sz="0" w:space="0" w:color="auto"/>
            <w:left w:val="none" w:sz="0" w:space="0" w:color="auto"/>
            <w:bottom w:val="none" w:sz="0" w:space="0" w:color="auto"/>
            <w:right w:val="none" w:sz="0" w:space="0" w:color="auto"/>
          </w:divBdr>
        </w:div>
        <w:div w:id="179859060">
          <w:marLeft w:val="0"/>
          <w:marRight w:val="0"/>
          <w:marTop w:val="0"/>
          <w:marBottom w:val="0"/>
          <w:divBdr>
            <w:top w:val="none" w:sz="0" w:space="0" w:color="auto"/>
            <w:left w:val="none" w:sz="0" w:space="0" w:color="auto"/>
            <w:bottom w:val="none" w:sz="0" w:space="0" w:color="auto"/>
            <w:right w:val="none" w:sz="0" w:space="0" w:color="auto"/>
          </w:divBdr>
        </w:div>
        <w:div w:id="213197063">
          <w:marLeft w:val="0"/>
          <w:marRight w:val="0"/>
          <w:marTop w:val="0"/>
          <w:marBottom w:val="0"/>
          <w:divBdr>
            <w:top w:val="none" w:sz="0" w:space="0" w:color="auto"/>
            <w:left w:val="none" w:sz="0" w:space="0" w:color="auto"/>
            <w:bottom w:val="none" w:sz="0" w:space="0" w:color="auto"/>
            <w:right w:val="none" w:sz="0" w:space="0" w:color="auto"/>
          </w:divBdr>
        </w:div>
        <w:div w:id="213741214">
          <w:marLeft w:val="0"/>
          <w:marRight w:val="0"/>
          <w:marTop w:val="0"/>
          <w:marBottom w:val="0"/>
          <w:divBdr>
            <w:top w:val="none" w:sz="0" w:space="0" w:color="auto"/>
            <w:left w:val="none" w:sz="0" w:space="0" w:color="auto"/>
            <w:bottom w:val="none" w:sz="0" w:space="0" w:color="auto"/>
            <w:right w:val="none" w:sz="0" w:space="0" w:color="auto"/>
          </w:divBdr>
        </w:div>
        <w:div w:id="217861529">
          <w:marLeft w:val="0"/>
          <w:marRight w:val="0"/>
          <w:marTop w:val="0"/>
          <w:marBottom w:val="0"/>
          <w:divBdr>
            <w:top w:val="none" w:sz="0" w:space="0" w:color="auto"/>
            <w:left w:val="none" w:sz="0" w:space="0" w:color="auto"/>
            <w:bottom w:val="none" w:sz="0" w:space="0" w:color="auto"/>
            <w:right w:val="none" w:sz="0" w:space="0" w:color="auto"/>
          </w:divBdr>
        </w:div>
        <w:div w:id="222760397">
          <w:marLeft w:val="0"/>
          <w:marRight w:val="0"/>
          <w:marTop w:val="0"/>
          <w:marBottom w:val="0"/>
          <w:divBdr>
            <w:top w:val="none" w:sz="0" w:space="0" w:color="auto"/>
            <w:left w:val="none" w:sz="0" w:space="0" w:color="auto"/>
            <w:bottom w:val="none" w:sz="0" w:space="0" w:color="auto"/>
            <w:right w:val="none" w:sz="0" w:space="0" w:color="auto"/>
          </w:divBdr>
        </w:div>
        <w:div w:id="245696076">
          <w:marLeft w:val="0"/>
          <w:marRight w:val="0"/>
          <w:marTop w:val="0"/>
          <w:marBottom w:val="0"/>
          <w:divBdr>
            <w:top w:val="none" w:sz="0" w:space="0" w:color="auto"/>
            <w:left w:val="none" w:sz="0" w:space="0" w:color="auto"/>
            <w:bottom w:val="none" w:sz="0" w:space="0" w:color="auto"/>
            <w:right w:val="none" w:sz="0" w:space="0" w:color="auto"/>
          </w:divBdr>
        </w:div>
        <w:div w:id="261693678">
          <w:marLeft w:val="0"/>
          <w:marRight w:val="0"/>
          <w:marTop w:val="0"/>
          <w:marBottom w:val="0"/>
          <w:divBdr>
            <w:top w:val="none" w:sz="0" w:space="0" w:color="auto"/>
            <w:left w:val="none" w:sz="0" w:space="0" w:color="auto"/>
            <w:bottom w:val="none" w:sz="0" w:space="0" w:color="auto"/>
            <w:right w:val="none" w:sz="0" w:space="0" w:color="auto"/>
          </w:divBdr>
        </w:div>
        <w:div w:id="268895761">
          <w:marLeft w:val="0"/>
          <w:marRight w:val="0"/>
          <w:marTop w:val="0"/>
          <w:marBottom w:val="0"/>
          <w:divBdr>
            <w:top w:val="none" w:sz="0" w:space="0" w:color="auto"/>
            <w:left w:val="none" w:sz="0" w:space="0" w:color="auto"/>
            <w:bottom w:val="none" w:sz="0" w:space="0" w:color="auto"/>
            <w:right w:val="none" w:sz="0" w:space="0" w:color="auto"/>
          </w:divBdr>
        </w:div>
        <w:div w:id="293601739">
          <w:marLeft w:val="0"/>
          <w:marRight w:val="0"/>
          <w:marTop w:val="0"/>
          <w:marBottom w:val="0"/>
          <w:divBdr>
            <w:top w:val="none" w:sz="0" w:space="0" w:color="auto"/>
            <w:left w:val="none" w:sz="0" w:space="0" w:color="auto"/>
            <w:bottom w:val="none" w:sz="0" w:space="0" w:color="auto"/>
            <w:right w:val="none" w:sz="0" w:space="0" w:color="auto"/>
          </w:divBdr>
        </w:div>
        <w:div w:id="300575991">
          <w:marLeft w:val="0"/>
          <w:marRight w:val="0"/>
          <w:marTop w:val="0"/>
          <w:marBottom w:val="0"/>
          <w:divBdr>
            <w:top w:val="none" w:sz="0" w:space="0" w:color="auto"/>
            <w:left w:val="none" w:sz="0" w:space="0" w:color="auto"/>
            <w:bottom w:val="none" w:sz="0" w:space="0" w:color="auto"/>
            <w:right w:val="none" w:sz="0" w:space="0" w:color="auto"/>
          </w:divBdr>
        </w:div>
        <w:div w:id="320231944">
          <w:marLeft w:val="0"/>
          <w:marRight w:val="0"/>
          <w:marTop w:val="0"/>
          <w:marBottom w:val="0"/>
          <w:divBdr>
            <w:top w:val="none" w:sz="0" w:space="0" w:color="auto"/>
            <w:left w:val="none" w:sz="0" w:space="0" w:color="auto"/>
            <w:bottom w:val="none" w:sz="0" w:space="0" w:color="auto"/>
            <w:right w:val="none" w:sz="0" w:space="0" w:color="auto"/>
          </w:divBdr>
        </w:div>
        <w:div w:id="340207247">
          <w:marLeft w:val="0"/>
          <w:marRight w:val="0"/>
          <w:marTop w:val="0"/>
          <w:marBottom w:val="0"/>
          <w:divBdr>
            <w:top w:val="none" w:sz="0" w:space="0" w:color="auto"/>
            <w:left w:val="none" w:sz="0" w:space="0" w:color="auto"/>
            <w:bottom w:val="none" w:sz="0" w:space="0" w:color="auto"/>
            <w:right w:val="none" w:sz="0" w:space="0" w:color="auto"/>
          </w:divBdr>
        </w:div>
        <w:div w:id="343559929">
          <w:marLeft w:val="0"/>
          <w:marRight w:val="0"/>
          <w:marTop w:val="0"/>
          <w:marBottom w:val="0"/>
          <w:divBdr>
            <w:top w:val="none" w:sz="0" w:space="0" w:color="auto"/>
            <w:left w:val="none" w:sz="0" w:space="0" w:color="auto"/>
            <w:bottom w:val="none" w:sz="0" w:space="0" w:color="auto"/>
            <w:right w:val="none" w:sz="0" w:space="0" w:color="auto"/>
          </w:divBdr>
        </w:div>
        <w:div w:id="382992703">
          <w:marLeft w:val="0"/>
          <w:marRight w:val="0"/>
          <w:marTop w:val="0"/>
          <w:marBottom w:val="0"/>
          <w:divBdr>
            <w:top w:val="none" w:sz="0" w:space="0" w:color="auto"/>
            <w:left w:val="none" w:sz="0" w:space="0" w:color="auto"/>
            <w:bottom w:val="none" w:sz="0" w:space="0" w:color="auto"/>
            <w:right w:val="none" w:sz="0" w:space="0" w:color="auto"/>
          </w:divBdr>
        </w:div>
        <w:div w:id="388186465">
          <w:marLeft w:val="0"/>
          <w:marRight w:val="0"/>
          <w:marTop w:val="0"/>
          <w:marBottom w:val="0"/>
          <w:divBdr>
            <w:top w:val="none" w:sz="0" w:space="0" w:color="auto"/>
            <w:left w:val="none" w:sz="0" w:space="0" w:color="auto"/>
            <w:bottom w:val="none" w:sz="0" w:space="0" w:color="auto"/>
            <w:right w:val="none" w:sz="0" w:space="0" w:color="auto"/>
          </w:divBdr>
        </w:div>
        <w:div w:id="398286992">
          <w:marLeft w:val="0"/>
          <w:marRight w:val="0"/>
          <w:marTop w:val="0"/>
          <w:marBottom w:val="0"/>
          <w:divBdr>
            <w:top w:val="none" w:sz="0" w:space="0" w:color="auto"/>
            <w:left w:val="none" w:sz="0" w:space="0" w:color="auto"/>
            <w:bottom w:val="none" w:sz="0" w:space="0" w:color="auto"/>
            <w:right w:val="none" w:sz="0" w:space="0" w:color="auto"/>
          </w:divBdr>
        </w:div>
        <w:div w:id="400254238">
          <w:marLeft w:val="0"/>
          <w:marRight w:val="0"/>
          <w:marTop w:val="0"/>
          <w:marBottom w:val="0"/>
          <w:divBdr>
            <w:top w:val="none" w:sz="0" w:space="0" w:color="auto"/>
            <w:left w:val="none" w:sz="0" w:space="0" w:color="auto"/>
            <w:bottom w:val="none" w:sz="0" w:space="0" w:color="auto"/>
            <w:right w:val="none" w:sz="0" w:space="0" w:color="auto"/>
          </w:divBdr>
        </w:div>
        <w:div w:id="405735425">
          <w:marLeft w:val="0"/>
          <w:marRight w:val="0"/>
          <w:marTop w:val="0"/>
          <w:marBottom w:val="0"/>
          <w:divBdr>
            <w:top w:val="none" w:sz="0" w:space="0" w:color="auto"/>
            <w:left w:val="none" w:sz="0" w:space="0" w:color="auto"/>
            <w:bottom w:val="none" w:sz="0" w:space="0" w:color="auto"/>
            <w:right w:val="none" w:sz="0" w:space="0" w:color="auto"/>
          </w:divBdr>
        </w:div>
        <w:div w:id="414134817">
          <w:marLeft w:val="0"/>
          <w:marRight w:val="0"/>
          <w:marTop w:val="0"/>
          <w:marBottom w:val="0"/>
          <w:divBdr>
            <w:top w:val="none" w:sz="0" w:space="0" w:color="auto"/>
            <w:left w:val="none" w:sz="0" w:space="0" w:color="auto"/>
            <w:bottom w:val="none" w:sz="0" w:space="0" w:color="auto"/>
            <w:right w:val="none" w:sz="0" w:space="0" w:color="auto"/>
          </w:divBdr>
        </w:div>
        <w:div w:id="417478894">
          <w:marLeft w:val="0"/>
          <w:marRight w:val="0"/>
          <w:marTop w:val="0"/>
          <w:marBottom w:val="0"/>
          <w:divBdr>
            <w:top w:val="none" w:sz="0" w:space="0" w:color="auto"/>
            <w:left w:val="none" w:sz="0" w:space="0" w:color="auto"/>
            <w:bottom w:val="none" w:sz="0" w:space="0" w:color="auto"/>
            <w:right w:val="none" w:sz="0" w:space="0" w:color="auto"/>
          </w:divBdr>
        </w:div>
        <w:div w:id="421337408">
          <w:marLeft w:val="0"/>
          <w:marRight w:val="0"/>
          <w:marTop w:val="0"/>
          <w:marBottom w:val="0"/>
          <w:divBdr>
            <w:top w:val="none" w:sz="0" w:space="0" w:color="auto"/>
            <w:left w:val="none" w:sz="0" w:space="0" w:color="auto"/>
            <w:bottom w:val="none" w:sz="0" w:space="0" w:color="auto"/>
            <w:right w:val="none" w:sz="0" w:space="0" w:color="auto"/>
          </w:divBdr>
        </w:div>
        <w:div w:id="421494016">
          <w:marLeft w:val="0"/>
          <w:marRight w:val="0"/>
          <w:marTop w:val="0"/>
          <w:marBottom w:val="0"/>
          <w:divBdr>
            <w:top w:val="none" w:sz="0" w:space="0" w:color="auto"/>
            <w:left w:val="none" w:sz="0" w:space="0" w:color="auto"/>
            <w:bottom w:val="none" w:sz="0" w:space="0" w:color="auto"/>
            <w:right w:val="none" w:sz="0" w:space="0" w:color="auto"/>
          </w:divBdr>
        </w:div>
        <w:div w:id="423116818">
          <w:marLeft w:val="0"/>
          <w:marRight w:val="0"/>
          <w:marTop w:val="0"/>
          <w:marBottom w:val="0"/>
          <w:divBdr>
            <w:top w:val="none" w:sz="0" w:space="0" w:color="auto"/>
            <w:left w:val="none" w:sz="0" w:space="0" w:color="auto"/>
            <w:bottom w:val="none" w:sz="0" w:space="0" w:color="auto"/>
            <w:right w:val="none" w:sz="0" w:space="0" w:color="auto"/>
          </w:divBdr>
        </w:div>
        <w:div w:id="426268373">
          <w:marLeft w:val="0"/>
          <w:marRight w:val="0"/>
          <w:marTop w:val="0"/>
          <w:marBottom w:val="0"/>
          <w:divBdr>
            <w:top w:val="none" w:sz="0" w:space="0" w:color="auto"/>
            <w:left w:val="none" w:sz="0" w:space="0" w:color="auto"/>
            <w:bottom w:val="none" w:sz="0" w:space="0" w:color="auto"/>
            <w:right w:val="none" w:sz="0" w:space="0" w:color="auto"/>
          </w:divBdr>
        </w:div>
        <w:div w:id="435366897">
          <w:marLeft w:val="0"/>
          <w:marRight w:val="0"/>
          <w:marTop w:val="0"/>
          <w:marBottom w:val="0"/>
          <w:divBdr>
            <w:top w:val="none" w:sz="0" w:space="0" w:color="auto"/>
            <w:left w:val="none" w:sz="0" w:space="0" w:color="auto"/>
            <w:bottom w:val="none" w:sz="0" w:space="0" w:color="auto"/>
            <w:right w:val="none" w:sz="0" w:space="0" w:color="auto"/>
          </w:divBdr>
        </w:div>
        <w:div w:id="435833823">
          <w:marLeft w:val="0"/>
          <w:marRight w:val="0"/>
          <w:marTop w:val="0"/>
          <w:marBottom w:val="0"/>
          <w:divBdr>
            <w:top w:val="none" w:sz="0" w:space="0" w:color="auto"/>
            <w:left w:val="none" w:sz="0" w:space="0" w:color="auto"/>
            <w:bottom w:val="none" w:sz="0" w:space="0" w:color="auto"/>
            <w:right w:val="none" w:sz="0" w:space="0" w:color="auto"/>
          </w:divBdr>
        </w:div>
        <w:div w:id="438380542">
          <w:marLeft w:val="0"/>
          <w:marRight w:val="0"/>
          <w:marTop w:val="0"/>
          <w:marBottom w:val="0"/>
          <w:divBdr>
            <w:top w:val="none" w:sz="0" w:space="0" w:color="auto"/>
            <w:left w:val="none" w:sz="0" w:space="0" w:color="auto"/>
            <w:bottom w:val="none" w:sz="0" w:space="0" w:color="auto"/>
            <w:right w:val="none" w:sz="0" w:space="0" w:color="auto"/>
          </w:divBdr>
        </w:div>
        <w:div w:id="453058284">
          <w:marLeft w:val="0"/>
          <w:marRight w:val="0"/>
          <w:marTop w:val="0"/>
          <w:marBottom w:val="0"/>
          <w:divBdr>
            <w:top w:val="none" w:sz="0" w:space="0" w:color="auto"/>
            <w:left w:val="none" w:sz="0" w:space="0" w:color="auto"/>
            <w:bottom w:val="none" w:sz="0" w:space="0" w:color="auto"/>
            <w:right w:val="none" w:sz="0" w:space="0" w:color="auto"/>
          </w:divBdr>
        </w:div>
        <w:div w:id="453326922">
          <w:marLeft w:val="0"/>
          <w:marRight w:val="0"/>
          <w:marTop w:val="0"/>
          <w:marBottom w:val="0"/>
          <w:divBdr>
            <w:top w:val="none" w:sz="0" w:space="0" w:color="auto"/>
            <w:left w:val="none" w:sz="0" w:space="0" w:color="auto"/>
            <w:bottom w:val="none" w:sz="0" w:space="0" w:color="auto"/>
            <w:right w:val="none" w:sz="0" w:space="0" w:color="auto"/>
          </w:divBdr>
        </w:div>
        <w:div w:id="460391468">
          <w:marLeft w:val="0"/>
          <w:marRight w:val="0"/>
          <w:marTop w:val="0"/>
          <w:marBottom w:val="0"/>
          <w:divBdr>
            <w:top w:val="none" w:sz="0" w:space="0" w:color="auto"/>
            <w:left w:val="none" w:sz="0" w:space="0" w:color="auto"/>
            <w:bottom w:val="none" w:sz="0" w:space="0" w:color="auto"/>
            <w:right w:val="none" w:sz="0" w:space="0" w:color="auto"/>
          </w:divBdr>
        </w:div>
        <w:div w:id="461046597">
          <w:marLeft w:val="0"/>
          <w:marRight w:val="0"/>
          <w:marTop w:val="0"/>
          <w:marBottom w:val="0"/>
          <w:divBdr>
            <w:top w:val="none" w:sz="0" w:space="0" w:color="auto"/>
            <w:left w:val="none" w:sz="0" w:space="0" w:color="auto"/>
            <w:bottom w:val="none" w:sz="0" w:space="0" w:color="auto"/>
            <w:right w:val="none" w:sz="0" w:space="0" w:color="auto"/>
          </w:divBdr>
        </w:div>
        <w:div w:id="477386007">
          <w:marLeft w:val="0"/>
          <w:marRight w:val="0"/>
          <w:marTop w:val="0"/>
          <w:marBottom w:val="0"/>
          <w:divBdr>
            <w:top w:val="none" w:sz="0" w:space="0" w:color="auto"/>
            <w:left w:val="none" w:sz="0" w:space="0" w:color="auto"/>
            <w:bottom w:val="none" w:sz="0" w:space="0" w:color="auto"/>
            <w:right w:val="none" w:sz="0" w:space="0" w:color="auto"/>
          </w:divBdr>
        </w:div>
        <w:div w:id="478617951">
          <w:marLeft w:val="0"/>
          <w:marRight w:val="0"/>
          <w:marTop w:val="0"/>
          <w:marBottom w:val="0"/>
          <w:divBdr>
            <w:top w:val="none" w:sz="0" w:space="0" w:color="auto"/>
            <w:left w:val="none" w:sz="0" w:space="0" w:color="auto"/>
            <w:bottom w:val="none" w:sz="0" w:space="0" w:color="auto"/>
            <w:right w:val="none" w:sz="0" w:space="0" w:color="auto"/>
          </w:divBdr>
        </w:div>
        <w:div w:id="489103215">
          <w:marLeft w:val="0"/>
          <w:marRight w:val="0"/>
          <w:marTop w:val="0"/>
          <w:marBottom w:val="0"/>
          <w:divBdr>
            <w:top w:val="none" w:sz="0" w:space="0" w:color="auto"/>
            <w:left w:val="none" w:sz="0" w:space="0" w:color="auto"/>
            <w:bottom w:val="none" w:sz="0" w:space="0" w:color="auto"/>
            <w:right w:val="none" w:sz="0" w:space="0" w:color="auto"/>
          </w:divBdr>
        </w:div>
        <w:div w:id="503128124">
          <w:marLeft w:val="0"/>
          <w:marRight w:val="0"/>
          <w:marTop w:val="0"/>
          <w:marBottom w:val="0"/>
          <w:divBdr>
            <w:top w:val="none" w:sz="0" w:space="0" w:color="auto"/>
            <w:left w:val="none" w:sz="0" w:space="0" w:color="auto"/>
            <w:bottom w:val="none" w:sz="0" w:space="0" w:color="auto"/>
            <w:right w:val="none" w:sz="0" w:space="0" w:color="auto"/>
          </w:divBdr>
        </w:div>
        <w:div w:id="506943534">
          <w:marLeft w:val="0"/>
          <w:marRight w:val="0"/>
          <w:marTop w:val="0"/>
          <w:marBottom w:val="0"/>
          <w:divBdr>
            <w:top w:val="none" w:sz="0" w:space="0" w:color="auto"/>
            <w:left w:val="none" w:sz="0" w:space="0" w:color="auto"/>
            <w:bottom w:val="none" w:sz="0" w:space="0" w:color="auto"/>
            <w:right w:val="none" w:sz="0" w:space="0" w:color="auto"/>
          </w:divBdr>
        </w:div>
        <w:div w:id="507214638">
          <w:marLeft w:val="0"/>
          <w:marRight w:val="0"/>
          <w:marTop w:val="0"/>
          <w:marBottom w:val="0"/>
          <w:divBdr>
            <w:top w:val="none" w:sz="0" w:space="0" w:color="auto"/>
            <w:left w:val="none" w:sz="0" w:space="0" w:color="auto"/>
            <w:bottom w:val="none" w:sz="0" w:space="0" w:color="auto"/>
            <w:right w:val="none" w:sz="0" w:space="0" w:color="auto"/>
          </w:divBdr>
        </w:div>
        <w:div w:id="508375324">
          <w:marLeft w:val="0"/>
          <w:marRight w:val="0"/>
          <w:marTop w:val="0"/>
          <w:marBottom w:val="0"/>
          <w:divBdr>
            <w:top w:val="none" w:sz="0" w:space="0" w:color="auto"/>
            <w:left w:val="none" w:sz="0" w:space="0" w:color="auto"/>
            <w:bottom w:val="none" w:sz="0" w:space="0" w:color="auto"/>
            <w:right w:val="none" w:sz="0" w:space="0" w:color="auto"/>
          </w:divBdr>
        </w:div>
        <w:div w:id="521941795">
          <w:marLeft w:val="0"/>
          <w:marRight w:val="0"/>
          <w:marTop w:val="0"/>
          <w:marBottom w:val="0"/>
          <w:divBdr>
            <w:top w:val="none" w:sz="0" w:space="0" w:color="auto"/>
            <w:left w:val="none" w:sz="0" w:space="0" w:color="auto"/>
            <w:bottom w:val="none" w:sz="0" w:space="0" w:color="auto"/>
            <w:right w:val="none" w:sz="0" w:space="0" w:color="auto"/>
          </w:divBdr>
        </w:div>
        <w:div w:id="540479220">
          <w:marLeft w:val="0"/>
          <w:marRight w:val="0"/>
          <w:marTop w:val="0"/>
          <w:marBottom w:val="0"/>
          <w:divBdr>
            <w:top w:val="none" w:sz="0" w:space="0" w:color="auto"/>
            <w:left w:val="none" w:sz="0" w:space="0" w:color="auto"/>
            <w:bottom w:val="none" w:sz="0" w:space="0" w:color="auto"/>
            <w:right w:val="none" w:sz="0" w:space="0" w:color="auto"/>
          </w:divBdr>
        </w:div>
        <w:div w:id="540702216">
          <w:marLeft w:val="0"/>
          <w:marRight w:val="0"/>
          <w:marTop w:val="0"/>
          <w:marBottom w:val="0"/>
          <w:divBdr>
            <w:top w:val="none" w:sz="0" w:space="0" w:color="auto"/>
            <w:left w:val="none" w:sz="0" w:space="0" w:color="auto"/>
            <w:bottom w:val="none" w:sz="0" w:space="0" w:color="auto"/>
            <w:right w:val="none" w:sz="0" w:space="0" w:color="auto"/>
          </w:divBdr>
        </w:div>
        <w:div w:id="550043947">
          <w:marLeft w:val="0"/>
          <w:marRight w:val="0"/>
          <w:marTop w:val="0"/>
          <w:marBottom w:val="0"/>
          <w:divBdr>
            <w:top w:val="none" w:sz="0" w:space="0" w:color="auto"/>
            <w:left w:val="none" w:sz="0" w:space="0" w:color="auto"/>
            <w:bottom w:val="none" w:sz="0" w:space="0" w:color="auto"/>
            <w:right w:val="none" w:sz="0" w:space="0" w:color="auto"/>
          </w:divBdr>
        </w:div>
        <w:div w:id="553739100">
          <w:marLeft w:val="0"/>
          <w:marRight w:val="0"/>
          <w:marTop w:val="0"/>
          <w:marBottom w:val="0"/>
          <w:divBdr>
            <w:top w:val="none" w:sz="0" w:space="0" w:color="auto"/>
            <w:left w:val="none" w:sz="0" w:space="0" w:color="auto"/>
            <w:bottom w:val="none" w:sz="0" w:space="0" w:color="auto"/>
            <w:right w:val="none" w:sz="0" w:space="0" w:color="auto"/>
          </w:divBdr>
        </w:div>
        <w:div w:id="572738527">
          <w:marLeft w:val="0"/>
          <w:marRight w:val="0"/>
          <w:marTop w:val="0"/>
          <w:marBottom w:val="0"/>
          <w:divBdr>
            <w:top w:val="none" w:sz="0" w:space="0" w:color="auto"/>
            <w:left w:val="none" w:sz="0" w:space="0" w:color="auto"/>
            <w:bottom w:val="none" w:sz="0" w:space="0" w:color="auto"/>
            <w:right w:val="none" w:sz="0" w:space="0" w:color="auto"/>
          </w:divBdr>
        </w:div>
        <w:div w:id="583756804">
          <w:marLeft w:val="0"/>
          <w:marRight w:val="0"/>
          <w:marTop w:val="0"/>
          <w:marBottom w:val="0"/>
          <w:divBdr>
            <w:top w:val="none" w:sz="0" w:space="0" w:color="auto"/>
            <w:left w:val="none" w:sz="0" w:space="0" w:color="auto"/>
            <w:bottom w:val="none" w:sz="0" w:space="0" w:color="auto"/>
            <w:right w:val="none" w:sz="0" w:space="0" w:color="auto"/>
          </w:divBdr>
        </w:div>
        <w:div w:id="591550835">
          <w:marLeft w:val="0"/>
          <w:marRight w:val="0"/>
          <w:marTop w:val="0"/>
          <w:marBottom w:val="0"/>
          <w:divBdr>
            <w:top w:val="none" w:sz="0" w:space="0" w:color="auto"/>
            <w:left w:val="none" w:sz="0" w:space="0" w:color="auto"/>
            <w:bottom w:val="none" w:sz="0" w:space="0" w:color="auto"/>
            <w:right w:val="none" w:sz="0" w:space="0" w:color="auto"/>
          </w:divBdr>
        </w:div>
        <w:div w:id="615022536">
          <w:marLeft w:val="0"/>
          <w:marRight w:val="0"/>
          <w:marTop w:val="0"/>
          <w:marBottom w:val="0"/>
          <w:divBdr>
            <w:top w:val="none" w:sz="0" w:space="0" w:color="auto"/>
            <w:left w:val="none" w:sz="0" w:space="0" w:color="auto"/>
            <w:bottom w:val="none" w:sz="0" w:space="0" w:color="auto"/>
            <w:right w:val="none" w:sz="0" w:space="0" w:color="auto"/>
          </w:divBdr>
        </w:div>
        <w:div w:id="641614020">
          <w:marLeft w:val="0"/>
          <w:marRight w:val="0"/>
          <w:marTop w:val="0"/>
          <w:marBottom w:val="0"/>
          <w:divBdr>
            <w:top w:val="none" w:sz="0" w:space="0" w:color="auto"/>
            <w:left w:val="none" w:sz="0" w:space="0" w:color="auto"/>
            <w:bottom w:val="none" w:sz="0" w:space="0" w:color="auto"/>
            <w:right w:val="none" w:sz="0" w:space="0" w:color="auto"/>
          </w:divBdr>
        </w:div>
        <w:div w:id="646132274">
          <w:marLeft w:val="0"/>
          <w:marRight w:val="0"/>
          <w:marTop w:val="0"/>
          <w:marBottom w:val="0"/>
          <w:divBdr>
            <w:top w:val="none" w:sz="0" w:space="0" w:color="auto"/>
            <w:left w:val="none" w:sz="0" w:space="0" w:color="auto"/>
            <w:bottom w:val="none" w:sz="0" w:space="0" w:color="auto"/>
            <w:right w:val="none" w:sz="0" w:space="0" w:color="auto"/>
          </w:divBdr>
        </w:div>
        <w:div w:id="661465914">
          <w:marLeft w:val="0"/>
          <w:marRight w:val="0"/>
          <w:marTop w:val="0"/>
          <w:marBottom w:val="0"/>
          <w:divBdr>
            <w:top w:val="none" w:sz="0" w:space="0" w:color="auto"/>
            <w:left w:val="none" w:sz="0" w:space="0" w:color="auto"/>
            <w:bottom w:val="none" w:sz="0" w:space="0" w:color="auto"/>
            <w:right w:val="none" w:sz="0" w:space="0" w:color="auto"/>
          </w:divBdr>
        </w:div>
        <w:div w:id="670331605">
          <w:marLeft w:val="0"/>
          <w:marRight w:val="0"/>
          <w:marTop w:val="0"/>
          <w:marBottom w:val="0"/>
          <w:divBdr>
            <w:top w:val="none" w:sz="0" w:space="0" w:color="auto"/>
            <w:left w:val="none" w:sz="0" w:space="0" w:color="auto"/>
            <w:bottom w:val="none" w:sz="0" w:space="0" w:color="auto"/>
            <w:right w:val="none" w:sz="0" w:space="0" w:color="auto"/>
          </w:divBdr>
        </w:div>
        <w:div w:id="677342647">
          <w:marLeft w:val="0"/>
          <w:marRight w:val="0"/>
          <w:marTop w:val="0"/>
          <w:marBottom w:val="0"/>
          <w:divBdr>
            <w:top w:val="none" w:sz="0" w:space="0" w:color="auto"/>
            <w:left w:val="none" w:sz="0" w:space="0" w:color="auto"/>
            <w:bottom w:val="none" w:sz="0" w:space="0" w:color="auto"/>
            <w:right w:val="none" w:sz="0" w:space="0" w:color="auto"/>
          </w:divBdr>
        </w:div>
        <w:div w:id="680357218">
          <w:marLeft w:val="0"/>
          <w:marRight w:val="0"/>
          <w:marTop w:val="0"/>
          <w:marBottom w:val="0"/>
          <w:divBdr>
            <w:top w:val="none" w:sz="0" w:space="0" w:color="auto"/>
            <w:left w:val="none" w:sz="0" w:space="0" w:color="auto"/>
            <w:bottom w:val="none" w:sz="0" w:space="0" w:color="auto"/>
            <w:right w:val="none" w:sz="0" w:space="0" w:color="auto"/>
          </w:divBdr>
        </w:div>
        <w:div w:id="686560833">
          <w:marLeft w:val="0"/>
          <w:marRight w:val="0"/>
          <w:marTop w:val="0"/>
          <w:marBottom w:val="0"/>
          <w:divBdr>
            <w:top w:val="none" w:sz="0" w:space="0" w:color="auto"/>
            <w:left w:val="none" w:sz="0" w:space="0" w:color="auto"/>
            <w:bottom w:val="none" w:sz="0" w:space="0" w:color="auto"/>
            <w:right w:val="none" w:sz="0" w:space="0" w:color="auto"/>
          </w:divBdr>
        </w:div>
        <w:div w:id="699942292">
          <w:marLeft w:val="0"/>
          <w:marRight w:val="0"/>
          <w:marTop w:val="0"/>
          <w:marBottom w:val="0"/>
          <w:divBdr>
            <w:top w:val="none" w:sz="0" w:space="0" w:color="auto"/>
            <w:left w:val="none" w:sz="0" w:space="0" w:color="auto"/>
            <w:bottom w:val="none" w:sz="0" w:space="0" w:color="auto"/>
            <w:right w:val="none" w:sz="0" w:space="0" w:color="auto"/>
          </w:divBdr>
        </w:div>
        <w:div w:id="714277722">
          <w:marLeft w:val="0"/>
          <w:marRight w:val="0"/>
          <w:marTop w:val="0"/>
          <w:marBottom w:val="0"/>
          <w:divBdr>
            <w:top w:val="none" w:sz="0" w:space="0" w:color="auto"/>
            <w:left w:val="none" w:sz="0" w:space="0" w:color="auto"/>
            <w:bottom w:val="none" w:sz="0" w:space="0" w:color="auto"/>
            <w:right w:val="none" w:sz="0" w:space="0" w:color="auto"/>
          </w:divBdr>
        </w:div>
        <w:div w:id="714350821">
          <w:marLeft w:val="0"/>
          <w:marRight w:val="0"/>
          <w:marTop w:val="0"/>
          <w:marBottom w:val="0"/>
          <w:divBdr>
            <w:top w:val="none" w:sz="0" w:space="0" w:color="auto"/>
            <w:left w:val="none" w:sz="0" w:space="0" w:color="auto"/>
            <w:bottom w:val="none" w:sz="0" w:space="0" w:color="auto"/>
            <w:right w:val="none" w:sz="0" w:space="0" w:color="auto"/>
          </w:divBdr>
        </w:div>
        <w:div w:id="720597677">
          <w:marLeft w:val="0"/>
          <w:marRight w:val="0"/>
          <w:marTop w:val="0"/>
          <w:marBottom w:val="0"/>
          <w:divBdr>
            <w:top w:val="none" w:sz="0" w:space="0" w:color="auto"/>
            <w:left w:val="none" w:sz="0" w:space="0" w:color="auto"/>
            <w:bottom w:val="none" w:sz="0" w:space="0" w:color="auto"/>
            <w:right w:val="none" w:sz="0" w:space="0" w:color="auto"/>
          </w:divBdr>
        </w:div>
        <w:div w:id="731079524">
          <w:marLeft w:val="0"/>
          <w:marRight w:val="0"/>
          <w:marTop w:val="0"/>
          <w:marBottom w:val="0"/>
          <w:divBdr>
            <w:top w:val="none" w:sz="0" w:space="0" w:color="auto"/>
            <w:left w:val="none" w:sz="0" w:space="0" w:color="auto"/>
            <w:bottom w:val="none" w:sz="0" w:space="0" w:color="auto"/>
            <w:right w:val="none" w:sz="0" w:space="0" w:color="auto"/>
          </w:divBdr>
        </w:div>
        <w:div w:id="739211453">
          <w:marLeft w:val="0"/>
          <w:marRight w:val="0"/>
          <w:marTop w:val="0"/>
          <w:marBottom w:val="0"/>
          <w:divBdr>
            <w:top w:val="none" w:sz="0" w:space="0" w:color="auto"/>
            <w:left w:val="none" w:sz="0" w:space="0" w:color="auto"/>
            <w:bottom w:val="none" w:sz="0" w:space="0" w:color="auto"/>
            <w:right w:val="none" w:sz="0" w:space="0" w:color="auto"/>
          </w:divBdr>
        </w:div>
        <w:div w:id="750347657">
          <w:marLeft w:val="0"/>
          <w:marRight w:val="0"/>
          <w:marTop w:val="0"/>
          <w:marBottom w:val="0"/>
          <w:divBdr>
            <w:top w:val="none" w:sz="0" w:space="0" w:color="auto"/>
            <w:left w:val="none" w:sz="0" w:space="0" w:color="auto"/>
            <w:bottom w:val="none" w:sz="0" w:space="0" w:color="auto"/>
            <w:right w:val="none" w:sz="0" w:space="0" w:color="auto"/>
          </w:divBdr>
        </w:div>
        <w:div w:id="766392646">
          <w:marLeft w:val="0"/>
          <w:marRight w:val="0"/>
          <w:marTop w:val="0"/>
          <w:marBottom w:val="0"/>
          <w:divBdr>
            <w:top w:val="none" w:sz="0" w:space="0" w:color="auto"/>
            <w:left w:val="none" w:sz="0" w:space="0" w:color="auto"/>
            <w:bottom w:val="none" w:sz="0" w:space="0" w:color="auto"/>
            <w:right w:val="none" w:sz="0" w:space="0" w:color="auto"/>
          </w:divBdr>
        </w:div>
        <w:div w:id="767234489">
          <w:marLeft w:val="0"/>
          <w:marRight w:val="0"/>
          <w:marTop w:val="0"/>
          <w:marBottom w:val="0"/>
          <w:divBdr>
            <w:top w:val="none" w:sz="0" w:space="0" w:color="auto"/>
            <w:left w:val="none" w:sz="0" w:space="0" w:color="auto"/>
            <w:bottom w:val="none" w:sz="0" w:space="0" w:color="auto"/>
            <w:right w:val="none" w:sz="0" w:space="0" w:color="auto"/>
          </w:divBdr>
        </w:div>
        <w:div w:id="785344176">
          <w:marLeft w:val="0"/>
          <w:marRight w:val="0"/>
          <w:marTop w:val="0"/>
          <w:marBottom w:val="0"/>
          <w:divBdr>
            <w:top w:val="none" w:sz="0" w:space="0" w:color="auto"/>
            <w:left w:val="none" w:sz="0" w:space="0" w:color="auto"/>
            <w:bottom w:val="none" w:sz="0" w:space="0" w:color="auto"/>
            <w:right w:val="none" w:sz="0" w:space="0" w:color="auto"/>
          </w:divBdr>
        </w:div>
        <w:div w:id="800466998">
          <w:marLeft w:val="0"/>
          <w:marRight w:val="0"/>
          <w:marTop w:val="0"/>
          <w:marBottom w:val="0"/>
          <w:divBdr>
            <w:top w:val="none" w:sz="0" w:space="0" w:color="auto"/>
            <w:left w:val="none" w:sz="0" w:space="0" w:color="auto"/>
            <w:bottom w:val="none" w:sz="0" w:space="0" w:color="auto"/>
            <w:right w:val="none" w:sz="0" w:space="0" w:color="auto"/>
          </w:divBdr>
        </w:div>
        <w:div w:id="817307912">
          <w:marLeft w:val="0"/>
          <w:marRight w:val="0"/>
          <w:marTop w:val="0"/>
          <w:marBottom w:val="0"/>
          <w:divBdr>
            <w:top w:val="none" w:sz="0" w:space="0" w:color="auto"/>
            <w:left w:val="none" w:sz="0" w:space="0" w:color="auto"/>
            <w:bottom w:val="none" w:sz="0" w:space="0" w:color="auto"/>
            <w:right w:val="none" w:sz="0" w:space="0" w:color="auto"/>
          </w:divBdr>
        </w:div>
        <w:div w:id="821239688">
          <w:marLeft w:val="0"/>
          <w:marRight w:val="0"/>
          <w:marTop w:val="0"/>
          <w:marBottom w:val="0"/>
          <w:divBdr>
            <w:top w:val="none" w:sz="0" w:space="0" w:color="auto"/>
            <w:left w:val="none" w:sz="0" w:space="0" w:color="auto"/>
            <w:bottom w:val="none" w:sz="0" w:space="0" w:color="auto"/>
            <w:right w:val="none" w:sz="0" w:space="0" w:color="auto"/>
          </w:divBdr>
        </w:div>
        <w:div w:id="844318151">
          <w:marLeft w:val="0"/>
          <w:marRight w:val="0"/>
          <w:marTop w:val="0"/>
          <w:marBottom w:val="0"/>
          <w:divBdr>
            <w:top w:val="none" w:sz="0" w:space="0" w:color="auto"/>
            <w:left w:val="none" w:sz="0" w:space="0" w:color="auto"/>
            <w:bottom w:val="none" w:sz="0" w:space="0" w:color="auto"/>
            <w:right w:val="none" w:sz="0" w:space="0" w:color="auto"/>
          </w:divBdr>
        </w:div>
        <w:div w:id="854266509">
          <w:marLeft w:val="0"/>
          <w:marRight w:val="0"/>
          <w:marTop w:val="0"/>
          <w:marBottom w:val="0"/>
          <w:divBdr>
            <w:top w:val="none" w:sz="0" w:space="0" w:color="auto"/>
            <w:left w:val="none" w:sz="0" w:space="0" w:color="auto"/>
            <w:bottom w:val="none" w:sz="0" w:space="0" w:color="auto"/>
            <w:right w:val="none" w:sz="0" w:space="0" w:color="auto"/>
          </w:divBdr>
        </w:div>
        <w:div w:id="864253511">
          <w:marLeft w:val="0"/>
          <w:marRight w:val="0"/>
          <w:marTop w:val="0"/>
          <w:marBottom w:val="0"/>
          <w:divBdr>
            <w:top w:val="none" w:sz="0" w:space="0" w:color="auto"/>
            <w:left w:val="none" w:sz="0" w:space="0" w:color="auto"/>
            <w:bottom w:val="none" w:sz="0" w:space="0" w:color="auto"/>
            <w:right w:val="none" w:sz="0" w:space="0" w:color="auto"/>
          </w:divBdr>
        </w:div>
        <w:div w:id="867763222">
          <w:marLeft w:val="0"/>
          <w:marRight w:val="0"/>
          <w:marTop w:val="0"/>
          <w:marBottom w:val="0"/>
          <w:divBdr>
            <w:top w:val="none" w:sz="0" w:space="0" w:color="auto"/>
            <w:left w:val="none" w:sz="0" w:space="0" w:color="auto"/>
            <w:bottom w:val="none" w:sz="0" w:space="0" w:color="auto"/>
            <w:right w:val="none" w:sz="0" w:space="0" w:color="auto"/>
          </w:divBdr>
        </w:div>
        <w:div w:id="869607843">
          <w:marLeft w:val="0"/>
          <w:marRight w:val="0"/>
          <w:marTop w:val="0"/>
          <w:marBottom w:val="0"/>
          <w:divBdr>
            <w:top w:val="none" w:sz="0" w:space="0" w:color="auto"/>
            <w:left w:val="none" w:sz="0" w:space="0" w:color="auto"/>
            <w:bottom w:val="none" w:sz="0" w:space="0" w:color="auto"/>
            <w:right w:val="none" w:sz="0" w:space="0" w:color="auto"/>
          </w:divBdr>
        </w:div>
        <w:div w:id="892497616">
          <w:marLeft w:val="0"/>
          <w:marRight w:val="0"/>
          <w:marTop w:val="0"/>
          <w:marBottom w:val="0"/>
          <w:divBdr>
            <w:top w:val="none" w:sz="0" w:space="0" w:color="auto"/>
            <w:left w:val="none" w:sz="0" w:space="0" w:color="auto"/>
            <w:bottom w:val="none" w:sz="0" w:space="0" w:color="auto"/>
            <w:right w:val="none" w:sz="0" w:space="0" w:color="auto"/>
          </w:divBdr>
        </w:div>
        <w:div w:id="896210535">
          <w:marLeft w:val="0"/>
          <w:marRight w:val="0"/>
          <w:marTop w:val="0"/>
          <w:marBottom w:val="0"/>
          <w:divBdr>
            <w:top w:val="none" w:sz="0" w:space="0" w:color="auto"/>
            <w:left w:val="none" w:sz="0" w:space="0" w:color="auto"/>
            <w:bottom w:val="none" w:sz="0" w:space="0" w:color="auto"/>
            <w:right w:val="none" w:sz="0" w:space="0" w:color="auto"/>
          </w:divBdr>
        </w:div>
        <w:div w:id="898131026">
          <w:marLeft w:val="0"/>
          <w:marRight w:val="0"/>
          <w:marTop w:val="0"/>
          <w:marBottom w:val="0"/>
          <w:divBdr>
            <w:top w:val="none" w:sz="0" w:space="0" w:color="auto"/>
            <w:left w:val="none" w:sz="0" w:space="0" w:color="auto"/>
            <w:bottom w:val="none" w:sz="0" w:space="0" w:color="auto"/>
            <w:right w:val="none" w:sz="0" w:space="0" w:color="auto"/>
          </w:divBdr>
        </w:div>
        <w:div w:id="898780800">
          <w:marLeft w:val="0"/>
          <w:marRight w:val="0"/>
          <w:marTop w:val="0"/>
          <w:marBottom w:val="0"/>
          <w:divBdr>
            <w:top w:val="none" w:sz="0" w:space="0" w:color="auto"/>
            <w:left w:val="none" w:sz="0" w:space="0" w:color="auto"/>
            <w:bottom w:val="none" w:sz="0" w:space="0" w:color="auto"/>
            <w:right w:val="none" w:sz="0" w:space="0" w:color="auto"/>
          </w:divBdr>
        </w:div>
        <w:div w:id="905801633">
          <w:marLeft w:val="0"/>
          <w:marRight w:val="0"/>
          <w:marTop w:val="0"/>
          <w:marBottom w:val="0"/>
          <w:divBdr>
            <w:top w:val="none" w:sz="0" w:space="0" w:color="auto"/>
            <w:left w:val="none" w:sz="0" w:space="0" w:color="auto"/>
            <w:bottom w:val="none" w:sz="0" w:space="0" w:color="auto"/>
            <w:right w:val="none" w:sz="0" w:space="0" w:color="auto"/>
          </w:divBdr>
        </w:div>
        <w:div w:id="933052693">
          <w:marLeft w:val="0"/>
          <w:marRight w:val="0"/>
          <w:marTop w:val="0"/>
          <w:marBottom w:val="0"/>
          <w:divBdr>
            <w:top w:val="none" w:sz="0" w:space="0" w:color="auto"/>
            <w:left w:val="none" w:sz="0" w:space="0" w:color="auto"/>
            <w:bottom w:val="none" w:sz="0" w:space="0" w:color="auto"/>
            <w:right w:val="none" w:sz="0" w:space="0" w:color="auto"/>
          </w:divBdr>
        </w:div>
        <w:div w:id="933781158">
          <w:marLeft w:val="0"/>
          <w:marRight w:val="0"/>
          <w:marTop w:val="0"/>
          <w:marBottom w:val="0"/>
          <w:divBdr>
            <w:top w:val="none" w:sz="0" w:space="0" w:color="auto"/>
            <w:left w:val="none" w:sz="0" w:space="0" w:color="auto"/>
            <w:bottom w:val="none" w:sz="0" w:space="0" w:color="auto"/>
            <w:right w:val="none" w:sz="0" w:space="0" w:color="auto"/>
          </w:divBdr>
        </w:div>
        <w:div w:id="934903186">
          <w:marLeft w:val="0"/>
          <w:marRight w:val="0"/>
          <w:marTop w:val="0"/>
          <w:marBottom w:val="0"/>
          <w:divBdr>
            <w:top w:val="none" w:sz="0" w:space="0" w:color="auto"/>
            <w:left w:val="none" w:sz="0" w:space="0" w:color="auto"/>
            <w:bottom w:val="none" w:sz="0" w:space="0" w:color="auto"/>
            <w:right w:val="none" w:sz="0" w:space="0" w:color="auto"/>
          </w:divBdr>
        </w:div>
        <w:div w:id="945236895">
          <w:marLeft w:val="0"/>
          <w:marRight w:val="0"/>
          <w:marTop w:val="0"/>
          <w:marBottom w:val="0"/>
          <w:divBdr>
            <w:top w:val="none" w:sz="0" w:space="0" w:color="auto"/>
            <w:left w:val="none" w:sz="0" w:space="0" w:color="auto"/>
            <w:bottom w:val="none" w:sz="0" w:space="0" w:color="auto"/>
            <w:right w:val="none" w:sz="0" w:space="0" w:color="auto"/>
          </w:divBdr>
        </w:div>
        <w:div w:id="954293936">
          <w:marLeft w:val="0"/>
          <w:marRight w:val="0"/>
          <w:marTop w:val="0"/>
          <w:marBottom w:val="0"/>
          <w:divBdr>
            <w:top w:val="none" w:sz="0" w:space="0" w:color="auto"/>
            <w:left w:val="none" w:sz="0" w:space="0" w:color="auto"/>
            <w:bottom w:val="none" w:sz="0" w:space="0" w:color="auto"/>
            <w:right w:val="none" w:sz="0" w:space="0" w:color="auto"/>
          </w:divBdr>
        </w:div>
        <w:div w:id="956764454">
          <w:marLeft w:val="0"/>
          <w:marRight w:val="0"/>
          <w:marTop w:val="0"/>
          <w:marBottom w:val="0"/>
          <w:divBdr>
            <w:top w:val="none" w:sz="0" w:space="0" w:color="auto"/>
            <w:left w:val="none" w:sz="0" w:space="0" w:color="auto"/>
            <w:bottom w:val="none" w:sz="0" w:space="0" w:color="auto"/>
            <w:right w:val="none" w:sz="0" w:space="0" w:color="auto"/>
          </w:divBdr>
        </w:div>
        <w:div w:id="957644491">
          <w:marLeft w:val="0"/>
          <w:marRight w:val="0"/>
          <w:marTop w:val="0"/>
          <w:marBottom w:val="0"/>
          <w:divBdr>
            <w:top w:val="none" w:sz="0" w:space="0" w:color="auto"/>
            <w:left w:val="none" w:sz="0" w:space="0" w:color="auto"/>
            <w:bottom w:val="none" w:sz="0" w:space="0" w:color="auto"/>
            <w:right w:val="none" w:sz="0" w:space="0" w:color="auto"/>
          </w:divBdr>
        </w:div>
        <w:div w:id="961351268">
          <w:marLeft w:val="0"/>
          <w:marRight w:val="0"/>
          <w:marTop w:val="0"/>
          <w:marBottom w:val="0"/>
          <w:divBdr>
            <w:top w:val="none" w:sz="0" w:space="0" w:color="auto"/>
            <w:left w:val="none" w:sz="0" w:space="0" w:color="auto"/>
            <w:bottom w:val="none" w:sz="0" w:space="0" w:color="auto"/>
            <w:right w:val="none" w:sz="0" w:space="0" w:color="auto"/>
          </w:divBdr>
        </w:div>
        <w:div w:id="961611262">
          <w:marLeft w:val="0"/>
          <w:marRight w:val="0"/>
          <w:marTop w:val="0"/>
          <w:marBottom w:val="0"/>
          <w:divBdr>
            <w:top w:val="none" w:sz="0" w:space="0" w:color="auto"/>
            <w:left w:val="none" w:sz="0" w:space="0" w:color="auto"/>
            <w:bottom w:val="none" w:sz="0" w:space="0" w:color="auto"/>
            <w:right w:val="none" w:sz="0" w:space="0" w:color="auto"/>
          </w:divBdr>
        </w:div>
        <w:div w:id="976300141">
          <w:marLeft w:val="0"/>
          <w:marRight w:val="0"/>
          <w:marTop w:val="0"/>
          <w:marBottom w:val="0"/>
          <w:divBdr>
            <w:top w:val="none" w:sz="0" w:space="0" w:color="auto"/>
            <w:left w:val="none" w:sz="0" w:space="0" w:color="auto"/>
            <w:bottom w:val="none" w:sz="0" w:space="0" w:color="auto"/>
            <w:right w:val="none" w:sz="0" w:space="0" w:color="auto"/>
          </w:divBdr>
        </w:div>
        <w:div w:id="980692227">
          <w:marLeft w:val="0"/>
          <w:marRight w:val="0"/>
          <w:marTop w:val="0"/>
          <w:marBottom w:val="0"/>
          <w:divBdr>
            <w:top w:val="none" w:sz="0" w:space="0" w:color="auto"/>
            <w:left w:val="none" w:sz="0" w:space="0" w:color="auto"/>
            <w:bottom w:val="none" w:sz="0" w:space="0" w:color="auto"/>
            <w:right w:val="none" w:sz="0" w:space="0" w:color="auto"/>
          </w:divBdr>
        </w:div>
        <w:div w:id="1007485704">
          <w:marLeft w:val="0"/>
          <w:marRight w:val="0"/>
          <w:marTop w:val="0"/>
          <w:marBottom w:val="0"/>
          <w:divBdr>
            <w:top w:val="none" w:sz="0" w:space="0" w:color="auto"/>
            <w:left w:val="none" w:sz="0" w:space="0" w:color="auto"/>
            <w:bottom w:val="none" w:sz="0" w:space="0" w:color="auto"/>
            <w:right w:val="none" w:sz="0" w:space="0" w:color="auto"/>
          </w:divBdr>
        </w:div>
        <w:div w:id="1011562747">
          <w:marLeft w:val="0"/>
          <w:marRight w:val="0"/>
          <w:marTop w:val="0"/>
          <w:marBottom w:val="0"/>
          <w:divBdr>
            <w:top w:val="none" w:sz="0" w:space="0" w:color="auto"/>
            <w:left w:val="none" w:sz="0" w:space="0" w:color="auto"/>
            <w:bottom w:val="none" w:sz="0" w:space="0" w:color="auto"/>
            <w:right w:val="none" w:sz="0" w:space="0" w:color="auto"/>
          </w:divBdr>
        </w:div>
        <w:div w:id="1017120964">
          <w:marLeft w:val="0"/>
          <w:marRight w:val="0"/>
          <w:marTop w:val="0"/>
          <w:marBottom w:val="0"/>
          <w:divBdr>
            <w:top w:val="none" w:sz="0" w:space="0" w:color="auto"/>
            <w:left w:val="none" w:sz="0" w:space="0" w:color="auto"/>
            <w:bottom w:val="none" w:sz="0" w:space="0" w:color="auto"/>
            <w:right w:val="none" w:sz="0" w:space="0" w:color="auto"/>
          </w:divBdr>
        </w:div>
        <w:div w:id="1021005185">
          <w:marLeft w:val="0"/>
          <w:marRight w:val="0"/>
          <w:marTop w:val="0"/>
          <w:marBottom w:val="0"/>
          <w:divBdr>
            <w:top w:val="none" w:sz="0" w:space="0" w:color="auto"/>
            <w:left w:val="none" w:sz="0" w:space="0" w:color="auto"/>
            <w:bottom w:val="none" w:sz="0" w:space="0" w:color="auto"/>
            <w:right w:val="none" w:sz="0" w:space="0" w:color="auto"/>
          </w:divBdr>
        </w:div>
        <w:div w:id="1030423957">
          <w:marLeft w:val="0"/>
          <w:marRight w:val="0"/>
          <w:marTop w:val="0"/>
          <w:marBottom w:val="0"/>
          <w:divBdr>
            <w:top w:val="none" w:sz="0" w:space="0" w:color="auto"/>
            <w:left w:val="none" w:sz="0" w:space="0" w:color="auto"/>
            <w:bottom w:val="none" w:sz="0" w:space="0" w:color="auto"/>
            <w:right w:val="none" w:sz="0" w:space="0" w:color="auto"/>
          </w:divBdr>
        </w:div>
        <w:div w:id="1051885304">
          <w:marLeft w:val="0"/>
          <w:marRight w:val="0"/>
          <w:marTop w:val="0"/>
          <w:marBottom w:val="0"/>
          <w:divBdr>
            <w:top w:val="none" w:sz="0" w:space="0" w:color="auto"/>
            <w:left w:val="none" w:sz="0" w:space="0" w:color="auto"/>
            <w:bottom w:val="none" w:sz="0" w:space="0" w:color="auto"/>
            <w:right w:val="none" w:sz="0" w:space="0" w:color="auto"/>
          </w:divBdr>
        </w:div>
        <w:div w:id="1066487812">
          <w:marLeft w:val="0"/>
          <w:marRight w:val="0"/>
          <w:marTop w:val="0"/>
          <w:marBottom w:val="0"/>
          <w:divBdr>
            <w:top w:val="none" w:sz="0" w:space="0" w:color="auto"/>
            <w:left w:val="none" w:sz="0" w:space="0" w:color="auto"/>
            <w:bottom w:val="none" w:sz="0" w:space="0" w:color="auto"/>
            <w:right w:val="none" w:sz="0" w:space="0" w:color="auto"/>
          </w:divBdr>
        </w:div>
        <w:div w:id="1070423932">
          <w:marLeft w:val="0"/>
          <w:marRight w:val="0"/>
          <w:marTop w:val="0"/>
          <w:marBottom w:val="0"/>
          <w:divBdr>
            <w:top w:val="none" w:sz="0" w:space="0" w:color="auto"/>
            <w:left w:val="none" w:sz="0" w:space="0" w:color="auto"/>
            <w:bottom w:val="none" w:sz="0" w:space="0" w:color="auto"/>
            <w:right w:val="none" w:sz="0" w:space="0" w:color="auto"/>
          </w:divBdr>
        </w:div>
        <w:div w:id="1071806127">
          <w:marLeft w:val="0"/>
          <w:marRight w:val="0"/>
          <w:marTop w:val="0"/>
          <w:marBottom w:val="0"/>
          <w:divBdr>
            <w:top w:val="none" w:sz="0" w:space="0" w:color="auto"/>
            <w:left w:val="none" w:sz="0" w:space="0" w:color="auto"/>
            <w:bottom w:val="none" w:sz="0" w:space="0" w:color="auto"/>
            <w:right w:val="none" w:sz="0" w:space="0" w:color="auto"/>
          </w:divBdr>
        </w:div>
        <w:div w:id="1085103715">
          <w:marLeft w:val="0"/>
          <w:marRight w:val="0"/>
          <w:marTop w:val="0"/>
          <w:marBottom w:val="0"/>
          <w:divBdr>
            <w:top w:val="none" w:sz="0" w:space="0" w:color="auto"/>
            <w:left w:val="none" w:sz="0" w:space="0" w:color="auto"/>
            <w:bottom w:val="none" w:sz="0" w:space="0" w:color="auto"/>
            <w:right w:val="none" w:sz="0" w:space="0" w:color="auto"/>
          </w:divBdr>
        </w:div>
        <w:div w:id="1095981801">
          <w:marLeft w:val="0"/>
          <w:marRight w:val="0"/>
          <w:marTop w:val="0"/>
          <w:marBottom w:val="0"/>
          <w:divBdr>
            <w:top w:val="none" w:sz="0" w:space="0" w:color="auto"/>
            <w:left w:val="none" w:sz="0" w:space="0" w:color="auto"/>
            <w:bottom w:val="none" w:sz="0" w:space="0" w:color="auto"/>
            <w:right w:val="none" w:sz="0" w:space="0" w:color="auto"/>
          </w:divBdr>
        </w:div>
        <w:div w:id="1102258631">
          <w:marLeft w:val="0"/>
          <w:marRight w:val="0"/>
          <w:marTop w:val="0"/>
          <w:marBottom w:val="0"/>
          <w:divBdr>
            <w:top w:val="none" w:sz="0" w:space="0" w:color="auto"/>
            <w:left w:val="none" w:sz="0" w:space="0" w:color="auto"/>
            <w:bottom w:val="none" w:sz="0" w:space="0" w:color="auto"/>
            <w:right w:val="none" w:sz="0" w:space="0" w:color="auto"/>
          </w:divBdr>
        </w:div>
        <w:div w:id="1107431055">
          <w:marLeft w:val="0"/>
          <w:marRight w:val="0"/>
          <w:marTop w:val="0"/>
          <w:marBottom w:val="0"/>
          <w:divBdr>
            <w:top w:val="none" w:sz="0" w:space="0" w:color="auto"/>
            <w:left w:val="none" w:sz="0" w:space="0" w:color="auto"/>
            <w:bottom w:val="none" w:sz="0" w:space="0" w:color="auto"/>
            <w:right w:val="none" w:sz="0" w:space="0" w:color="auto"/>
          </w:divBdr>
        </w:div>
        <w:div w:id="1114783879">
          <w:marLeft w:val="0"/>
          <w:marRight w:val="0"/>
          <w:marTop w:val="0"/>
          <w:marBottom w:val="0"/>
          <w:divBdr>
            <w:top w:val="none" w:sz="0" w:space="0" w:color="auto"/>
            <w:left w:val="none" w:sz="0" w:space="0" w:color="auto"/>
            <w:bottom w:val="none" w:sz="0" w:space="0" w:color="auto"/>
            <w:right w:val="none" w:sz="0" w:space="0" w:color="auto"/>
          </w:divBdr>
        </w:div>
        <w:div w:id="1115755898">
          <w:marLeft w:val="0"/>
          <w:marRight w:val="0"/>
          <w:marTop w:val="0"/>
          <w:marBottom w:val="0"/>
          <w:divBdr>
            <w:top w:val="none" w:sz="0" w:space="0" w:color="auto"/>
            <w:left w:val="none" w:sz="0" w:space="0" w:color="auto"/>
            <w:bottom w:val="none" w:sz="0" w:space="0" w:color="auto"/>
            <w:right w:val="none" w:sz="0" w:space="0" w:color="auto"/>
          </w:divBdr>
        </w:div>
        <w:div w:id="1117524939">
          <w:marLeft w:val="0"/>
          <w:marRight w:val="0"/>
          <w:marTop w:val="0"/>
          <w:marBottom w:val="0"/>
          <w:divBdr>
            <w:top w:val="none" w:sz="0" w:space="0" w:color="auto"/>
            <w:left w:val="none" w:sz="0" w:space="0" w:color="auto"/>
            <w:bottom w:val="none" w:sz="0" w:space="0" w:color="auto"/>
            <w:right w:val="none" w:sz="0" w:space="0" w:color="auto"/>
          </w:divBdr>
        </w:div>
        <w:div w:id="1121613750">
          <w:marLeft w:val="0"/>
          <w:marRight w:val="0"/>
          <w:marTop w:val="0"/>
          <w:marBottom w:val="0"/>
          <w:divBdr>
            <w:top w:val="none" w:sz="0" w:space="0" w:color="auto"/>
            <w:left w:val="none" w:sz="0" w:space="0" w:color="auto"/>
            <w:bottom w:val="none" w:sz="0" w:space="0" w:color="auto"/>
            <w:right w:val="none" w:sz="0" w:space="0" w:color="auto"/>
          </w:divBdr>
        </w:div>
        <w:div w:id="1126393353">
          <w:marLeft w:val="0"/>
          <w:marRight w:val="0"/>
          <w:marTop w:val="0"/>
          <w:marBottom w:val="0"/>
          <w:divBdr>
            <w:top w:val="none" w:sz="0" w:space="0" w:color="auto"/>
            <w:left w:val="none" w:sz="0" w:space="0" w:color="auto"/>
            <w:bottom w:val="none" w:sz="0" w:space="0" w:color="auto"/>
            <w:right w:val="none" w:sz="0" w:space="0" w:color="auto"/>
          </w:divBdr>
        </w:div>
        <w:div w:id="1143890777">
          <w:marLeft w:val="0"/>
          <w:marRight w:val="0"/>
          <w:marTop w:val="0"/>
          <w:marBottom w:val="0"/>
          <w:divBdr>
            <w:top w:val="none" w:sz="0" w:space="0" w:color="auto"/>
            <w:left w:val="none" w:sz="0" w:space="0" w:color="auto"/>
            <w:bottom w:val="none" w:sz="0" w:space="0" w:color="auto"/>
            <w:right w:val="none" w:sz="0" w:space="0" w:color="auto"/>
          </w:divBdr>
        </w:div>
        <w:div w:id="1149976222">
          <w:marLeft w:val="0"/>
          <w:marRight w:val="0"/>
          <w:marTop w:val="0"/>
          <w:marBottom w:val="0"/>
          <w:divBdr>
            <w:top w:val="none" w:sz="0" w:space="0" w:color="auto"/>
            <w:left w:val="none" w:sz="0" w:space="0" w:color="auto"/>
            <w:bottom w:val="none" w:sz="0" w:space="0" w:color="auto"/>
            <w:right w:val="none" w:sz="0" w:space="0" w:color="auto"/>
          </w:divBdr>
        </w:div>
        <w:div w:id="1163624360">
          <w:marLeft w:val="0"/>
          <w:marRight w:val="0"/>
          <w:marTop w:val="0"/>
          <w:marBottom w:val="0"/>
          <w:divBdr>
            <w:top w:val="none" w:sz="0" w:space="0" w:color="auto"/>
            <w:left w:val="none" w:sz="0" w:space="0" w:color="auto"/>
            <w:bottom w:val="none" w:sz="0" w:space="0" w:color="auto"/>
            <w:right w:val="none" w:sz="0" w:space="0" w:color="auto"/>
          </w:divBdr>
        </w:div>
        <w:div w:id="1169104738">
          <w:marLeft w:val="0"/>
          <w:marRight w:val="0"/>
          <w:marTop w:val="0"/>
          <w:marBottom w:val="0"/>
          <w:divBdr>
            <w:top w:val="none" w:sz="0" w:space="0" w:color="auto"/>
            <w:left w:val="none" w:sz="0" w:space="0" w:color="auto"/>
            <w:bottom w:val="none" w:sz="0" w:space="0" w:color="auto"/>
            <w:right w:val="none" w:sz="0" w:space="0" w:color="auto"/>
          </w:divBdr>
        </w:div>
        <w:div w:id="1174613589">
          <w:marLeft w:val="0"/>
          <w:marRight w:val="0"/>
          <w:marTop w:val="0"/>
          <w:marBottom w:val="0"/>
          <w:divBdr>
            <w:top w:val="none" w:sz="0" w:space="0" w:color="auto"/>
            <w:left w:val="none" w:sz="0" w:space="0" w:color="auto"/>
            <w:bottom w:val="none" w:sz="0" w:space="0" w:color="auto"/>
            <w:right w:val="none" w:sz="0" w:space="0" w:color="auto"/>
          </w:divBdr>
        </w:div>
        <w:div w:id="1194001151">
          <w:marLeft w:val="0"/>
          <w:marRight w:val="0"/>
          <w:marTop w:val="0"/>
          <w:marBottom w:val="0"/>
          <w:divBdr>
            <w:top w:val="none" w:sz="0" w:space="0" w:color="auto"/>
            <w:left w:val="none" w:sz="0" w:space="0" w:color="auto"/>
            <w:bottom w:val="none" w:sz="0" w:space="0" w:color="auto"/>
            <w:right w:val="none" w:sz="0" w:space="0" w:color="auto"/>
          </w:divBdr>
        </w:div>
        <w:div w:id="1204564629">
          <w:marLeft w:val="0"/>
          <w:marRight w:val="0"/>
          <w:marTop w:val="0"/>
          <w:marBottom w:val="0"/>
          <w:divBdr>
            <w:top w:val="none" w:sz="0" w:space="0" w:color="auto"/>
            <w:left w:val="none" w:sz="0" w:space="0" w:color="auto"/>
            <w:bottom w:val="none" w:sz="0" w:space="0" w:color="auto"/>
            <w:right w:val="none" w:sz="0" w:space="0" w:color="auto"/>
          </w:divBdr>
        </w:div>
        <w:div w:id="1207985165">
          <w:marLeft w:val="0"/>
          <w:marRight w:val="0"/>
          <w:marTop w:val="0"/>
          <w:marBottom w:val="0"/>
          <w:divBdr>
            <w:top w:val="none" w:sz="0" w:space="0" w:color="auto"/>
            <w:left w:val="none" w:sz="0" w:space="0" w:color="auto"/>
            <w:bottom w:val="none" w:sz="0" w:space="0" w:color="auto"/>
            <w:right w:val="none" w:sz="0" w:space="0" w:color="auto"/>
          </w:divBdr>
        </w:div>
        <w:div w:id="1207988490">
          <w:marLeft w:val="0"/>
          <w:marRight w:val="0"/>
          <w:marTop w:val="0"/>
          <w:marBottom w:val="0"/>
          <w:divBdr>
            <w:top w:val="none" w:sz="0" w:space="0" w:color="auto"/>
            <w:left w:val="none" w:sz="0" w:space="0" w:color="auto"/>
            <w:bottom w:val="none" w:sz="0" w:space="0" w:color="auto"/>
            <w:right w:val="none" w:sz="0" w:space="0" w:color="auto"/>
          </w:divBdr>
        </w:div>
        <w:div w:id="1211917187">
          <w:marLeft w:val="0"/>
          <w:marRight w:val="0"/>
          <w:marTop w:val="0"/>
          <w:marBottom w:val="0"/>
          <w:divBdr>
            <w:top w:val="none" w:sz="0" w:space="0" w:color="auto"/>
            <w:left w:val="none" w:sz="0" w:space="0" w:color="auto"/>
            <w:bottom w:val="none" w:sz="0" w:space="0" w:color="auto"/>
            <w:right w:val="none" w:sz="0" w:space="0" w:color="auto"/>
          </w:divBdr>
        </w:div>
        <w:div w:id="1227883281">
          <w:marLeft w:val="0"/>
          <w:marRight w:val="0"/>
          <w:marTop w:val="0"/>
          <w:marBottom w:val="0"/>
          <w:divBdr>
            <w:top w:val="none" w:sz="0" w:space="0" w:color="auto"/>
            <w:left w:val="none" w:sz="0" w:space="0" w:color="auto"/>
            <w:bottom w:val="none" w:sz="0" w:space="0" w:color="auto"/>
            <w:right w:val="none" w:sz="0" w:space="0" w:color="auto"/>
          </w:divBdr>
        </w:div>
        <w:div w:id="1228107784">
          <w:marLeft w:val="0"/>
          <w:marRight w:val="0"/>
          <w:marTop w:val="0"/>
          <w:marBottom w:val="0"/>
          <w:divBdr>
            <w:top w:val="none" w:sz="0" w:space="0" w:color="auto"/>
            <w:left w:val="none" w:sz="0" w:space="0" w:color="auto"/>
            <w:bottom w:val="none" w:sz="0" w:space="0" w:color="auto"/>
            <w:right w:val="none" w:sz="0" w:space="0" w:color="auto"/>
          </w:divBdr>
        </w:div>
        <w:div w:id="1228420734">
          <w:marLeft w:val="0"/>
          <w:marRight w:val="0"/>
          <w:marTop w:val="0"/>
          <w:marBottom w:val="0"/>
          <w:divBdr>
            <w:top w:val="none" w:sz="0" w:space="0" w:color="auto"/>
            <w:left w:val="none" w:sz="0" w:space="0" w:color="auto"/>
            <w:bottom w:val="none" w:sz="0" w:space="0" w:color="auto"/>
            <w:right w:val="none" w:sz="0" w:space="0" w:color="auto"/>
          </w:divBdr>
        </w:div>
        <w:div w:id="1237669008">
          <w:marLeft w:val="0"/>
          <w:marRight w:val="0"/>
          <w:marTop w:val="0"/>
          <w:marBottom w:val="0"/>
          <w:divBdr>
            <w:top w:val="none" w:sz="0" w:space="0" w:color="auto"/>
            <w:left w:val="none" w:sz="0" w:space="0" w:color="auto"/>
            <w:bottom w:val="none" w:sz="0" w:space="0" w:color="auto"/>
            <w:right w:val="none" w:sz="0" w:space="0" w:color="auto"/>
          </w:divBdr>
        </w:div>
        <w:div w:id="1262379120">
          <w:marLeft w:val="0"/>
          <w:marRight w:val="0"/>
          <w:marTop w:val="0"/>
          <w:marBottom w:val="0"/>
          <w:divBdr>
            <w:top w:val="none" w:sz="0" w:space="0" w:color="auto"/>
            <w:left w:val="none" w:sz="0" w:space="0" w:color="auto"/>
            <w:bottom w:val="none" w:sz="0" w:space="0" w:color="auto"/>
            <w:right w:val="none" w:sz="0" w:space="0" w:color="auto"/>
          </w:divBdr>
        </w:div>
        <w:div w:id="1263152582">
          <w:marLeft w:val="0"/>
          <w:marRight w:val="0"/>
          <w:marTop w:val="0"/>
          <w:marBottom w:val="0"/>
          <w:divBdr>
            <w:top w:val="none" w:sz="0" w:space="0" w:color="auto"/>
            <w:left w:val="none" w:sz="0" w:space="0" w:color="auto"/>
            <w:bottom w:val="none" w:sz="0" w:space="0" w:color="auto"/>
            <w:right w:val="none" w:sz="0" w:space="0" w:color="auto"/>
          </w:divBdr>
        </w:div>
        <w:div w:id="1267034526">
          <w:marLeft w:val="0"/>
          <w:marRight w:val="0"/>
          <w:marTop w:val="0"/>
          <w:marBottom w:val="0"/>
          <w:divBdr>
            <w:top w:val="none" w:sz="0" w:space="0" w:color="auto"/>
            <w:left w:val="none" w:sz="0" w:space="0" w:color="auto"/>
            <w:bottom w:val="none" w:sz="0" w:space="0" w:color="auto"/>
            <w:right w:val="none" w:sz="0" w:space="0" w:color="auto"/>
          </w:divBdr>
        </w:div>
        <w:div w:id="1283921737">
          <w:marLeft w:val="0"/>
          <w:marRight w:val="0"/>
          <w:marTop w:val="0"/>
          <w:marBottom w:val="0"/>
          <w:divBdr>
            <w:top w:val="none" w:sz="0" w:space="0" w:color="auto"/>
            <w:left w:val="none" w:sz="0" w:space="0" w:color="auto"/>
            <w:bottom w:val="none" w:sz="0" w:space="0" w:color="auto"/>
            <w:right w:val="none" w:sz="0" w:space="0" w:color="auto"/>
          </w:divBdr>
        </w:div>
        <w:div w:id="1284072380">
          <w:marLeft w:val="0"/>
          <w:marRight w:val="0"/>
          <w:marTop w:val="0"/>
          <w:marBottom w:val="0"/>
          <w:divBdr>
            <w:top w:val="none" w:sz="0" w:space="0" w:color="auto"/>
            <w:left w:val="none" w:sz="0" w:space="0" w:color="auto"/>
            <w:bottom w:val="none" w:sz="0" w:space="0" w:color="auto"/>
            <w:right w:val="none" w:sz="0" w:space="0" w:color="auto"/>
          </w:divBdr>
        </w:div>
        <w:div w:id="1289893172">
          <w:marLeft w:val="0"/>
          <w:marRight w:val="0"/>
          <w:marTop w:val="0"/>
          <w:marBottom w:val="0"/>
          <w:divBdr>
            <w:top w:val="none" w:sz="0" w:space="0" w:color="auto"/>
            <w:left w:val="none" w:sz="0" w:space="0" w:color="auto"/>
            <w:bottom w:val="none" w:sz="0" w:space="0" w:color="auto"/>
            <w:right w:val="none" w:sz="0" w:space="0" w:color="auto"/>
          </w:divBdr>
        </w:div>
        <w:div w:id="1290474666">
          <w:marLeft w:val="0"/>
          <w:marRight w:val="0"/>
          <w:marTop w:val="0"/>
          <w:marBottom w:val="0"/>
          <w:divBdr>
            <w:top w:val="none" w:sz="0" w:space="0" w:color="auto"/>
            <w:left w:val="none" w:sz="0" w:space="0" w:color="auto"/>
            <w:bottom w:val="none" w:sz="0" w:space="0" w:color="auto"/>
            <w:right w:val="none" w:sz="0" w:space="0" w:color="auto"/>
          </w:divBdr>
        </w:div>
        <w:div w:id="1299336220">
          <w:marLeft w:val="0"/>
          <w:marRight w:val="0"/>
          <w:marTop w:val="0"/>
          <w:marBottom w:val="0"/>
          <w:divBdr>
            <w:top w:val="none" w:sz="0" w:space="0" w:color="auto"/>
            <w:left w:val="none" w:sz="0" w:space="0" w:color="auto"/>
            <w:bottom w:val="none" w:sz="0" w:space="0" w:color="auto"/>
            <w:right w:val="none" w:sz="0" w:space="0" w:color="auto"/>
          </w:divBdr>
        </w:div>
        <w:div w:id="1313096520">
          <w:marLeft w:val="0"/>
          <w:marRight w:val="0"/>
          <w:marTop w:val="0"/>
          <w:marBottom w:val="0"/>
          <w:divBdr>
            <w:top w:val="none" w:sz="0" w:space="0" w:color="auto"/>
            <w:left w:val="none" w:sz="0" w:space="0" w:color="auto"/>
            <w:bottom w:val="none" w:sz="0" w:space="0" w:color="auto"/>
            <w:right w:val="none" w:sz="0" w:space="0" w:color="auto"/>
          </w:divBdr>
        </w:div>
        <w:div w:id="1316647715">
          <w:marLeft w:val="0"/>
          <w:marRight w:val="0"/>
          <w:marTop w:val="0"/>
          <w:marBottom w:val="0"/>
          <w:divBdr>
            <w:top w:val="none" w:sz="0" w:space="0" w:color="auto"/>
            <w:left w:val="none" w:sz="0" w:space="0" w:color="auto"/>
            <w:bottom w:val="none" w:sz="0" w:space="0" w:color="auto"/>
            <w:right w:val="none" w:sz="0" w:space="0" w:color="auto"/>
          </w:divBdr>
        </w:div>
        <w:div w:id="1319992137">
          <w:marLeft w:val="0"/>
          <w:marRight w:val="0"/>
          <w:marTop w:val="0"/>
          <w:marBottom w:val="0"/>
          <w:divBdr>
            <w:top w:val="none" w:sz="0" w:space="0" w:color="auto"/>
            <w:left w:val="none" w:sz="0" w:space="0" w:color="auto"/>
            <w:bottom w:val="none" w:sz="0" w:space="0" w:color="auto"/>
            <w:right w:val="none" w:sz="0" w:space="0" w:color="auto"/>
          </w:divBdr>
        </w:div>
        <w:div w:id="1323315390">
          <w:marLeft w:val="0"/>
          <w:marRight w:val="0"/>
          <w:marTop w:val="0"/>
          <w:marBottom w:val="0"/>
          <w:divBdr>
            <w:top w:val="none" w:sz="0" w:space="0" w:color="auto"/>
            <w:left w:val="none" w:sz="0" w:space="0" w:color="auto"/>
            <w:bottom w:val="none" w:sz="0" w:space="0" w:color="auto"/>
            <w:right w:val="none" w:sz="0" w:space="0" w:color="auto"/>
          </w:divBdr>
        </w:div>
        <w:div w:id="1325157767">
          <w:marLeft w:val="0"/>
          <w:marRight w:val="0"/>
          <w:marTop w:val="0"/>
          <w:marBottom w:val="0"/>
          <w:divBdr>
            <w:top w:val="none" w:sz="0" w:space="0" w:color="auto"/>
            <w:left w:val="none" w:sz="0" w:space="0" w:color="auto"/>
            <w:bottom w:val="none" w:sz="0" w:space="0" w:color="auto"/>
            <w:right w:val="none" w:sz="0" w:space="0" w:color="auto"/>
          </w:divBdr>
        </w:div>
        <w:div w:id="1330787932">
          <w:marLeft w:val="0"/>
          <w:marRight w:val="0"/>
          <w:marTop w:val="0"/>
          <w:marBottom w:val="0"/>
          <w:divBdr>
            <w:top w:val="none" w:sz="0" w:space="0" w:color="auto"/>
            <w:left w:val="none" w:sz="0" w:space="0" w:color="auto"/>
            <w:bottom w:val="none" w:sz="0" w:space="0" w:color="auto"/>
            <w:right w:val="none" w:sz="0" w:space="0" w:color="auto"/>
          </w:divBdr>
        </w:div>
        <w:div w:id="1336878623">
          <w:marLeft w:val="0"/>
          <w:marRight w:val="0"/>
          <w:marTop w:val="0"/>
          <w:marBottom w:val="0"/>
          <w:divBdr>
            <w:top w:val="none" w:sz="0" w:space="0" w:color="auto"/>
            <w:left w:val="none" w:sz="0" w:space="0" w:color="auto"/>
            <w:bottom w:val="none" w:sz="0" w:space="0" w:color="auto"/>
            <w:right w:val="none" w:sz="0" w:space="0" w:color="auto"/>
          </w:divBdr>
        </w:div>
        <w:div w:id="1339967084">
          <w:marLeft w:val="0"/>
          <w:marRight w:val="0"/>
          <w:marTop w:val="0"/>
          <w:marBottom w:val="0"/>
          <w:divBdr>
            <w:top w:val="none" w:sz="0" w:space="0" w:color="auto"/>
            <w:left w:val="none" w:sz="0" w:space="0" w:color="auto"/>
            <w:bottom w:val="none" w:sz="0" w:space="0" w:color="auto"/>
            <w:right w:val="none" w:sz="0" w:space="0" w:color="auto"/>
          </w:divBdr>
        </w:div>
        <w:div w:id="1340154534">
          <w:marLeft w:val="0"/>
          <w:marRight w:val="0"/>
          <w:marTop w:val="0"/>
          <w:marBottom w:val="0"/>
          <w:divBdr>
            <w:top w:val="none" w:sz="0" w:space="0" w:color="auto"/>
            <w:left w:val="none" w:sz="0" w:space="0" w:color="auto"/>
            <w:bottom w:val="none" w:sz="0" w:space="0" w:color="auto"/>
            <w:right w:val="none" w:sz="0" w:space="0" w:color="auto"/>
          </w:divBdr>
        </w:div>
        <w:div w:id="1340624795">
          <w:marLeft w:val="0"/>
          <w:marRight w:val="0"/>
          <w:marTop w:val="0"/>
          <w:marBottom w:val="0"/>
          <w:divBdr>
            <w:top w:val="none" w:sz="0" w:space="0" w:color="auto"/>
            <w:left w:val="none" w:sz="0" w:space="0" w:color="auto"/>
            <w:bottom w:val="none" w:sz="0" w:space="0" w:color="auto"/>
            <w:right w:val="none" w:sz="0" w:space="0" w:color="auto"/>
          </w:divBdr>
        </w:div>
        <w:div w:id="1341736150">
          <w:marLeft w:val="0"/>
          <w:marRight w:val="0"/>
          <w:marTop w:val="0"/>
          <w:marBottom w:val="0"/>
          <w:divBdr>
            <w:top w:val="none" w:sz="0" w:space="0" w:color="auto"/>
            <w:left w:val="none" w:sz="0" w:space="0" w:color="auto"/>
            <w:bottom w:val="none" w:sz="0" w:space="0" w:color="auto"/>
            <w:right w:val="none" w:sz="0" w:space="0" w:color="auto"/>
          </w:divBdr>
        </w:div>
        <w:div w:id="1352994291">
          <w:marLeft w:val="0"/>
          <w:marRight w:val="0"/>
          <w:marTop w:val="0"/>
          <w:marBottom w:val="0"/>
          <w:divBdr>
            <w:top w:val="none" w:sz="0" w:space="0" w:color="auto"/>
            <w:left w:val="none" w:sz="0" w:space="0" w:color="auto"/>
            <w:bottom w:val="none" w:sz="0" w:space="0" w:color="auto"/>
            <w:right w:val="none" w:sz="0" w:space="0" w:color="auto"/>
          </w:divBdr>
        </w:div>
        <w:div w:id="1359895835">
          <w:marLeft w:val="0"/>
          <w:marRight w:val="0"/>
          <w:marTop w:val="0"/>
          <w:marBottom w:val="0"/>
          <w:divBdr>
            <w:top w:val="none" w:sz="0" w:space="0" w:color="auto"/>
            <w:left w:val="none" w:sz="0" w:space="0" w:color="auto"/>
            <w:bottom w:val="none" w:sz="0" w:space="0" w:color="auto"/>
            <w:right w:val="none" w:sz="0" w:space="0" w:color="auto"/>
          </w:divBdr>
        </w:div>
        <w:div w:id="1374883462">
          <w:marLeft w:val="0"/>
          <w:marRight w:val="0"/>
          <w:marTop w:val="0"/>
          <w:marBottom w:val="0"/>
          <w:divBdr>
            <w:top w:val="none" w:sz="0" w:space="0" w:color="auto"/>
            <w:left w:val="none" w:sz="0" w:space="0" w:color="auto"/>
            <w:bottom w:val="none" w:sz="0" w:space="0" w:color="auto"/>
            <w:right w:val="none" w:sz="0" w:space="0" w:color="auto"/>
          </w:divBdr>
        </w:div>
        <w:div w:id="1407412415">
          <w:marLeft w:val="0"/>
          <w:marRight w:val="0"/>
          <w:marTop w:val="0"/>
          <w:marBottom w:val="0"/>
          <w:divBdr>
            <w:top w:val="none" w:sz="0" w:space="0" w:color="auto"/>
            <w:left w:val="none" w:sz="0" w:space="0" w:color="auto"/>
            <w:bottom w:val="none" w:sz="0" w:space="0" w:color="auto"/>
            <w:right w:val="none" w:sz="0" w:space="0" w:color="auto"/>
          </w:divBdr>
        </w:div>
        <w:div w:id="1413508660">
          <w:marLeft w:val="0"/>
          <w:marRight w:val="0"/>
          <w:marTop w:val="0"/>
          <w:marBottom w:val="0"/>
          <w:divBdr>
            <w:top w:val="none" w:sz="0" w:space="0" w:color="auto"/>
            <w:left w:val="none" w:sz="0" w:space="0" w:color="auto"/>
            <w:bottom w:val="none" w:sz="0" w:space="0" w:color="auto"/>
            <w:right w:val="none" w:sz="0" w:space="0" w:color="auto"/>
          </w:divBdr>
        </w:div>
        <w:div w:id="1439373412">
          <w:marLeft w:val="0"/>
          <w:marRight w:val="0"/>
          <w:marTop w:val="0"/>
          <w:marBottom w:val="0"/>
          <w:divBdr>
            <w:top w:val="none" w:sz="0" w:space="0" w:color="auto"/>
            <w:left w:val="none" w:sz="0" w:space="0" w:color="auto"/>
            <w:bottom w:val="none" w:sz="0" w:space="0" w:color="auto"/>
            <w:right w:val="none" w:sz="0" w:space="0" w:color="auto"/>
          </w:divBdr>
        </w:div>
        <w:div w:id="1440753484">
          <w:marLeft w:val="0"/>
          <w:marRight w:val="0"/>
          <w:marTop w:val="0"/>
          <w:marBottom w:val="0"/>
          <w:divBdr>
            <w:top w:val="none" w:sz="0" w:space="0" w:color="auto"/>
            <w:left w:val="none" w:sz="0" w:space="0" w:color="auto"/>
            <w:bottom w:val="none" w:sz="0" w:space="0" w:color="auto"/>
            <w:right w:val="none" w:sz="0" w:space="0" w:color="auto"/>
          </w:divBdr>
        </w:div>
        <w:div w:id="1441411955">
          <w:marLeft w:val="0"/>
          <w:marRight w:val="0"/>
          <w:marTop w:val="0"/>
          <w:marBottom w:val="0"/>
          <w:divBdr>
            <w:top w:val="none" w:sz="0" w:space="0" w:color="auto"/>
            <w:left w:val="none" w:sz="0" w:space="0" w:color="auto"/>
            <w:bottom w:val="none" w:sz="0" w:space="0" w:color="auto"/>
            <w:right w:val="none" w:sz="0" w:space="0" w:color="auto"/>
          </w:divBdr>
        </w:div>
        <w:div w:id="1442382111">
          <w:marLeft w:val="0"/>
          <w:marRight w:val="0"/>
          <w:marTop w:val="0"/>
          <w:marBottom w:val="0"/>
          <w:divBdr>
            <w:top w:val="none" w:sz="0" w:space="0" w:color="auto"/>
            <w:left w:val="none" w:sz="0" w:space="0" w:color="auto"/>
            <w:bottom w:val="none" w:sz="0" w:space="0" w:color="auto"/>
            <w:right w:val="none" w:sz="0" w:space="0" w:color="auto"/>
          </w:divBdr>
        </w:div>
        <w:div w:id="1442727582">
          <w:marLeft w:val="0"/>
          <w:marRight w:val="0"/>
          <w:marTop w:val="0"/>
          <w:marBottom w:val="0"/>
          <w:divBdr>
            <w:top w:val="none" w:sz="0" w:space="0" w:color="auto"/>
            <w:left w:val="none" w:sz="0" w:space="0" w:color="auto"/>
            <w:bottom w:val="none" w:sz="0" w:space="0" w:color="auto"/>
            <w:right w:val="none" w:sz="0" w:space="0" w:color="auto"/>
          </w:divBdr>
        </w:div>
        <w:div w:id="1525557227">
          <w:marLeft w:val="0"/>
          <w:marRight w:val="0"/>
          <w:marTop w:val="0"/>
          <w:marBottom w:val="0"/>
          <w:divBdr>
            <w:top w:val="none" w:sz="0" w:space="0" w:color="auto"/>
            <w:left w:val="none" w:sz="0" w:space="0" w:color="auto"/>
            <w:bottom w:val="none" w:sz="0" w:space="0" w:color="auto"/>
            <w:right w:val="none" w:sz="0" w:space="0" w:color="auto"/>
          </w:divBdr>
        </w:div>
        <w:div w:id="1537622946">
          <w:marLeft w:val="0"/>
          <w:marRight w:val="0"/>
          <w:marTop w:val="0"/>
          <w:marBottom w:val="0"/>
          <w:divBdr>
            <w:top w:val="none" w:sz="0" w:space="0" w:color="auto"/>
            <w:left w:val="none" w:sz="0" w:space="0" w:color="auto"/>
            <w:bottom w:val="none" w:sz="0" w:space="0" w:color="auto"/>
            <w:right w:val="none" w:sz="0" w:space="0" w:color="auto"/>
          </w:divBdr>
        </w:div>
        <w:div w:id="1541897645">
          <w:marLeft w:val="0"/>
          <w:marRight w:val="0"/>
          <w:marTop w:val="0"/>
          <w:marBottom w:val="0"/>
          <w:divBdr>
            <w:top w:val="none" w:sz="0" w:space="0" w:color="auto"/>
            <w:left w:val="none" w:sz="0" w:space="0" w:color="auto"/>
            <w:bottom w:val="none" w:sz="0" w:space="0" w:color="auto"/>
            <w:right w:val="none" w:sz="0" w:space="0" w:color="auto"/>
          </w:divBdr>
        </w:div>
        <w:div w:id="1545097012">
          <w:marLeft w:val="0"/>
          <w:marRight w:val="0"/>
          <w:marTop w:val="0"/>
          <w:marBottom w:val="0"/>
          <w:divBdr>
            <w:top w:val="none" w:sz="0" w:space="0" w:color="auto"/>
            <w:left w:val="none" w:sz="0" w:space="0" w:color="auto"/>
            <w:bottom w:val="none" w:sz="0" w:space="0" w:color="auto"/>
            <w:right w:val="none" w:sz="0" w:space="0" w:color="auto"/>
          </w:divBdr>
        </w:div>
        <w:div w:id="1568496592">
          <w:marLeft w:val="0"/>
          <w:marRight w:val="0"/>
          <w:marTop w:val="0"/>
          <w:marBottom w:val="0"/>
          <w:divBdr>
            <w:top w:val="none" w:sz="0" w:space="0" w:color="auto"/>
            <w:left w:val="none" w:sz="0" w:space="0" w:color="auto"/>
            <w:bottom w:val="none" w:sz="0" w:space="0" w:color="auto"/>
            <w:right w:val="none" w:sz="0" w:space="0" w:color="auto"/>
          </w:divBdr>
        </w:div>
        <w:div w:id="1572886086">
          <w:marLeft w:val="0"/>
          <w:marRight w:val="0"/>
          <w:marTop w:val="0"/>
          <w:marBottom w:val="0"/>
          <w:divBdr>
            <w:top w:val="none" w:sz="0" w:space="0" w:color="auto"/>
            <w:left w:val="none" w:sz="0" w:space="0" w:color="auto"/>
            <w:bottom w:val="none" w:sz="0" w:space="0" w:color="auto"/>
            <w:right w:val="none" w:sz="0" w:space="0" w:color="auto"/>
          </w:divBdr>
        </w:div>
        <w:div w:id="1584144038">
          <w:marLeft w:val="0"/>
          <w:marRight w:val="0"/>
          <w:marTop w:val="0"/>
          <w:marBottom w:val="0"/>
          <w:divBdr>
            <w:top w:val="none" w:sz="0" w:space="0" w:color="auto"/>
            <w:left w:val="none" w:sz="0" w:space="0" w:color="auto"/>
            <w:bottom w:val="none" w:sz="0" w:space="0" w:color="auto"/>
            <w:right w:val="none" w:sz="0" w:space="0" w:color="auto"/>
          </w:divBdr>
        </w:div>
        <w:div w:id="1585189682">
          <w:marLeft w:val="0"/>
          <w:marRight w:val="0"/>
          <w:marTop w:val="0"/>
          <w:marBottom w:val="0"/>
          <w:divBdr>
            <w:top w:val="none" w:sz="0" w:space="0" w:color="auto"/>
            <w:left w:val="none" w:sz="0" w:space="0" w:color="auto"/>
            <w:bottom w:val="none" w:sz="0" w:space="0" w:color="auto"/>
            <w:right w:val="none" w:sz="0" w:space="0" w:color="auto"/>
          </w:divBdr>
        </w:div>
        <w:div w:id="1589121742">
          <w:marLeft w:val="0"/>
          <w:marRight w:val="0"/>
          <w:marTop w:val="0"/>
          <w:marBottom w:val="0"/>
          <w:divBdr>
            <w:top w:val="none" w:sz="0" w:space="0" w:color="auto"/>
            <w:left w:val="none" w:sz="0" w:space="0" w:color="auto"/>
            <w:bottom w:val="none" w:sz="0" w:space="0" w:color="auto"/>
            <w:right w:val="none" w:sz="0" w:space="0" w:color="auto"/>
          </w:divBdr>
        </w:div>
        <w:div w:id="1602496357">
          <w:marLeft w:val="0"/>
          <w:marRight w:val="0"/>
          <w:marTop w:val="0"/>
          <w:marBottom w:val="0"/>
          <w:divBdr>
            <w:top w:val="none" w:sz="0" w:space="0" w:color="auto"/>
            <w:left w:val="none" w:sz="0" w:space="0" w:color="auto"/>
            <w:bottom w:val="none" w:sz="0" w:space="0" w:color="auto"/>
            <w:right w:val="none" w:sz="0" w:space="0" w:color="auto"/>
          </w:divBdr>
        </w:div>
        <w:div w:id="1616860444">
          <w:marLeft w:val="0"/>
          <w:marRight w:val="0"/>
          <w:marTop w:val="0"/>
          <w:marBottom w:val="0"/>
          <w:divBdr>
            <w:top w:val="none" w:sz="0" w:space="0" w:color="auto"/>
            <w:left w:val="none" w:sz="0" w:space="0" w:color="auto"/>
            <w:bottom w:val="none" w:sz="0" w:space="0" w:color="auto"/>
            <w:right w:val="none" w:sz="0" w:space="0" w:color="auto"/>
          </w:divBdr>
        </w:div>
        <w:div w:id="1616862000">
          <w:marLeft w:val="0"/>
          <w:marRight w:val="0"/>
          <w:marTop w:val="0"/>
          <w:marBottom w:val="0"/>
          <w:divBdr>
            <w:top w:val="none" w:sz="0" w:space="0" w:color="auto"/>
            <w:left w:val="none" w:sz="0" w:space="0" w:color="auto"/>
            <w:bottom w:val="none" w:sz="0" w:space="0" w:color="auto"/>
            <w:right w:val="none" w:sz="0" w:space="0" w:color="auto"/>
          </w:divBdr>
        </w:div>
        <w:div w:id="1618753921">
          <w:marLeft w:val="0"/>
          <w:marRight w:val="0"/>
          <w:marTop w:val="0"/>
          <w:marBottom w:val="0"/>
          <w:divBdr>
            <w:top w:val="none" w:sz="0" w:space="0" w:color="auto"/>
            <w:left w:val="none" w:sz="0" w:space="0" w:color="auto"/>
            <w:bottom w:val="none" w:sz="0" w:space="0" w:color="auto"/>
            <w:right w:val="none" w:sz="0" w:space="0" w:color="auto"/>
          </w:divBdr>
        </w:div>
        <w:div w:id="1627734836">
          <w:marLeft w:val="0"/>
          <w:marRight w:val="0"/>
          <w:marTop w:val="0"/>
          <w:marBottom w:val="0"/>
          <w:divBdr>
            <w:top w:val="none" w:sz="0" w:space="0" w:color="auto"/>
            <w:left w:val="none" w:sz="0" w:space="0" w:color="auto"/>
            <w:bottom w:val="none" w:sz="0" w:space="0" w:color="auto"/>
            <w:right w:val="none" w:sz="0" w:space="0" w:color="auto"/>
          </w:divBdr>
        </w:div>
        <w:div w:id="1629319352">
          <w:marLeft w:val="0"/>
          <w:marRight w:val="0"/>
          <w:marTop w:val="0"/>
          <w:marBottom w:val="0"/>
          <w:divBdr>
            <w:top w:val="none" w:sz="0" w:space="0" w:color="auto"/>
            <w:left w:val="none" w:sz="0" w:space="0" w:color="auto"/>
            <w:bottom w:val="none" w:sz="0" w:space="0" w:color="auto"/>
            <w:right w:val="none" w:sz="0" w:space="0" w:color="auto"/>
          </w:divBdr>
        </w:div>
        <w:div w:id="1656642713">
          <w:marLeft w:val="0"/>
          <w:marRight w:val="0"/>
          <w:marTop w:val="0"/>
          <w:marBottom w:val="0"/>
          <w:divBdr>
            <w:top w:val="none" w:sz="0" w:space="0" w:color="auto"/>
            <w:left w:val="none" w:sz="0" w:space="0" w:color="auto"/>
            <w:bottom w:val="none" w:sz="0" w:space="0" w:color="auto"/>
            <w:right w:val="none" w:sz="0" w:space="0" w:color="auto"/>
          </w:divBdr>
        </w:div>
        <w:div w:id="1660425075">
          <w:marLeft w:val="0"/>
          <w:marRight w:val="0"/>
          <w:marTop w:val="0"/>
          <w:marBottom w:val="0"/>
          <w:divBdr>
            <w:top w:val="none" w:sz="0" w:space="0" w:color="auto"/>
            <w:left w:val="none" w:sz="0" w:space="0" w:color="auto"/>
            <w:bottom w:val="none" w:sz="0" w:space="0" w:color="auto"/>
            <w:right w:val="none" w:sz="0" w:space="0" w:color="auto"/>
          </w:divBdr>
        </w:div>
        <w:div w:id="1670983988">
          <w:marLeft w:val="0"/>
          <w:marRight w:val="0"/>
          <w:marTop w:val="0"/>
          <w:marBottom w:val="0"/>
          <w:divBdr>
            <w:top w:val="none" w:sz="0" w:space="0" w:color="auto"/>
            <w:left w:val="none" w:sz="0" w:space="0" w:color="auto"/>
            <w:bottom w:val="none" w:sz="0" w:space="0" w:color="auto"/>
            <w:right w:val="none" w:sz="0" w:space="0" w:color="auto"/>
          </w:divBdr>
        </w:div>
        <w:div w:id="1674185539">
          <w:marLeft w:val="0"/>
          <w:marRight w:val="0"/>
          <w:marTop w:val="0"/>
          <w:marBottom w:val="0"/>
          <w:divBdr>
            <w:top w:val="none" w:sz="0" w:space="0" w:color="auto"/>
            <w:left w:val="none" w:sz="0" w:space="0" w:color="auto"/>
            <w:bottom w:val="none" w:sz="0" w:space="0" w:color="auto"/>
            <w:right w:val="none" w:sz="0" w:space="0" w:color="auto"/>
          </w:divBdr>
        </w:div>
        <w:div w:id="1682658932">
          <w:marLeft w:val="0"/>
          <w:marRight w:val="0"/>
          <w:marTop w:val="0"/>
          <w:marBottom w:val="0"/>
          <w:divBdr>
            <w:top w:val="none" w:sz="0" w:space="0" w:color="auto"/>
            <w:left w:val="none" w:sz="0" w:space="0" w:color="auto"/>
            <w:bottom w:val="none" w:sz="0" w:space="0" w:color="auto"/>
            <w:right w:val="none" w:sz="0" w:space="0" w:color="auto"/>
          </w:divBdr>
        </w:div>
        <w:div w:id="1682707419">
          <w:marLeft w:val="0"/>
          <w:marRight w:val="0"/>
          <w:marTop w:val="0"/>
          <w:marBottom w:val="0"/>
          <w:divBdr>
            <w:top w:val="none" w:sz="0" w:space="0" w:color="auto"/>
            <w:left w:val="none" w:sz="0" w:space="0" w:color="auto"/>
            <w:bottom w:val="none" w:sz="0" w:space="0" w:color="auto"/>
            <w:right w:val="none" w:sz="0" w:space="0" w:color="auto"/>
          </w:divBdr>
        </w:div>
        <w:div w:id="1687361558">
          <w:marLeft w:val="0"/>
          <w:marRight w:val="0"/>
          <w:marTop w:val="0"/>
          <w:marBottom w:val="0"/>
          <w:divBdr>
            <w:top w:val="none" w:sz="0" w:space="0" w:color="auto"/>
            <w:left w:val="none" w:sz="0" w:space="0" w:color="auto"/>
            <w:bottom w:val="none" w:sz="0" w:space="0" w:color="auto"/>
            <w:right w:val="none" w:sz="0" w:space="0" w:color="auto"/>
          </w:divBdr>
        </w:div>
        <w:div w:id="1690066341">
          <w:marLeft w:val="0"/>
          <w:marRight w:val="0"/>
          <w:marTop w:val="0"/>
          <w:marBottom w:val="0"/>
          <w:divBdr>
            <w:top w:val="none" w:sz="0" w:space="0" w:color="auto"/>
            <w:left w:val="none" w:sz="0" w:space="0" w:color="auto"/>
            <w:bottom w:val="none" w:sz="0" w:space="0" w:color="auto"/>
            <w:right w:val="none" w:sz="0" w:space="0" w:color="auto"/>
          </w:divBdr>
        </w:div>
        <w:div w:id="1697805701">
          <w:marLeft w:val="0"/>
          <w:marRight w:val="0"/>
          <w:marTop w:val="0"/>
          <w:marBottom w:val="0"/>
          <w:divBdr>
            <w:top w:val="none" w:sz="0" w:space="0" w:color="auto"/>
            <w:left w:val="none" w:sz="0" w:space="0" w:color="auto"/>
            <w:bottom w:val="none" w:sz="0" w:space="0" w:color="auto"/>
            <w:right w:val="none" w:sz="0" w:space="0" w:color="auto"/>
          </w:divBdr>
        </w:div>
        <w:div w:id="1713993928">
          <w:marLeft w:val="0"/>
          <w:marRight w:val="0"/>
          <w:marTop w:val="0"/>
          <w:marBottom w:val="0"/>
          <w:divBdr>
            <w:top w:val="none" w:sz="0" w:space="0" w:color="auto"/>
            <w:left w:val="none" w:sz="0" w:space="0" w:color="auto"/>
            <w:bottom w:val="none" w:sz="0" w:space="0" w:color="auto"/>
            <w:right w:val="none" w:sz="0" w:space="0" w:color="auto"/>
          </w:divBdr>
        </w:div>
        <w:div w:id="1715812527">
          <w:marLeft w:val="0"/>
          <w:marRight w:val="0"/>
          <w:marTop w:val="0"/>
          <w:marBottom w:val="0"/>
          <w:divBdr>
            <w:top w:val="none" w:sz="0" w:space="0" w:color="auto"/>
            <w:left w:val="none" w:sz="0" w:space="0" w:color="auto"/>
            <w:bottom w:val="none" w:sz="0" w:space="0" w:color="auto"/>
            <w:right w:val="none" w:sz="0" w:space="0" w:color="auto"/>
          </w:divBdr>
        </w:div>
        <w:div w:id="1736855343">
          <w:marLeft w:val="0"/>
          <w:marRight w:val="0"/>
          <w:marTop w:val="0"/>
          <w:marBottom w:val="0"/>
          <w:divBdr>
            <w:top w:val="none" w:sz="0" w:space="0" w:color="auto"/>
            <w:left w:val="none" w:sz="0" w:space="0" w:color="auto"/>
            <w:bottom w:val="none" w:sz="0" w:space="0" w:color="auto"/>
            <w:right w:val="none" w:sz="0" w:space="0" w:color="auto"/>
          </w:divBdr>
        </w:div>
        <w:div w:id="1764916770">
          <w:marLeft w:val="0"/>
          <w:marRight w:val="0"/>
          <w:marTop w:val="0"/>
          <w:marBottom w:val="0"/>
          <w:divBdr>
            <w:top w:val="none" w:sz="0" w:space="0" w:color="auto"/>
            <w:left w:val="none" w:sz="0" w:space="0" w:color="auto"/>
            <w:bottom w:val="none" w:sz="0" w:space="0" w:color="auto"/>
            <w:right w:val="none" w:sz="0" w:space="0" w:color="auto"/>
          </w:divBdr>
        </w:div>
        <w:div w:id="1767573923">
          <w:marLeft w:val="0"/>
          <w:marRight w:val="0"/>
          <w:marTop w:val="0"/>
          <w:marBottom w:val="0"/>
          <w:divBdr>
            <w:top w:val="none" w:sz="0" w:space="0" w:color="auto"/>
            <w:left w:val="none" w:sz="0" w:space="0" w:color="auto"/>
            <w:bottom w:val="none" w:sz="0" w:space="0" w:color="auto"/>
            <w:right w:val="none" w:sz="0" w:space="0" w:color="auto"/>
          </w:divBdr>
        </w:div>
        <w:div w:id="1780832375">
          <w:marLeft w:val="0"/>
          <w:marRight w:val="0"/>
          <w:marTop w:val="0"/>
          <w:marBottom w:val="0"/>
          <w:divBdr>
            <w:top w:val="none" w:sz="0" w:space="0" w:color="auto"/>
            <w:left w:val="none" w:sz="0" w:space="0" w:color="auto"/>
            <w:bottom w:val="none" w:sz="0" w:space="0" w:color="auto"/>
            <w:right w:val="none" w:sz="0" w:space="0" w:color="auto"/>
          </w:divBdr>
        </w:div>
        <w:div w:id="1783765609">
          <w:marLeft w:val="0"/>
          <w:marRight w:val="0"/>
          <w:marTop w:val="0"/>
          <w:marBottom w:val="0"/>
          <w:divBdr>
            <w:top w:val="none" w:sz="0" w:space="0" w:color="auto"/>
            <w:left w:val="none" w:sz="0" w:space="0" w:color="auto"/>
            <w:bottom w:val="none" w:sz="0" w:space="0" w:color="auto"/>
            <w:right w:val="none" w:sz="0" w:space="0" w:color="auto"/>
          </w:divBdr>
        </w:div>
        <w:div w:id="1808087074">
          <w:marLeft w:val="0"/>
          <w:marRight w:val="0"/>
          <w:marTop w:val="0"/>
          <w:marBottom w:val="0"/>
          <w:divBdr>
            <w:top w:val="none" w:sz="0" w:space="0" w:color="auto"/>
            <w:left w:val="none" w:sz="0" w:space="0" w:color="auto"/>
            <w:bottom w:val="none" w:sz="0" w:space="0" w:color="auto"/>
            <w:right w:val="none" w:sz="0" w:space="0" w:color="auto"/>
          </w:divBdr>
        </w:div>
        <w:div w:id="1811626198">
          <w:marLeft w:val="0"/>
          <w:marRight w:val="0"/>
          <w:marTop w:val="0"/>
          <w:marBottom w:val="0"/>
          <w:divBdr>
            <w:top w:val="none" w:sz="0" w:space="0" w:color="auto"/>
            <w:left w:val="none" w:sz="0" w:space="0" w:color="auto"/>
            <w:bottom w:val="none" w:sz="0" w:space="0" w:color="auto"/>
            <w:right w:val="none" w:sz="0" w:space="0" w:color="auto"/>
          </w:divBdr>
        </w:div>
        <w:div w:id="1828550272">
          <w:marLeft w:val="0"/>
          <w:marRight w:val="0"/>
          <w:marTop w:val="0"/>
          <w:marBottom w:val="0"/>
          <w:divBdr>
            <w:top w:val="none" w:sz="0" w:space="0" w:color="auto"/>
            <w:left w:val="none" w:sz="0" w:space="0" w:color="auto"/>
            <w:bottom w:val="none" w:sz="0" w:space="0" w:color="auto"/>
            <w:right w:val="none" w:sz="0" w:space="0" w:color="auto"/>
          </w:divBdr>
        </w:div>
        <w:div w:id="1845316901">
          <w:marLeft w:val="0"/>
          <w:marRight w:val="0"/>
          <w:marTop w:val="0"/>
          <w:marBottom w:val="0"/>
          <w:divBdr>
            <w:top w:val="none" w:sz="0" w:space="0" w:color="auto"/>
            <w:left w:val="none" w:sz="0" w:space="0" w:color="auto"/>
            <w:bottom w:val="none" w:sz="0" w:space="0" w:color="auto"/>
            <w:right w:val="none" w:sz="0" w:space="0" w:color="auto"/>
          </w:divBdr>
        </w:div>
        <w:div w:id="1857767759">
          <w:marLeft w:val="0"/>
          <w:marRight w:val="0"/>
          <w:marTop w:val="0"/>
          <w:marBottom w:val="0"/>
          <w:divBdr>
            <w:top w:val="none" w:sz="0" w:space="0" w:color="auto"/>
            <w:left w:val="none" w:sz="0" w:space="0" w:color="auto"/>
            <w:bottom w:val="none" w:sz="0" w:space="0" w:color="auto"/>
            <w:right w:val="none" w:sz="0" w:space="0" w:color="auto"/>
          </w:divBdr>
        </w:div>
        <w:div w:id="1879396304">
          <w:marLeft w:val="0"/>
          <w:marRight w:val="0"/>
          <w:marTop w:val="0"/>
          <w:marBottom w:val="0"/>
          <w:divBdr>
            <w:top w:val="none" w:sz="0" w:space="0" w:color="auto"/>
            <w:left w:val="none" w:sz="0" w:space="0" w:color="auto"/>
            <w:bottom w:val="none" w:sz="0" w:space="0" w:color="auto"/>
            <w:right w:val="none" w:sz="0" w:space="0" w:color="auto"/>
          </w:divBdr>
        </w:div>
        <w:div w:id="1879704432">
          <w:marLeft w:val="0"/>
          <w:marRight w:val="0"/>
          <w:marTop w:val="0"/>
          <w:marBottom w:val="0"/>
          <w:divBdr>
            <w:top w:val="none" w:sz="0" w:space="0" w:color="auto"/>
            <w:left w:val="none" w:sz="0" w:space="0" w:color="auto"/>
            <w:bottom w:val="none" w:sz="0" w:space="0" w:color="auto"/>
            <w:right w:val="none" w:sz="0" w:space="0" w:color="auto"/>
          </w:divBdr>
        </w:div>
        <w:div w:id="1880432398">
          <w:marLeft w:val="0"/>
          <w:marRight w:val="0"/>
          <w:marTop w:val="0"/>
          <w:marBottom w:val="0"/>
          <w:divBdr>
            <w:top w:val="none" w:sz="0" w:space="0" w:color="auto"/>
            <w:left w:val="none" w:sz="0" w:space="0" w:color="auto"/>
            <w:bottom w:val="none" w:sz="0" w:space="0" w:color="auto"/>
            <w:right w:val="none" w:sz="0" w:space="0" w:color="auto"/>
          </w:divBdr>
        </w:div>
        <w:div w:id="1882398341">
          <w:marLeft w:val="0"/>
          <w:marRight w:val="0"/>
          <w:marTop w:val="0"/>
          <w:marBottom w:val="0"/>
          <w:divBdr>
            <w:top w:val="none" w:sz="0" w:space="0" w:color="auto"/>
            <w:left w:val="none" w:sz="0" w:space="0" w:color="auto"/>
            <w:bottom w:val="none" w:sz="0" w:space="0" w:color="auto"/>
            <w:right w:val="none" w:sz="0" w:space="0" w:color="auto"/>
          </w:divBdr>
        </w:div>
        <w:div w:id="1886067529">
          <w:marLeft w:val="0"/>
          <w:marRight w:val="0"/>
          <w:marTop w:val="0"/>
          <w:marBottom w:val="0"/>
          <w:divBdr>
            <w:top w:val="none" w:sz="0" w:space="0" w:color="auto"/>
            <w:left w:val="none" w:sz="0" w:space="0" w:color="auto"/>
            <w:bottom w:val="none" w:sz="0" w:space="0" w:color="auto"/>
            <w:right w:val="none" w:sz="0" w:space="0" w:color="auto"/>
          </w:divBdr>
        </w:div>
        <w:div w:id="1903559108">
          <w:marLeft w:val="0"/>
          <w:marRight w:val="0"/>
          <w:marTop w:val="0"/>
          <w:marBottom w:val="0"/>
          <w:divBdr>
            <w:top w:val="none" w:sz="0" w:space="0" w:color="auto"/>
            <w:left w:val="none" w:sz="0" w:space="0" w:color="auto"/>
            <w:bottom w:val="none" w:sz="0" w:space="0" w:color="auto"/>
            <w:right w:val="none" w:sz="0" w:space="0" w:color="auto"/>
          </w:divBdr>
        </w:div>
        <w:div w:id="1904097001">
          <w:marLeft w:val="0"/>
          <w:marRight w:val="0"/>
          <w:marTop w:val="0"/>
          <w:marBottom w:val="0"/>
          <w:divBdr>
            <w:top w:val="none" w:sz="0" w:space="0" w:color="auto"/>
            <w:left w:val="none" w:sz="0" w:space="0" w:color="auto"/>
            <w:bottom w:val="none" w:sz="0" w:space="0" w:color="auto"/>
            <w:right w:val="none" w:sz="0" w:space="0" w:color="auto"/>
          </w:divBdr>
        </w:div>
        <w:div w:id="1913856652">
          <w:marLeft w:val="0"/>
          <w:marRight w:val="0"/>
          <w:marTop w:val="0"/>
          <w:marBottom w:val="0"/>
          <w:divBdr>
            <w:top w:val="none" w:sz="0" w:space="0" w:color="auto"/>
            <w:left w:val="none" w:sz="0" w:space="0" w:color="auto"/>
            <w:bottom w:val="none" w:sz="0" w:space="0" w:color="auto"/>
            <w:right w:val="none" w:sz="0" w:space="0" w:color="auto"/>
          </w:divBdr>
        </w:div>
        <w:div w:id="1916933394">
          <w:marLeft w:val="0"/>
          <w:marRight w:val="0"/>
          <w:marTop w:val="0"/>
          <w:marBottom w:val="0"/>
          <w:divBdr>
            <w:top w:val="none" w:sz="0" w:space="0" w:color="auto"/>
            <w:left w:val="none" w:sz="0" w:space="0" w:color="auto"/>
            <w:bottom w:val="none" w:sz="0" w:space="0" w:color="auto"/>
            <w:right w:val="none" w:sz="0" w:space="0" w:color="auto"/>
          </w:divBdr>
        </w:div>
        <w:div w:id="1931691965">
          <w:marLeft w:val="0"/>
          <w:marRight w:val="0"/>
          <w:marTop w:val="0"/>
          <w:marBottom w:val="0"/>
          <w:divBdr>
            <w:top w:val="none" w:sz="0" w:space="0" w:color="auto"/>
            <w:left w:val="none" w:sz="0" w:space="0" w:color="auto"/>
            <w:bottom w:val="none" w:sz="0" w:space="0" w:color="auto"/>
            <w:right w:val="none" w:sz="0" w:space="0" w:color="auto"/>
          </w:divBdr>
        </w:div>
        <w:div w:id="1934387990">
          <w:marLeft w:val="0"/>
          <w:marRight w:val="0"/>
          <w:marTop w:val="0"/>
          <w:marBottom w:val="0"/>
          <w:divBdr>
            <w:top w:val="none" w:sz="0" w:space="0" w:color="auto"/>
            <w:left w:val="none" w:sz="0" w:space="0" w:color="auto"/>
            <w:bottom w:val="none" w:sz="0" w:space="0" w:color="auto"/>
            <w:right w:val="none" w:sz="0" w:space="0" w:color="auto"/>
          </w:divBdr>
        </w:div>
        <w:div w:id="1950971470">
          <w:marLeft w:val="0"/>
          <w:marRight w:val="0"/>
          <w:marTop w:val="0"/>
          <w:marBottom w:val="0"/>
          <w:divBdr>
            <w:top w:val="none" w:sz="0" w:space="0" w:color="auto"/>
            <w:left w:val="none" w:sz="0" w:space="0" w:color="auto"/>
            <w:bottom w:val="none" w:sz="0" w:space="0" w:color="auto"/>
            <w:right w:val="none" w:sz="0" w:space="0" w:color="auto"/>
          </w:divBdr>
        </w:div>
        <w:div w:id="1956061377">
          <w:marLeft w:val="0"/>
          <w:marRight w:val="0"/>
          <w:marTop w:val="0"/>
          <w:marBottom w:val="0"/>
          <w:divBdr>
            <w:top w:val="none" w:sz="0" w:space="0" w:color="auto"/>
            <w:left w:val="none" w:sz="0" w:space="0" w:color="auto"/>
            <w:bottom w:val="none" w:sz="0" w:space="0" w:color="auto"/>
            <w:right w:val="none" w:sz="0" w:space="0" w:color="auto"/>
          </w:divBdr>
        </w:div>
        <w:div w:id="1975208434">
          <w:marLeft w:val="0"/>
          <w:marRight w:val="0"/>
          <w:marTop w:val="0"/>
          <w:marBottom w:val="0"/>
          <w:divBdr>
            <w:top w:val="none" w:sz="0" w:space="0" w:color="auto"/>
            <w:left w:val="none" w:sz="0" w:space="0" w:color="auto"/>
            <w:bottom w:val="none" w:sz="0" w:space="0" w:color="auto"/>
            <w:right w:val="none" w:sz="0" w:space="0" w:color="auto"/>
          </w:divBdr>
        </w:div>
        <w:div w:id="1975596459">
          <w:marLeft w:val="0"/>
          <w:marRight w:val="0"/>
          <w:marTop w:val="0"/>
          <w:marBottom w:val="0"/>
          <w:divBdr>
            <w:top w:val="none" w:sz="0" w:space="0" w:color="auto"/>
            <w:left w:val="none" w:sz="0" w:space="0" w:color="auto"/>
            <w:bottom w:val="none" w:sz="0" w:space="0" w:color="auto"/>
            <w:right w:val="none" w:sz="0" w:space="0" w:color="auto"/>
          </w:divBdr>
        </w:div>
        <w:div w:id="1976711529">
          <w:marLeft w:val="0"/>
          <w:marRight w:val="0"/>
          <w:marTop w:val="0"/>
          <w:marBottom w:val="0"/>
          <w:divBdr>
            <w:top w:val="none" w:sz="0" w:space="0" w:color="auto"/>
            <w:left w:val="none" w:sz="0" w:space="0" w:color="auto"/>
            <w:bottom w:val="none" w:sz="0" w:space="0" w:color="auto"/>
            <w:right w:val="none" w:sz="0" w:space="0" w:color="auto"/>
          </w:divBdr>
        </w:div>
        <w:div w:id="1977102498">
          <w:marLeft w:val="0"/>
          <w:marRight w:val="0"/>
          <w:marTop w:val="0"/>
          <w:marBottom w:val="0"/>
          <w:divBdr>
            <w:top w:val="none" w:sz="0" w:space="0" w:color="auto"/>
            <w:left w:val="none" w:sz="0" w:space="0" w:color="auto"/>
            <w:bottom w:val="none" w:sz="0" w:space="0" w:color="auto"/>
            <w:right w:val="none" w:sz="0" w:space="0" w:color="auto"/>
          </w:divBdr>
        </w:div>
        <w:div w:id="1984121379">
          <w:marLeft w:val="0"/>
          <w:marRight w:val="0"/>
          <w:marTop w:val="0"/>
          <w:marBottom w:val="0"/>
          <w:divBdr>
            <w:top w:val="none" w:sz="0" w:space="0" w:color="auto"/>
            <w:left w:val="none" w:sz="0" w:space="0" w:color="auto"/>
            <w:bottom w:val="none" w:sz="0" w:space="0" w:color="auto"/>
            <w:right w:val="none" w:sz="0" w:space="0" w:color="auto"/>
          </w:divBdr>
        </w:div>
        <w:div w:id="2006008522">
          <w:marLeft w:val="0"/>
          <w:marRight w:val="0"/>
          <w:marTop w:val="0"/>
          <w:marBottom w:val="0"/>
          <w:divBdr>
            <w:top w:val="none" w:sz="0" w:space="0" w:color="auto"/>
            <w:left w:val="none" w:sz="0" w:space="0" w:color="auto"/>
            <w:bottom w:val="none" w:sz="0" w:space="0" w:color="auto"/>
            <w:right w:val="none" w:sz="0" w:space="0" w:color="auto"/>
          </w:divBdr>
        </w:div>
        <w:div w:id="2009626618">
          <w:marLeft w:val="0"/>
          <w:marRight w:val="0"/>
          <w:marTop w:val="0"/>
          <w:marBottom w:val="0"/>
          <w:divBdr>
            <w:top w:val="none" w:sz="0" w:space="0" w:color="auto"/>
            <w:left w:val="none" w:sz="0" w:space="0" w:color="auto"/>
            <w:bottom w:val="none" w:sz="0" w:space="0" w:color="auto"/>
            <w:right w:val="none" w:sz="0" w:space="0" w:color="auto"/>
          </w:divBdr>
        </w:div>
        <w:div w:id="2016765309">
          <w:marLeft w:val="0"/>
          <w:marRight w:val="0"/>
          <w:marTop w:val="0"/>
          <w:marBottom w:val="0"/>
          <w:divBdr>
            <w:top w:val="none" w:sz="0" w:space="0" w:color="auto"/>
            <w:left w:val="none" w:sz="0" w:space="0" w:color="auto"/>
            <w:bottom w:val="none" w:sz="0" w:space="0" w:color="auto"/>
            <w:right w:val="none" w:sz="0" w:space="0" w:color="auto"/>
          </w:divBdr>
        </w:div>
        <w:div w:id="2018922659">
          <w:marLeft w:val="0"/>
          <w:marRight w:val="0"/>
          <w:marTop w:val="0"/>
          <w:marBottom w:val="0"/>
          <w:divBdr>
            <w:top w:val="none" w:sz="0" w:space="0" w:color="auto"/>
            <w:left w:val="none" w:sz="0" w:space="0" w:color="auto"/>
            <w:bottom w:val="none" w:sz="0" w:space="0" w:color="auto"/>
            <w:right w:val="none" w:sz="0" w:space="0" w:color="auto"/>
          </w:divBdr>
        </w:div>
        <w:div w:id="2019574219">
          <w:marLeft w:val="0"/>
          <w:marRight w:val="0"/>
          <w:marTop w:val="0"/>
          <w:marBottom w:val="0"/>
          <w:divBdr>
            <w:top w:val="none" w:sz="0" w:space="0" w:color="auto"/>
            <w:left w:val="none" w:sz="0" w:space="0" w:color="auto"/>
            <w:bottom w:val="none" w:sz="0" w:space="0" w:color="auto"/>
            <w:right w:val="none" w:sz="0" w:space="0" w:color="auto"/>
          </w:divBdr>
        </w:div>
        <w:div w:id="2026710232">
          <w:marLeft w:val="0"/>
          <w:marRight w:val="0"/>
          <w:marTop w:val="0"/>
          <w:marBottom w:val="0"/>
          <w:divBdr>
            <w:top w:val="none" w:sz="0" w:space="0" w:color="auto"/>
            <w:left w:val="none" w:sz="0" w:space="0" w:color="auto"/>
            <w:bottom w:val="none" w:sz="0" w:space="0" w:color="auto"/>
            <w:right w:val="none" w:sz="0" w:space="0" w:color="auto"/>
          </w:divBdr>
        </w:div>
        <w:div w:id="2028022552">
          <w:marLeft w:val="0"/>
          <w:marRight w:val="0"/>
          <w:marTop w:val="0"/>
          <w:marBottom w:val="0"/>
          <w:divBdr>
            <w:top w:val="none" w:sz="0" w:space="0" w:color="auto"/>
            <w:left w:val="none" w:sz="0" w:space="0" w:color="auto"/>
            <w:bottom w:val="none" w:sz="0" w:space="0" w:color="auto"/>
            <w:right w:val="none" w:sz="0" w:space="0" w:color="auto"/>
          </w:divBdr>
        </w:div>
        <w:div w:id="2028671650">
          <w:marLeft w:val="0"/>
          <w:marRight w:val="0"/>
          <w:marTop w:val="0"/>
          <w:marBottom w:val="0"/>
          <w:divBdr>
            <w:top w:val="none" w:sz="0" w:space="0" w:color="auto"/>
            <w:left w:val="none" w:sz="0" w:space="0" w:color="auto"/>
            <w:bottom w:val="none" w:sz="0" w:space="0" w:color="auto"/>
            <w:right w:val="none" w:sz="0" w:space="0" w:color="auto"/>
          </w:divBdr>
        </w:div>
        <w:div w:id="2054763534">
          <w:marLeft w:val="0"/>
          <w:marRight w:val="0"/>
          <w:marTop w:val="0"/>
          <w:marBottom w:val="0"/>
          <w:divBdr>
            <w:top w:val="none" w:sz="0" w:space="0" w:color="auto"/>
            <w:left w:val="none" w:sz="0" w:space="0" w:color="auto"/>
            <w:bottom w:val="none" w:sz="0" w:space="0" w:color="auto"/>
            <w:right w:val="none" w:sz="0" w:space="0" w:color="auto"/>
          </w:divBdr>
        </w:div>
        <w:div w:id="2074694091">
          <w:marLeft w:val="0"/>
          <w:marRight w:val="0"/>
          <w:marTop w:val="0"/>
          <w:marBottom w:val="0"/>
          <w:divBdr>
            <w:top w:val="none" w:sz="0" w:space="0" w:color="auto"/>
            <w:left w:val="none" w:sz="0" w:space="0" w:color="auto"/>
            <w:bottom w:val="none" w:sz="0" w:space="0" w:color="auto"/>
            <w:right w:val="none" w:sz="0" w:space="0" w:color="auto"/>
          </w:divBdr>
        </w:div>
        <w:div w:id="2076202366">
          <w:marLeft w:val="0"/>
          <w:marRight w:val="0"/>
          <w:marTop w:val="0"/>
          <w:marBottom w:val="0"/>
          <w:divBdr>
            <w:top w:val="none" w:sz="0" w:space="0" w:color="auto"/>
            <w:left w:val="none" w:sz="0" w:space="0" w:color="auto"/>
            <w:bottom w:val="none" w:sz="0" w:space="0" w:color="auto"/>
            <w:right w:val="none" w:sz="0" w:space="0" w:color="auto"/>
          </w:divBdr>
        </w:div>
        <w:div w:id="2086412447">
          <w:marLeft w:val="0"/>
          <w:marRight w:val="0"/>
          <w:marTop w:val="0"/>
          <w:marBottom w:val="0"/>
          <w:divBdr>
            <w:top w:val="none" w:sz="0" w:space="0" w:color="auto"/>
            <w:left w:val="none" w:sz="0" w:space="0" w:color="auto"/>
            <w:bottom w:val="none" w:sz="0" w:space="0" w:color="auto"/>
            <w:right w:val="none" w:sz="0" w:space="0" w:color="auto"/>
          </w:divBdr>
        </w:div>
        <w:div w:id="2092433915">
          <w:marLeft w:val="0"/>
          <w:marRight w:val="0"/>
          <w:marTop w:val="0"/>
          <w:marBottom w:val="0"/>
          <w:divBdr>
            <w:top w:val="none" w:sz="0" w:space="0" w:color="auto"/>
            <w:left w:val="none" w:sz="0" w:space="0" w:color="auto"/>
            <w:bottom w:val="none" w:sz="0" w:space="0" w:color="auto"/>
            <w:right w:val="none" w:sz="0" w:space="0" w:color="auto"/>
          </w:divBdr>
        </w:div>
        <w:div w:id="2108885895">
          <w:marLeft w:val="0"/>
          <w:marRight w:val="0"/>
          <w:marTop w:val="0"/>
          <w:marBottom w:val="0"/>
          <w:divBdr>
            <w:top w:val="none" w:sz="0" w:space="0" w:color="auto"/>
            <w:left w:val="none" w:sz="0" w:space="0" w:color="auto"/>
            <w:bottom w:val="none" w:sz="0" w:space="0" w:color="auto"/>
            <w:right w:val="none" w:sz="0" w:space="0" w:color="auto"/>
          </w:divBdr>
        </w:div>
        <w:div w:id="2138791755">
          <w:marLeft w:val="0"/>
          <w:marRight w:val="0"/>
          <w:marTop w:val="0"/>
          <w:marBottom w:val="0"/>
          <w:divBdr>
            <w:top w:val="none" w:sz="0" w:space="0" w:color="auto"/>
            <w:left w:val="none" w:sz="0" w:space="0" w:color="auto"/>
            <w:bottom w:val="none" w:sz="0" w:space="0" w:color="auto"/>
            <w:right w:val="none" w:sz="0" w:space="0" w:color="auto"/>
          </w:divBdr>
        </w:div>
        <w:div w:id="2142452947">
          <w:marLeft w:val="0"/>
          <w:marRight w:val="0"/>
          <w:marTop w:val="0"/>
          <w:marBottom w:val="0"/>
          <w:divBdr>
            <w:top w:val="none" w:sz="0" w:space="0" w:color="auto"/>
            <w:left w:val="none" w:sz="0" w:space="0" w:color="auto"/>
            <w:bottom w:val="none" w:sz="0" w:space="0" w:color="auto"/>
            <w:right w:val="none" w:sz="0" w:space="0" w:color="auto"/>
          </w:divBdr>
        </w:div>
      </w:divsChild>
    </w:div>
    <w:div w:id="796525892">
      <w:bodyDiv w:val="1"/>
      <w:marLeft w:val="0"/>
      <w:marRight w:val="0"/>
      <w:marTop w:val="0"/>
      <w:marBottom w:val="0"/>
      <w:divBdr>
        <w:top w:val="none" w:sz="0" w:space="0" w:color="auto"/>
        <w:left w:val="none" w:sz="0" w:space="0" w:color="auto"/>
        <w:bottom w:val="none" w:sz="0" w:space="0" w:color="auto"/>
        <w:right w:val="none" w:sz="0" w:space="0" w:color="auto"/>
      </w:divBdr>
      <w:divsChild>
        <w:div w:id="77869533">
          <w:marLeft w:val="0"/>
          <w:marRight w:val="0"/>
          <w:marTop w:val="0"/>
          <w:marBottom w:val="0"/>
          <w:divBdr>
            <w:top w:val="none" w:sz="0" w:space="0" w:color="auto"/>
            <w:left w:val="none" w:sz="0" w:space="0" w:color="auto"/>
            <w:bottom w:val="none" w:sz="0" w:space="0" w:color="auto"/>
            <w:right w:val="none" w:sz="0" w:space="0" w:color="auto"/>
          </w:divBdr>
        </w:div>
        <w:div w:id="100690999">
          <w:marLeft w:val="0"/>
          <w:marRight w:val="0"/>
          <w:marTop w:val="0"/>
          <w:marBottom w:val="0"/>
          <w:divBdr>
            <w:top w:val="none" w:sz="0" w:space="0" w:color="auto"/>
            <w:left w:val="none" w:sz="0" w:space="0" w:color="auto"/>
            <w:bottom w:val="none" w:sz="0" w:space="0" w:color="auto"/>
            <w:right w:val="none" w:sz="0" w:space="0" w:color="auto"/>
          </w:divBdr>
        </w:div>
        <w:div w:id="200169251">
          <w:marLeft w:val="0"/>
          <w:marRight w:val="0"/>
          <w:marTop w:val="0"/>
          <w:marBottom w:val="0"/>
          <w:divBdr>
            <w:top w:val="none" w:sz="0" w:space="0" w:color="auto"/>
            <w:left w:val="none" w:sz="0" w:space="0" w:color="auto"/>
            <w:bottom w:val="none" w:sz="0" w:space="0" w:color="auto"/>
            <w:right w:val="none" w:sz="0" w:space="0" w:color="auto"/>
          </w:divBdr>
        </w:div>
        <w:div w:id="640771228">
          <w:marLeft w:val="0"/>
          <w:marRight w:val="0"/>
          <w:marTop w:val="0"/>
          <w:marBottom w:val="0"/>
          <w:divBdr>
            <w:top w:val="none" w:sz="0" w:space="0" w:color="auto"/>
            <w:left w:val="none" w:sz="0" w:space="0" w:color="auto"/>
            <w:bottom w:val="none" w:sz="0" w:space="0" w:color="auto"/>
            <w:right w:val="none" w:sz="0" w:space="0" w:color="auto"/>
          </w:divBdr>
        </w:div>
        <w:div w:id="828403598">
          <w:marLeft w:val="0"/>
          <w:marRight w:val="0"/>
          <w:marTop w:val="0"/>
          <w:marBottom w:val="0"/>
          <w:divBdr>
            <w:top w:val="none" w:sz="0" w:space="0" w:color="auto"/>
            <w:left w:val="none" w:sz="0" w:space="0" w:color="auto"/>
            <w:bottom w:val="none" w:sz="0" w:space="0" w:color="auto"/>
            <w:right w:val="none" w:sz="0" w:space="0" w:color="auto"/>
          </w:divBdr>
        </w:div>
        <w:div w:id="940407972">
          <w:marLeft w:val="0"/>
          <w:marRight w:val="0"/>
          <w:marTop w:val="0"/>
          <w:marBottom w:val="0"/>
          <w:divBdr>
            <w:top w:val="none" w:sz="0" w:space="0" w:color="auto"/>
            <w:left w:val="none" w:sz="0" w:space="0" w:color="auto"/>
            <w:bottom w:val="none" w:sz="0" w:space="0" w:color="auto"/>
            <w:right w:val="none" w:sz="0" w:space="0" w:color="auto"/>
          </w:divBdr>
        </w:div>
        <w:div w:id="1170873542">
          <w:marLeft w:val="0"/>
          <w:marRight w:val="0"/>
          <w:marTop w:val="0"/>
          <w:marBottom w:val="0"/>
          <w:divBdr>
            <w:top w:val="none" w:sz="0" w:space="0" w:color="auto"/>
            <w:left w:val="none" w:sz="0" w:space="0" w:color="auto"/>
            <w:bottom w:val="none" w:sz="0" w:space="0" w:color="auto"/>
            <w:right w:val="none" w:sz="0" w:space="0" w:color="auto"/>
          </w:divBdr>
        </w:div>
        <w:div w:id="1172791833">
          <w:marLeft w:val="0"/>
          <w:marRight w:val="0"/>
          <w:marTop w:val="0"/>
          <w:marBottom w:val="0"/>
          <w:divBdr>
            <w:top w:val="none" w:sz="0" w:space="0" w:color="auto"/>
            <w:left w:val="none" w:sz="0" w:space="0" w:color="auto"/>
            <w:bottom w:val="none" w:sz="0" w:space="0" w:color="auto"/>
            <w:right w:val="none" w:sz="0" w:space="0" w:color="auto"/>
          </w:divBdr>
        </w:div>
        <w:div w:id="1678458317">
          <w:marLeft w:val="0"/>
          <w:marRight w:val="0"/>
          <w:marTop w:val="0"/>
          <w:marBottom w:val="0"/>
          <w:divBdr>
            <w:top w:val="none" w:sz="0" w:space="0" w:color="auto"/>
            <w:left w:val="none" w:sz="0" w:space="0" w:color="auto"/>
            <w:bottom w:val="none" w:sz="0" w:space="0" w:color="auto"/>
            <w:right w:val="none" w:sz="0" w:space="0" w:color="auto"/>
          </w:divBdr>
        </w:div>
        <w:div w:id="1813062089">
          <w:marLeft w:val="0"/>
          <w:marRight w:val="0"/>
          <w:marTop w:val="0"/>
          <w:marBottom w:val="0"/>
          <w:divBdr>
            <w:top w:val="none" w:sz="0" w:space="0" w:color="auto"/>
            <w:left w:val="none" w:sz="0" w:space="0" w:color="auto"/>
            <w:bottom w:val="none" w:sz="0" w:space="0" w:color="auto"/>
            <w:right w:val="none" w:sz="0" w:space="0" w:color="auto"/>
          </w:divBdr>
        </w:div>
        <w:div w:id="1929541060">
          <w:marLeft w:val="0"/>
          <w:marRight w:val="0"/>
          <w:marTop w:val="0"/>
          <w:marBottom w:val="0"/>
          <w:divBdr>
            <w:top w:val="none" w:sz="0" w:space="0" w:color="auto"/>
            <w:left w:val="none" w:sz="0" w:space="0" w:color="auto"/>
            <w:bottom w:val="none" w:sz="0" w:space="0" w:color="auto"/>
            <w:right w:val="none" w:sz="0" w:space="0" w:color="auto"/>
          </w:divBdr>
        </w:div>
        <w:div w:id="2079938214">
          <w:marLeft w:val="0"/>
          <w:marRight w:val="0"/>
          <w:marTop w:val="0"/>
          <w:marBottom w:val="0"/>
          <w:divBdr>
            <w:top w:val="none" w:sz="0" w:space="0" w:color="auto"/>
            <w:left w:val="none" w:sz="0" w:space="0" w:color="auto"/>
            <w:bottom w:val="none" w:sz="0" w:space="0" w:color="auto"/>
            <w:right w:val="none" w:sz="0" w:space="0" w:color="auto"/>
          </w:divBdr>
        </w:div>
      </w:divsChild>
    </w:div>
    <w:div w:id="831339241">
      <w:bodyDiv w:val="1"/>
      <w:marLeft w:val="0"/>
      <w:marRight w:val="0"/>
      <w:marTop w:val="0"/>
      <w:marBottom w:val="0"/>
      <w:divBdr>
        <w:top w:val="none" w:sz="0" w:space="0" w:color="auto"/>
        <w:left w:val="none" w:sz="0" w:space="0" w:color="auto"/>
        <w:bottom w:val="none" w:sz="0" w:space="0" w:color="auto"/>
        <w:right w:val="none" w:sz="0" w:space="0" w:color="auto"/>
      </w:divBdr>
      <w:divsChild>
        <w:div w:id="18167627">
          <w:marLeft w:val="0"/>
          <w:marRight w:val="0"/>
          <w:marTop w:val="0"/>
          <w:marBottom w:val="0"/>
          <w:divBdr>
            <w:top w:val="none" w:sz="0" w:space="0" w:color="auto"/>
            <w:left w:val="none" w:sz="0" w:space="0" w:color="auto"/>
            <w:bottom w:val="none" w:sz="0" w:space="0" w:color="auto"/>
            <w:right w:val="none" w:sz="0" w:space="0" w:color="auto"/>
          </w:divBdr>
        </w:div>
        <w:div w:id="20935023">
          <w:marLeft w:val="0"/>
          <w:marRight w:val="0"/>
          <w:marTop w:val="0"/>
          <w:marBottom w:val="0"/>
          <w:divBdr>
            <w:top w:val="none" w:sz="0" w:space="0" w:color="auto"/>
            <w:left w:val="none" w:sz="0" w:space="0" w:color="auto"/>
            <w:bottom w:val="none" w:sz="0" w:space="0" w:color="auto"/>
            <w:right w:val="none" w:sz="0" w:space="0" w:color="auto"/>
          </w:divBdr>
        </w:div>
        <w:div w:id="22752372">
          <w:marLeft w:val="0"/>
          <w:marRight w:val="0"/>
          <w:marTop w:val="0"/>
          <w:marBottom w:val="0"/>
          <w:divBdr>
            <w:top w:val="none" w:sz="0" w:space="0" w:color="auto"/>
            <w:left w:val="none" w:sz="0" w:space="0" w:color="auto"/>
            <w:bottom w:val="none" w:sz="0" w:space="0" w:color="auto"/>
            <w:right w:val="none" w:sz="0" w:space="0" w:color="auto"/>
          </w:divBdr>
        </w:div>
        <w:div w:id="23024696">
          <w:marLeft w:val="0"/>
          <w:marRight w:val="0"/>
          <w:marTop w:val="0"/>
          <w:marBottom w:val="0"/>
          <w:divBdr>
            <w:top w:val="none" w:sz="0" w:space="0" w:color="auto"/>
            <w:left w:val="none" w:sz="0" w:space="0" w:color="auto"/>
            <w:bottom w:val="none" w:sz="0" w:space="0" w:color="auto"/>
            <w:right w:val="none" w:sz="0" w:space="0" w:color="auto"/>
          </w:divBdr>
        </w:div>
        <w:div w:id="41636074">
          <w:marLeft w:val="0"/>
          <w:marRight w:val="0"/>
          <w:marTop w:val="0"/>
          <w:marBottom w:val="0"/>
          <w:divBdr>
            <w:top w:val="none" w:sz="0" w:space="0" w:color="auto"/>
            <w:left w:val="none" w:sz="0" w:space="0" w:color="auto"/>
            <w:bottom w:val="none" w:sz="0" w:space="0" w:color="auto"/>
            <w:right w:val="none" w:sz="0" w:space="0" w:color="auto"/>
          </w:divBdr>
        </w:div>
        <w:div w:id="80151818">
          <w:marLeft w:val="0"/>
          <w:marRight w:val="0"/>
          <w:marTop w:val="0"/>
          <w:marBottom w:val="0"/>
          <w:divBdr>
            <w:top w:val="none" w:sz="0" w:space="0" w:color="auto"/>
            <w:left w:val="none" w:sz="0" w:space="0" w:color="auto"/>
            <w:bottom w:val="none" w:sz="0" w:space="0" w:color="auto"/>
            <w:right w:val="none" w:sz="0" w:space="0" w:color="auto"/>
          </w:divBdr>
        </w:div>
        <w:div w:id="81687073">
          <w:marLeft w:val="0"/>
          <w:marRight w:val="0"/>
          <w:marTop w:val="0"/>
          <w:marBottom w:val="0"/>
          <w:divBdr>
            <w:top w:val="none" w:sz="0" w:space="0" w:color="auto"/>
            <w:left w:val="none" w:sz="0" w:space="0" w:color="auto"/>
            <w:bottom w:val="none" w:sz="0" w:space="0" w:color="auto"/>
            <w:right w:val="none" w:sz="0" w:space="0" w:color="auto"/>
          </w:divBdr>
        </w:div>
        <w:div w:id="101340137">
          <w:marLeft w:val="0"/>
          <w:marRight w:val="0"/>
          <w:marTop w:val="0"/>
          <w:marBottom w:val="0"/>
          <w:divBdr>
            <w:top w:val="none" w:sz="0" w:space="0" w:color="auto"/>
            <w:left w:val="none" w:sz="0" w:space="0" w:color="auto"/>
            <w:bottom w:val="none" w:sz="0" w:space="0" w:color="auto"/>
            <w:right w:val="none" w:sz="0" w:space="0" w:color="auto"/>
          </w:divBdr>
        </w:div>
        <w:div w:id="127481340">
          <w:marLeft w:val="0"/>
          <w:marRight w:val="0"/>
          <w:marTop w:val="0"/>
          <w:marBottom w:val="0"/>
          <w:divBdr>
            <w:top w:val="none" w:sz="0" w:space="0" w:color="auto"/>
            <w:left w:val="none" w:sz="0" w:space="0" w:color="auto"/>
            <w:bottom w:val="none" w:sz="0" w:space="0" w:color="auto"/>
            <w:right w:val="none" w:sz="0" w:space="0" w:color="auto"/>
          </w:divBdr>
        </w:div>
        <w:div w:id="141894369">
          <w:marLeft w:val="0"/>
          <w:marRight w:val="0"/>
          <w:marTop w:val="0"/>
          <w:marBottom w:val="0"/>
          <w:divBdr>
            <w:top w:val="none" w:sz="0" w:space="0" w:color="auto"/>
            <w:left w:val="none" w:sz="0" w:space="0" w:color="auto"/>
            <w:bottom w:val="none" w:sz="0" w:space="0" w:color="auto"/>
            <w:right w:val="none" w:sz="0" w:space="0" w:color="auto"/>
          </w:divBdr>
        </w:div>
        <w:div w:id="175309631">
          <w:marLeft w:val="0"/>
          <w:marRight w:val="0"/>
          <w:marTop w:val="0"/>
          <w:marBottom w:val="0"/>
          <w:divBdr>
            <w:top w:val="none" w:sz="0" w:space="0" w:color="auto"/>
            <w:left w:val="none" w:sz="0" w:space="0" w:color="auto"/>
            <w:bottom w:val="none" w:sz="0" w:space="0" w:color="auto"/>
            <w:right w:val="none" w:sz="0" w:space="0" w:color="auto"/>
          </w:divBdr>
        </w:div>
        <w:div w:id="191840710">
          <w:marLeft w:val="0"/>
          <w:marRight w:val="0"/>
          <w:marTop w:val="0"/>
          <w:marBottom w:val="0"/>
          <w:divBdr>
            <w:top w:val="none" w:sz="0" w:space="0" w:color="auto"/>
            <w:left w:val="none" w:sz="0" w:space="0" w:color="auto"/>
            <w:bottom w:val="none" w:sz="0" w:space="0" w:color="auto"/>
            <w:right w:val="none" w:sz="0" w:space="0" w:color="auto"/>
          </w:divBdr>
        </w:div>
        <w:div w:id="196354439">
          <w:marLeft w:val="0"/>
          <w:marRight w:val="0"/>
          <w:marTop w:val="0"/>
          <w:marBottom w:val="0"/>
          <w:divBdr>
            <w:top w:val="none" w:sz="0" w:space="0" w:color="auto"/>
            <w:left w:val="none" w:sz="0" w:space="0" w:color="auto"/>
            <w:bottom w:val="none" w:sz="0" w:space="0" w:color="auto"/>
            <w:right w:val="none" w:sz="0" w:space="0" w:color="auto"/>
          </w:divBdr>
        </w:div>
        <w:div w:id="196478672">
          <w:marLeft w:val="0"/>
          <w:marRight w:val="0"/>
          <w:marTop w:val="0"/>
          <w:marBottom w:val="0"/>
          <w:divBdr>
            <w:top w:val="none" w:sz="0" w:space="0" w:color="auto"/>
            <w:left w:val="none" w:sz="0" w:space="0" w:color="auto"/>
            <w:bottom w:val="none" w:sz="0" w:space="0" w:color="auto"/>
            <w:right w:val="none" w:sz="0" w:space="0" w:color="auto"/>
          </w:divBdr>
        </w:div>
        <w:div w:id="215822266">
          <w:marLeft w:val="0"/>
          <w:marRight w:val="0"/>
          <w:marTop w:val="0"/>
          <w:marBottom w:val="0"/>
          <w:divBdr>
            <w:top w:val="none" w:sz="0" w:space="0" w:color="auto"/>
            <w:left w:val="none" w:sz="0" w:space="0" w:color="auto"/>
            <w:bottom w:val="none" w:sz="0" w:space="0" w:color="auto"/>
            <w:right w:val="none" w:sz="0" w:space="0" w:color="auto"/>
          </w:divBdr>
        </w:div>
        <w:div w:id="236793460">
          <w:marLeft w:val="0"/>
          <w:marRight w:val="0"/>
          <w:marTop w:val="0"/>
          <w:marBottom w:val="0"/>
          <w:divBdr>
            <w:top w:val="none" w:sz="0" w:space="0" w:color="auto"/>
            <w:left w:val="none" w:sz="0" w:space="0" w:color="auto"/>
            <w:bottom w:val="none" w:sz="0" w:space="0" w:color="auto"/>
            <w:right w:val="none" w:sz="0" w:space="0" w:color="auto"/>
          </w:divBdr>
        </w:div>
        <w:div w:id="265625046">
          <w:marLeft w:val="0"/>
          <w:marRight w:val="0"/>
          <w:marTop w:val="0"/>
          <w:marBottom w:val="0"/>
          <w:divBdr>
            <w:top w:val="none" w:sz="0" w:space="0" w:color="auto"/>
            <w:left w:val="none" w:sz="0" w:space="0" w:color="auto"/>
            <w:bottom w:val="none" w:sz="0" w:space="0" w:color="auto"/>
            <w:right w:val="none" w:sz="0" w:space="0" w:color="auto"/>
          </w:divBdr>
        </w:div>
        <w:div w:id="271089274">
          <w:marLeft w:val="0"/>
          <w:marRight w:val="0"/>
          <w:marTop w:val="0"/>
          <w:marBottom w:val="0"/>
          <w:divBdr>
            <w:top w:val="none" w:sz="0" w:space="0" w:color="auto"/>
            <w:left w:val="none" w:sz="0" w:space="0" w:color="auto"/>
            <w:bottom w:val="none" w:sz="0" w:space="0" w:color="auto"/>
            <w:right w:val="none" w:sz="0" w:space="0" w:color="auto"/>
          </w:divBdr>
        </w:div>
        <w:div w:id="284510665">
          <w:marLeft w:val="0"/>
          <w:marRight w:val="0"/>
          <w:marTop w:val="0"/>
          <w:marBottom w:val="0"/>
          <w:divBdr>
            <w:top w:val="none" w:sz="0" w:space="0" w:color="auto"/>
            <w:left w:val="none" w:sz="0" w:space="0" w:color="auto"/>
            <w:bottom w:val="none" w:sz="0" w:space="0" w:color="auto"/>
            <w:right w:val="none" w:sz="0" w:space="0" w:color="auto"/>
          </w:divBdr>
        </w:div>
        <w:div w:id="292102381">
          <w:marLeft w:val="0"/>
          <w:marRight w:val="0"/>
          <w:marTop w:val="0"/>
          <w:marBottom w:val="0"/>
          <w:divBdr>
            <w:top w:val="none" w:sz="0" w:space="0" w:color="auto"/>
            <w:left w:val="none" w:sz="0" w:space="0" w:color="auto"/>
            <w:bottom w:val="none" w:sz="0" w:space="0" w:color="auto"/>
            <w:right w:val="none" w:sz="0" w:space="0" w:color="auto"/>
          </w:divBdr>
        </w:div>
        <w:div w:id="295723968">
          <w:marLeft w:val="0"/>
          <w:marRight w:val="0"/>
          <w:marTop w:val="0"/>
          <w:marBottom w:val="0"/>
          <w:divBdr>
            <w:top w:val="none" w:sz="0" w:space="0" w:color="auto"/>
            <w:left w:val="none" w:sz="0" w:space="0" w:color="auto"/>
            <w:bottom w:val="none" w:sz="0" w:space="0" w:color="auto"/>
            <w:right w:val="none" w:sz="0" w:space="0" w:color="auto"/>
          </w:divBdr>
        </w:div>
        <w:div w:id="310909074">
          <w:marLeft w:val="0"/>
          <w:marRight w:val="0"/>
          <w:marTop w:val="0"/>
          <w:marBottom w:val="0"/>
          <w:divBdr>
            <w:top w:val="none" w:sz="0" w:space="0" w:color="auto"/>
            <w:left w:val="none" w:sz="0" w:space="0" w:color="auto"/>
            <w:bottom w:val="none" w:sz="0" w:space="0" w:color="auto"/>
            <w:right w:val="none" w:sz="0" w:space="0" w:color="auto"/>
          </w:divBdr>
        </w:div>
        <w:div w:id="316346164">
          <w:marLeft w:val="0"/>
          <w:marRight w:val="0"/>
          <w:marTop w:val="0"/>
          <w:marBottom w:val="0"/>
          <w:divBdr>
            <w:top w:val="none" w:sz="0" w:space="0" w:color="auto"/>
            <w:left w:val="none" w:sz="0" w:space="0" w:color="auto"/>
            <w:bottom w:val="none" w:sz="0" w:space="0" w:color="auto"/>
            <w:right w:val="none" w:sz="0" w:space="0" w:color="auto"/>
          </w:divBdr>
        </w:div>
        <w:div w:id="346448615">
          <w:marLeft w:val="0"/>
          <w:marRight w:val="0"/>
          <w:marTop w:val="0"/>
          <w:marBottom w:val="0"/>
          <w:divBdr>
            <w:top w:val="none" w:sz="0" w:space="0" w:color="auto"/>
            <w:left w:val="none" w:sz="0" w:space="0" w:color="auto"/>
            <w:bottom w:val="none" w:sz="0" w:space="0" w:color="auto"/>
            <w:right w:val="none" w:sz="0" w:space="0" w:color="auto"/>
          </w:divBdr>
        </w:div>
        <w:div w:id="380174352">
          <w:marLeft w:val="0"/>
          <w:marRight w:val="0"/>
          <w:marTop w:val="0"/>
          <w:marBottom w:val="0"/>
          <w:divBdr>
            <w:top w:val="none" w:sz="0" w:space="0" w:color="auto"/>
            <w:left w:val="none" w:sz="0" w:space="0" w:color="auto"/>
            <w:bottom w:val="none" w:sz="0" w:space="0" w:color="auto"/>
            <w:right w:val="none" w:sz="0" w:space="0" w:color="auto"/>
          </w:divBdr>
        </w:div>
        <w:div w:id="381759434">
          <w:marLeft w:val="0"/>
          <w:marRight w:val="0"/>
          <w:marTop w:val="0"/>
          <w:marBottom w:val="0"/>
          <w:divBdr>
            <w:top w:val="none" w:sz="0" w:space="0" w:color="auto"/>
            <w:left w:val="none" w:sz="0" w:space="0" w:color="auto"/>
            <w:bottom w:val="none" w:sz="0" w:space="0" w:color="auto"/>
            <w:right w:val="none" w:sz="0" w:space="0" w:color="auto"/>
          </w:divBdr>
        </w:div>
        <w:div w:id="389810461">
          <w:marLeft w:val="0"/>
          <w:marRight w:val="0"/>
          <w:marTop w:val="0"/>
          <w:marBottom w:val="0"/>
          <w:divBdr>
            <w:top w:val="none" w:sz="0" w:space="0" w:color="auto"/>
            <w:left w:val="none" w:sz="0" w:space="0" w:color="auto"/>
            <w:bottom w:val="none" w:sz="0" w:space="0" w:color="auto"/>
            <w:right w:val="none" w:sz="0" w:space="0" w:color="auto"/>
          </w:divBdr>
        </w:div>
        <w:div w:id="390349476">
          <w:marLeft w:val="0"/>
          <w:marRight w:val="0"/>
          <w:marTop w:val="0"/>
          <w:marBottom w:val="0"/>
          <w:divBdr>
            <w:top w:val="none" w:sz="0" w:space="0" w:color="auto"/>
            <w:left w:val="none" w:sz="0" w:space="0" w:color="auto"/>
            <w:bottom w:val="none" w:sz="0" w:space="0" w:color="auto"/>
            <w:right w:val="none" w:sz="0" w:space="0" w:color="auto"/>
          </w:divBdr>
        </w:div>
        <w:div w:id="390465913">
          <w:marLeft w:val="0"/>
          <w:marRight w:val="0"/>
          <w:marTop w:val="0"/>
          <w:marBottom w:val="0"/>
          <w:divBdr>
            <w:top w:val="none" w:sz="0" w:space="0" w:color="auto"/>
            <w:left w:val="none" w:sz="0" w:space="0" w:color="auto"/>
            <w:bottom w:val="none" w:sz="0" w:space="0" w:color="auto"/>
            <w:right w:val="none" w:sz="0" w:space="0" w:color="auto"/>
          </w:divBdr>
        </w:div>
        <w:div w:id="393554091">
          <w:marLeft w:val="0"/>
          <w:marRight w:val="0"/>
          <w:marTop w:val="0"/>
          <w:marBottom w:val="0"/>
          <w:divBdr>
            <w:top w:val="none" w:sz="0" w:space="0" w:color="auto"/>
            <w:left w:val="none" w:sz="0" w:space="0" w:color="auto"/>
            <w:bottom w:val="none" w:sz="0" w:space="0" w:color="auto"/>
            <w:right w:val="none" w:sz="0" w:space="0" w:color="auto"/>
          </w:divBdr>
        </w:div>
        <w:div w:id="423452672">
          <w:marLeft w:val="0"/>
          <w:marRight w:val="0"/>
          <w:marTop w:val="0"/>
          <w:marBottom w:val="0"/>
          <w:divBdr>
            <w:top w:val="none" w:sz="0" w:space="0" w:color="auto"/>
            <w:left w:val="none" w:sz="0" w:space="0" w:color="auto"/>
            <w:bottom w:val="none" w:sz="0" w:space="0" w:color="auto"/>
            <w:right w:val="none" w:sz="0" w:space="0" w:color="auto"/>
          </w:divBdr>
        </w:div>
        <w:div w:id="423839871">
          <w:marLeft w:val="0"/>
          <w:marRight w:val="0"/>
          <w:marTop w:val="0"/>
          <w:marBottom w:val="0"/>
          <w:divBdr>
            <w:top w:val="none" w:sz="0" w:space="0" w:color="auto"/>
            <w:left w:val="none" w:sz="0" w:space="0" w:color="auto"/>
            <w:bottom w:val="none" w:sz="0" w:space="0" w:color="auto"/>
            <w:right w:val="none" w:sz="0" w:space="0" w:color="auto"/>
          </w:divBdr>
        </w:div>
        <w:div w:id="430516194">
          <w:marLeft w:val="0"/>
          <w:marRight w:val="0"/>
          <w:marTop w:val="0"/>
          <w:marBottom w:val="0"/>
          <w:divBdr>
            <w:top w:val="none" w:sz="0" w:space="0" w:color="auto"/>
            <w:left w:val="none" w:sz="0" w:space="0" w:color="auto"/>
            <w:bottom w:val="none" w:sz="0" w:space="0" w:color="auto"/>
            <w:right w:val="none" w:sz="0" w:space="0" w:color="auto"/>
          </w:divBdr>
        </w:div>
        <w:div w:id="430782753">
          <w:marLeft w:val="0"/>
          <w:marRight w:val="0"/>
          <w:marTop w:val="0"/>
          <w:marBottom w:val="0"/>
          <w:divBdr>
            <w:top w:val="none" w:sz="0" w:space="0" w:color="auto"/>
            <w:left w:val="none" w:sz="0" w:space="0" w:color="auto"/>
            <w:bottom w:val="none" w:sz="0" w:space="0" w:color="auto"/>
            <w:right w:val="none" w:sz="0" w:space="0" w:color="auto"/>
          </w:divBdr>
        </w:div>
        <w:div w:id="432285676">
          <w:marLeft w:val="0"/>
          <w:marRight w:val="0"/>
          <w:marTop w:val="0"/>
          <w:marBottom w:val="0"/>
          <w:divBdr>
            <w:top w:val="none" w:sz="0" w:space="0" w:color="auto"/>
            <w:left w:val="none" w:sz="0" w:space="0" w:color="auto"/>
            <w:bottom w:val="none" w:sz="0" w:space="0" w:color="auto"/>
            <w:right w:val="none" w:sz="0" w:space="0" w:color="auto"/>
          </w:divBdr>
        </w:div>
        <w:div w:id="447436177">
          <w:marLeft w:val="0"/>
          <w:marRight w:val="0"/>
          <w:marTop w:val="0"/>
          <w:marBottom w:val="0"/>
          <w:divBdr>
            <w:top w:val="none" w:sz="0" w:space="0" w:color="auto"/>
            <w:left w:val="none" w:sz="0" w:space="0" w:color="auto"/>
            <w:bottom w:val="none" w:sz="0" w:space="0" w:color="auto"/>
            <w:right w:val="none" w:sz="0" w:space="0" w:color="auto"/>
          </w:divBdr>
        </w:div>
        <w:div w:id="465661594">
          <w:marLeft w:val="0"/>
          <w:marRight w:val="0"/>
          <w:marTop w:val="0"/>
          <w:marBottom w:val="0"/>
          <w:divBdr>
            <w:top w:val="none" w:sz="0" w:space="0" w:color="auto"/>
            <w:left w:val="none" w:sz="0" w:space="0" w:color="auto"/>
            <w:bottom w:val="none" w:sz="0" w:space="0" w:color="auto"/>
            <w:right w:val="none" w:sz="0" w:space="0" w:color="auto"/>
          </w:divBdr>
        </w:div>
        <w:div w:id="469858521">
          <w:marLeft w:val="0"/>
          <w:marRight w:val="0"/>
          <w:marTop w:val="0"/>
          <w:marBottom w:val="0"/>
          <w:divBdr>
            <w:top w:val="none" w:sz="0" w:space="0" w:color="auto"/>
            <w:left w:val="none" w:sz="0" w:space="0" w:color="auto"/>
            <w:bottom w:val="none" w:sz="0" w:space="0" w:color="auto"/>
            <w:right w:val="none" w:sz="0" w:space="0" w:color="auto"/>
          </w:divBdr>
        </w:div>
        <w:div w:id="475686037">
          <w:marLeft w:val="0"/>
          <w:marRight w:val="0"/>
          <w:marTop w:val="0"/>
          <w:marBottom w:val="0"/>
          <w:divBdr>
            <w:top w:val="none" w:sz="0" w:space="0" w:color="auto"/>
            <w:left w:val="none" w:sz="0" w:space="0" w:color="auto"/>
            <w:bottom w:val="none" w:sz="0" w:space="0" w:color="auto"/>
            <w:right w:val="none" w:sz="0" w:space="0" w:color="auto"/>
          </w:divBdr>
        </w:div>
        <w:div w:id="482546893">
          <w:marLeft w:val="0"/>
          <w:marRight w:val="0"/>
          <w:marTop w:val="0"/>
          <w:marBottom w:val="0"/>
          <w:divBdr>
            <w:top w:val="none" w:sz="0" w:space="0" w:color="auto"/>
            <w:left w:val="none" w:sz="0" w:space="0" w:color="auto"/>
            <w:bottom w:val="none" w:sz="0" w:space="0" w:color="auto"/>
            <w:right w:val="none" w:sz="0" w:space="0" w:color="auto"/>
          </w:divBdr>
        </w:div>
        <w:div w:id="496464043">
          <w:marLeft w:val="0"/>
          <w:marRight w:val="0"/>
          <w:marTop w:val="0"/>
          <w:marBottom w:val="0"/>
          <w:divBdr>
            <w:top w:val="none" w:sz="0" w:space="0" w:color="auto"/>
            <w:left w:val="none" w:sz="0" w:space="0" w:color="auto"/>
            <w:bottom w:val="none" w:sz="0" w:space="0" w:color="auto"/>
            <w:right w:val="none" w:sz="0" w:space="0" w:color="auto"/>
          </w:divBdr>
        </w:div>
        <w:div w:id="501968058">
          <w:marLeft w:val="0"/>
          <w:marRight w:val="0"/>
          <w:marTop w:val="0"/>
          <w:marBottom w:val="0"/>
          <w:divBdr>
            <w:top w:val="none" w:sz="0" w:space="0" w:color="auto"/>
            <w:left w:val="none" w:sz="0" w:space="0" w:color="auto"/>
            <w:bottom w:val="none" w:sz="0" w:space="0" w:color="auto"/>
            <w:right w:val="none" w:sz="0" w:space="0" w:color="auto"/>
          </w:divBdr>
        </w:div>
        <w:div w:id="523134353">
          <w:marLeft w:val="0"/>
          <w:marRight w:val="0"/>
          <w:marTop w:val="0"/>
          <w:marBottom w:val="0"/>
          <w:divBdr>
            <w:top w:val="none" w:sz="0" w:space="0" w:color="auto"/>
            <w:left w:val="none" w:sz="0" w:space="0" w:color="auto"/>
            <w:bottom w:val="none" w:sz="0" w:space="0" w:color="auto"/>
            <w:right w:val="none" w:sz="0" w:space="0" w:color="auto"/>
          </w:divBdr>
        </w:div>
        <w:div w:id="545029919">
          <w:marLeft w:val="0"/>
          <w:marRight w:val="0"/>
          <w:marTop w:val="0"/>
          <w:marBottom w:val="0"/>
          <w:divBdr>
            <w:top w:val="none" w:sz="0" w:space="0" w:color="auto"/>
            <w:left w:val="none" w:sz="0" w:space="0" w:color="auto"/>
            <w:bottom w:val="none" w:sz="0" w:space="0" w:color="auto"/>
            <w:right w:val="none" w:sz="0" w:space="0" w:color="auto"/>
          </w:divBdr>
        </w:div>
        <w:div w:id="558715467">
          <w:marLeft w:val="0"/>
          <w:marRight w:val="0"/>
          <w:marTop w:val="0"/>
          <w:marBottom w:val="0"/>
          <w:divBdr>
            <w:top w:val="none" w:sz="0" w:space="0" w:color="auto"/>
            <w:left w:val="none" w:sz="0" w:space="0" w:color="auto"/>
            <w:bottom w:val="none" w:sz="0" w:space="0" w:color="auto"/>
            <w:right w:val="none" w:sz="0" w:space="0" w:color="auto"/>
          </w:divBdr>
        </w:div>
        <w:div w:id="591471309">
          <w:marLeft w:val="0"/>
          <w:marRight w:val="0"/>
          <w:marTop w:val="0"/>
          <w:marBottom w:val="0"/>
          <w:divBdr>
            <w:top w:val="none" w:sz="0" w:space="0" w:color="auto"/>
            <w:left w:val="none" w:sz="0" w:space="0" w:color="auto"/>
            <w:bottom w:val="none" w:sz="0" w:space="0" w:color="auto"/>
            <w:right w:val="none" w:sz="0" w:space="0" w:color="auto"/>
          </w:divBdr>
        </w:div>
        <w:div w:id="605112944">
          <w:marLeft w:val="0"/>
          <w:marRight w:val="0"/>
          <w:marTop w:val="0"/>
          <w:marBottom w:val="0"/>
          <w:divBdr>
            <w:top w:val="none" w:sz="0" w:space="0" w:color="auto"/>
            <w:left w:val="none" w:sz="0" w:space="0" w:color="auto"/>
            <w:bottom w:val="none" w:sz="0" w:space="0" w:color="auto"/>
            <w:right w:val="none" w:sz="0" w:space="0" w:color="auto"/>
          </w:divBdr>
        </w:div>
        <w:div w:id="628440688">
          <w:marLeft w:val="0"/>
          <w:marRight w:val="0"/>
          <w:marTop w:val="0"/>
          <w:marBottom w:val="0"/>
          <w:divBdr>
            <w:top w:val="none" w:sz="0" w:space="0" w:color="auto"/>
            <w:left w:val="none" w:sz="0" w:space="0" w:color="auto"/>
            <w:bottom w:val="none" w:sz="0" w:space="0" w:color="auto"/>
            <w:right w:val="none" w:sz="0" w:space="0" w:color="auto"/>
          </w:divBdr>
        </w:div>
        <w:div w:id="656037337">
          <w:marLeft w:val="0"/>
          <w:marRight w:val="0"/>
          <w:marTop w:val="0"/>
          <w:marBottom w:val="0"/>
          <w:divBdr>
            <w:top w:val="none" w:sz="0" w:space="0" w:color="auto"/>
            <w:left w:val="none" w:sz="0" w:space="0" w:color="auto"/>
            <w:bottom w:val="none" w:sz="0" w:space="0" w:color="auto"/>
            <w:right w:val="none" w:sz="0" w:space="0" w:color="auto"/>
          </w:divBdr>
        </w:div>
        <w:div w:id="670647846">
          <w:marLeft w:val="0"/>
          <w:marRight w:val="0"/>
          <w:marTop w:val="0"/>
          <w:marBottom w:val="0"/>
          <w:divBdr>
            <w:top w:val="none" w:sz="0" w:space="0" w:color="auto"/>
            <w:left w:val="none" w:sz="0" w:space="0" w:color="auto"/>
            <w:bottom w:val="none" w:sz="0" w:space="0" w:color="auto"/>
            <w:right w:val="none" w:sz="0" w:space="0" w:color="auto"/>
          </w:divBdr>
        </w:div>
        <w:div w:id="680737059">
          <w:marLeft w:val="0"/>
          <w:marRight w:val="0"/>
          <w:marTop w:val="0"/>
          <w:marBottom w:val="0"/>
          <w:divBdr>
            <w:top w:val="none" w:sz="0" w:space="0" w:color="auto"/>
            <w:left w:val="none" w:sz="0" w:space="0" w:color="auto"/>
            <w:bottom w:val="none" w:sz="0" w:space="0" w:color="auto"/>
            <w:right w:val="none" w:sz="0" w:space="0" w:color="auto"/>
          </w:divBdr>
        </w:div>
        <w:div w:id="697438608">
          <w:marLeft w:val="0"/>
          <w:marRight w:val="0"/>
          <w:marTop w:val="0"/>
          <w:marBottom w:val="0"/>
          <w:divBdr>
            <w:top w:val="none" w:sz="0" w:space="0" w:color="auto"/>
            <w:left w:val="none" w:sz="0" w:space="0" w:color="auto"/>
            <w:bottom w:val="none" w:sz="0" w:space="0" w:color="auto"/>
            <w:right w:val="none" w:sz="0" w:space="0" w:color="auto"/>
          </w:divBdr>
        </w:div>
        <w:div w:id="712660029">
          <w:marLeft w:val="0"/>
          <w:marRight w:val="0"/>
          <w:marTop w:val="0"/>
          <w:marBottom w:val="0"/>
          <w:divBdr>
            <w:top w:val="none" w:sz="0" w:space="0" w:color="auto"/>
            <w:left w:val="none" w:sz="0" w:space="0" w:color="auto"/>
            <w:bottom w:val="none" w:sz="0" w:space="0" w:color="auto"/>
            <w:right w:val="none" w:sz="0" w:space="0" w:color="auto"/>
          </w:divBdr>
        </w:div>
        <w:div w:id="720832834">
          <w:marLeft w:val="0"/>
          <w:marRight w:val="0"/>
          <w:marTop w:val="0"/>
          <w:marBottom w:val="0"/>
          <w:divBdr>
            <w:top w:val="none" w:sz="0" w:space="0" w:color="auto"/>
            <w:left w:val="none" w:sz="0" w:space="0" w:color="auto"/>
            <w:bottom w:val="none" w:sz="0" w:space="0" w:color="auto"/>
            <w:right w:val="none" w:sz="0" w:space="0" w:color="auto"/>
          </w:divBdr>
        </w:div>
        <w:div w:id="725371532">
          <w:marLeft w:val="0"/>
          <w:marRight w:val="0"/>
          <w:marTop w:val="0"/>
          <w:marBottom w:val="0"/>
          <w:divBdr>
            <w:top w:val="none" w:sz="0" w:space="0" w:color="auto"/>
            <w:left w:val="none" w:sz="0" w:space="0" w:color="auto"/>
            <w:bottom w:val="none" w:sz="0" w:space="0" w:color="auto"/>
            <w:right w:val="none" w:sz="0" w:space="0" w:color="auto"/>
          </w:divBdr>
        </w:div>
        <w:div w:id="760176076">
          <w:marLeft w:val="0"/>
          <w:marRight w:val="0"/>
          <w:marTop w:val="0"/>
          <w:marBottom w:val="0"/>
          <w:divBdr>
            <w:top w:val="none" w:sz="0" w:space="0" w:color="auto"/>
            <w:left w:val="none" w:sz="0" w:space="0" w:color="auto"/>
            <w:bottom w:val="none" w:sz="0" w:space="0" w:color="auto"/>
            <w:right w:val="none" w:sz="0" w:space="0" w:color="auto"/>
          </w:divBdr>
        </w:div>
        <w:div w:id="765804705">
          <w:marLeft w:val="0"/>
          <w:marRight w:val="0"/>
          <w:marTop w:val="0"/>
          <w:marBottom w:val="0"/>
          <w:divBdr>
            <w:top w:val="none" w:sz="0" w:space="0" w:color="auto"/>
            <w:left w:val="none" w:sz="0" w:space="0" w:color="auto"/>
            <w:bottom w:val="none" w:sz="0" w:space="0" w:color="auto"/>
            <w:right w:val="none" w:sz="0" w:space="0" w:color="auto"/>
          </w:divBdr>
        </w:div>
        <w:div w:id="775445252">
          <w:marLeft w:val="0"/>
          <w:marRight w:val="0"/>
          <w:marTop w:val="0"/>
          <w:marBottom w:val="0"/>
          <w:divBdr>
            <w:top w:val="none" w:sz="0" w:space="0" w:color="auto"/>
            <w:left w:val="none" w:sz="0" w:space="0" w:color="auto"/>
            <w:bottom w:val="none" w:sz="0" w:space="0" w:color="auto"/>
            <w:right w:val="none" w:sz="0" w:space="0" w:color="auto"/>
          </w:divBdr>
        </w:div>
        <w:div w:id="781192579">
          <w:marLeft w:val="0"/>
          <w:marRight w:val="0"/>
          <w:marTop w:val="0"/>
          <w:marBottom w:val="0"/>
          <w:divBdr>
            <w:top w:val="none" w:sz="0" w:space="0" w:color="auto"/>
            <w:left w:val="none" w:sz="0" w:space="0" w:color="auto"/>
            <w:bottom w:val="none" w:sz="0" w:space="0" w:color="auto"/>
            <w:right w:val="none" w:sz="0" w:space="0" w:color="auto"/>
          </w:divBdr>
        </w:div>
        <w:div w:id="793870000">
          <w:marLeft w:val="0"/>
          <w:marRight w:val="0"/>
          <w:marTop w:val="0"/>
          <w:marBottom w:val="0"/>
          <w:divBdr>
            <w:top w:val="none" w:sz="0" w:space="0" w:color="auto"/>
            <w:left w:val="none" w:sz="0" w:space="0" w:color="auto"/>
            <w:bottom w:val="none" w:sz="0" w:space="0" w:color="auto"/>
            <w:right w:val="none" w:sz="0" w:space="0" w:color="auto"/>
          </w:divBdr>
        </w:div>
        <w:div w:id="797187122">
          <w:marLeft w:val="0"/>
          <w:marRight w:val="0"/>
          <w:marTop w:val="0"/>
          <w:marBottom w:val="0"/>
          <w:divBdr>
            <w:top w:val="none" w:sz="0" w:space="0" w:color="auto"/>
            <w:left w:val="none" w:sz="0" w:space="0" w:color="auto"/>
            <w:bottom w:val="none" w:sz="0" w:space="0" w:color="auto"/>
            <w:right w:val="none" w:sz="0" w:space="0" w:color="auto"/>
          </w:divBdr>
        </w:div>
        <w:div w:id="823467216">
          <w:marLeft w:val="0"/>
          <w:marRight w:val="0"/>
          <w:marTop w:val="0"/>
          <w:marBottom w:val="0"/>
          <w:divBdr>
            <w:top w:val="none" w:sz="0" w:space="0" w:color="auto"/>
            <w:left w:val="none" w:sz="0" w:space="0" w:color="auto"/>
            <w:bottom w:val="none" w:sz="0" w:space="0" w:color="auto"/>
            <w:right w:val="none" w:sz="0" w:space="0" w:color="auto"/>
          </w:divBdr>
        </w:div>
        <w:div w:id="832374235">
          <w:marLeft w:val="0"/>
          <w:marRight w:val="0"/>
          <w:marTop w:val="0"/>
          <w:marBottom w:val="0"/>
          <w:divBdr>
            <w:top w:val="none" w:sz="0" w:space="0" w:color="auto"/>
            <w:left w:val="none" w:sz="0" w:space="0" w:color="auto"/>
            <w:bottom w:val="none" w:sz="0" w:space="0" w:color="auto"/>
            <w:right w:val="none" w:sz="0" w:space="0" w:color="auto"/>
          </w:divBdr>
        </w:div>
        <w:div w:id="847673618">
          <w:marLeft w:val="0"/>
          <w:marRight w:val="0"/>
          <w:marTop w:val="0"/>
          <w:marBottom w:val="0"/>
          <w:divBdr>
            <w:top w:val="none" w:sz="0" w:space="0" w:color="auto"/>
            <w:left w:val="none" w:sz="0" w:space="0" w:color="auto"/>
            <w:bottom w:val="none" w:sz="0" w:space="0" w:color="auto"/>
            <w:right w:val="none" w:sz="0" w:space="0" w:color="auto"/>
          </w:divBdr>
        </w:div>
        <w:div w:id="867450093">
          <w:marLeft w:val="0"/>
          <w:marRight w:val="0"/>
          <w:marTop w:val="0"/>
          <w:marBottom w:val="0"/>
          <w:divBdr>
            <w:top w:val="none" w:sz="0" w:space="0" w:color="auto"/>
            <w:left w:val="none" w:sz="0" w:space="0" w:color="auto"/>
            <w:bottom w:val="none" w:sz="0" w:space="0" w:color="auto"/>
            <w:right w:val="none" w:sz="0" w:space="0" w:color="auto"/>
          </w:divBdr>
        </w:div>
        <w:div w:id="870415643">
          <w:marLeft w:val="0"/>
          <w:marRight w:val="0"/>
          <w:marTop w:val="0"/>
          <w:marBottom w:val="0"/>
          <w:divBdr>
            <w:top w:val="none" w:sz="0" w:space="0" w:color="auto"/>
            <w:left w:val="none" w:sz="0" w:space="0" w:color="auto"/>
            <w:bottom w:val="none" w:sz="0" w:space="0" w:color="auto"/>
            <w:right w:val="none" w:sz="0" w:space="0" w:color="auto"/>
          </w:divBdr>
        </w:div>
        <w:div w:id="894120508">
          <w:marLeft w:val="0"/>
          <w:marRight w:val="0"/>
          <w:marTop w:val="0"/>
          <w:marBottom w:val="0"/>
          <w:divBdr>
            <w:top w:val="none" w:sz="0" w:space="0" w:color="auto"/>
            <w:left w:val="none" w:sz="0" w:space="0" w:color="auto"/>
            <w:bottom w:val="none" w:sz="0" w:space="0" w:color="auto"/>
            <w:right w:val="none" w:sz="0" w:space="0" w:color="auto"/>
          </w:divBdr>
        </w:div>
        <w:div w:id="918028306">
          <w:marLeft w:val="0"/>
          <w:marRight w:val="0"/>
          <w:marTop w:val="0"/>
          <w:marBottom w:val="0"/>
          <w:divBdr>
            <w:top w:val="none" w:sz="0" w:space="0" w:color="auto"/>
            <w:left w:val="none" w:sz="0" w:space="0" w:color="auto"/>
            <w:bottom w:val="none" w:sz="0" w:space="0" w:color="auto"/>
            <w:right w:val="none" w:sz="0" w:space="0" w:color="auto"/>
          </w:divBdr>
        </w:div>
        <w:div w:id="920334649">
          <w:marLeft w:val="0"/>
          <w:marRight w:val="0"/>
          <w:marTop w:val="0"/>
          <w:marBottom w:val="0"/>
          <w:divBdr>
            <w:top w:val="none" w:sz="0" w:space="0" w:color="auto"/>
            <w:left w:val="none" w:sz="0" w:space="0" w:color="auto"/>
            <w:bottom w:val="none" w:sz="0" w:space="0" w:color="auto"/>
            <w:right w:val="none" w:sz="0" w:space="0" w:color="auto"/>
          </w:divBdr>
        </w:div>
        <w:div w:id="923028917">
          <w:marLeft w:val="0"/>
          <w:marRight w:val="0"/>
          <w:marTop w:val="0"/>
          <w:marBottom w:val="0"/>
          <w:divBdr>
            <w:top w:val="none" w:sz="0" w:space="0" w:color="auto"/>
            <w:left w:val="none" w:sz="0" w:space="0" w:color="auto"/>
            <w:bottom w:val="none" w:sz="0" w:space="0" w:color="auto"/>
            <w:right w:val="none" w:sz="0" w:space="0" w:color="auto"/>
          </w:divBdr>
        </w:div>
        <w:div w:id="927806249">
          <w:marLeft w:val="0"/>
          <w:marRight w:val="0"/>
          <w:marTop w:val="0"/>
          <w:marBottom w:val="0"/>
          <w:divBdr>
            <w:top w:val="none" w:sz="0" w:space="0" w:color="auto"/>
            <w:left w:val="none" w:sz="0" w:space="0" w:color="auto"/>
            <w:bottom w:val="none" w:sz="0" w:space="0" w:color="auto"/>
            <w:right w:val="none" w:sz="0" w:space="0" w:color="auto"/>
          </w:divBdr>
        </w:div>
        <w:div w:id="936137055">
          <w:marLeft w:val="0"/>
          <w:marRight w:val="0"/>
          <w:marTop w:val="0"/>
          <w:marBottom w:val="0"/>
          <w:divBdr>
            <w:top w:val="none" w:sz="0" w:space="0" w:color="auto"/>
            <w:left w:val="none" w:sz="0" w:space="0" w:color="auto"/>
            <w:bottom w:val="none" w:sz="0" w:space="0" w:color="auto"/>
            <w:right w:val="none" w:sz="0" w:space="0" w:color="auto"/>
          </w:divBdr>
        </w:div>
        <w:div w:id="941451662">
          <w:marLeft w:val="0"/>
          <w:marRight w:val="0"/>
          <w:marTop w:val="0"/>
          <w:marBottom w:val="0"/>
          <w:divBdr>
            <w:top w:val="none" w:sz="0" w:space="0" w:color="auto"/>
            <w:left w:val="none" w:sz="0" w:space="0" w:color="auto"/>
            <w:bottom w:val="none" w:sz="0" w:space="0" w:color="auto"/>
            <w:right w:val="none" w:sz="0" w:space="0" w:color="auto"/>
          </w:divBdr>
        </w:div>
        <w:div w:id="943612738">
          <w:marLeft w:val="0"/>
          <w:marRight w:val="0"/>
          <w:marTop w:val="0"/>
          <w:marBottom w:val="0"/>
          <w:divBdr>
            <w:top w:val="none" w:sz="0" w:space="0" w:color="auto"/>
            <w:left w:val="none" w:sz="0" w:space="0" w:color="auto"/>
            <w:bottom w:val="none" w:sz="0" w:space="0" w:color="auto"/>
            <w:right w:val="none" w:sz="0" w:space="0" w:color="auto"/>
          </w:divBdr>
        </w:div>
        <w:div w:id="946622718">
          <w:marLeft w:val="0"/>
          <w:marRight w:val="0"/>
          <w:marTop w:val="0"/>
          <w:marBottom w:val="0"/>
          <w:divBdr>
            <w:top w:val="none" w:sz="0" w:space="0" w:color="auto"/>
            <w:left w:val="none" w:sz="0" w:space="0" w:color="auto"/>
            <w:bottom w:val="none" w:sz="0" w:space="0" w:color="auto"/>
            <w:right w:val="none" w:sz="0" w:space="0" w:color="auto"/>
          </w:divBdr>
        </w:div>
        <w:div w:id="954168060">
          <w:marLeft w:val="0"/>
          <w:marRight w:val="0"/>
          <w:marTop w:val="0"/>
          <w:marBottom w:val="0"/>
          <w:divBdr>
            <w:top w:val="none" w:sz="0" w:space="0" w:color="auto"/>
            <w:left w:val="none" w:sz="0" w:space="0" w:color="auto"/>
            <w:bottom w:val="none" w:sz="0" w:space="0" w:color="auto"/>
            <w:right w:val="none" w:sz="0" w:space="0" w:color="auto"/>
          </w:divBdr>
        </w:div>
        <w:div w:id="985669242">
          <w:marLeft w:val="0"/>
          <w:marRight w:val="0"/>
          <w:marTop w:val="0"/>
          <w:marBottom w:val="0"/>
          <w:divBdr>
            <w:top w:val="none" w:sz="0" w:space="0" w:color="auto"/>
            <w:left w:val="none" w:sz="0" w:space="0" w:color="auto"/>
            <w:bottom w:val="none" w:sz="0" w:space="0" w:color="auto"/>
            <w:right w:val="none" w:sz="0" w:space="0" w:color="auto"/>
          </w:divBdr>
        </w:div>
        <w:div w:id="990862197">
          <w:marLeft w:val="0"/>
          <w:marRight w:val="0"/>
          <w:marTop w:val="0"/>
          <w:marBottom w:val="0"/>
          <w:divBdr>
            <w:top w:val="none" w:sz="0" w:space="0" w:color="auto"/>
            <w:left w:val="none" w:sz="0" w:space="0" w:color="auto"/>
            <w:bottom w:val="none" w:sz="0" w:space="0" w:color="auto"/>
            <w:right w:val="none" w:sz="0" w:space="0" w:color="auto"/>
          </w:divBdr>
        </w:div>
        <w:div w:id="1000767095">
          <w:marLeft w:val="0"/>
          <w:marRight w:val="0"/>
          <w:marTop w:val="0"/>
          <w:marBottom w:val="0"/>
          <w:divBdr>
            <w:top w:val="none" w:sz="0" w:space="0" w:color="auto"/>
            <w:left w:val="none" w:sz="0" w:space="0" w:color="auto"/>
            <w:bottom w:val="none" w:sz="0" w:space="0" w:color="auto"/>
            <w:right w:val="none" w:sz="0" w:space="0" w:color="auto"/>
          </w:divBdr>
        </w:div>
        <w:div w:id="1009598426">
          <w:marLeft w:val="0"/>
          <w:marRight w:val="0"/>
          <w:marTop w:val="0"/>
          <w:marBottom w:val="0"/>
          <w:divBdr>
            <w:top w:val="none" w:sz="0" w:space="0" w:color="auto"/>
            <w:left w:val="none" w:sz="0" w:space="0" w:color="auto"/>
            <w:bottom w:val="none" w:sz="0" w:space="0" w:color="auto"/>
            <w:right w:val="none" w:sz="0" w:space="0" w:color="auto"/>
          </w:divBdr>
        </w:div>
        <w:div w:id="1050421061">
          <w:marLeft w:val="0"/>
          <w:marRight w:val="0"/>
          <w:marTop w:val="0"/>
          <w:marBottom w:val="0"/>
          <w:divBdr>
            <w:top w:val="none" w:sz="0" w:space="0" w:color="auto"/>
            <w:left w:val="none" w:sz="0" w:space="0" w:color="auto"/>
            <w:bottom w:val="none" w:sz="0" w:space="0" w:color="auto"/>
            <w:right w:val="none" w:sz="0" w:space="0" w:color="auto"/>
          </w:divBdr>
        </w:div>
        <w:div w:id="1056776402">
          <w:marLeft w:val="0"/>
          <w:marRight w:val="0"/>
          <w:marTop w:val="0"/>
          <w:marBottom w:val="0"/>
          <w:divBdr>
            <w:top w:val="none" w:sz="0" w:space="0" w:color="auto"/>
            <w:left w:val="none" w:sz="0" w:space="0" w:color="auto"/>
            <w:bottom w:val="none" w:sz="0" w:space="0" w:color="auto"/>
            <w:right w:val="none" w:sz="0" w:space="0" w:color="auto"/>
          </w:divBdr>
        </w:div>
        <w:div w:id="1089546287">
          <w:marLeft w:val="0"/>
          <w:marRight w:val="0"/>
          <w:marTop w:val="0"/>
          <w:marBottom w:val="0"/>
          <w:divBdr>
            <w:top w:val="none" w:sz="0" w:space="0" w:color="auto"/>
            <w:left w:val="none" w:sz="0" w:space="0" w:color="auto"/>
            <w:bottom w:val="none" w:sz="0" w:space="0" w:color="auto"/>
            <w:right w:val="none" w:sz="0" w:space="0" w:color="auto"/>
          </w:divBdr>
        </w:div>
        <w:div w:id="1111242737">
          <w:marLeft w:val="0"/>
          <w:marRight w:val="0"/>
          <w:marTop w:val="0"/>
          <w:marBottom w:val="0"/>
          <w:divBdr>
            <w:top w:val="none" w:sz="0" w:space="0" w:color="auto"/>
            <w:left w:val="none" w:sz="0" w:space="0" w:color="auto"/>
            <w:bottom w:val="none" w:sz="0" w:space="0" w:color="auto"/>
            <w:right w:val="none" w:sz="0" w:space="0" w:color="auto"/>
          </w:divBdr>
        </w:div>
        <w:div w:id="1122768502">
          <w:marLeft w:val="0"/>
          <w:marRight w:val="0"/>
          <w:marTop w:val="0"/>
          <w:marBottom w:val="0"/>
          <w:divBdr>
            <w:top w:val="none" w:sz="0" w:space="0" w:color="auto"/>
            <w:left w:val="none" w:sz="0" w:space="0" w:color="auto"/>
            <w:bottom w:val="none" w:sz="0" w:space="0" w:color="auto"/>
            <w:right w:val="none" w:sz="0" w:space="0" w:color="auto"/>
          </w:divBdr>
        </w:div>
        <w:div w:id="1129011471">
          <w:marLeft w:val="0"/>
          <w:marRight w:val="0"/>
          <w:marTop w:val="0"/>
          <w:marBottom w:val="0"/>
          <w:divBdr>
            <w:top w:val="none" w:sz="0" w:space="0" w:color="auto"/>
            <w:left w:val="none" w:sz="0" w:space="0" w:color="auto"/>
            <w:bottom w:val="none" w:sz="0" w:space="0" w:color="auto"/>
            <w:right w:val="none" w:sz="0" w:space="0" w:color="auto"/>
          </w:divBdr>
        </w:div>
        <w:div w:id="1132868754">
          <w:marLeft w:val="0"/>
          <w:marRight w:val="0"/>
          <w:marTop w:val="0"/>
          <w:marBottom w:val="0"/>
          <w:divBdr>
            <w:top w:val="none" w:sz="0" w:space="0" w:color="auto"/>
            <w:left w:val="none" w:sz="0" w:space="0" w:color="auto"/>
            <w:bottom w:val="none" w:sz="0" w:space="0" w:color="auto"/>
            <w:right w:val="none" w:sz="0" w:space="0" w:color="auto"/>
          </w:divBdr>
        </w:div>
        <w:div w:id="1134448410">
          <w:marLeft w:val="0"/>
          <w:marRight w:val="0"/>
          <w:marTop w:val="0"/>
          <w:marBottom w:val="0"/>
          <w:divBdr>
            <w:top w:val="none" w:sz="0" w:space="0" w:color="auto"/>
            <w:left w:val="none" w:sz="0" w:space="0" w:color="auto"/>
            <w:bottom w:val="none" w:sz="0" w:space="0" w:color="auto"/>
            <w:right w:val="none" w:sz="0" w:space="0" w:color="auto"/>
          </w:divBdr>
        </w:div>
        <w:div w:id="1183856973">
          <w:marLeft w:val="0"/>
          <w:marRight w:val="0"/>
          <w:marTop w:val="0"/>
          <w:marBottom w:val="0"/>
          <w:divBdr>
            <w:top w:val="none" w:sz="0" w:space="0" w:color="auto"/>
            <w:left w:val="none" w:sz="0" w:space="0" w:color="auto"/>
            <w:bottom w:val="none" w:sz="0" w:space="0" w:color="auto"/>
            <w:right w:val="none" w:sz="0" w:space="0" w:color="auto"/>
          </w:divBdr>
        </w:div>
        <w:div w:id="1185556909">
          <w:marLeft w:val="0"/>
          <w:marRight w:val="0"/>
          <w:marTop w:val="0"/>
          <w:marBottom w:val="0"/>
          <w:divBdr>
            <w:top w:val="none" w:sz="0" w:space="0" w:color="auto"/>
            <w:left w:val="none" w:sz="0" w:space="0" w:color="auto"/>
            <w:bottom w:val="none" w:sz="0" w:space="0" w:color="auto"/>
            <w:right w:val="none" w:sz="0" w:space="0" w:color="auto"/>
          </w:divBdr>
        </w:div>
        <w:div w:id="1197697107">
          <w:marLeft w:val="0"/>
          <w:marRight w:val="0"/>
          <w:marTop w:val="0"/>
          <w:marBottom w:val="0"/>
          <w:divBdr>
            <w:top w:val="none" w:sz="0" w:space="0" w:color="auto"/>
            <w:left w:val="none" w:sz="0" w:space="0" w:color="auto"/>
            <w:bottom w:val="none" w:sz="0" w:space="0" w:color="auto"/>
            <w:right w:val="none" w:sz="0" w:space="0" w:color="auto"/>
          </w:divBdr>
        </w:div>
        <w:div w:id="1223951486">
          <w:marLeft w:val="0"/>
          <w:marRight w:val="0"/>
          <w:marTop w:val="0"/>
          <w:marBottom w:val="0"/>
          <w:divBdr>
            <w:top w:val="none" w:sz="0" w:space="0" w:color="auto"/>
            <w:left w:val="none" w:sz="0" w:space="0" w:color="auto"/>
            <w:bottom w:val="none" w:sz="0" w:space="0" w:color="auto"/>
            <w:right w:val="none" w:sz="0" w:space="0" w:color="auto"/>
          </w:divBdr>
        </w:div>
        <w:div w:id="1234310987">
          <w:marLeft w:val="0"/>
          <w:marRight w:val="0"/>
          <w:marTop w:val="0"/>
          <w:marBottom w:val="0"/>
          <w:divBdr>
            <w:top w:val="none" w:sz="0" w:space="0" w:color="auto"/>
            <w:left w:val="none" w:sz="0" w:space="0" w:color="auto"/>
            <w:bottom w:val="none" w:sz="0" w:space="0" w:color="auto"/>
            <w:right w:val="none" w:sz="0" w:space="0" w:color="auto"/>
          </w:divBdr>
        </w:div>
        <w:div w:id="1256983248">
          <w:marLeft w:val="0"/>
          <w:marRight w:val="0"/>
          <w:marTop w:val="0"/>
          <w:marBottom w:val="0"/>
          <w:divBdr>
            <w:top w:val="none" w:sz="0" w:space="0" w:color="auto"/>
            <w:left w:val="none" w:sz="0" w:space="0" w:color="auto"/>
            <w:bottom w:val="none" w:sz="0" w:space="0" w:color="auto"/>
            <w:right w:val="none" w:sz="0" w:space="0" w:color="auto"/>
          </w:divBdr>
        </w:div>
        <w:div w:id="1257788526">
          <w:marLeft w:val="0"/>
          <w:marRight w:val="0"/>
          <w:marTop w:val="0"/>
          <w:marBottom w:val="0"/>
          <w:divBdr>
            <w:top w:val="none" w:sz="0" w:space="0" w:color="auto"/>
            <w:left w:val="none" w:sz="0" w:space="0" w:color="auto"/>
            <w:bottom w:val="none" w:sz="0" w:space="0" w:color="auto"/>
            <w:right w:val="none" w:sz="0" w:space="0" w:color="auto"/>
          </w:divBdr>
        </w:div>
        <w:div w:id="1290165575">
          <w:marLeft w:val="0"/>
          <w:marRight w:val="0"/>
          <w:marTop w:val="0"/>
          <w:marBottom w:val="0"/>
          <w:divBdr>
            <w:top w:val="none" w:sz="0" w:space="0" w:color="auto"/>
            <w:left w:val="none" w:sz="0" w:space="0" w:color="auto"/>
            <w:bottom w:val="none" w:sz="0" w:space="0" w:color="auto"/>
            <w:right w:val="none" w:sz="0" w:space="0" w:color="auto"/>
          </w:divBdr>
        </w:div>
        <w:div w:id="1290740266">
          <w:marLeft w:val="0"/>
          <w:marRight w:val="0"/>
          <w:marTop w:val="0"/>
          <w:marBottom w:val="0"/>
          <w:divBdr>
            <w:top w:val="none" w:sz="0" w:space="0" w:color="auto"/>
            <w:left w:val="none" w:sz="0" w:space="0" w:color="auto"/>
            <w:bottom w:val="none" w:sz="0" w:space="0" w:color="auto"/>
            <w:right w:val="none" w:sz="0" w:space="0" w:color="auto"/>
          </w:divBdr>
        </w:div>
        <w:div w:id="1295678385">
          <w:marLeft w:val="0"/>
          <w:marRight w:val="0"/>
          <w:marTop w:val="0"/>
          <w:marBottom w:val="0"/>
          <w:divBdr>
            <w:top w:val="none" w:sz="0" w:space="0" w:color="auto"/>
            <w:left w:val="none" w:sz="0" w:space="0" w:color="auto"/>
            <w:bottom w:val="none" w:sz="0" w:space="0" w:color="auto"/>
            <w:right w:val="none" w:sz="0" w:space="0" w:color="auto"/>
          </w:divBdr>
        </w:div>
        <w:div w:id="1309898707">
          <w:marLeft w:val="0"/>
          <w:marRight w:val="0"/>
          <w:marTop w:val="0"/>
          <w:marBottom w:val="0"/>
          <w:divBdr>
            <w:top w:val="none" w:sz="0" w:space="0" w:color="auto"/>
            <w:left w:val="none" w:sz="0" w:space="0" w:color="auto"/>
            <w:bottom w:val="none" w:sz="0" w:space="0" w:color="auto"/>
            <w:right w:val="none" w:sz="0" w:space="0" w:color="auto"/>
          </w:divBdr>
        </w:div>
        <w:div w:id="1318534153">
          <w:marLeft w:val="0"/>
          <w:marRight w:val="0"/>
          <w:marTop w:val="0"/>
          <w:marBottom w:val="0"/>
          <w:divBdr>
            <w:top w:val="none" w:sz="0" w:space="0" w:color="auto"/>
            <w:left w:val="none" w:sz="0" w:space="0" w:color="auto"/>
            <w:bottom w:val="none" w:sz="0" w:space="0" w:color="auto"/>
            <w:right w:val="none" w:sz="0" w:space="0" w:color="auto"/>
          </w:divBdr>
        </w:div>
        <w:div w:id="1323394563">
          <w:marLeft w:val="0"/>
          <w:marRight w:val="0"/>
          <w:marTop w:val="0"/>
          <w:marBottom w:val="0"/>
          <w:divBdr>
            <w:top w:val="none" w:sz="0" w:space="0" w:color="auto"/>
            <w:left w:val="none" w:sz="0" w:space="0" w:color="auto"/>
            <w:bottom w:val="none" w:sz="0" w:space="0" w:color="auto"/>
            <w:right w:val="none" w:sz="0" w:space="0" w:color="auto"/>
          </w:divBdr>
        </w:div>
        <w:div w:id="1327900902">
          <w:marLeft w:val="0"/>
          <w:marRight w:val="0"/>
          <w:marTop w:val="0"/>
          <w:marBottom w:val="0"/>
          <w:divBdr>
            <w:top w:val="none" w:sz="0" w:space="0" w:color="auto"/>
            <w:left w:val="none" w:sz="0" w:space="0" w:color="auto"/>
            <w:bottom w:val="none" w:sz="0" w:space="0" w:color="auto"/>
            <w:right w:val="none" w:sz="0" w:space="0" w:color="auto"/>
          </w:divBdr>
        </w:div>
        <w:div w:id="1379008794">
          <w:marLeft w:val="0"/>
          <w:marRight w:val="0"/>
          <w:marTop w:val="0"/>
          <w:marBottom w:val="0"/>
          <w:divBdr>
            <w:top w:val="none" w:sz="0" w:space="0" w:color="auto"/>
            <w:left w:val="none" w:sz="0" w:space="0" w:color="auto"/>
            <w:bottom w:val="none" w:sz="0" w:space="0" w:color="auto"/>
            <w:right w:val="none" w:sz="0" w:space="0" w:color="auto"/>
          </w:divBdr>
        </w:div>
        <w:div w:id="1382947002">
          <w:marLeft w:val="0"/>
          <w:marRight w:val="0"/>
          <w:marTop w:val="0"/>
          <w:marBottom w:val="0"/>
          <w:divBdr>
            <w:top w:val="none" w:sz="0" w:space="0" w:color="auto"/>
            <w:left w:val="none" w:sz="0" w:space="0" w:color="auto"/>
            <w:bottom w:val="none" w:sz="0" w:space="0" w:color="auto"/>
            <w:right w:val="none" w:sz="0" w:space="0" w:color="auto"/>
          </w:divBdr>
        </w:div>
        <w:div w:id="1401833074">
          <w:marLeft w:val="0"/>
          <w:marRight w:val="0"/>
          <w:marTop w:val="0"/>
          <w:marBottom w:val="0"/>
          <w:divBdr>
            <w:top w:val="none" w:sz="0" w:space="0" w:color="auto"/>
            <w:left w:val="none" w:sz="0" w:space="0" w:color="auto"/>
            <w:bottom w:val="none" w:sz="0" w:space="0" w:color="auto"/>
            <w:right w:val="none" w:sz="0" w:space="0" w:color="auto"/>
          </w:divBdr>
        </w:div>
        <w:div w:id="1404641890">
          <w:marLeft w:val="0"/>
          <w:marRight w:val="0"/>
          <w:marTop w:val="0"/>
          <w:marBottom w:val="0"/>
          <w:divBdr>
            <w:top w:val="none" w:sz="0" w:space="0" w:color="auto"/>
            <w:left w:val="none" w:sz="0" w:space="0" w:color="auto"/>
            <w:bottom w:val="none" w:sz="0" w:space="0" w:color="auto"/>
            <w:right w:val="none" w:sz="0" w:space="0" w:color="auto"/>
          </w:divBdr>
        </w:div>
        <w:div w:id="1414815143">
          <w:marLeft w:val="0"/>
          <w:marRight w:val="0"/>
          <w:marTop w:val="0"/>
          <w:marBottom w:val="0"/>
          <w:divBdr>
            <w:top w:val="none" w:sz="0" w:space="0" w:color="auto"/>
            <w:left w:val="none" w:sz="0" w:space="0" w:color="auto"/>
            <w:bottom w:val="none" w:sz="0" w:space="0" w:color="auto"/>
            <w:right w:val="none" w:sz="0" w:space="0" w:color="auto"/>
          </w:divBdr>
        </w:div>
        <w:div w:id="1415665619">
          <w:marLeft w:val="0"/>
          <w:marRight w:val="0"/>
          <w:marTop w:val="0"/>
          <w:marBottom w:val="0"/>
          <w:divBdr>
            <w:top w:val="none" w:sz="0" w:space="0" w:color="auto"/>
            <w:left w:val="none" w:sz="0" w:space="0" w:color="auto"/>
            <w:bottom w:val="none" w:sz="0" w:space="0" w:color="auto"/>
            <w:right w:val="none" w:sz="0" w:space="0" w:color="auto"/>
          </w:divBdr>
        </w:div>
        <w:div w:id="1421634616">
          <w:marLeft w:val="0"/>
          <w:marRight w:val="0"/>
          <w:marTop w:val="0"/>
          <w:marBottom w:val="0"/>
          <w:divBdr>
            <w:top w:val="none" w:sz="0" w:space="0" w:color="auto"/>
            <w:left w:val="none" w:sz="0" w:space="0" w:color="auto"/>
            <w:bottom w:val="none" w:sz="0" w:space="0" w:color="auto"/>
            <w:right w:val="none" w:sz="0" w:space="0" w:color="auto"/>
          </w:divBdr>
        </w:div>
        <w:div w:id="1445810402">
          <w:marLeft w:val="0"/>
          <w:marRight w:val="0"/>
          <w:marTop w:val="0"/>
          <w:marBottom w:val="0"/>
          <w:divBdr>
            <w:top w:val="none" w:sz="0" w:space="0" w:color="auto"/>
            <w:left w:val="none" w:sz="0" w:space="0" w:color="auto"/>
            <w:bottom w:val="none" w:sz="0" w:space="0" w:color="auto"/>
            <w:right w:val="none" w:sz="0" w:space="0" w:color="auto"/>
          </w:divBdr>
        </w:div>
        <w:div w:id="1476989983">
          <w:marLeft w:val="0"/>
          <w:marRight w:val="0"/>
          <w:marTop w:val="0"/>
          <w:marBottom w:val="0"/>
          <w:divBdr>
            <w:top w:val="none" w:sz="0" w:space="0" w:color="auto"/>
            <w:left w:val="none" w:sz="0" w:space="0" w:color="auto"/>
            <w:bottom w:val="none" w:sz="0" w:space="0" w:color="auto"/>
            <w:right w:val="none" w:sz="0" w:space="0" w:color="auto"/>
          </w:divBdr>
        </w:div>
        <w:div w:id="1489130141">
          <w:marLeft w:val="0"/>
          <w:marRight w:val="0"/>
          <w:marTop w:val="0"/>
          <w:marBottom w:val="0"/>
          <w:divBdr>
            <w:top w:val="none" w:sz="0" w:space="0" w:color="auto"/>
            <w:left w:val="none" w:sz="0" w:space="0" w:color="auto"/>
            <w:bottom w:val="none" w:sz="0" w:space="0" w:color="auto"/>
            <w:right w:val="none" w:sz="0" w:space="0" w:color="auto"/>
          </w:divBdr>
        </w:div>
        <w:div w:id="1491604882">
          <w:marLeft w:val="0"/>
          <w:marRight w:val="0"/>
          <w:marTop w:val="0"/>
          <w:marBottom w:val="0"/>
          <w:divBdr>
            <w:top w:val="none" w:sz="0" w:space="0" w:color="auto"/>
            <w:left w:val="none" w:sz="0" w:space="0" w:color="auto"/>
            <w:bottom w:val="none" w:sz="0" w:space="0" w:color="auto"/>
            <w:right w:val="none" w:sz="0" w:space="0" w:color="auto"/>
          </w:divBdr>
        </w:div>
        <w:div w:id="1517235346">
          <w:marLeft w:val="0"/>
          <w:marRight w:val="0"/>
          <w:marTop w:val="0"/>
          <w:marBottom w:val="0"/>
          <w:divBdr>
            <w:top w:val="none" w:sz="0" w:space="0" w:color="auto"/>
            <w:left w:val="none" w:sz="0" w:space="0" w:color="auto"/>
            <w:bottom w:val="none" w:sz="0" w:space="0" w:color="auto"/>
            <w:right w:val="none" w:sz="0" w:space="0" w:color="auto"/>
          </w:divBdr>
        </w:div>
        <w:div w:id="1543710496">
          <w:marLeft w:val="0"/>
          <w:marRight w:val="0"/>
          <w:marTop w:val="0"/>
          <w:marBottom w:val="0"/>
          <w:divBdr>
            <w:top w:val="none" w:sz="0" w:space="0" w:color="auto"/>
            <w:left w:val="none" w:sz="0" w:space="0" w:color="auto"/>
            <w:bottom w:val="none" w:sz="0" w:space="0" w:color="auto"/>
            <w:right w:val="none" w:sz="0" w:space="0" w:color="auto"/>
          </w:divBdr>
        </w:div>
        <w:div w:id="1545828024">
          <w:marLeft w:val="0"/>
          <w:marRight w:val="0"/>
          <w:marTop w:val="0"/>
          <w:marBottom w:val="0"/>
          <w:divBdr>
            <w:top w:val="none" w:sz="0" w:space="0" w:color="auto"/>
            <w:left w:val="none" w:sz="0" w:space="0" w:color="auto"/>
            <w:bottom w:val="none" w:sz="0" w:space="0" w:color="auto"/>
            <w:right w:val="none" w:sz="0" w:space="0" w:color="auto"/>
          </w:divBdr>
        </w:div>
        <w:div w:id="1556310133">
          <w:marLeft w:val="0"/>
          <w:marRight w:val="0"/>
          <w:marTop w:val="0"/>
          <w:marBottom w:val="0"/>
          <w:divBdr>
            <w:top w:val="none" w:sz="0" w:space="0" w:color="auto"/>
            <w:left w:val="none" w:sz="0" w:space="0" w:color="auto"/>
            <w:bottom w:val="none" w:sz="0" w:space="0" w:color="auto"/>
            <w:right w:val="none" w:sz="0" w:space="0" w:color="auto"/>
          </w:divBdr>
        </w:div>
        <w:div w:id="1569531503">
          <w:marLeft w:val="0"/>
          <w:marRight w:val="0"/>
          <w:marTop w:val="0"/>
          <w:marBottom w:val="0"/>
          <w:divBdr>
            <w:top w:val="none" w:sz="0" w:space="0" w:color="auto"/>
            <w:left w:val="none" w:sz="0" w:space="0" w:color="auto"/>
            <w:bottom w:val="none" w:sz="0" w:space="0" w:color="auto"/>
            <w:right w:val="none" w:sz="0" w:space="0" w:color="auto"/>
          </w:divBdr>
        </w:div>
        <w:div w:id="1604990152">
          <w:marLeft w:val="0"/>
          <w:marRight w:val="0"/>
          <w:marTop w:val="0"/>
          <w:marBottom w:val="0"/>
          <w:divBdr>
            <w:top w:val="none" w:sz="0" w:space="0" w:color="auto"/>
            <w:left w:val="none" w:sz="0" w:space="0" w:color="auto"/>
            <w:bottom w:val="none" w:sz="0" w:space="0" w:color="auto"/>
            <w:right w:val="none" w:sz="0" w:space="0" w:color="auto"/>
          </w:divBdr>
        </w:div>
        <w:div w:id="1606419168">
          <w:marLeft w:val="0"/>
          <w:marRight w:val="0"/>
          <w:marTop w:val="0"/>
          <w:marBottom w:val="0"/>
          <w:divBdr>
            <w:top w:val="none" w:sz="0" w:space="0" w:color="auto"/>
            <w:left w:val="none" w:sz="0" w:space="0" w:color="auto"/>
            <w:bottom w:val="none" w:sz="0" w:space="0" w:color="auto"/>
            <w:right w:val="none" w:sz="0" w:space="0" w:color="auto"/>
          </w:divBdr>
        </w:div>
        <w:div w:id="1612469398">
          <w:marLeft w:val="0"/>
          <w:marRight w:val="0"/>
          <w:marTop w:val="0"/>
          <w:marBottom w:val="0"/>
          <w:divBdr>
            <w:top w:val="none" w:sz="0" w:space="0" w:color="auto"/>
            <w:left w:val="none" w:sz="0" w:space="0" w:color="auto"/>
            <w:bottom w:val="none" w:sz="0" w:space="0" w:color="auto"/>
            <w:right w:val="none" w:sz="0" w:space="0" w:color="auto"/>
          </w:divBdr>
        </w:div>
        <w:div w:id="1621183709">
          <w:marLeft w:val="0"/>
          <w:marRight w:val="0"/>
          <w:marTop w:val="0"/>
          <w:marBottom w:val="0"/>
          <w:divBdr>
            <w:top w:val="none" w:sz="0" w:space="0" w:color="auto"/>
            <w:left w:val="none" w:sz="0" w:space="0" w:color="auto"/>
            <w:bottom w:val="none" w:sz="0" w:space="0" w:color="auto"/>
            <w:right w:val="none" w:sz="0" w:space="0" w:color="auto"/>
          </w:divBdr>
        </w:div>
        <w:div w:id="1625426532">
          <w:marLeft w:val="0"/>
          <w:marRight w:val="0"/>
          <w:marTop w:val="0"/>
          <w:marBottom w:val="0"/>
          <w:divBdr>
            <w:top w:val="none" w:sz="0" w:space="0" w:color="auto"/>
            <w:left w:val="none" w:sz="0" w:space="0" w:color="auto"/>
            <w:bottom w:val="none" w:sz="0" w:space="0" w:color="auto"/>
            <w:right w:val="none" w:sz="0" w:space="0" w:color="auto"/>
          </w:divBdr>
        </w:div>
        <w:div w:id="1632245570">
          <w:marLeft w:val="0"/>
          <w:marRight w:val="0"/>
          <w:marTop w:val="0"/>
          <w:marBottom w:val="0"/>
          <w:divBdr>
            <w:top w:val="none" w:sz="0" w:space="0" w:color="auto"/>
            <w:left w:val="none" w:sz="0" w:space="0" w:color="auto"/>
            <w:bottom w:val="none" w:sz="0" w:space="0" w:color="auto"/>
            <w:right w:val="none" w:sz="0" w:space="0" w:color="auto"/>
          </w:divBdr>
        </w:div>
        <w:div w:id="1633292869">
          <w:marLeft w:val="0"/>
          <w:marRight w:val="0"/>
          <w:marTop w:val="0"/>
          <w:marBottom w:val="0"/>
          <w:divBdr>
            <w:top w:val="none" w:sz="0" w:space="0" w:color="auto"/>
            <w:left w:val="none" w:sz="0" w:space="0" w:color="auto"/>
            <w:bottom w:val="none" w:sz="0" w:space="0" w:color="auto"/>
            <w:right w:val="none" w:sz="0" w:space="0" w:color="auto"/>
          </w:divBdr>
        </w:div>
        <w:div w:id="1635135244">
          <w:marLeft w:val="0"/>
          <w:marRight w:val="0"/>
          <w:marTop w:val="0"/>
          <w:marBottom w:val="0"/>
          <w:divBdr>
            <w:top w:val="none" w:sz="0" w:space="0" w:color="auto"/>
            <w:left w:val="none" w:sz="0" w:space="0" w:color="auto"/>
            <w:bottom w:val="none" w:sz="0" w:space="0" w:color="auto"/>
            <w:right w:val="none" w:sz="0" w:space="0" w:color="auto"/>
          </w:divBdr>
        </w:div>
        <w:div w:id="1646472851">
          <w:marLeft w:val="0"/>
          <w:marRight w:val="0"/>
          <w:marTop w:val="0"/>
          <w:marBottom w:val="0"/>
          <w:divBdr>
            <w:top w:val="none" w:sz="0" w:space="0" w:color="auto"/>
            <w:left w:val="none" w:sz="0" w:space="0" w:color="auto"/>
            <w:bottom w:val="none" w:sz="0" w:space="0" w:color="auto"/>
            <w:right w:val="none" w:sz="0" w:space="0" w:color="auto"/>
          </w:divBdr>
        </w:div>
        <w:div w:id="1669364110">
          <w:marLeft w:val="0"/>
          <w:marRight w:val="0"/>
          <w:marTop w:val="0"/>
          <w:marBottom w:val="0"/>
          <w:divBdr>
            <w:top w:val="none" w:sz="0" w:space="0" w:color="auto"/>
            <w:left w:val="none" w:sz="0" w:space="0" w:color="auto"/>
            <w:bottom w:val="none" w:sz="0" w:space="0" w:color="auto"/>
            <w:right w:val="none" w:sz="0" w:space="0" w:color="auto"/>
          </w:divBdr>
        </w:div>
        <w:div w:id="1676155307">
          <w:marLeft w:val="0"/>
          <w:marRight w:val="0"/>
          <w:marTop w:val="0"/>
          <w:marBottom w:val="0"/>
          <w:divBdr>
            <w:top w:val="none" w:sz="0" w:space="0" w:color="auto"/>
            <w:left w:val="none" w:sz="0" w:space="0" w:color="auto"/>
            <w:bottom w:val="none" w:sz="0" w:space="0" w:color="auto"/>
            <w:right w:val="none" w:sz="0" w:space="0" w:color="auto"/>
          </w:divBdr>
        </w:div>
        <w:div w:id="1702432946">
          <w:marLeft w:val="0"/>
          <w:marRight w:val="0"/>
          <w:marTop w:val="0"/>
          <w:marBottom w:val="0"/>
          <w:divBdr>
            <w:top w:val="none" w:sz="0" w:space="0" w:color="auto"/>
            <w:left w:val="none" w:sz="0" w:space="0" w:color="auto"/>
            <w:bottom w:val="none" w:sz="0" w:space="0" w:color="auto"/>
            <w:right w:val="none" w:sz="0" w:space="0" w:color="auto"/>
          </w:divBdr>
        </w:div>
        <w:div w:id="1759212752">
          <w:marLeft w:val="0"/>
          <w:marRight w:val="0"/>
          <w:marTop w:val="0"/>
          <w:marBottom w:val="0"/>
          <w:divBdr>
            <w:top w:val="none" w:sz="0" w:space="0" w:color="auto"/>
            <w:left w:val="none" w:sz="0" w:space="0" w:color="auto"/>
            <w:bottom w:val="none" w:sz="0" w:space="0" w:color="auto"/>
            <w:right w:val="none" w:sz="0" w:space="0" w:color="auto"/>
          </w:divBdr>
        </w:div>
        <w:div w:id="1761097916">
          <w:marLeft w:val="0"/>
          <w:marRight w:val="0"/>
          <w:marTop w:val="0"/>
          <w:marBottom w:val="0"/>
          <w:divBdr>
            <w:top w:val="none" w:sz="0" w:space="0" w:color="auto"/>
            <w:left w:val="none" w:sz="0" w:space="0" w:color="auto"/>
            <w:bottom w:val="none" w:sz="0" w:space="0" w:color="auto"/>
            <w:right w:val="none" w:sz="0" w:space="0" w:color="auto"/>
          </w:divBdr>
        </w:div>
        <w:div w:id="1786803063">
          <w:marLeft w:val="0"/>
          <w:marRight w:val="0"/>
          <w:marTop w:val="0"/>
          <w:marBottom w:val="0"/>
          <w:divBdr>
            <w:top w:val="none" w:sz="0" w:space="0" w:color="auto"/>
            <w:left w:val="none" w:sz="0" w:space="0" w:color="auto"/>
            <w:bottom w:val="none" w:sz="0" w:space="0" w:color="auto"/>
            <w:right w:val="none" w:sz="0" w:space="0" w:color="auto"/>
          </w:divBdr>
        </w:div>
        <w:div w:id="1789743039">
          <w:marLeft w:val="0"/>
          <w:marRight w:val="0"/>
          <w:marTop w:val="0"/>
          <w:marBottom w:val="0"/>
          <w:divBdr>
            <w:top w:val="none" w:sz="0" w:space="0" w:color="auto"/>
            <w:left w:val="none" w:sz="0" w:space="0" w:color="auto"/>
            <w:bottom w:val="none" w:sz="0" w:space="0" w:color="auto"/>
            <w:right w:val="none" w:sz="0" w:space="0" w:color="auto"/>
          </w:divBdr>
        </w:div>
        <w:div w:id="1803383395">
          <w:marLeft w:val="0"/>
          <w:marRight w:val="0"/>
          <w:marTop w:val="0"/>
          <w:marBottom w:val="0"/>
          <w:divBdr>
            <w:top w:val="none" w:sz="0" w:space="0" w:color="auto"/>
            <w:left w:val="none" w:sz="0" w:space="0" w:color="auto"/>
            <w:bottom w:val="none" w:sz="0" w:space="0" w:color="auto"/>
            <w:right w:val="none" w:sz="0" w:space="0" w:color="auto"/>
          </w:divBdr>
        </w:div>
        <w:div w:id="1827935587">
          <w:marLeft w:val="0"/>
          <w:marRight w:val="0"/>
          <w:marTop w:val="0"/>
          <w:marBottom w:val="0"/>
          <w:divBdr>
            <w:top w:val="none" w:sz="0" w:space="0" w:color="auto"/>
            <w:left w:val="none" w:sz="0" w:space="0" w:color="auto"/>
            <w:bottom w:val="none" w:sz="0" w:space="0" w:color="auto"/>
            <w:right w:val="none" w:sz="0" w:space="0" w:color="auto"/>
          </w:divBdr>
        </w:div>
        <w:div w:id="1837724874">
          <w:marLeft w:val="0"/>
          <w:marRight w:val="0"/>
          <w:marTop w:val="0"/>
          <w:marBottom w:val="0"/>
          <w:divBdr>
            <w:top w:val="none" w:sz="0" w:space="0" w:color="auto"/>
            <w:left w:val="none" w:sz="0" w:space="0" w:color="auto"/>
            <w:bottom w:val="none" w:sz="0" w:space="0" w:color="auto"/>
            <w:right w:val="none" w:sz="0" w:space="0" w:color="auto"/>
          </w:divBdr>
        </w:div>
        <w:div w:id="1838837028">
          <w:marLeft w:val="0"/>
          <w:marRight w:val="0"/>
          <w:marTop w:val="0"/>
          <w:marBottom w:val="0"/>
          <w:divBdr>
            <w:top w:val="none" w:sz="0" w:space="0" w:color="auto"/>
            <w:left w:val="none" w:sz="0" w:space="0" w:color="auto"/>
            <w:bottom w:val="none" w:sz="0" w:space="0" w:color="auto"/>
            <w:right w:val="none" w:sz="0" w:space="0" w:color="auto"/>
          </w:divBdr>
        </w:div>
        <w:div w:id="1852791908">
          <w:marLeft w:val="0"/>
          <w:marRight w:val="0"/>
          <w:marTop w:val="0"/>
          <w:marBottom w:val="0"/>
          <w:divBdr>
            <w:top w:val="none" w:sz="0" w:space="0" w:color="auto"/>
            <w:left w:val="none" w:sz="0" w:space="0" w:color="auto"/>
            <w:bottom w:val="none" w:sz="0" w:space="0" w:color="auto"/>
            <w:right w:val="none" w:sz="0" w:space="0" w:color="auto"/>
          </w:divBdr>
        </w:div>
        <w:div w:id="1856920789">
          <w:marLeft w:val="0"/>
          <w:marRight w:val="0"/>
          <w:marTop w:val="0"/>
          <w:marBottom w:val="0"/>
          <w:divBdr>
            <w:top w:val="none" w:sz="0" w:space="0" w:color="auto"/>
            <w:left w:val="none" w:sz="0" w:space="0" w:color="auto"/>
            <w:bottom w:val="none" w:sz="0" w:space="0" w:color="auto"/>
            <w:right w:val="none" w:sz="0" w:space="0" w:color="auto"/>
          </w:divBdr>
        </w:div>
        <w:div w:id="1889803585">
          <w:marLeft w:val="0"/>
          <w:marRight w:val="0"/>
          <w:marTop w:val="0"/>
          <w:marBottom w:val="0"/>
          <w:divBdr>
            <w:top w:val="none" w:sz="0" w:space="0" w:color="auto"/>
            <w:left w:val="none" w:sz="0" w:space="0" w:color="auto"/>
            <w:bottom w:val="none" w:sz="0" w:space="0" w:color="auto"/>
            <w:right w:val="none" w:sz="0" w:space="0" w:color="auto"/>
          </w:divBdr>
        </w:div>
        <w:div w:id="1895653862">
          <w:marLeft w:val="0"/>
          <w:marRight w:val="0"/>
          <w:marTop w:val="0"/>
          <w:marBottom w:val="0"/>
          <w:divBdr>
            <w:top w:val="none" w:sz="0" w:space="0" w:color="auto"/>
            <w:left w:val="none" w:sz="0" w:space="0" w:color="auto"/>
            <w:bottom w:val="none" w:sz="0" w:space="0" w:color="auto"/>
            <w:right w:val="none" w:sz="0" w:space="0" w:color="auto"/>
          </w:divBdr>
        </w:div>
        <w:div w:id="1901867335">
          <w:marLeft w:val="0"/>
          <w:marRight w:val="0"/>
          <w:marTop w:val="0"/>
          <w:marBottom w:val="0"/>
          <w:divBdr>
            <w:top w:val="none" w:sz="0" w:space="0" w:color="auto"/>
            <w:left w:val="none" w:sz="0" w:space="0" w:color="auto"/>
            <w:bottom w:val="none" w:sz="0" w:space="0" w:color="auto"/>
            <w:right w:val="none" w:sz="0" w:space="0" w:color="auto"/>
          </w:divBdr>
        </w:div>
        <w:div w:id="1910916313">
          <w:marLeft w:val="0"/>
          <w:marRight w:val="0"/>
          <w:marTop w:val="0"/>
          <w:marBottom w:val="0"/>
          <w:divBdr>
            <w:top w:val="none" w:sz="0" w:space="0" w:color="auto"/>
            <w:left w:val="none" w:sz="0" w:space="0" w:color="auto"/>
            <w:bottom w:val="none" w:sz="0" w:space="0" w:color="auto"/>
            <w:right w:val="none" w:sz="0" w:space="0" w:color="auto"/>
          </w:divBdr>
        </w:div>
        <w:div w:id="1914581662">
          <w:marLeft w:val="0"/>
          <w:marRight w:val="0"/>
          <w:marTop w:val="0"/>
          <w:marBottom w:val="0"/>
          <w:divBdr>
            <w:top w:val="none" w:sz="0" w:space="0" w:color="auto"/>
            <w:left w:val="none" w:sz="0" w:space="0" w:color="auto"/>
            <w:bottom w:val="none" w:sz="0" w:space="0" w:color="auto"/>
            <w:right w:val="none" w:sz="0" w:space="0" w:color="auto"/>
          </w:divBdr>
        </w:div>
        <w:div w:id="1916740780">
          <w:marLeft w:val="0"/>
          <w:marRight w:val="0"/>
          <w:marTop w:val="0"/>
          <w:marBottom w:val="0"/>
          <w:divBdr>
            <w:top w:val="none" w:sz="0" w:space="0" w:color="auto"/>
            <w:left w:val="none" w:sz="0" w:space="0" w:color="auto"/>
            <w:bottom w:val="none" w:sz="0" w:space="0" w:color="auto"/>
            <w:right w:val="none" w:sz="0" w:space="0" w:color="auto"/>
          </w:divBdr>
        </w:div>
        <w:div w:id="1933737418">
          <w:marLeft w:val="0"/>
          <w:marRight w:val="0"/>
          <w:marTop w:val="0"/>
          <w:marBottom w:val="0"/>
          <w:divBdr>
            <w:top w:val="none" w:sz="0" w:space="0" w:color="auto"/>
            <w:left w:val="none" w:sz="0" w:space="0" w:color="auto"/>
            <w:bottom w:val="none" w:sz="0" w:space="0" w:color="auto"/>
            <w:right w:val="none" w:sz="0" w:space="0" w:color="auto"/>
          </w:divBdr>
        </w:div>
        <w:div w:id="1945842703">
          <w:marLeft w:val="0"/>
          <w:marRight w:val="0"/>
          <w:marTop w:val="0"/>
          <w:marBottom w:val="0"/>
          <w:divBdr>
            <w:top w:val="none" w:sz="0" w:space="0" w:color="auto"/>
            <w:left w:val="none" w:sz="0" w:space="0" w:color="auto"/>
            <w:bottom w:val="none" w:sz="0" w:space="0" w:color="auto"/>
            <w:right w:val="none" w:sz="0" w:space="0" w:color="auto"/>
          </w:divBdr>
        </w:div>
        <w:div w:id="1948149778">
          <w:marLeft w:val="0"/>
          <w:marRight w:val="0"/>
          <w:marTop w:val="0"/>
          <w:marBottom w:val="0"/>
          <w:divBdr>
            <w:top w:val="none" w:sz="0" w:space="0" w:color="auto"/>
            <w:left w:val="none" w:sz="0" w:space="0" w:color="auto"/>
            <w:bottom w:val="none" w:sz="0" w:space="0" w:color="auto"/>
            <w:right w:val="none" w:sz="0" w:space="0" w:color="auto"/>
          </w:divBdr>
        </w:div>
        <w:div w:id="1991250403">
          <w:marLeft w:val="0"/>
          <w:marRight w:val="0"/>
          <w:marTop w:val="0"/>
          <w:marBottom w:val="0"/>
          <w:divBdr>
            <w:top w:val="none" w:sz="0" w:space="0" w:color="auto"/>
            <w:left w:val="none" w:sz="0" w:space="0" w:color="auto"/>
            <w:bottom w:val="none" w:sz="0" w:space="0" w:color="auto"/>
            <w:right w:val="none" w:sz="0" w:space="0" w:color="auto"/>
          </w:divBdr>
        </w:div>
        <w:div w:id="2027363066">
          <w:marLeft w:val="0"/>
          <w:marRight w:val="0"/>
          <w:marTop w:val="0"/>
          <w:marBottom w:val="0"/>
          <w:divBdr>
            <w:top w:val="none" w:sz="0" w:space="0" w:color="auto"/>
            <w:left w:val="none" w:sz="0" w:space="0" w:color="auto"/>
            <w:bottom w:val="none" w:sz="0" w:space="0" w:color="auto"/>
            <w:right w:val="none" w:sz="0" w:space="0" w:color="auto"/>
          </w:divBdr>
        </w:div>
        <w:div w:id="2033532921">
          <w:marLeft w:val="0"/>
          <w:marRight w:val="0"/>
          <w:marTop w:val="0"/>
          <w:marBottom w:val="0"/>
          <w:divBdr>
            <w:top w:val="none" w:sz="0" w:space="0" w:color="auto"/>
            <w:left w:val="none" w:sz="0" w:space="0" w:color="auto"/>
            <w:bottom w:val="none" w:sz="0" w:space="0" w:color="auto"/>
            <w:right w:val="none" w:sz="0" w:space="0" w:color="auto"/>
          </w:divBdr>
        </w:div>
        <w:div w:id="2050294592">
          <w:marLeft w:val="0"/>
          <w:marRight w:val="0"/>
          <w:marTop w:val="0"/>
          <w:marBottom w:val="0"/>
          <w:divBdr>
            <w:top w:val="none" w:sz="0" w:space="0" w:color="auto"/>
            <w:left w:val="none" w:sz="0" w:space="0" w:color="auto"/>
            <w:bottom w:val="none" w:sz="0" w:space="0" w:color="auto"/>
            <w:right w:val="none" w:sz="0" w:space="0" w:color="auto"/>
          </w:divBdr>
        </w:div>
        <w:div w:id="2078624178">
          <w:marLeft w:val="0"/>
          <w:marRight w:val="0"/>
          <w:marTop w:val="0"/>
          <w:marBottom w:val="0"/>
          <w:divBdr>
            <w:top w:val="none" w:sz="0" w:space="0" w:color="auto"/>
            <w:left w:val="none" w:sz="0" w:space="0" w:color="auto"/>
            <w:bottom w:val="none" w:sz="0" w:space="0" w:color="auto"/>
            <w:right w:val="none" w:sz="0" w:space="0" w:color="auto"/>
          </w:divBdr>
        </w:div>
        <w:div w:id="2086224637">
          <w:marLeft w:val="0"/>
          <w:marRight w:val="0"/>
          <w:marTop w:val="0"/>
          <w:marBottom w:val="0"/>
          <w:divBdr>
            <w:top w:val="none" w:sz="0" w:space="0" w:color="auto"/>
            <w:left w:val="none" w:sz="0" w:space="0" w:color="auto"/>
            <w:bottom w:val="none" w:sz="0" w:space="0" w:color="auto"/>
            <w:right w:val="none" w:sz="0" w:space="0" w:color="auto"/>
          </w:divBdr>
        </w:div>
        <w:div w:id="2106606636">
          <w:marLeft w:val="0"/>
          <w:marRight w:val="0"/>
          <w:marTop w:val="0"/>
          <w:marBottom w:val="0"/>
          <w:divBdr>
            <w:top w:val="none" w:sz="0" w:space="0" w:color="auto"/>
            <w:left w:val="none" w:sz="0" w:space="0" w:color="auto"/>
            <w:bottom w:val="none" w:sz="0" w:space="0" w:color="auto"/>
            <w:right w:val="none" w:sz="0" w:space="0" w:color="auto"/>
          </w:divBdr>
        </w:div>
        <w:div w:id="2109541138">
          <w:marLeft w:val="0"/>
          <w:marRight w:val="0"/>
          <w:marTop w:val="0"/>
          <w:marBottom w:val="0"/>
          <w:divBdr>
            <w:top w:val="none" w:sz="0" w:space="0" w:color="auto"/>
            <w:left w:val="none" w:sz="0" w:space="0" w:color="auto"/>
            <w:bottom w:val="none" w:sz="0" w:space="0" w:color="auto"/>
            <w:right w:val="none" w:sz="0" w:space="0" w:color="auto"/>
          </w:divBdr>
        </w:div>
        <w:div w:id="2113696635">
          <w:marLeft w:val="0"/>
          <w:marRight w:val="0"/>
          <w:marTop w:val="0"/>
          <w:marBottom w:val="0"/>
          <w:divBdr>
            <w:top w:val="none" w:sz="0" w:space="0" w:color="auto"/>
            <w:left w:val="none" w:sz="0" w:space="0" w:color="auto"/>
            <w:bottom w:val="none" w:sz="0" w:space="0" w:color="auto"/>
            <w:right w:val="none" w:sz="0" w:space="0" w:color="auto"/>
          </w:divBdr>
        </w:div>
        <w:div w:id="2134594610">
          <w:marLeft w:val="0"/>
          <w:marRight w:val="0"/>
          <w:marTop w:val="0"/>
          <w:marBottom w:val="0"/>
          <w:divBdr>
            <w:top w:val="none" w:sz="0" w:space="0" w:color="auto"/>
            <w:left w:val="none" w:sz="0" w:space="0" w:color="auto"/>
            <w:bottom w:val="none" w:sz="0" w:space="0" w:color="auto"/>
            <w:right w:val="none" w:sz="0" w:space="0" w:color="auto"/>
          </w:divBdr>
        </w:div>
        <w:div w:id="2145152004">
          <w:marLeft w:val="0"/>
          <w:marRight w:val="0"/>
          <w:marTop w:val="0"/>
          <w:marBottom w:val="0"/>
          <w:divBdr>
            <w:top w:val="none" w:sz="0" w:space="0" w:color="auto"/>
            <w:left w:val="none" w:sz="0" w:space="0" w:color="auto"/>
            <w:bottom w:val="none" w:sz="0" w:space="0" w:color="auto"/>
            <w:right w:val="none" w:sz="0" w:space="0" w:color="auto"/>
          </w:divBdr>
        </w:div>
        <w:div w:id="2146854783">
          <w:marLeft w:val="0"/>
          <w:marRight w:val="0"/>
          <w:marTop w:val="0"/>
          <w:marBottom w:val="0"/>
          <w:divBdr>
            <w:top w:val="none" w:sz="0" w:space="0" w:color="auto"/>
            <w:left w:val="none" w:sz="0" w:space="0" w:color="auto"/>
            <w:bottom w:val="none" w:sz="0" w:space="0" w:color="auto"/>
            <w:right w:val="none" w:sz="0" w:space="0" w:color="auto"/>
          </w:divBdr>
        </w:div>
      </w:divsChild>
    </w:div>
    <w:div w:id="881401381">
      <w:bodyDiv w:val="1"/>
      <w:marLeft w:val="0"/>
      <w:marRight w:val="0"/>
      <w:marTop w:val="0"/>
      <w:marBottom w:val="0"/>
      <w:divBdr>
        <w:top w:val="none" w:sz="0" w:space="0" w:color="auto"/>
        <w:left w:val="none" w:sz="0" w:space="0" w:color="auto"/>
        <w:bottom w:val="none" w:sz="0" w:space="0" w:color="auto"/>
        <w:right w:val="none" w:sz="0" w:space="0" w:color="auto"/>
      </w:divBdr>
      <w:divsChild>
        <w:div w:id="22442476">
          <w:marLeft w:val="0"/>
          <w:marRight w:val="0"/>
          <w:marTop w:val="0"/>
          <w:marBottom w:val="0"/>
          <w:divBdr>
            <w:top w:val="none" w:sz="0" w:space="0" w:color="auto"/>
            <w:left w:val="none" w:sz="0" w:space="0" w:color="auto"/>
            <w:bottom w:val="none" w:sz="0" w:space="0" w:color="auto"/>
            <w:right w:val="none" w:sz="0" w:space="0" w:color="auto"/>
          </w:divBdr>
        </w:div>
        <w:div w:id="66850224">
          <w:marLeft w:val="0"/>
          <w:marRight w:val="0"/>
          <w:marTop w:val="0"/>
          <w:marBottom w:val="0"/>
          <w:divBdr>
            <w:top w:val="none" w:sz="0" w:space="0" w:color="auto"/>
            <w:left w:val="none" w:sz="0" w:space="0" w:color="auto"/>
            <w:bottom w:val="none" w:sz="0" w:space="0" w:color="auto"/>
            <w:right w:val="none" w:sz="0" w:space="0" w:color="auto"/>
          </w:divBdr>
        </w:div>
        <w:div w:id="118230366">
          <w:marLeft w:val="0"/>
          <w:marRight w:val="0"/>
          <w:marTop w:val="0"/>
          <w:marBottom w:val="0"/>
          <w:divBdr>
            <w:top w:val="none" w:sz="0" w:space="0" w:color="auto"/>
            <w:left w:val="none" w:sz="0" w:space="0" w:color="auto"/>
            <w:bottom w:val="none" w:sz="0" w:space="0" w:color="auto"/>
            <w:right w:val="none" w:sz="0" w:space="0" w:color="auto"/>
          </w:divBdr>
        </w:div>
        <w:div w:id="131220567">
          <w:marLeft w:val="0"/>
          <w:marRight w:val="0"/>
          <w:marTop w:val="0"/>
          <w:marBottom w:val="0"/>
          <w:divBdr>
            <w:top w:val="none" w:sz="0" w:space="0" w:color="auto"/>
            <w:left w:val="none" w:sz="0" w:space="0" w:color="auto"/>
            <w:bottom w:val="none" w:sz="0" w:space="0" w:color="auto"/>
            <w:right w:val="none" w:sz="0" w:space="0" w:color="auto"/>
          </w:divBdr>
        </w:div>
        <w:div w:id="163977111">
          <w:marLeft w:val="0"/>
          <w:marRight w:val="0"/>
          <w:marTop w:val="0"/>
          <w:marBottom w:val="0"/>
          <w:divBdr>
            <w:top w:val="none" w:sz="0" w:space="0" w:color="auto"/>
            <w:left w:val="none" w:sz="0" w:space="0" w:color="auto"/>
            <w:bottom w:val="none" w:sz="0" w:space="0" w:color="auto"/>
            <w:right w:val="none" w:sz="0" w:space="0" w:color="auto"/>
          </w:divBdr>
        </w:div>
        <w:div w:id="179199458">
          <w:marLeft w:val="0"/>
          <w:marRight w:val="0"/>
          <w:marTop w:val="0"/>
          <w:marBottom w:val="0"/>
          <w:divBdr>
            <w:top w:val="none" w:sz="0" w:space="0" w:color="auto"/>
            <w:left w:val="none" w:sz="0" w:space="0" w:color="auto"/>
            <w:bottom w:val="none" w:sz="0" w:space="0" w:color="auto"/>
            <w:right w:val="none" w:sz="0" w:space="0" w:color="auto"/>
          </w:divBdr>
        </w:div>
        <w:div w:id="240794102">
          <w:marLeft w:val="0"/>
          <w:marRight w:val="0"/>
          <w:marTop w:val="0"/>
          <w:marBottom w:val="0"/>
          <w:divBdr>
            <w:top w:val="none" w:sz="0" w:space="0" w:color="auto"/>
            <w:left w:val="none" w:sz="0" w:space="0" w:color="auto"/>
            <w:bottom w:val="none" w:sz="0" w:space="0" w:color="auto"/>
            <w:right w:val="none" w:sz="0" w:space="0" w:color="auto"/>
          </w:divBdr>
        </w:div>
        <w:div w:id="482506968">
          <w:marLeft w:val="0"/>
          <w:marRight w:val="0"/>
          <w:marTop w:val="0"/>
          <w:marBottom w:val="0"/>
          <w:divBdr>
            <w:top w:val="none" w:sz="0" w:space="0" w:color="auto"/>
            <w:left w:val="none" w:sz="0" w:space="0" w:color="auto"/>
            <w:bottom w:val="none" w:sz="0" w:space="0" w:color="auto"/>
            <w:right w:val="none" w:sz="0" w:space="0" w:color="auto"/>
          </w:divBdr>
        </w:div>
        <w:div w:id="608125189">
          <w:marLeft w:val="0"/>
          <w:marRight w:val="0"/>
          <w:marTop w:val="0"/>
          <w:marBottom w:val="0"/>
          <w:divBdr>
            <w:top w:val="none" w:sz="0" w:space="0" w:color="auto"/>
            <w:left w:val="none" w:sz="0" w:space="0" w:color="auto"/>
            <w:bottom w:val="none" w:sz="0" w:space="0" w:color="auto"/>
            <w:right w:val="none" w:sz="0" w:space="0" w:color="auto"/>
          </w:divBdr>
        </w:div>
        <w:div w:id="618297689">
          <w:marLeft w:val="0"/>
          <w:marRight w:val="0"/>
          <w:marTop w:val="0"/>
          <w:marBottom w:val="0"/>
          <w:divBdr>
            <w:top w:val="none" w:sz="0" w:space="0" w:color="auto"/>
            <w:left w:val="none" w:sz="0" w:space="0" w:color="auto"/>
            <w:bottom w:val="none" w:sz="0" w:space="0" w:color="auto"/>
            <w:right w:val="none" w:sz="0" w:space="0" w:color="auto"/>
          </w:divBdr>
        </w:div>
        <w:div w:id="877477421">
          <w:marLeft w:val="0"/>
          <w:marRight w:val="0"/>
          <w:marTop w:val="0"/>
          <w:marBottom w:val="0"/>
          <w:divBdr>
            <w:top w:val="none" w:sz="0" w:space="0" w:color="auto"/>
            <w:left w:val="none" w:sz="0" w:space="0" w:color="auto"/>
            <w:bottom w:val="none" w:sz="0" w:space="0" w:color="auto"/>
            <w:right w:val="none" w:sz="0" w:space="0" w:color="auto"/>
          </w:divBdr>
        </w:div>
        <w:div w:id="1254974877">
          <w:marLeft w:val="0"/>
          <w:marRight w:val="0"/>
          <w:marTop w:val="0"/>
          <w:marBottom w:val="0"/>
          <w:divBdr>
            <w:top w:val="none" w:sz="0" w:space="0" w:color="auto"/>
            <w:left w:val="none" w:sz="0" w:space="0" w:color="auto"/>
            <w:bottom w:val="none" w:sz="0" w:space="0" w:color="auto"/>
            <w:right w:val="none" w:sz="0" w:space="0" w:color="auto"/>
          </w:divBdr>
        </w:div>
        <w:div w:id="1276910357">
          <w:marLeft w:val="0"/>
          <w:marRight w:val="0"/>
          <w:marTop w:val="0"/>
          <w:marBottom w:val="0"/>
          <w:divBdr>
            <w:top w:val="none" w:sz="0" w:space="0" w:color="auto"/>
            <w:left w:val="none" w:sz="0" w:space="0" w:color="auto"/>
            <w:bottom w:val="none" w:sz="0" w:space="0" w:color="auto"/>
            <w:right w:val="none" w:sz="0" w:space="0" w:color="auto"/>
          </w:divBdr>
        </w:div>
        <w:div w:id="1384326790">
          <w:marLeft w:val="0"/>
          <w:marRight w:val="0"/>
          <w:marTop w:val="0"/>
          <w:marBottom w:val="0"/>
          <w:divBdr>
            <w:top w:val="none" w:sz="0" w:space="0" w:color="auto"/>
            <w:left w:val="none" w:sz="0" w:space="0" w:color="auto"/>
            <w:bottom w:val="none" w:sz="0" w:space="0" w:color="auto"/>
            <w:right w:val="none" w:sz="0" w:space="0" w:color="auto"/>
          </w:divBdr>
        </w:div>
        <w:div w:id="1450469168">
          <w:marLeft w:val="0"/>
          <w:marRight w:val="0"/>
          <w:marTop w:val="0"/>
          <w:marBottom w:val="0"/>
          <w:divBdr>
            <w:top w:val="none" w:sz="0" w:space="0" w:color="auto"/>
            <w:left w:val="none" w:sz="0" w:space="0" w:color="auto"/>
            <w:bottom w:val="none" w:sz="0" w:space="0" w:color="auto"/>
            <w:right w:val="none" w:sz="0" w:space="0" w:color="auto"/>
          </w:divBdr>
        </w:div>
        <w:div w:id="1676876552">
          <w:marLeft w:val="0"/>
          <w:marRight w:val="0"/>
          <w:marTop w:val="0"/>
          <w:marBottom w:val="0"/>
          <w:divBdr>
            <w:top w:val="none" w:sz="0" w:space="0" w:color="auto"/>
            <w:left w:val="none" w:sz="0" w:space="0" w:color="auto"/>
            <w:bottom w:val="none" w:sz="0" w:space="0" w:color="auto"/>
            <w:right w:val="none" w:sz="0" w:space="0" w:color="auto"/>
          </w:divBdr>
        </w:div>
        <w:div w:id="1831099615">
          <w:marLeft w:val="0"/>
          <w:marRight w:val="0"/>
          <w:marTop w:val="0"/>
          <w:marBottom w:val="0"/>
          <w:divBdr>
            <w:top w:val="none" w:sz="0" w:space="0" w:color="auto"/>
            <w:left w:val="none" w:sz="0" w:space="0" w:color="auto"/>
            <w:bottom w:val="none" w:sz="0" w:space="0" w:color="auto"/>
            <w:right w:val="none" w:sz="0" w:space="0" w:color="auto"/>
          </w:divBdr>
        </w:div>
        <w:div w:id="1831285020">
          <w:marLeft w:val="0"/>
          <w:marRight w:val="0"/>
          <w:marTop w:val="0"/>
          <w:marBottom w:val="0"/>
          <w:divBdr>
            <w:top w:val="none" w:sz="0" w:space="0" w:color="auto"/>
            <w:left w:val="none" w:sz="0" w:space="0" w:color="auto"/>
            <w:bottom w:val="none" w:sz="0" w:space="0" w:color="auto"/>
            <w:right w:val="none" w:sz="0" w:space="0" w:color="auto"/>
          </w:divBdr>
        </w:div>
        <w:div w:id="2003196794">
          <w:marLeft w:val="0"/>
          <w:marRight w:val="0"/>
          <w:marTop w:val="0"/>
          <w:marBottom w:val="0"/>
          <w:divBdr>
            <w:top w:val="none" w:sz="0" w:space="0" w:color="auto"/>
            <w:left w:val="none" w:sz="0" w:space="0" w:color="auto"/>
            <w:bottom w:val="none" w:sz="0" w:space="0" w:color="auto"/>
            <w:right w:val="none" w:sz="0" w:space="0" w:color="auto"/>
          </w:divBdr>
        </w:div>
      </w:divsChild>
    </w:div>
    <w:div w:id="1031759451">
      <w:bodyDiv w:val="1"/>
      <w:marLeft w:val="0"/>
      <w:marRight w:val="0"/>
      <w:marTop w:val="0"/>
      <w:marBottom w:val="0"/>
      <w:divBdr>
        <w:top w:val="none" w:sz="0" w:space="0" w:color="auto"/>
        <w:left w:val="none" w:sz="0" w:space="0" w:color="auto"/>
        <w:bottom w:val="none" w:sz="0" w:space="0" w:color="auto"/>
        <w:right w:val="none" w:sz="0" w:space="0" w:color="auto"/>
      </w:divBdr>
      <w:divsChild>
        <w:div w:id="30300800">
          <w:marLeft w:val="0"/>
          <w:marRight w:val="0"/>
          <w:marTop w:val="0"/>
          <w:marBottom w:val="0"/>
          <w:divBdr>
            <w:top w:val="none" w:sz="0" w:space="0" w:color="auto"/>
            <w:left w:val="none" w:sz="0" w:space="0" w:color="auto"/>
            <w:bottom w:val="none" w:sz="0" w:space="0" w:color="auto"/>
            <w:right w:val="none" w:sz="0" w:space="0" w:color="auto"/>
          </w:divBdr>
        </w:div>
        <w:div w:id="43529601">
          <w:marLeft w:val="0"/>
          <w:marRight w:val="0"/>
          <w:marTop w:val="0"/>
          <w:marBottom w:val="0"/>
          <w:divBdr>
            <w:top w:val="none" w:sz="0" w:space="0" w:color="auto"/>
            <w:left w:val="none" w:sz="0" w:space="0" w:color="auto"/>
            <w:bottom w:val="none" w:sz="0" w:space="0" w:color="auto"/>
            <w:right w:val="none" w:sz="0" w:space="0" w:color="auto"/>
          </w:divBdr>
        </w:div>
        <w:div w:id="48114637">
          <w:marLeft w:val="0"/>
          <w:marRight w:val="0"/>
          <w:marTop w:val="0"/>
          <w:marBottom w:val="0"/>
          <w:divBdr>
            <w:top w:val="none" w:sz="0" w:space="0" w:color="auto"/>
            <w:left w:val="none" w:sz="0" w:space="0" w:color="auto"/>
            <w:bottom w:val="none" w:sz="0" w:space="0" w:color="auto"/>
            <w:right w:val="none" w:sz="0" w:space="0" w:color="auto"/>
          </w:divBdr>
        </w:div>
        <w:div w:id="58677362">
          <w:marLeft w:val="0"/>
          <w:marRight w:val="0"/>
          <w:marTop w:val="0"/>
          <w:marBottom w:val="0"/>
          <w:divBdr>
            <w:top w:val="none" w:sz="0" w:space="0" w:color="auto"/>
            <w:left w:val="none" w:sz="0" w:space="0" w:color="auto"/>
            <w:bottom w:val="none" w:sz="0" w:space="0" w:color="auto"/>
            <w:right w:val="none" w:sz="0" w:space="0" w:color="auto"/>
          </w:divBdr>
        </w:div>
        <w:div w:id="77602584">
          <w:marLeft w:val="0"/>
          <w:marRight w:val="0"/>
          <w:marTop w:val="0"/>
          <w:marBottom w:val="0"/>
          <w:divBdr>
            <w:top w:val="none" w:sz="0" w:space="0" w:color="auto"/>
            <w:left w:val="none" w:sz="0" w:space="0" w:color="auto"/>
            <w:bottom w:val="none" w:sz="0" w:space="0" w:color="auto"/>
            <w:right w:val="none" w:sz="0" w:space="0" w:color="auto"/>
          </w:divBdr>
        </w:div>
        <w:div w:id="79522920">
          <w:marLeft w:val="0"/>
          <w:marRight w:val="0"/>
          <w:marTop w:val="0"/>
          <w:marBottom w:val="0"/>
          <w:divBdr>
            <w:top w:val="none" w:sz="0" w:space="0" w:color="auto"/>
            <w:left w:val="none" w:sz="0" w:space="0" w:color="auto"/>
            <w:bottom w:val="none" w:sz="0" w:space="0" w:color="auto"/>
            <w:right w:val="none" w:sz="0" w:space="0" w:color="auto"/>
          </w:divBdr>
        </w:div>
        <w:div w:id="100342537">
          <w:marLeft w:val="0"/>
          <w:marRight w:val="0"/>
          <w:marTop w:val="0"/>
          <w:marBottom w:val="0"/>
          <w:divBdr>
            <w:top w:val="none" w:sz="0" w:space="0" w:color="auto"/>
            <w:left w:val="none" w:sz="0" w:space="0" w:color="auto"/>
            <w:bottom w:val="none" w:sz="0" w:space="0" w:color="auto"/>
            <w:right w:val="none" w:sz="0" w:space="0" w:color="auto"/>
          </w:divBdr>
        </w:div>
        <w:div w:id="101145054">
          <w:marLeft w:val="0"/>
          <w:marRight w:val="0"/>
          <w:marTop w:val="0"/>
          <w:marBottom w:val="0"/>
          <w:divBdr>
            <w:top w:val="none" w:sz="0" w:space="0" w:color="auto"/>
            <w:left w:val="none" w:sz="0" w:space="0" w:color="auto"/>
            <w:bottom w:val="none" w:sz="0" w:space="0" w:color="auto"/>
            <w:right w:val="none" w:sz="0" w:space="0" w:color="auto"/>
          </w:divBdr>
        </w:div>
        <w:div w:id="114249805">
          <w:marLeft w:val="0"/>
          <w:marRight w:val="0"/>
          <w:marTop w:val="0"/>
          <w:marBottom w:val="0"/>
          <w:divBdr>
            <w:top w:val="none" w:sz="0" w:space="0" w:color="auto"/>
            <w:left w:val="none" w:sz="0" w:space="0" w:color="auto"/>
            <w:bottom w:val="none" w:sz="0" w:space="0" w:color="auto"/>
            <w:right w:val="none" w:sz="0" w:space="0" w:color="auto"/>
          </w:divBdr>
        </w:div>
        <w:div w:id="121073878">
          <w:marLeft w:val="0"/>
          <w:marRight w:val="0"/>
          <w:marTop w:val="0"/>
          <w:marBottom w:val="0"/>
          <w:divBdr>
            <w:top w:val="none" w:sz="0" w:space="0" w:color="auto"/>
            <w:left w:val="none" w:sz="0" w:space="0" w:color="auto"/>
            <w:bottom w:val="none" w:sz="0" w:space="0" w:color="auto"/>
            <w:right w:val="none" w:sz="0" w:space="0" w:color="auto"/>
          </w:divBdr>
        </w:div>
        <w:div w:id="123695500">
          <w:marLeft w:val="0"/>
          <w:marRight w:val="0"/>
          <w:marTop w:val="0"/>
          <w:marBottom w:val="0"/>
          <w:divBdr>
            <w:top w:val="none" w:sz="0" w:space="0" w:color="auto"/>
            <w:left w:val="none" w:sz="0" w:space="0" w:color="auto"/>
            <w:bottom w:val="none" w:sz="0" w:space="0" w:color="auto"/>
            <w:right w:val="none" w:sz="0" w:space="0" w:color="auto"/>
          </w:divBdr>
        </w:div>
        <w:div w:id="127285082">
          <w:marLeft w:val="0"/>
          <w:marRight w:val="0"/>
          <w:marTop w:val="0"/>
          <w:marBottom w:val="0"/>
          <w:divBdr>
            <w:top w:val="none" w:sz="0" w:space="0" w:color="auto"/>
            <w:left w:val="none" w:sz="0" w:space="0" w:color="auto"/>
            <w:bottom w:val="none" w:sz="0" w:space="0" w:color="auto"/>
            <w:right w:val="none" w:sz="0" w:space="0" w:color="auto"/>
          </w:divBdr>
        </w:div>
        <w:div w:id="129565266">
          <w:marLeft w:val="0"/>
          <w:marRight w:val="0"/>
          <w:marTop w:val="0"/>
          <w:marBottom w:val="0"/>
          <w:divBdr>
            <w:top w:val="none" w:sz="0" w:space="0" w:color="auto"/>
            <w:left w:val="none" w:sz="0" w:space="0" w:color="auto"/>
            <w:bottom w:val="none" w:sz="0" w:space="0" w:color="auto"/>
            <w:right w:val="none" w:sz="0" w:space="0" w:color="auto"/>
          </w:divBdr>
        </w:div>
        <w:div w:id="137383855">
          <w:marLeft w:val="0"/>
          <w:marRight w:val="0"/>
          <w:marTop w:val="0"/>
          <w:marBottom w:val="0"/>
          <w:divBdr>
            <w:top w:val="none" w:sz="0" w:space="0" w:color="auto"/>
            <w:left w:val="none" w:sz="0" w:space="0" w:color="auto"/>
            <w:bottom w:val="none" w:sz="0" w:space="0" w:color="auto"/>
            <w:right w:val="none" w:sz="0" w:space="0" w:color="auto"/>
          </w:divBdr>
        </w:div>
        <w:div w:id="143589432">
          <w:marLeft w:val="0"/>
          <w:marRight w:val="0"/>
          <w:marTop w:val="0"/>
          <w:marBottom w:val="0"/>
          <w:divBdr>
            <w:top w:val="none" w:sz="0" w:space="0" w:color="auto"/>
            <w:left w:val="none" w:sz="0" w:space="0" w:color="auto"/>
            <w:bottom w:val="none" w:sz="0" w:space="0" w:color="auto"/>
            <w:right w:val="none" w:sz="0" w:space="0" w:color="auto"/>
          </w:divBdr>
        </w:div>
        <w:div w:id="147286284">
          <w:marLeft w:val="0"/>
          <w:marRight w:val="0"/>
          <w:marTop w:val="0"/>
          <w:marBottom w:val="0"/>
          <w:divBdr>
            <w:top w:val="none" w:sz="0" w:space="0" w:color="auto"/>
            <w:left w:val="none" w:sz="0" w:space="0" w:color="auto"/>
            <w:bottom w:val="none" w:sz="0" w:space="0" w:color="auto"/>
            <w:right w:val="none" w:sz="0" w:space="0" w:color="auto"/>
          </w:divBdr>
        </w:div>
        <w:div w:id="164057205">
          <w:marLeft w:val="0"/>
          <w:marRight w:val="0"/>
          <w:marTop w:val="0"/>
          <w:marBottom w:val="0"/>
          <w:divBdr>
            <w:top w:val="none" w:sz="0" w:space="0" w:color="auto"/>
            <w:left w:val="none" w:sz="0" w:space="0" w:color="auto"/>
            <w:bottom w:val="none" w:sz="0" w:space="0" w:color="auto"/>
            <w:right w:val="none" w:sz="0" w:space="0" w:color="auto"/>
          </w:divBdr>
        </w:div>
        <w:div w:id="190077467">
          <w:marLeft w:val="0"/>
          <w:marRight w:val="0"/>
          <w:marTop w:val="0"/>
          <w:marBottom w:val="0"/>
          <w:divBdr>
            <w:top w:val="none" w:sz="0" w:space="0" w:color="auto"/>
            <w:left w:val="none" w:sz="0" w:space="0" w:color="auto"/>
            <w:bottom w:val="none" w:sz="0" w:space="0" w:color="auto"/>
            <w:right w:val="none" w:sz="0" w:space="0" w:color="auto"/>
          </w:divBdr>
        </w:div>
        <w:div w:id="198976138">
          <w:marLeft w:val="0"/>
          <w:marRight w:val="0"/>
          <w:marTop w:val="0"/>
          <w:marBottom w:val="0"/>
          <w:divBdr>
            <w:top w:val="none" w:sz="0" w:space="0" w:color="auto"/>
            <w:left w:val="none" w:sz="0" w:space="0" w:color="auto"/>
            <w:bottom w:val="none" w:sz="0" w:space="0" w:color="auto"/>
            <w:right w:val="none" w:sz="0" w:space="0" w:color="auto"/>
          </w:divBdr>
        </w:div>
        <w:div w:id="202406244">
          <w:marLeft w:val="0"/>
          <w:marRight w:val="0"/>
          <w:marTop w:val="0"/>
          <w:marBottom w:val="0"/>
          <w:divBdr>
            <w:top w:val="none" w:sz="0" w:space="0" w:color="auto"/>
            <w:left w:val="none" w:sz="0" w:space="0" w:color="auto"/>
            <w:bottom w:val="none" w:sz="0" w:space="0" w:color="auto"/>
            <w:right w:val="none" w:sz="0" w:space="0" w:color="auto"/>
          </w:divBdr>
        </w:div>
        <w:div w:id="205534042">
          <w:marLeft w:val="0"/>
          <w:marRight w:val="0"/>
          <w:marTop w:val="0"/>
          <w:marBottom w:val="0"/>
          <w:divBdr>
            <w:top w:val="none" w:sz="0" w:space="0" w:color="auto"/>
            <w:left w:val="none" w:sz="0" w:space="0" w:color="auto"/>
            <w:bottom w:val="none" w:sz="0" w:space="0" w:color="auto"/>
            <w:right w:val="none" w:sz="0" w:space="0" w:color="auto"/>
          </w:divBdr>
        </w:div>
        <w:div w:id="220943156">
          <w:marLeft w:val="0"/>
          <w:marRight w:val="0"/>
          <w:marTop w:val="0"/>
          <w:marBottom w:val="0"/>
          <w:divBdr>
            <w:top w:val="none" w:sz="0" w:space="0" w:color="auto"/>
            <w:left w:val="none" w:sz="0" w:space="0" w:color="auto"/>
            <w:bottom w:val="none" w:sz="0" w:space="0" w:color="auto"/>
            <w:right w:val="none" w:sz="0" w:space="0" w:color="auto"/>
          </w:divBdr>
        </w:div>
        <w:div w:id="231504186">
          <w:marLeft w:val="0"/>
          <w:marRight w:val="0"/>
          <w:marTop w:val="0"/>
          <w:marBottom w:val="0"/>
          <w:divBdr>
            <w:top w:val="none" w:sz="0" w:space="0" w:color="auto"/>
            <w:left w:val="none" w:sz="0" w:space="0" w:color="auto"/>
            <w:bottom w:val="none" w:sz="0" w:space="0" w:color="auto"/>
            <w:right w:val="none" w:sz="0" w:space="0" w:color="auto"/>
          </w:divBdr>
        </w:div>
        <w:div w:id="233317148">
          <w:marLeft w:val="0"/>
          <w:marRight w:val="0"/>
          <w:marTop w:val="0"/>
          <w:marBottom w:val="0"/>
          <w:divBdr>
            <w:top w:val="none" w:sz="0" w:space="0" w:color="auto"/>
            <w:left w:val="none" w:sz="0" w:space="0" w:color="auto"/>
            <w:bottom w:val="none" w:sz="0" w:space="0" w:color="auto"/>
            <w:right w:val="none" w:sz="0" w:space="0" w:color="auto"/>
          </w:divBdr>
        </w:div>
        <w:div w:id="236020315">
          <w:marLeft w:val="0"/>
          <w:marRight w:val="0"/>
          <w:marTop w:val="0"/>
          <w:marBottom w:val="0"/>
          <w:divBdr>
            <w:top w:val="none" w:sz="0" w:space="0" w:color="auto"/>
            <w:left w:val="none" w:sz="0" w:space="0" w:color="auto"/>
            <w:bottom w:val="none" w:sz="0" w:space="0" w:color="auto"/>
            <w:right w:val="none" w:sz="0" w:space="0" w:color="auto"/>
          </w:divBdr>
        </w:div>
        <w:div w:id="253049472">
          <w:marLeft w:val="0"/>
          <w:marRight w:val="0"/>
          <w:marTop w:val="0"/>
          <w:marBottom w:val="0"/>
          <w:divBdr>
            <w:top w:val="none" w:sz="0" w:space="0" w:color="auto"/>
            <w:left w:val="none" w:sz="0" w:space="0" w:color="auto"/>
            <w:bottom w:val="none" w:sz="0" w:space="0" w:color="auto"/>
            <w:right w:val="none" w:sz="0" w:space="0" w:color="auto"/>
          </w:divBdr>
        </w:div>
        <w:div w:id="254900665">
          <w:marLeft w:val="0"/>
          <w:marRight w:val="0"/>
          <w:marTop w:val="0"/>
          <w:marBottom w:val="0"/>
          <w:divBdr>
            <w:top w:val="none" w:sz="0" w:space="0" w:color="auto"/>
            <w:left w:val="none" w:sz="0" w:space="0" w:color="auto"/>
            <w:bottom w:val="none" w:sz="0" w:space="0" w:color="auto"/>
            <w:right w:val="none" w:sz="0" w:space="0" w:color="auto"/>
          </w:divBdr>
        </w:div>
        <w:div w:id="256334217">
          <w:marLeft w:val="0"/>
          <w:marRight w:val="0"/>
          <w:marTop w:val="0"/>
          <w:marBottom w:val="0"/>
          <w:divBdr>
            <w:top w:val="none" w:sz="0" w:space="0" w:color="auto"/>
            <w:left w:val="none" w:sz="0" w:space="0" w:color="auto"/>
            <w:bottom w:val="none" w:sz="0" w:space="0" w:color="auto"/>
            <w:right w:val="none" w:sz="0" w:space="0" w:color="auto"/>
          </w:divBdr>
        </w:div>
        <w:div w:id="263460025">
          <w:marLeft w:val="0"/>
          <w:marRight w:val="0"/>
          <w:marTop w:val="0"/>
          <w:marBottom w:val="0"/>
          <w:divBdr>
            <w:top w:val="none" w:sz="0" w:space="0" w:color="auto"/>
            <w:left w:val="none" w:sz="0" w:space="0" w:color="auto"/>
            <w:bottom w:val="none" w:sz="0" w:space="0" w:color="auto"/>
            <w:right w:val="none" w:sz="0" w:space="0" w:color="auto"/>
          </w:divBdr>
        </w:div>
        <w:div w:id="263462348">
          <w:marLeft w:val="0"/>
          <w:marRight w:val="0"/>
          <w:marTop w:val="0"/>
          <w:marBottom w:val="0"/>
          <w:divBdr>
            <w:top w:val="none" w:sz="0" w:space="0" w:color="auto"/>
            <w:left w:val="none" w:sz="0" w:space="0" w:color="auto"/>
            <w:bottom w:val="none" w:sz="0" w:space="0" w:color="auto"/>
            <w:right w:val="none" w:sz="0" w:space="0" w:color="auto"/>
          </w:divBdr>
        </w:div>
        <w:div w:id="274796559">
          <w:marLeft w:val="0"/>
          <w:marRight w:val="0"/>
          <w:marTop w:val="0"/>
          <w:marBottom w:val="0"/>
          <w:divBdr>
            <w:top w:val="none" w:sz="0" w:space="0" w:color="auto"/>
            <w:left w:val="none" w:sz="0" w:space="0" w:color="auto"/>
            <w:bottom w:val="none" w:sz="0" w:space="0" w:color="auto"/>
            <w:right w:val="none" w:sz="0" w:space="0" w:color="auto"/>
          </w:divBdr>
        </w:div>
        <w:div w:id="277835234">
          <w:marLeft w:val="0"/>
          <w:marRight w:val="0"/>
          <w:marTop w:val="0"/>
          <w:marBottom w:val="0"/>
          <w:divBdr>
            <w:top w:val="none" w:sz="0" w:space="0" w:color="auto"/>
            <w:left w:val="none" w:sz="0" w:space="0" w:color="auto"/>
            <w:bottom w:val="none" w:sz="0" w:space="0" w:color="auto"/>
            <w:right w:val="none" w:sz="0" w:space="0" w:color="auto"/>
          </w:divBdr>
        </w:div>
        <w:div w:id="277950282">
          <w:marLeft w:val="0"/>
          <w:marRight w:val="0"/>
          <w:marTop w:val="0"/>
          <w:marBottom w:val="0"/>
          <w:divBdr>
            <w:top w:val="none" w:sz="0" w:space="0" w:color="auto"/>
            <w:left w:val="none" w:sz="0" w:space="0" w:color="auto"/>
            <w:bottom w:val="none" w:sz="0" w:space="0" w:color="auto"/>
            <w:right w:val="none" w:sz="0" w:space="0" w:color="auto"/>
          </w:divBdr>
        </w:div>
        <w:div w:id="296230021">
          <w:marLeft w:val="0"/>
          <w:marRight w:val="0"/>
          <w:marTop w:val="0"/>
          <w:marBottom w:val="0"/>
          <w:divBdr>
            <w:top w:val="none" w:sz="0" w:space="0" w:color="auto"/>
            <w:left w:val="none" w:sz="0" w:space="0" w:color="auto"/>
            <w:bottom w:val="none" w:sz="0" w:space="0" w:color="auto"/>
            <w:right w:val="none" w:sz="0" w:space="0" w:color="auto"/>
          </w:divBdr>
        </w:div>
        <w:div w:id="296303613">
          <w:marLeft w:val="0"/>
          <w:marRight w:val="0"/>
          <w:marTop w:val="0"/>
          <w:marBottom w:val="0"/>
          <w:divBdr>
            <w:top w:val="none" w:sz="0" w:space="0" w:color="auto"/>
            <w:left w:val="none" w:sz="0" w:space="0" w:color="auto"/>
            <w:bottom w:val="none" w:sz="0" w:space="0" w:color="auto"/>
            <w:right w:val="none" w:sz="0" w:space="0" w:color="auto"/>
          </w:divBdr>
        </w:div>
        <w:div w:id="298463027">
          <w:marLeft w:val="0"/>
          <w:marRight w:val="0"/>
          <w:marTop w:val="0"/>
          <w:marBottom w:val="0"/>
          <w:divBdr>
            <w:top w:val="none" w:sz="0" w:space="0" w:color="auto"/>
            <w:left w:val="none" w:sz="0" w:space="0" w:color="auto"/>
            <w:bottom w:val="none" w:sz="0" w:space="0" w:color="auto"/>
            <w:right w:val="none" w:sz="0" w:space="0" w:color="auto"/>
          </w:divBdr>
        </w:div>
        <w:div w:id="300423453">
          <w:marLeft w:val="0"/>
          <w:marRight w:val="0"/>
          <w:marTop w:val="0"/>
          <w:marBottom w:val="0"/>
          <w:divBdr>
            <w:top w:val="none" w:sz="0" w:space="0" w:color="auto"/>
            <w:left w:val="none" w:sz="0" w:space="0" w:color="auto"/>
            <w:bottom w:val="none" w:sz="0" w:space="0" w:color="auto"/>
            <w:right w:val="none" w:sz="0" w:space="0" w:color="auto"/>
          </w:divBdr>
        </w:div>
        <w:div w:id="303782365">
          <w:marLeft w:val="0"/>
          <w:marRight w:val="0"/>
          <w:marTop w:val="0"/>
          <w:marBottom w:val="0"/>
          <w:divBdr>
            <w:top w:val="none" w:sz="0" w:space="0" w:color="auto"/>
            <w:left w:val="none" w:sz="0" w:space="0" w:color="auto"/>
            <w:bottom w:val="none" w:sz="0" w:space="0" w:color="auto"/>
            <w:right w:val="none" w:sz="0" w:space="0" w:color="auto"/>
          </w:divBdr>
        </w:div>
        <w:div w:id="310182973">
          <w:marLeft w:val="0"/>
          <w:marRight w:val="0"/>
          <w:marTop w:val="0"/>
          <w:marBottom w:val="0"/>
          <w:divBdr>
            <w:top w:val="none" w:sz="0" w:space="0" w:color="auto"/>
            <w:left w:val="none" w:sz="0" w:space="0" w:color="auto"/>
            <w:bottom w:val="none" w:sz="0" w:space="0" w:color="auto"/>
            <w:right w:val="none" w:sz="0" w:space="0" w:color="auto"/>
          </w:divBdr>
        </w:div>
        <w:div w:id="336544281">
          <w:marLeft w:val="0"/>
          <w:marRight w:val="0"/>
          <w:marTop w:val="0"/>
          <w:marBottom w:val="0"/>
          <w:divBdr>
            <w:top w:val="none" w:sz="0" w:space="0" w:color="auto"/>
            <w:left w:val="none" w:sz="0" w:space="0" w:color="auto"/>
            <w:bottom w:val="none" w:sz="0" w:space="0" w:color="auto"/>
            <w:right w:val="none" w:sz="0" w:space="0" w:color="auto"/>
          </w:divBdr>
        </w:div>
        <w:div w:id="372578679">
          <w:marLeft w:val="0"/>
          <w:marRight w:val="0"/>
          <w:marTop w:val="0"/>
          <w:marBottom w:val="0"/>
          <w:divBdr>
            <w:top w:val="none" w:sz="0" w:space="0" w:color="auto"/>
            <w:left w:val="none" w:sz="0" w:space="0" w:color="auto"/>
            <w:bottom w:val="none" w:sz="0" w:space="0" w:color="auto"/>
            <w:right w:val="none" w:sz="0" w:space="0" w:color="auto"/>
          </w:divBdr>
        </w:div>
        <w:div w:id="373120506">
          <w:marLeft w:val="0"/>
          <w:marRight w:val="0"/>
          <w:marTop w:val="0"/>
          <w:marBottom w:val="0"/>
          <w:divBdr>
            <w:top w:val="none" w:sz="0" w:space="0" w:color="auto"/>
            <w:left w:val="none" w:sz="0" w:space="0" w:color="auto"/>
            <w:bottom w:val="none" w:sz="0" w:space="0" w:color="auto"/>
            <w:right w:val="none" w:sz="0" w:space="0" w:color="auto"/>
          </w:divBdr>
        </w:div>
        <w:div w:id="382561256">
          <w:marLeft w:val="0"/>
          <w:marRight w:val="0"/>
          <w:marTop w:val="0"/>
          <w:marBottom w:val="0"/>
          <w:divBdr>
            <w:top w:val="none" w:sz="0" w:space="0" w:color="auto"/>
            <w:left w:val="none" w:sz="0" w:space="0" w:color="auto"/>
            <w:bottom w:val="none" w:sz="0" w:space="0" w:color="auto"/>
            <w:right w:val="none" w:sz="0" w:space="0" w:color="auto"/>
          </w:divBdr>
        </w:div>
        <w:div w:id="386076205">
          <w:marLeft w:val="0"/>
          <w:marRight w:val="0"/>
          <w:marTop w:val="0"/>
          <w:marBottom w:val="0"/>
          <w:divBdr>
            <w:top w:val="none" w:sz="0" w:space="0" w:color="auto"/>
            <w:left w:val="none" w:sz="0" w:space="0" w:color="auto"/>
            <w:bottom w:val="none" w:sz="0" w:space="0" w:color="auto"/>
            <w:right w:val="none" w:sz="0" w:space="0" w:color="auto"/>
          </w:divBdr>
        </w:div>
        <w:div w:id="386539679">
          <w:marLeft w:val="0"/>
          <w:marRight w:val="0"/>
          <w:marTop w:val="0"/>
          <w:marBottom w:val="0"/>
          <w:divBdr>
            <w:top w:val="none" w:sz="0" w:space="0" w:color="auto"/>
            <w:left w:val="none" w:sz="0" w:space="0" w:color="auto"/>
            <w:bottom w:val="none" w:sz="0" w:space="0" w:color="auto"/>
            <w:right w:val="none" w:sz="0" w:space="0" w:color="auto"/>
          </w:divBdr>
        </w:div>
        <w:div w:id="388694590">
          <w:marLeft w:val="0"/>
          <w:marRight w:val="0"/>
          <w:marTop w:val="0"/>
          <w:marBottom w:val="0"/>
          <w:divBdr>
            <w:top w:val="none" w:sz="0" w:space="0" w:color="auto"/>
            <w:left w:val="none" w:sz="0" w:space="0" w:color="auto"/>
            <w:bottom w:val="none" w:sz="0" w:space="0" w:color="auto"/>
            <w:right w:val="none" w:sz="0" w:space="0" w:color="auto"/>
          </w:divBdr>
        </w:div>
        <w:div w:id="389111763">
          <w:marLeft w:val="0"/>
          <w:marRight w:val="0"/>
          <w:marTop w:val="0"/>
          <w:marBottom w:val="0"/>
          <w:divBdr>
            <w:top w:val="none" w:sz="0" w:space="0" w:color="auto"/>
            <w:left w:val="none" w:sz="0" w:space="0" w:color="auto"/>
            <w:bottom w:val="none" w:sz="0" w:space="0" w:color="auto"/>
            <w:right w:val="none" w:sz="0" w:space="0" w:color="auto"/>
          </w:divBdr>
        </w:div>
        <w:div w:id="390545861">
          <w:marLeft w:val="0"/>
          <w:marRight w:val="0"/>
          <w:marTop w:val="0"/>
          <w:marBottom w:val="0"/>
          <w:divBdr>
            <w:top w:val="none" w:sz="0" w:space="0" w:color="auto"/>
            <w:left w:val="none" w:sz="0" w:space="0" w:color="auto"/>
            <w:bottom w:val="none" w:sz="0" w:space="0" w:color="auto"/>
            <w:right w:val="none" w:sz="0" w:space="0" w:color="auto"/>
          </w:divBdr>
        </w:div>
        <w:div w:id="394012030">
          <w:marLeft w:val="0"/>
          <w:marRight w:val="0"/>
          <w:marTop w:val="0"/>
          <w:marBottom w:val="0"/>
          <w:divBdr>
            <w:top w:val="none" w:sz="0" w:space="0" w:color="auto"/>
            <w:left w:val="none" w:sz="0" w:space="0" w:color="auto"/>
            <w:bottom w:val="none" w:sz="0" w:space="0" w:color="auto"/>
            <w:right w:val="none" w:sz="0" w:space="0" w:color="auto"/>
          </w:divBdr>
        </w:div>
        <w:div w:id="409500756">
          <w:marLeft w:val="0"/>
          <w:marRight w:val="0"/>
          <w:marTop w:val="0"/>
          <w:marBottom w:val="0"/>
          <w:divBdr>
            <w:top w:val="none" w:sz="0" w:space="0" w:color="auto"/>
            <w:left w:val="none" w:sz="0" w:space="0" w:color="auto"/>
            <w:bottom w:val="none" w:sz="0" w:space="0" w:color="auto"/>
            <w:right w:val="none" w:sz="0" w:space="0" w:color="auto"/>
          </w:divBdr>
        </w:div>
        <w:div w:id="411973073">
          <w:marLeft w:val="0"/>
          <w:marRight w:val="0"/>
          <w:marTop w:val="0"/>
          <w:marBottom w:val="0"/>
          <w:divBdr>
            <w:top w:val="none" w:sz="0" w:space="0" w:color="auto"/>
            <w:left w:val="none" w:sz="0" w:space="0" w:color="auto"/>
            <w:bottom w:val="none" w:sz="0" w:space="0" w:color="auto"/>
            <w:right w:val="none" w:sz="0" w:space="0" w:color="auto"/>
          </w:divBdr>
        </w:div>
        <w:div w:id="422841826">
          <w:marLeft w:val="0"/>
          <w:marRight w:val="0"/>
          <w:marTop w:val="0"/>
          <w:marBottom w:val="0"/>
          <w:divBdr>
            <w:top w:val="none" w:sz="0" w:space="0" w:color="auto"/>
            <w:left w:val="none" w:sz="0" w:space="0" w:color="auto"/>
            <w:bottom w:val="none" w:sz="0" w:space="0" w:color="auto"/>
            <w:right w:val="none" w:sz="0" w:space="0" w:color="auto"/>
          </w:divBdr>
        </w:div>
        <w:div w:id="424884156">
          <w:marLeft w:val="0"/>
          <w:marRight w:val="0"/>
          <w:marTop w:val="0"/>
          <w:marBottom w:val="0"/>
          <w:divBdr>
            <w:top w:val="none" w:sz="0" w:space="0" w:color="auto"/>
            <w:left w:val="none" w:sz="0" w:space="0" w:color="auto"/>
            <w:bottom w:val="none" w:sz="0" w:space="0" w:color="auto"/>
            <w:right w:val="none" w:sz="0" w:space="0" w:color="auto"/>
          </w:divBdr>
        </w:div>
        <w:div w:id="428239676">
          <w:marLeft w:val="0"/>
          <w:marRight w:val="0"/>
          <w:marTop w:val="0"/>
          <w:marBottom w:val="0"/>
          <w:divBdr>
            <w:top w:val="none" w:sz="0" w:space="0" w:color="auto"/>
            <w:left w:val="none" w:sz="0" w:space="0" w:color="auto"/>
            <w:bottom w:val="none" w:sz="0" w:space="0" w:color="auto"/>
            <w:right w:val="none" w:sz="0" w:space="0" w:color="auto"/>
          </w:divBdr>
        </w:div>
        <w:div w:id="430048880">
          <w:marLeft w:val="0"/>
          <w:marRight w:val="0"/>
          <w:marTop w:val="0"/>
          <w:marBottom w:val="0"/>
          <w:divBdr>
            <w:top w:val="none" w:sz="0" w:space="0" w:color="auto"/>
            <w:left w:val="none" w:sz="0" w:space="0" w:color="auto"/>
            <w:bottom w:val="none" w:sz="0" w:space="0" w:color="auto"/>
            <w:right w:val="none" w:sz="0" w:space="0" w:color="auto"/>
          </w:divBdr>
        </w:div>
        <w:div w:id="435253991">
          <w:marLeft w:val="0"/>
          <w:marRight w:val="0"/>
          <w:marTop w:val="0"/>
          <w:marBottom w:val="0"/>
          <w:divBdr>
            <w:top w:val="none" w:sz="0" w:space="0" w:color="auto"/>
            <w:left w:val="none" w:sz="0" w:space="0" w:color="auto"/>
            <w:bottom w:val="none" w:sz="0" w:space="0" w:color="auto"/>
            <w:right w:val="none" w:sz="0" w:space="0" w:color="auto"/>
          </w:divBdr>
        </w:div>
        <w:div w:id="455412953">
          <w:marLeft w:val="0"/>
          <w:marRight w:val="0"/>
          <w:marTop w:val="0"/>
          <w:marBottom w:val="0"/>
          <w:divBdr>
            <w:top w:val="none" w:sz="0" w:space="0" w:color="auto"/>
            <w:left w:val="none" w:sz="0" w:space="0" w:color="auto"/>
            <w:bottom w:val="none" w:sz="0" w:space="0" w:color="auto"/>
            <w:right w:val="none" w:sz="0" w:space="0" w:color="auto"/>
          </w:divBdr>
        </w:div>
        <w:div w:id="458227956">
          <w:marLeft w:val="0"/>
          <w:marRight w:val="0"/>
          <w:marTop w:val="0"/>
          <w:marBottom w:val="0"/>
          <w:divBdr>
            <w:top w:val="none" w:sz="0" w:space="0" w:color="auto"/>
            <w:left w:val="none" w:sz="0" w:space="0" w:color="auto"/>
            <w:bottom w:val="none" w:sz="0" w:space="0" w:color="auto"/>
            <w:right w:val="none" w:sz="0" w:space="0" w:color="auto"/>
          </w:divBdr>
        </w:div>
        <w:div w:id="458691585">
          <w:marLeft w:val="0"/>
          <w:marRight w:val="0"/>
          <w:marTop w:val="0"/>
          <w:marBottom w:val="0"/>
          <w:divBdr>
            <w:top w:val="none" w:sz="0" w:space="0" w:color="auto"/>
            <w:left w:val="none" w:sz="0" w:space="0" w:color="auto"/>
            <w:bottom w:val="none" w:sz="0" w:space="0" w:color="auto"/>
            <w:right w:val="none" w:sz="0" w:space="0" w:color="auto"/>
          </w:divBdr>
        </w:div>
        <w:div w:id="523448682">
          <w:marLeft w:val="0"/>
          <w:marRight w:val="0"/>
          <w:marTop w:val="0"/>
          <w:marBottom w:val="0"/>
          <w:divBdr>
            <w:top w:val="none" w:sz="0" w:space="0" w:color="auto"/>
            <w:left w:val="none" w:sz="0" w:space="0" w:color="auto"/>
            <w:bottom w:val="none" w:sz="0" w:space="0" w:color="auto"/>
            <w:right w:val="none" w:sz="0" w:space="0" w:color="auto"/>
          </w:divBdr>
        </w:div>
        <w:div w:id="532380595">
          <w:marLeft w:val="0"/>
          <w:marRight w:val="0"/>
          <w:marTop w:val="0"/>
          <w:marBottom w:val="0"/>
          <w:divBdr>
            <w:top w:val="none" w:sz="0" w:space="0" w:color="auto"/>
            <w:left w:val="none" w:sz="0" w:space="0" w:color="auto"/>
            <w:bottom w:val="none" w:sz="0" w:space="0" w:color="auto"/>
            <w:right w:val="none" w:sz="0" w:space="0" w:color="auto"/>
          </w:divBdr>
        </w:div>
        <w:div w:id="546453057">
          <w:marLeft w:val="0"/>
          <w:marRight w:val="0"/>
          <w:marTop w:val="0"/>
          <w:marBottom w:val="0"/>
          <w:divBdr>
            <w:top w:val="none" w:sz="0" w:space="0" w:color="auto"/>
            <w:left w:val="none" w:sz="0" w:space="0" w:color="auto"/>
            <w:bottom w:val="none" w:sz="0" w:space="0" w:color="auto"/>
            <w:right w:val="none" w:sz="0" w:space="0" w:color="auto"/>
          </w:divBdr>
        </w:div>
        <w:div w:id="559707568">
          <w:marLeft w:val="0"/>
          <w:marRight w:val="0"/>
          <w:marTop w:val="0"/>
          <w:marBottom w:val="0"/>
          <w:divBdr>
            <w:top w:val="none" w:sz="0" w:space="0" w:color="auto"/>
            <w:left w:val="none" w:sz="0" w:space="0" w:color="auto"/>
            <w:bottom w:val="none" w:sz="0" w:space="0" w:color="auto"/>
            <w:right w:val="none" w:sz="0" w:space="0" w:color="auto"/>
          </w:divBdr>
        </w:div>
        <w:div w:id="568078264">
          <w:marLeft w:val="0"/>
          <w:marRight w:val="0"/>
          <w:marTop w:val="0"/>
          <w:marBottom w:val="0"/>
          <w:divBdr>
            <w:top w:val="none" w:sz="0" w:space="0" w:color="auto"/>
            <w:left w:val="none" w:sz="0" w:space="0" w:color="auto"/>
            <w:bottom w:val="none" w:sz="0" w:space="0" w:color="auto"/>
            <w:right w:val="none" w:sz="0" w:space="0" w:color="auto"/>
          </w:divBdr>
        </w:div>
        <w:div w:id="568688624">
          <w:marLeft w:val="0"/>
          <w:marRight w:val="0"/>
          <w:marTop w:val="0"/>
          <w:marBottom w:val="0"/>
          <w:divBdr>
            <w:top w:val="none" w:sz="0" w:space="0" w:color="auto"/>
            <w:left w:val="none" w:sz="0" w:space="0" w:color="auto"/>
            <w:bottom w:val="none" w:sz="0" w:space="0" w:color="auto"/>
            <w:right w:val="none" w:sz="0" w:space="0" w:color="auto"/>
          </w:divBdr>
        </w:div>
        <w:div w:id="574828081">
          <w:marLeft w:val="0"/>
          <w:marRight w:val="0"/>
          <w:marTop w:val="0"/>
          <w:marBottom w:val="0"/>
          <w:divBdr>
            <w:top w:val="none" w:sz="0" w:space="0" w:color="auto"/>
            <w:left w:val="none" w:sz="0" w:space="0" w:color="auto"/>
            <w:bottom w:val="none" w:sz="0" w:space="0" w:color="auto"/>
            <w:right w:val="none" w:sz="0" w:space="0" w:color="auto"/>
          </w:divBdr>
        </w:div>
        <w:div w:id="579022460">
          <w:marLeft w:val="0"/>
          <w:marRight w:val="0"/>
          <w:marTop w:val="0"/>
          <w:marBottom w:val="0"/>
          <w:divBdr>
            <w:top w:val="none" w:sz="0" w:space="0" w:color="auto"/>
            <w:left w:val="none" w:sz="0" w:space="0" w:color="auto"/>
            <w:bottom w:val="none" w:sz="0" w:space="0" w:color="auto"/>
            <w:right w:val="none" w:sz="0" w:space="0" w:color="auto"/>
          </w:divBdr>
        </w:div>
        <w:div w:id="621882842">
          <w:marLeft w:val="0"/>
          <w:marRight w:val="0"/>
          <w:marTop w:val="0"/>
          <w:marBottom w:val="0"/>
          <w:divBdr>
            <w:top w:val="none" w:sz="0" w:space="0" w:color="auto"/>
            <w:left w:val="none" w:sz="0" w:space="0" w:color="auto"/>
            <w:bottom w:val="none" w:sz="0" w:space="0" w:color="auto"/>
            <w:right w:val="none" w:sz="0" w:space="0" w:color="auto"/>
          </w:divBdr>
        </w:div>
        <w:div w:id="636836879">
          <w:marLeft w:val="0"/>
          <w:marRight w:val="0"/>
          <w:marTop w:val="0"/>
          <w:marBottom w:val="0"/>
          <w:divBdr>
            <w:top w:val="none" w:sz="0" w:space="0" w:color="auto"/>
            <w:left w:val="none" w:sz="0" w:space="0" w:color="auto"/>
            <w:bottom w:val="none" w:sz="0" w:space="0" w:color="auto"/>
            <w:right w:val="none" w:sz="0" w:space="0" w:color="auto"/>
          </w:divBdr>
        </w:div>
        <w:div w:id="642387794">
          <w:marLeft w:val="0"/>
          <w:marRight w:val="0"/>
          <w:marTop w:val="0"/>
          <w:marBottom w:val="0"/>
          <w:divBdr>
            <w:top w:val="none" w:sz="0" w:space="0" w:color="auto"/>
            <w:left w:val="none" w:sz="0" w:space="0" w:color="auto"/>
            <w:bottom w:val="none" w:sz="0" w:space="0" w:color="auto"/>
            <w:right w:val="none" w:sz="0" w:space="0" w:color="auto"/>
          </w:divBdr>
        </w:div>
        <w:div w:id="647787801">
          <w:marLeft w:val="0"/>
          <w:marRight w:val="0"/>
          <w:marTop w:val="0"/>
          <w:marBottom w:val="0"/>
          <w:divBdr>
            <w:top w:val="none" w:sz="0" w:space="0" w:color="auto"/>
            <w:left w:val="none" w:sz="0" w:space="0" w:color="auto"/>
            <w:bottom w:val="none" w:sz="0" w:space="0" w:color="auto"/>
            <w:right w:val="none" w:sz="0" w:space="0" w:color="auto"/>
          </w:divBdr>
        </w:div>
        <w:div w:id="648480636">
          <w:marLeft w:val="0"/>
          <w:marRight w:val="0"/>
          <w:marTop w:val="0"/>
          <w:marBottom w:val="0"/>
          <w:divBdr>
            <w:top w:val="none" w:sz="0" w:space="0" w:color="auto"/>
            <w:left w:val="none" w:sz="0" w:space="0" w:color="auto"/>
            <w:bottom w:val="none" w:sz="0" w:space="0" w:color="auto"/>
            <w:right w:val="none" w:sz="0" w:space="0" w:color="auto"/>
          </w:divBdr>
        </w:div>
        <w:div w:id="649217819">
          <w:marLeft w:val="0"/>
          <w:marRight w:val="0"/>
          <w:marTop w:val="0"/>
          <w:marBottom w:val="0"/>
          <w:divBdr>
            <w:top w:val="none" w:sz="0" w:space="0" w:color="auto"/>
            <w:left w:val="none" w:sz="0" w:space="0" w:color="auto"/>
            <w:bottom w:val="none" w:sz="0" w:space="0" w:color="auto"/>
            <w:right w:val="none" w:sz="0" w:space="0" w:color="auto"/>
          </w:divBdr>
        </w:div>
        <w:div w:id="652878351">
          <w:marLeft w:val="0"/>
          <w:marRight w:val="0"/>
          <w:marTop w:val="0"/>
          <w:marBottom w:val="0"/>
          <w:divBdr>
            <w:top w:val="none" w:sz="0" w:space="0" w:color="auto"/>
            <w:left w:val="none" w:sz="0" w:space="0" w:color="auto"/>
            <w:bottom w:val="none" w:sz="0" w:space="0" w:color="auto"/>
            <w:right w:val="none" w:sz="0" w:space="0" w:color="auto"/>
          </w:divBdr>
        </w:div>
        <w:div w:id="678895483">
          <w:marLeft w:val="0"/>
          <w:marRight w:val="0"/>
          <w:marTop w:val="0"/>
          <w:marBottom w:val="0"/>
          <w:divBdr>
            <w:top w:val="none" w:sz="0" w:space="0" w:color="auto"/>
            <w:left w:val="none" w:sz="0" w:space="0" w:color="auto"/>
            <w:bottom w:val="none" w:sz="0" w:space="0" w:color="auto"/>
            <w:right w:val="none" w:sz="0" w:space="0" w:color="auto"/>
          </w:divBdr>
        </w:div>
        <w:div w:id="687489425">
          <w:marLeft w:val="0"/>
          <w:marRight w:val="0"/>
          <w:marTop w:val="0"/>
          <w:marBottom w:val="0"/>
          <w:divBdr>
            <w:top w:val="none" w:sz="0" w:space="0" w:color="auto"/>
            <w:left w:val="none" w:sz="0" w:space="0" w:color="auto"/>
            <w:bottom w:val="none" w:sz="0" w:space="0" w:color="auto"/>
            <w:right w:val="none" w:sz="0" w:space="0" w:color="auto"/>
          </w:divBdr>
        </w:div>
        <w:div w:id="715931281">
          <w:marLeft w:val="0"/>
          <w:marRight w:val="0"/>
          <w:marTop w:val="0"/>
          <w:marBottom w:val="0"/>
          <w:divBdr>
            <w:top w:val="none" w:sz="0" w:space="0" w:color="auto"/>
            <w:left w:val="none" w:sz="0" w:space="0" w:color="auto"/>
            <w:bottom w:val="none" w:sz="0" w:space="0" w:color="auto"/>
            <w:right w:val="none" w:sz="0" w:space="0" w:color="auto"/>
          </w:divBdr>
        </w:div>
        <w:div w:id="719943258">
          <w:marLeft w:val="0"/>
          <w:marRight w:val="0"/>
          <w:marTop w:val="0"/>
          <w:marBottom w:val="0"/>
          <w:divBdr>
            <w:top w:val="none" w:sz="0" w:space="0" w:color="auto"/>
            <w:left w:val="none" w:sz="0" w:space="0" w:color="auto"/>
            <w:bottom w:val="none" w:sz="0" w:space="0" w:color="auto"/>
            <w:right w:val="none" w:sz="0" w:space="0" w:color="auto"/>
          </w:divBdr>
        </w:div>
        <w:div w:id="722602538">
          <w:marLeft w:val="0"/>
          <w:marRight w:val="0"/>
          <w:marTop w:val="0"/>
          <w:marBottom w:val="0"/>
          <w:divBdr>
            <w:top w:val="none" w:sz="0" w:space="0" w:color="auto"/>
            <w:left w:val="none" w:sz="0" w:space="0" w:color="auto"/>
            <w:bottom w:val="none" w:sz="0" w:space="0" w:color="auto"/>
            <w:right w:val="none" w:sz="0" w:space="0" w:color="auto"/>
          </w:divBdr>
        </w:div>
        <w:div w:id="727537899">
          <w:marLeft w:val="0"/>
          <w:marRight w:val="0"/>
          <w:marTop w:val="0"/>
          <w:marBottom w:val="0"/>
          <w:divBdr>
            <w:top w:val="none" w:sz="0" w:space="0" w:color="auto"/>
            <w:left w:val="none" w:sz="0" w:space="0" w:color="auto"/>
            <w:bottom w:val="none" w:sz="0" w:space="0" w:color="auto"/>
            <w:right w:val="none" w:sz="0" w:space="0" w:color="auto"/>
          </w:divBdr>
        </w:div>
        <w:div w:id="738944452">
          <w:marLeft w:val="0"/>
          <w:marRight w:val="0"/>
          <w:marTop w:val="0"/>
          <w:marBottom w:val="0"/>
          <w:divBdr>
            <w:top w:val="none" w:sz="0" w:space="0" w:color="auto"/>
            <w:left w:val="none" w:sz="0" w:space="0" w:color="auto"/>
            <w:bottom w:val="none" w:sz="0" w:space="0" w:color="auto"/>
            <w:right w:val="none" w:sz="0" w:space="0" w:color="auto"/>
          </w:divBdr>
        </w:div>
        <w:div w:id="764613932">
          <w:marLeft w:val="0"/>
          <w:marRight w:val="0"/>
          <w:marTop w:val="0"/>
          <w:marBottom w:val="0"/>
          <w:divBdr>
            <w:top w:val="none" w:sz="0" w:space="0" w:color="auto"/>
            <w:left w:val="none" w:sz="0" w:space="0" w:color="auto"/>
            <w:bottom w:val="none" w:sz="0" w:space="0" w:color="auto"/>
            <w:right w:val="none" w:sz="0" w:space="0" w:color="auto"/>
          </w:divBdr>
        </w:div>
        <w:div w:id="764955298">
          <w:marLeft w:val="0"/>
          <w:marRight w:val="0"/>
          <w:marTop w:val="0"/>
          <w:marBottom w:val="0"/>
          <w:divBdr>
            <w:top w:val="none" w:sz="0" w:space="0" w:color="auto"/>
            <w:left w:val="none" w:sz="0" w:space="0" w:color="auto"/>
            <w:bottom w:val="none" w:sz="0" w:space="0" w:color="auto"/>
            <w:right w:val="none" w:sz="0" w:space="0" w:color="auto"/>
          </w:divBdr>
        </w:div>
        <w:div w:id="777801102">
          <w:marLeft w:val="0"/>
          <w:marRight w:val="0"/>
          <w:marTop w:val="0"/>
          <w:marBottom w:val="0"/>
          <w:divBdr>
            <w:top w:val="none" w:sz="0" w:space="0" w:color="auto"/>
            <w:left w:val="none" w:sz="0" w:space="0" w:color="auto"/>
            <w:bottom w:val="none" w:sz="0" w:space="0" w:color="auto"/>
            <w:right w:val="none" w:sz="0" w:space="0" w:color="auto"/>
          </w:divBdr>
        </w:div>
        <w:div w:id="803037432">
          <w:marLeft w:val="0"/>
          <w:marRight w:val="0"/>
          <w:marTop w:val="0"/>
          <w:marBottom w:val="0"/>
          <w:divBdr>
            <w:top w:val="none" w:sz="0" w:space="0" w:color="auto"/>
            <w:left w:val="none" w:sz="0" w:space="0" w:color="auto"/>
            <w:bottom w:val="none" w:sz="0" w:space="0" w:color="auto"/>
            <w:right w:val="none" w:sz="0" w:space="0" w:color="auto"/>
          </w:divBdr>
        </w:div>
        <w:div w:id="823547952">
          <w:marLeft w:val="0"/>
          <w:marRight w:val="0"/>
          <w:marTop w:val="0"/>
          <w:marBottom w:val="0"/>
          <w:divBdr>
            <w:top w:val="none" w:sz="0" w:space="0" w:color="auto"/>
            <w:left w:val="none" w:sz="0" w:space="0" w:color="auto"/>
            <w:bottom w:val="none" w:sz="0" w:space="0" w:color="auto"/>
            <w:right w:val="none" w:sz="0" w:space="0" w:color="auto"/>
          </w:divBdr>
        </w:div>
        <w:div w:id="830948956">
          <w:marLeft w:val="0"/>
          <w:marRight w:val="0"/>
          <w:marTop w:val="0"/>
          <w:marBottom w:val="0"/>
          <w:divBdr>
            <w:top w:val="none" w:sz="0" w:space="0" w:color="auto"/>
            <w:left w:val="none" w:sz="0" w:space="0" w:color="auto"/>
            <w:bottom w:val="none" w:sz="0" w:space="0" w:color="auto"/>
            <w:right w:val="none" w:sz="0" w:space="0" w:color="auto"/>
          </w:divBdr>
        </w:div>
        <w:div w:id="853113314">
          <w:marLeft w:val="0"/>
          <w:marRight w:val="0"/>
          <w:marTop w:val="0"/>
          <w:marBottom w:val="0"/>
          <w:divBdr>
            <w:top w:val="none" w:sz="0" w:space="0" w:color="auto"/>
            <w:left w:val="none" w:sz="0" w:space="0" w:color="auto"/>
            <w:bottom w:val="none" w:sz="0" w:space="0" w:color="auto"/>
            <w:right w:val="none" w:sz="0" w:space="0" w:color="auto"/>
          </w:divBdr>
        </w:div>
        <w:div w:id="853568616">
          <w:marLeft w:val="0"/>
          <w:marRight w:val="0"/>
          <w:marTop w:val="0"/>
          <w:marBottom w:val="0"/>
          <w:divBdr>
            <w:top w:val="none" w:sz="0" w:space="0" w:color="auto"/>
            <w:left w:val="none" w:sz="0" w:space="0" w:color="auto"/>
            <w:bottom w:val="none" w:sz="0" w:space="0" w:color="auto"/>
            <w:right w:val="none" w:sz="0" w:space="0" w:color="auto"/>
          </w:divBdr>
        </w:div>
        <w:div w:id="865604970">
          <w:marLeft w:val="0"/>
          <w:marRight w:val="0"/>
          <w:marTop w:val="0"/>
          <w:marBottom w:val="0"/>
          <w:divBdr>
            <w:top w:val="none" w:sz="0" w:space="0" w:color="auto"/>
            <w:left w:val="none" w:sz="0" w:space="0" w:color="auto"/>
            <w:bottom w:val="none" w:sz="0" w:space="0" w:color="auto"/>
            <w:right w:val="none" w:sz="0" w:space="0" w:color="auto"/>
          </w:divBdr>
        </w:div>
        <w:div w:id="867376552">
          <w:marLeft w:val="0"/>
          <w:marRight w:val="0"/>
          <w:marTop w:val="0"/>
          <w:marBottom w:val="0"/>
          <w:divBdr>
            <w:top w:val="none" w:sz="0" w:space="0" w:color="auto"/>
            <w:left w:val="none" w:sz="0" w:space="0" w:color="auto"/>
            <w:bottom w:val="none" w:sz="0" w:space="0" w:color="auto"/>
            <w:right w:val="none" w:sz="0" w:space="0" w:color="auto"/>
          </w:divBdr>
        </w:div>
        <w:div w:id="876313863">
          <w:marLeft w:val="0"/>
          <w:marRight w:val="0"/>
          <w:marTop w:val="0"/>
          <w:marBottom w:val="0"/>
          <w:divBdr>
            <w:top w:val="none" w:sz="0" w:space="0" w:color="auto"/>
            <w:left w:val="none" w:sz="0" w:space="0" w:color="auto"/>
            <w:bottom w:val="none" w:sz="0" w:space="0" w:color="auto"/>
            <w:right w:val="none" w:sz="0" w:space="0" w:color="auto"/>
          </w:divBdr>
        </w:div>
        <w:div w:id="877813716">
          <w:marLeft w:val="0"/>
          <w:marRight w:val="0"/>
          <w:marTop w:val="0"/>
          <w:marBottom w:val="0"/>
          <w:divBdr>
            <w:top w:val="none" w:sz="0" w:space="0" w:color="auto"/>
            <w:left w:val="none" w:sz="0" w:space="0" w:color="auto"/>
            <w:bottom w:val="none" w:sz="0" w:space="0" w:color="auto"/>
            <w:right w:val="none" w:sz="0" w:space="0" w:color="auto"/>
          </w:divBdr>
        </w:div>
        <w:div w:id="878055032">
          <w:marLeft w:val="0"/>
          <w:marRight w:val="0"/>
          <w:marTop w:val="0"/>
          <w:marBottom w:val="0"/>
          <w:divBdr>
            <w:top w:val="none" w:sz="0" w:space="0" w:color="auto"/>
            <w:left w:val="none" w:sz="0" w:space="0" w:color="auto"/>
            <w:bottom w:val="none" w:sz="0" w:space="0" w:color="auto"/>
            <w:right w:val="none" w:sz="0" w:space="0" w:color="auto"/>
          </w:divBdr>
        </w:div>
        <w:div w:id="897519457">
          <w:marLeft w:val="0"/>
          <w:marRight w:val="0"/>
          <w:marTop w:val="0"/>
          <w:marBottom w:val="0"/>
          <w:divBdr>
            <w:top w:val="none" w:sz="0" w:space="0" w:color="auto"/>
            <w:left w:val="none" w:sz="0" w:space="0" w:color="auto"/>
            <w:bottom w:val="none" w:sz="0" w:space="0" w:color="auto"/>
            <w:right w:val="none" w:sz="0" w:space="0" w:color="auto"/>
          </w:divBdr>
        </w:div>
        <w:div w:id="899366958">
          <w:marLeft w:val="0"/>
          <w:marRight w:val="0"/>
          <w:marTop w:val="0"/>
          <w:marBottom w:val="0"/>
          <w:divBdr>
            <w:top w:val="none" w:sz="0" w:space="0" w:color="auto"/>
            <w:left w:val="none" w:sz="0" w:space="0" w:color="auto"/>
            <w:bottom w:val="none" w:sz="0" w:space="0" w:color="auto"/>
            <w:right w:val="none" w:sz="0" w:space="0" w:color="auto"/>
          </w:divBdr>
        </w:div>
        <w:div w:id="901060654">
          <w:marLeft w:val="0"/>
          <w:marRight w:val="0"/>
          <w:marTop w:val="0"/>
          <w:marBottom w:val="0"/>
          <w:divBdr>
            <w:top w:val="none" w:sz="0" w:space="0" w:color="auto"/>
            <w:left w:val="none" w:sz="0" w:space="0" w:color="auto"/>
            <w:bottom w:val="none" w:sz="0" w:space="0" w:color="auto"/>
            <w:right w:val="none" w:sz="0" w:space="0" w:color="auto"/>
          </w:divBdr>
        </w:div>
        <w:div w:id="905797704">
          <w:marLeft w:val="0"/>
          <w:marRight w:val="0"/>
          <w:marTop w:val="0"/>
          <w:marBottom w:val="0"/>
          <w:divBdr>
            <w:top w:val="none" w:sz="0" w:space="0" w:color="auto"/>
            <w:left w:val="none" w:sz="0" w:space="0" w:color="auto"/>
            <w:bottom w:val="none" w:sz="0" w:space="0" w:color="auto"/>
            <w:right w:val="none" w:sz="0" w:space="0" w:color="auto"/>
          </w:divBdr>
        </w:div>
        <w:div w:id="908347623">
          <w:marLeft w:val="0"/>
          <w:marRight w:val="0"/>
          <w:marTop w:val="0"/>
          <w:marBottom w:val="0"/>
          <w:divBdr>
            <w:top w:val="none" w:sz="0" w:space="0" w:color="auto"/>
            <w:left w:val="none" w:sz="0" w:space="0" w:color="auto"/>
            <w:bottom w:val="none" w:sz="0" w:space="0" w:color="auto"/>
            <w:right w:val="none" w:sz="0" w:space="0" w:color="auto"/>
          </w:divBdr>
        </w:div>
        <w:div w:id="915089557">
          <w:marLeft w:val="0"/>
          <w:marRight w:val="0"/>
          <w:marTop w:val="0"/>
          <w:marBottom w:val="0"/>
          <w:divBdr>
            <w:top w:val="none" w:sz="0" w:space="0" w:color="auto"/>
            <w:left w:val="none" w:sz="0" w:space="0" w:color="auto"/>
            <w:bottom w:val="none" w:sz="0" w:space="0" w:color="auto"/>
            <w:right w:val="none" w:sz="0" w:space="0" w:color="auto"/>
          </w:divBdr>
        </w:div>
        <w:div w:id="923539177">
          <w:marLeft w:val="0"/>
          <w:marRight w:val="0"/>
          <w:marTop w:val="0"/>
          <w:marBottom w:val="0"/>
          <w:divBdr>
            <w:top w:val="none" w:sz="0" w:space="0" w:color="auto"/>
            <w:left w:val="none" w:sz="0" w:space="0" w:color="auto"/>
            <w:bottom w:val="none" w:sz="0" w:space="0" w:color="auto"/>
            <w:right w:val="none" w:sz="0" w:space="0" w:color="auto"/>
          </w:divBdr>
        </w:div>
        <w:div w:id="942569869">
          <w:marLeft w:val="0"/>
          <w:marRight w:val="0"/>
          <w:marTop w:val="0"/>
          <w:marBottom w:val="0"/>
          <w:divBdr>
            <w:top w:val="none" w:sz="0" w:space="0" w:color="auto"/>
            <w:left w:val="none" w:sz="0" w:space="0" w:color="auto"/>
            <w:bottom w:val="none" w:sz="0" w:space="0" w:color="auto"/>
            <w:right w:val="none" w:sz="0" w:space="0" w:color="auto"/>
          </w:divBdr>
        </w:div>
        <w:div w:id="942767691">
          <w:marLeft w:val="0"/>
          <w:marRight w:val="0"/>
          <w:marTop w:val="0"/>
          <w:marBottom w:val="0"/>
          <w:divBdr>
            <w:top w:val="none" w:sz="0" w:space="0" w:color="auto"/>
            <w:left w:val="none" w:sz="0" w:space="0" w:color="auto"/>
            <w:bottom w:val="none" w:sz="0" w:space="0" w:color="auto"/>
            <w:right w:val="none" w:sz="0" w:space="0" w:color="auto"/>
          </w:divBdr>
        </w:div>
        <w:div w:id="953248011">
          <w:marLeft w:val="0"/>
          <w:marRight w:val="0"/>
          <w:marTop w:val="0"/>
          <w:marBottom w:val="0"/>
          <w:divBdr>
            <w:top w:val="none" w:sz="0" w:space="0" w:color="auto"/>
            <w:left w:val="none" w:sz="0" w:space="0" w:color="auto"/>
            <w:bottom w:val="none" w:sz="0" w:space="0" w:color="auto"/>
            <w:right w:val="none" w:sz="0" w:space="0" w:color="auto"/>
          </w:divBdr>
        </w:div>
        <w:div w:id="960457320">
          <w:marLeft w:val="0"/>
          <w:marRight w:val="0"/>
          <w:marTop w:val="0"/>
          <w:marBottom w:val="0"/>
          <w:divBdr>
            <w:top w:val="none" w:sz="0" w:space="0" w:color="auto"/>
            <w:left w:val="none" w:sz="0" w:space="0" w:color="auto"/>
            <w:bottom w:val="none" w:sz="0" w:space="0" w:color="auto"/>
            <w:right w:val="none" w:sz="0" w:space="0" w:color="auto"/>
          </w:divBdr>
        </w:div>
        <w:div w:id="973364822">
          <w:marLeft w:val="0"/>
          <w:marRight w:val="0"/>
          <w:marTop w:val="0"/>
          <w:marBottom w:val="0"/>
          <w:divBdr>
            <w:top w:val="none" w:sz="0" w:space="0" w:color="auto"/>
            <w:left w:val="none" w:sz="0" w:space="0" w:color="auto"/>
            <w:bottom w:val="none" w:sz="0" w:space="0" w:color="auto"/>
            <w:right w:val="none" w:sz="0" w:space="0" w:color="auto"/>
          </w:divBdr>
        </w:div>
        <w:div w:id="973871759">
          <w:marLeft w:val="0"/>
          <w:marRight w:val="0"/>
          <w:marTop w:val="0"/>
          <w:marBottom w:val="0"/>
          <w:divBdr>
            <w:top w:val="none" w:sz="0" w:space="0" w:color="auto"/>
            <w:left w:val="none" w:sz="0" w:space="0" w:color="auto"/>
            <w:bottom w:val="none" w:sz="0" w:space="0" w:color="auto"/>
            <w:right w:val="none" w:sz="0" w:space="0" w:color="auto"/>
          </w:divBdr>
        </w:div>
        <w:div w:id="982848654">
          <w:marLeft w:val="0"/>
          <w:marRight w:val="0"/>
          <w:marTop w:val="0"/>
          <w:marBottom w:val="0"/>
          <w:divBdr>
            <w:top w:val="none" w:sz="0" w:space="0" w:color="auto"/>
            <w:left w:val="none" w:sz="0" w:space="0" w:color="auto"/>
            <w:bottom w:val="none" w:sz="0" w:space="0" w:color="auto"/>
            <w:right w:val="none" w:sz="0" w:space="0" w:color="auto"/>
          </w:divBdr>
        </w:div>
        <w:div w:id="992636520">
          <w:marLeft w:val="0"/>
          <w:marRight w:val="0"/>
          <w:marTop w:val="0"/>
          <w:marBottom w:val="0"/>
          <w:divBdr>
            <w:top w:val="none" w:sz="0" w:space="0" w:color="auto"/>
            <w:left w:val="none" w:sz="0" w:space="0" w:color="auto"/>
            <w:bottom w:val="none" w:sz="0" w:space="0" w:color="auto"/>
            <w:right w:val="none" w:sz="0" w:space="0" w:color="auto"/>
          </w:divBdr>
        </w:div>
        <w:div w:id="1002509848">
          <w:marLeft w:val="0"/>
          <w:marRight w:val="0"/>
          <w:marTop w:val="0"/>
          <w:marBottom w:val="0"/>
          <w:divBdr>
            <w:top w:val="none" w:sz="0" w:space="0" w:color="auto"/>
            <w:left w:val="none" w:sz="0" w:space="0" w:color="auto"/>
            <w:bottom w:val="none" w:sz="0" w:space="0" w:color="auto"/>
            <w:right w:val="none" w:sz="0" w:space="0" w:color="auto"/>
          </w:divBdr>
        </w:div>
        <w:div w:id="1004287627">
          <w:marLeft w:val="0"/>
          <w:marRight w:val="0"/>
          <w:marTop w:val="0"/>
          <w:marBottom w:val="0"/>
          <w:divBdr>
            <w:top w:val="none" w:sz="0" w:space="0" w:color="auto"/>
            <w:left w:val="none" w:sz="0" w:space="0" w:color="auto"/>
            <w:bottom w:val="none" w:sz="0" w:space="0" w:color="auto"/>
            <w:right w:val="none" w:sz="0" w:space="0" w:color="auto"/>
          </w:divBdr>
        </w:div>
        <w:div w:id="1032346760">
          <w:marLeft w:val="0"/>
          <w:marRight w:val="0"/>
          <w:marTop w:val="0"/>
          <w:marBottom w:val="0"/>
          <w:divBdr>
            <w:top w:val="none" w:sz="0" w:space="0" w:color="auto"/>
            <w:left w:val="none" w:sz="0" w:space="0" w:color="auto"/>
            <w:bottom w:val="none" w:sz="0" w:space="0" w:color="auto"/>
            <w:right w:val="none" w:sz="0" w:space="0" w:color="auto"/>
          </w:divBdr>
        </w:div>
        <w:div w:id="1034159207">
          <w:marLeft w:val="0"/>
          <w:marRight w:val="0"/>
          <w:marTop w:val="0"/>
          <w:marBottom w:val="0"/>
          <w:divBdr>
            <w:top w:val="none" w:sz="0" w:space="0" w:color="auto"/>
            <w:left w:val="none" w:sz="0" w:space="0" w:color="auto"/>
            <w:bottom w:val="none" w:sz="0" w:space="0" w:color="auto"/>
            <w:right w:val="none" w:sz="0" w:space="0" w:color="auto"/>
          </w:divBdr>
        </w:div>
        <w:div w:id="1041318955">
          <w:marLeft w:val="0"/>
          <w:marRight w:val="0"/>
          <w:marTop w:val="0"/>
          <w:marBottom w:val="0"/>
          <w:divBdr>
            <w:top w:val="none" w:sz="0" w:space="0" w:color="auto"/>
            <w:left w:val="none" w:sz="0" w:space="0" w:color="auto"/>
            <w:bottom w:val="none" w:sz="0" w:space="0" w:color="auto"/>
            <w:right w:val="none" w:sz="0" w:space="0" w:color="auto"/>
          </w:divBdr>
        </w:div>
        <w:div w:id="1042091091">
          <w:marLeft w:val="0"/>
          <w:marRight w:val="0"/>
          <w:marTop w:val="0"/>
          <w:marBottom w:val="0"/>
          <w:divBdr>
            <w:top w:val="none" w:sz="0" w:space="0" w:color="auto"/>
            <w:left w:val="none" w:sz="0" w:space="0" w:color="auto"/>
            <w:bottom w:val="none" w:sz="0" w:space="0" w:color="auto"/>
            <w:right w:val="none" w:sz="0" w:space="0" w:color="auto"/>
          </w:divBdr>
        </w:div>
        <w:div w:id="1058892562">
          <w:marLeft w:val="0"/>
          <w:marRight w:val="0"/>
          <w:marTop w:val="0"/>
          <w:marBottom w:val="0"/>
          <w:divBdr>
            <w:top w:val="none" w:sz="0" w:space="0" w:color="auto"/>
            <w:left w:val="none" w:sz="0" w:space="0" w:color="auto"/>
            <w:bottom w:val="none" w:sz="0" w:space="0" w:color="auto"/>
            <w:right w:val="none" w:sz="0" w:space="0" w:color="auto"/>
          </w:divBdr>
        </w:div>
        <w:div w:id="1075933654">
          <w:marLeft w:val="0"/>
          <w:marRight w:val="0"/>
          <w:marTop w:val="0"/>
          <w:marBottom w:val="0"/>
          <w:divBdr>
            <w:top w:val="none" w:sz="0" w:space="0" w:color="auto"/>
            <w:left w:val="none" w:sz="0" w:space="0" w:color="auto"/>
            <w:bottom w:val="none" w:sz="0" w:space="0" w:color="auto"/>
            <w:right w:val="none" w:sz="0" w:space="0" w:color="auto"/>
          </w:divBdr>
        </w:div>
        <w:div w:id="1079667985">
          <w:marLeft w:val="0"/>
          <w:marRight w:val="0"/>
          <w:marTop w:val="0"/>
          <w:marBottom w:val="0"/>
          <w:divBdr>
            <w:top w:val="none" w:sz="0" w:space="0" w:color="auto"/>
            <w:left w:val="none" w:sz="0" w:space="0" w:color="auto"/>
            <w:bottom w:val="none" w:sz="0" w:space="0" w:color="auto"/>
            <w:right w:val="none" w:sz="0" w:space="0" w:color="auto"/>
          </w:divBdr>
        </w:div>
        <w:div w:id="1087388492">
          <w:marLeft w:val="0"/>
          <w:marRight w:val="0"/>
          <w:marTop w:val="0"/>
          <w:marBottom w:val="0"/>
          <w:divBdr>
            <w:top w:val="none" w:sz="0" w:space="0" w:color="auto"/>
            <w:left w:val="none" w:sz="0" w:space="0" w:color="auto"/>
            <w:bottom w:val="none" w:sz="0" w:space="0" w:color="auto"/>
            <w:right w:val="none" w:sz="0" w:space="0" w:color="auto"/>
          </w:divBdr>
        </w:div>
        <w:div w:id="1096513405">
          <w:marLeft w:val="0"/>
          <w:marRight w:val="0"/>
          <w:marTop w:val="0"/>
          <w:marBottom w:val="0"/>
          <w:divBdr>
            <w:top w:val="none" w:sz="0" w:space="0" w:color="auto"/>
            <w:left w:val="none" w:sz="0" w:space="0" w:color="auto"/>
            <w:bottom w:val="none" w:sz="0" w:space="0" w:color="auto"/>
            <w:right w:val="none" w:sz="0" w:space="0" w:color="auto"/>
          </w:divBdr>
        </w:div>
        <w:div w:id="1100955419">
          <w:marLeft w:val="0"/>
          <w:marRight w:val="0"/>
          <w:marTop w:val="0"/>
          <w:marBottom w:val="0"/>
          <w:divBdr>
            <w:top w:val="none" w:sz="0" w:space="0" w:color="auto"/>
            <w:left w:val="none" w:sz="0" w:space="0" w:color="auto"/>
            <w:bottom w:val="none" w:sz="0" w:space="0" w:color="auto"/>
            <w:right w:val="none" w:sz="0" w:space="0" w:color="auto"/>
          </w:divBdr>
        </w:div>
        <w:div w:id="1108622575">
          <w:marLeft w:val="0"/>
          <w:marRight w:val="0"/>
          <w:marTop w:val="0"/>
          <w:marBottom w:val="0"/>
          <w:divBdr>
            <w:top w:val="none" w:sz="0" w:space="0" w:color="auto"/>
            <w:left w:val="none" w:sz="0" w:space="0" w:color="auto"/>
            <w:bottom w:val="none" w:sz="0" w:space="0" w:color="auto"/>
            <w:right w:val="none" w:sz="0" w:space="0" w:color="auto"/>
          </w:divBdr>
        </w:div>
        <w:div w:id="1111588185">
          <w:marLeft w:val="0"/>
          <w:marRight w:val="0"/>
          <w:marTop w:val="0"/>
          <w:marBottom w:val="0"/>
          <w:divBdr>
            <w:top w:val="none" w:sz="0" w:space="0" w:color="auto"/>
            <w:left w:val="none" w:sz="0" w:space="0" w:color="auto"/>
            <w:bottom w:val="none" w:sz="0" w:space="0" w:color="auto"/>
            <w:right w:val="none" w:sz="0" w:space="0" w:color="auto"/>
          </w:divBdr>
        </w:div>
        <w:div w:id="1111895097">
          <w:marLeft w:val="0"/>
          <w:marRight w:val="0"/>
          <w:marTop w:val="0"/>
          <w:marBottom w:val="0"/>
          <w:divBdr>
            <w:top w:val="none" w:sz="0" w:space="0" w:color="auto"/>
            <w:left w:val="none" w:sz="0" w:space="0" w:color="auto"/>
            <w:bottom w:val="none" w:sz="0" w:space="0" w:color="auto"/>
            <w:right w:val="none" w:sz="0" w:space="0" w:color="auto"/>
          </w:divBdr>
        </w:div>
        <w:div w:id="1121611037">
          <w:marLeft w:val="0"/>
          <w:marRight w:val="0"/>
          <w:marTop w:val="0"/>
          <w:marBottom w:val="0"/>
          <w:divBdr>
            <w:top w:val="none" w:sz="0" w:space="0" w:color="auto"/>
            <w:left w:val="none" w:sz="0" w:space="0" w:color="auto"/>
            <w:bottom w:val="none" w:sz="0" w:space="0" w:color="auto"/>
            <w:right w:val="none" w:sz="0" w:space="0" w:color="auto"/>
          </w:divBdr>
        </w:div>
        <w:div w:id="1124888726">
          <w:marLeft w:val="0"/>
          <w:marRight w:val="0"/>
          <w:marTop w:val="0"/>
          <w:marBottom w:val="0"/>
          <w:divBdr>
            <w:top w:val="none" w:sz="0" w:space="0" w:color="auto"/>
            <w:left w:val="none" w:sz="0" w:space="0" w:color="auto"/>
            <w:bottom w:val="none" w:sz="0" w:space="0" w:color="auto"/>
            <w:right w:val="none" w:sz="0" w:space="0" w:color="auto"/>
          </w:divBdr>
        </w:div>
        <w:div w:id="1144860035">
          <w:marLeft w:val="0"/>
          <w:marRight w:val="0"/>
          <w:marTop w:val="0"/>
          <w:marBottom w:val="0"/>
          <w:divBdr>
            <w:top w:val="none" w:sz="0" w:space="0" w:color="auto"/>
            <w:left w:val="none" w:sz="0" w:space="0" w:color="auto"/>
            <w:bottom w:val="none" w:sz="0" w:space="0" w:color="auto"/>
            <w:right w:val="none" w:sz="0" w:space="0" w:color="auto"/>
          </w:divBdr>
        </w:div>
        <w:div w:id="1162890250">
          <w:marLeft w:val="0"/>
          <w:marRight w:val="0"/>
          <w:marTop w:val="0"/>
          <w:marBottom w:val="0"/>
          <w:divBdr>
            <w:top w:val="none" w:sz="0" w:space="0" w:color="auto"/>
            <w:left w:val="none" w:sz="0" w:space="0" w:color="auto"/>
            <w:bottom w:val="none" w:sz="0" w:space="0" w:color="auto"/>
            <w:right w:val="none" w:sz="0" w:space="0" w:color="auto"/>
          </w:divBdr>
        </w:div>
        <w:div w:id="1167748573">
          <w:marLeft w:val="0"/>
          <w:marRight w:val="0"/>
          <w:marTop w:val="0"/>
          <w:marBottom w:val="0"/>
          <w:divBdr>
            <w:top w:val="none" w:sz="0" w:space="0" w:color="auto"/>
            <w:left w:val="none" w:sz="0" w:space="0" w:color="auto"/>
            <w:bottom w:val="none" w:sz="0" w:space="0" w:color="auto"/>
            <w:right w:val="none" w:sz="0" w:space="0" w:color="auto"/>
          </w:divBdr>
        </w:div>
        <w:div w:id="1170758301">
          <w:marLeft w:val="0"/>
          <w:marRight w:val="0"/>
          <w:marTop w:val="0"/>
          <w:marBottom w:val="0"/>
          <w:divBdr>
            <w:top w:val="none" w:sz="0" w:space="0" w:color="auto"/>
            <w:left w:val="none" w:sz="0" w:space="0" w:color="auto"/>
            <w:bottom w:val="none" w:sz="0" w:space="0" w:color="auto"/>
            <w:right w:val="none" w:sz="0" w:space="0" w:color="auto"/>
          </w:divBdr>
        </w:div>
        <w:div w:id="1171793609">
          <w:marLeft w:val="0"/>
          <w:marRight w:val="0"/>
          <w:marTop w:val="0"/>
          <w:marBottom w:val="0"/>
          <w:divBdr>
            <w:top w:val="none" w:sz="0" w:space="0" w:color="auto"/>
            <w:left w:val="none" w:sz="0" w:space="0" w:color="auto"/>
            <w:bottom w:val="none" w:sz="0" w:space="0" w:color="auto"/>
            <w:right w:val="none" w:sz="0" w:space="0" w:color="auto"/>
          </w:divBdr>
        </w:div>
        <w:div w:id="1184784269">
          <w:marLeft w:val="0"/>
          <w:marRight w:val="0"/>
          <w:marTop w:val="0"/>
          <w:marBottom w:val="0"/>
          <w:divBdr>
            <w:top w:val="none" w:sz="0" w:space="0" w:color="auto"/>
            <w:left w:val="none" w:sz="0" w:space="0" w:color="auto"/>
            <w:bottom w:val="none" w:sz="0" w:space="0" w:color="auto"/>
            <w:right w:val="none" w:sz="0" w:space="0" w:color="auto"/>
          </w:divBdr>
        </w:div>
        <w:div w:id="1190996020">
          <w:marLeft w:val="0"/>
          <w:marRight w:val="0"/>
          <w:marTop w:val="0"/>
          <w:marBottom w:val="0"/>
          <w:divBdr>
            <w:top w:val="none" w:sz="0" w:space="0" w:color="auto"/>
            <w:left w:val="none" w:sz="0" w:space="0" w:color="auto"/>
            <w:bottom w:val="none" w:sz="0" w:space="0" w:color="auto"/>
            <w:right w:val="none" w:sz="0" w:space="0" w:color="auto"/>
          </w:divBdr>
        </w:div>
        <w:div w:id="1191455697">
          <w:marLeft w:val="0"/>
          <w:marRight w:val="0"/>
          <w:marTop w:val="0"/>
          <w:marBottom w:val="0"/>
          <w:divBdr>
            <w:top w:val="none" w:sz="0" w:space="0" w:color="auto"/>
            <w:left w:val="none" w:sz="0" w:space="0" w:color="auto"/>
            <w:bottom w:val="none" w:sz="0" w:space="0" w:color="auto"/>
            <w:right w:val="none" w:sz="0" w:space="0" w:color="auto"/>
          </w:divBdr>
        </w:div>
        <w:div w:id="1192383371">
          <w:marLeft w:val="0"/>
          <w:marRight w:val="0"/>
          <w:marTop w:val="0"/>
          <w:marBottom w:val="0"/>
          <w:divBdr>
            <w:top w:val="none" w:sz="0" w:space="0" w:color="auto"/>
            <w:left w:val="none" w:sz="0" w:space="0" w:color="auto"/>
            <w:bottom w:val="none" w:sz="0" w:space="0" w:color="auto"/>
            <w:right w:val="none" w:sz="0" w:space="0" w:color="auto"/>
          </w:divBdr>
        </w:div>
        <w:div w:id="1202091485">
          <w:marLeft w:val="0"/>
          <w:marRight w:val="0"/>
          <w:marTop w:val="0"/>
          <w:marBottom w:val="0"/>
          <w:divBdr>
            <w:top w:val="none" w:sz="0" w:space="0" w:color="auto"/>
            <w:left w:val="none" w:sz="0" w:space="0" w:color="auto"/>
            <w:bottom w:val="none" w:sz="0" w:space="0" w:color="auto"/>
            <w:right w:val="none" w:sz="0" w:space="0" w:color="auto"/>
          </w:divBdr>
        </w:div>
        <w:div w:id="1208833897">
          <w:marLeft w:val="0"/>
          <w:marRight w:val="0"/>
          <w:marTop w:val="0"/>
          <w:marBottom w:val="0"/>
          <w:divBdr>
            <w:top w:val="none" w:sz="0" w:space="0" w:color="auto"/>
            <w:left w:val="none" w:sz="0" w:space="0" w:color="auto"/>
            <w:bottom w:val="none" w:sz="0" w:space="0" w:color="auto"/>
            <w:right w:val="none" w:sz="0" w:space="0" w:color="auto"/>
          </w:divBdr>
        </w:div>
        <w:div w:id="1226067171">
          <w:marLeft w:val="0"/>
          <w:marRight w:val="0"/>
          <w:marTop w:val="0"/>
          <w:marBottom w:val="0"/>
          <w:divBdr>
            <w:top w:val="none" w:sz="0" w:space="0" w:color="auto"/>
            <w:left w:val="none" w:sz="0" w:space="0" w:color="auto"/>
            <w:bottom w:val="none" w:sz="0" w:space="0" w:color="auto"/>
            <w:right w:val="none" w:sz="0" w:space="0" w:color="auto"/>
          </w:divBdr>
        </w:div>
        <w:div w:id="1232810517">
          <w:marLeft w:val="0"/>
          <w:marRight w:val="0"/>
          <w:marTop w:val="0"/>
          <w:marBottom w:val="0"/>
          <w:divBdr>
            <w:top w:val="none" w:sz="0" w:space="0" w:color="auto"/>
            <w:left w:val="none" w:sz="0" w:space="0" w:color="auto"/>
            <w:bottom w:val="none" w:sz="0" w:space="0" w:color="auto"/>
            <w:right w:val="none" w:sz="0" w:space="0" w:color="auto"/>
          </w:divBdr>
        </w:div>
        <w:div w:id="1238051817">
          <w:marLeft w:val="0"/>
          <w:marRight w:val="0"/>
          <w:marTop w:val="0"/>
          <w:marBottom w:val="0"/>
          <w:divBdr>
            <w:top w:val="none" w:sz="0" w:space="0" w:color="auto"/>
            <w:left w:val="none" w:sz="0" w:space="0" w:color="auto"/>
            <w:bottom w:val="none" w:sz="0" w:space="0" w:color="auto"/>
            <w:right w:val="none" w:sz="0" w:space="0" w:color="auto"/>
          </w:divBdr>
        </w:div>
        <w:div w:id="1239629516">
          <w:marLeft w:val="0"/>
          <w:marRight w:val="0"/>
          <w:marTop w:val="0"/>
          <w:marBottom w:val="0"/>
          <w:divBdr>
            <w:top w:val="none" w:sz="0" w:space="0" w:color="auto"/>
            <w:left w:val="none" w:sz="0" w:space="0" w:color="auto"/>
            <w:bottom w:val="none" w:sz="0" w:space="0" w:color="auto"/>
            <w:right w:val="none" w:sz="0" w:space="0" w:color="auto"/>
          </w:divBdr>
        </w:div>
        <w:div w:id="1240289048">
          <w:marLeft w:val="0"/>
          <w:marRight w:val="0"/>
          <w:marTop w:val="0"/>
          <w:marBottom w:val="0"/>
          <w:divBdr>
            <w:top w:val="none" w:sz="0" w:space="0" w:color="auto"/>
            <w:left w:val="none" w:sz="0" w:space="0" w:color="auto"/>
            <w:bottom w:val="none" w:sz="0" w:space="0" w:color="auto"/>
            <w:right w:val="none" w:sz="0" w:space="0" w:color="auto"/>
          </w:divBdr>
        </w:div>
        <w:div w:id="1254588178">
          <w:marLeft w:val="0"/>
          <w:marRight w:val="0"/>
          <w:marTop w:val="0"/>
          <w:marBottom w:val="0"/>
          <w:divBdr>
            <w:top w:val="none" w:sz="0" w:space="0" w:color="auto"/>
            <w:left w:val="none" w:sz="0" w:space="0" w:color="auto"/>
            <w:bottom w:val="none" w:sz="0" w:space="0" w:color="auto"/>
            <w:right w:val="none" w:sz="0" w:space="0" w:color="auto"/>
          </w:divBdr>
        </w:div>
        <w:div w:id="1276445962">
          <w:marLeft w:val="0"/>
          <w:marRight w:val="0"/>
          <w:marTop w:val="0"/>
          <w:marBottom w:val="0"/>
          <w:divBdr>
            <w:top w:val="none" w:sz="0" w:space="0" w:color="auto"/>
            <w:left w:val="none" w:sz="0" w:space="0" w:color="auto"/>
            <w:bottom w:val="none" w:sz="0" w:space="0" w:color="auto"/>
            <w:right w:val="none" w:sz="0" w:space="0" w:color="auto"/>
          </w:divBdr>
        </w:div>
        <w:div w:id="1284265562">
          <w:marLeft w:val="0"/>
          <w:marRight w:val="0"/>
          <w:marTop w:val="0"/>
          <w:marBottom w:val="0"/>
          <w:divBdr>
            <w:top w:val="none" w:sz="0" w:space="0" w:color="auto"/>
            <w:left w:val="none" w:sz="0" w:space="0" w:color="auto"/>
            <w:bottom w:val="none" w:sz="0" w:space="0" w:color="auto"/>
            <w:right w:val="none" w:sz="0" w:space="0" w:color="auto"/>
          </w:divBdr>
        </w:div>
        <w:div w:id="1307781780">
          <w:marLeft w:val="0"/>
          <w:marRight w:val="0"/>
          <w:marTop w:val="0"/>
          <w:marBottom w:val="0"/>
          <w:divBdr>
            <w:top w:val="none" w:sz="0" w:space="0" w:color="auto"/>
            <w:left w:val="none" w:sz="0" w:space="0" w:color="auto"/>
            <w:bottom w:val="none" w:sz="0" w:space="0" w:color="auto"/>
            <w:right w:val="none" w:sz="0" w:space="0" w:color="auto"/>
          </w:divBdr>
        </w:div>
        <w:div w:id="1314482535">
          <w:marLeft w:val="0"/>
          <w:marRight w:val="0"/>
          <w:marTop w:val="0"/>
          <w:marBottom w:val="0"/>
          <w:divBdr>
            <w:top w:val="none" w:sz="0" w:space="0" w:color="auto"/>
            <w:left w:val="none" w:sz="0" w:space="0" w:color="auto"/>
            <w:bottom w:val="none" w:sz="0" w:space="0" w:color="auto"/>
            <w:right w:val="none" w:sz="0" w:space="0" w:color="auto"/>
          </w:divBdr>
        </w:div>
        <w:div w:id="1314678683">
          <w:marLeft w:val="0"/>
          <w:marRight w:val="0"/>
          <w:marTop w:val="0"/>
          <w:marBottom w:val="0"/>
          <w:divBdr>
            <w:top w:val="none" w:sz="0" w:space="0" w:color="auto"/>
            <w:left w:val="none" w:sz="0" w:space="0" w:color="auto"/>
            <w:bottom w:val="none" w:sz="0" w:space="0" w:color="auto"/>
            <w:right w:val="none" w:sz="0" w:space="0" w:color="auto"/>
          </w:divBdr>
        </w:div>
        <w:div w:id="1315766801">
          <w:marLeft w:val="0"/>
          <w:marRight w:val="0"/>
          <w:marTop w:val="0"/>
          <w:marBottom w:val="0"/>
          <w:divBdr>
            <w:top w:val="none" w:sz="0" w:space="0" w:color="auto"/>
            <w:left w:val="none" w:sz="0" w:space="0" w:color="auto"/>
            <w:bottom w:val="none" w:sz="0" w:space="0" w:color="auto"/>
            <w:right w:val="none" w:sz="0" w:space="0" w:color="auto"/>
          </w:divBdr>
        </w:div>
        <w:div w:id="1317757140">
          <w:marLeft w:val="0"/>
          <w:marRight w:val="0"/>
          <w:marTop w:val="0"/>
          <w:marBottom w:val="0"/>
          <w:divBdr>
            <w:top w:val="none" w:sz="0" w:space="0" w:color="auto"/>
            <w:left w:val="none" w:sz="0" w:space="0" w:color="auto"/>
            <w:bottom w:val="none" w:sz="0" w:space="0" w:color="auto"/>
            <w:right w:val="none" w:sz="0" w:space="0" w:color="auto"/>
          </w:divBdr>
        </w:div>
        <w:div w:id="1332561909">
          <w:marLeft w:val="0"/>
          <w:marRight w:val="0"/>
          <w:marTop w:val="0"/>
          <w:marBottom w:val="0"/>
          <w:divBdr>
            <w:top w:val="none" w:sz="0" w:space="0" w:color="auto"/>
            <w:left w:val="none" w:sz="0" w:space="0" w:color="auto"/>
            <w:bottom w:val="none" w:sz="0" w:space="0" w:color="auto"/>
            <w:right w:val="none" w:sz="0" w:space="0" w:color="auto"/>
          </w:divBdr>
        </w:div>
        <w:div w:id="1335960822">
          <w:marLeft w:val="0"/>
          <w:marRight w:val="0"/>
          <w:marTop w:val="0"/>
          <w:marBottom w:val="0"/>
          <w:divBdr>
            <w:top w:val="none" w:sz="0" w:space="0" w:color="auto"/>
            <w:left w:val="none" w:sz="0" w:space="0" w:color="auto"/>
            <w:bottom w:val="none" w:sz="0" w:space="0" w:color="auto"/>
            <w:right w:val="none" w:sz="0" w:space="0" w:color="auto"/>
          </w:divBdr>
        </w:div>
        <w:div w:id="1359894314">
          <w:marLeft w:val="0"/>
          <w:marRight w:val="0"/>
          <w:marTop w:val="0"/>
          <w:marBottom w:val="0"/>
          <w:divBdr>
            <w:top w:val="none" w:sz="0" w:space="0" w:color="auto"/>
            <w:left w:val="none" w:sz="0" w:space="0" w:color="auto"/>
            <w:bottom w:val="none" w:sz="0" w:space="0" w:color="auto"/>
            <w:right w:val="none" w:sz="0" w:space="0" w:color="auto"/>
          </w:divBdr>
        </w:div>
        <w:div w:id="1367951484">
          <w:marLeft w:val="0"/>
          <w:marRight w:val="0"/>
          <w:marTop w:val="0"/>
          <w:marBottom w:val="0"/>
          <w:divBdr>
            <w:top w:val="none" w:sz="0" w:space="0" w:color="auto"/>
            <w:left w:val="none" w:sz="0" w:space="0" w:color="auto"/>
            <w:bottom w:val="none" w:sz="0" w:space="0" w:color="auto"/>
            <w:right w:val="none" w:sz="0" w:space="0" w:color="auto"/>
          </w:divBdr>
        </w:div>
        <w:div w:id="1370686376">
          <w:marLeft w:val="0"/>
          <w:marRight w:val="0"/>
          <w:marTop w:val="0"/>
          <w:marBottom w:val="0"/>
          <w:divBdr>
            <w:top w:val="none" w:sz="0" w:space="0" w:color="auto"/>
            <w:left w:val="none" w:sz="0" w:space="0" w:color="auto"/>
            <w:bottom w:val="none" w:sz="0" w:space="0" w:color="auto"/>
            <w:right w:val="none" w:sz="0" w:space="0" w:color="auto"/>
          </w:divBdr>
        </w:div>
        <w:div w:id="1371566030">
          <w:marLeft w:val="0"/>
          <w:marRight w:val="0"/>
          <w:marTop w:val="0"/>
          <w:marBottom w:val="0"/>
          <w:divBdr>
            <w:top w:val="none" w:sz="0" w:space="0" w:color="auto"/>
            <w:left w:val="none" w:sz="0" w:space="0" w:color="auto"/>
            <w:bottom w:val="none" w:sz="0" w:space="0" w:color="auto"/>
            <w:right w:val="none" w:sz="0" w:space="0" w:color="auto"/>
          </w:divBdr>
        </w:div>
        <w:div w:id="1377923922">
          <w:marLeft w:val="0"/>
          <w:marRight w:val="0"/>
          <w:marTop w:val="0"/>
          <w:marBottom w:val="0"/>
          <w:divBdr>
            <w:top w:val="none" w:sz="0" w:space="0" w:color="auto"/>
            <w:left w:val="none" w:sz="0" w:space="0" w:color="auto"/>
            <w:bottom w:val="none" w:sz="0" w:space="0" w:color="auto"/>
            <w:right w:val="none" w:sz="0" w:space="0" w:color="auto"/>
          </w:divBdr>
        </w:div>
        <w:div w:id="1379205973">
          <w:marLeft w:val="0"/>
          <w:marRight w:val="0"/>
          <w:marTop w:val="0"/>
          <w:marBottom w:val="0"/>
          <w:divBdr>
            <w:top w:val="none" w:sz="0" w:space="0" w:color="auto"/>
            <w:left w:val="none" w:sz="0" w:space="0" w:color="auto"/>
            <w:bottom w:val="none" w:sz="0" w:space="0" w:color="auto"/>
            <w:right w:val="none" w:sz="0" w:space="0" w:color="auto"/>
          </w:divBdr>
        </w:div>
        <w:div w:id="1387533424">
          <w:marLeft w:val="0"/>
          <w:marRight w:val="0"/>
          <w:marTop w:val="0"/>
          <w:marBottom w:val="0"/>
          <w:divBdr>
            <w:top w:val="none" w:sz="0" w:space="0" w:color="auto"/>
            <w:left w:val="none" w:sz="0" w:space="0" w:color="auto"/>
            <w:bottom w:val="none" w:sz="0" w:space="0" w:color="auto"/>
            <w:right w:val="none" w:sz="0" w:space="0" w:color="auto"/>
          </w:divBdr>
        </w:div>
        <w:div w:id="1388335269">
          <w:marLeft w:val="0"/>
          <w:marRight w:val="0"/>
          <w:marTop w:val="0"/>
          <w:marBottom w:val="0"/>
          <w:divBdr>
            <w:top w:val="none" w:sz="0" w:space="0" w:color="auto"/>
            <w:left w:val="none" w:sz="0" w:space="0" w:color="auto"/>
            <w:bottom w:val="none" w:sz="0" w:space="0" w:color="auto"/>
            <w:right w:val="none" w:sz="0" w:space="0" w:color="auto"/>
          </w:divBdr>
        </w:div>
        <w:div w:id="1399472146">
          <w:marLeft w:val="0"/>
          <w:marRight w:val="0"/>
          <w:marTop w:val="0"/>
          <w:marBottom w:val="0"/>
          <w:divBdr>
            <w:top w:val="none" w:sz="0" w:space="0" w:color="auto"/>
            <w:left w:val="none" w:sz="0" w:space="0" w:color="auto"/>
            <w:bottom w:val="none" w:sz="0" w:space="0" w:color="auto"/>
            <w:right w:val="none" w:sz="0" w:space="0" w:color="auto"/>
          </w:divBdr>
        </w:div>
        <w:div w:id="1401559563">
          <w:marLeft w:val="0"/>
          <w:marRight w:val="0"/>
          <w:marTop w:val="0"/>
          <w:marBottom w:val="0"/>
          <w:divBdr>
            <w:top w:val="none" w:sz="0" w:space="0" w:color="auto"/>
            <w:left w:val="none" w:sz="0" w:space="0" w:color="auto"/>
            <w:bottom w:val="none" w:sz="0" w:space="0" w:color="auto"/>
            <w:right w:val="none" w:sz="0" w:space="0" w:color="auto"/>
          </w:divBdr>
        </w:div>
        <w:div w:id="1439253990">
          <w:marLeft w:val="0"/>
          <w:marRight w:val="0"/>
          <w:marTop w:val="0"/>
          <w:marBottom w:val="0"/>
          <w:divBdr>
            <w:top w:val="none" w:sz="0" w:space="0" w:color="auto"/>
            <w:left w:val="none" w:sz="0" w:space="0" w:color="auto"/>
            <w:bottom w:val="none" w:sz="0" w:space="0" w:color="auto"/>
            <w:right w:val="none" w:sz="0" w:space="0" w:color="auto"/>
          </w:divBdr>
        </w:div>
        <w:div w:id="1439718443">
          <w:marLeft w:val="0"/>
          <w:marRight w:val="0"/>
          <w:marTop w:val="0"/>
          <w:marBottom w:val="0"/>
          <w:divBdr>
            <w:top w:val="none" w:sz="0" w:space="0" w:color="auto"/>
            <w:left w:val="none" w:sz="0" w:space="0" w:color="auto"/>
            <w:bottom w:val="none" w:sz="0" w:space="0" w:color="auto"/>
            <w:right w:val="none" w:sz="0" w:space="0" w:color="auto"/>
          </w:divBdr>
        </w:div>
        <w:div w:id="1447846772">
          <w:marLeft w:val="0"/>
          <w:marRight w:val="0"/>
          <w:marTop w:val="0"/>
          <w:marBottom w:val="0"/>
          <w:divBdr>
            <w:top w:val="none" w:sz="0" w:space="0" w:color="auto"/>
            <w:left w:val="none" w:sz="0" w:space="0" w:color="auto"/>
            <w:bottom w:val="none" w:sz="0" w:space="0" w:color="auto"/>
            <w:right w:val="none" w:sz="0" w:space="0" w:color="auto"/>
          </w:divBdr>
        </w:div>
        <w:div w:id="1451363152">
          <w:marLeft w:val="0"/>
          <w:marRight w:val="0"/>
          <w:marTop w:val="0"/>
          <w:marBottom w:val="0"/>
          <w:divBdr>
            <w:top w:val="none" w:sz="0" w:space="0" w:color="auto"/>
            <w:left w:val="none" w:sz="0" w:space="0" w:color="auto"/>
            <w:bottom w:val="none" w:sz="0" w:space="0" w:color="auto"/>
            <w:right w:val="none" w:sz="0" w:space="0" w:color="auto"/>
          </w:divBdr>
        </w:div>
        <w:div w:id="1454403464">
          <w:marLeft w:val="0"/>
          <w:marRight w:val="0"/>
          <w:marTop w:val="0"/>
          <w:marBottom w:val="0"/>
          <w:divBdr>
            <w:top w:val="none" w:sz="0" w:space="0" w:color="auto"/>
            <w:left w:val="none" w:sz="0" w:space="0" w:color="auto"/>
            <w:bottom w:val="none" w:sz="0" w:space="0" w:color="auto"/>
            <w:right w:val="none" w:sz="0" w:space="0" w:color="auto"/>
          </w:divBdr>
        </w:div>
        <w:div w:id="1474056732">
          <w:marLeft w:val="0"/>
          <w:marRight w:val="0"/>
          <w:marTop w:val="0"/>
          <w:marBottom w:val="0"/>
          <w:divBdr>
            <w:top w:val="none" w:sz="0" w:space="0" w:color="auto"/>
            <w:left w:val="none" w:sz="0" w:space="0" w:color="auto"/>
            <w:bottom w:val="none" w:sz="0" w:space="0" w:color="auto"/>
            <w:right w:val="none" w:sz="0" w:space="0" w:color="auto"/>
          </w:divBdr>
        </w:div>
        <w:div w:id="1477867953">
          <w:marLeft w:val="0"/>
          <w:marRight w:val="0"/>
          <w:marTop w:val="0"/>
          <w:marBottom w:val="0"/>
          <w:divBdr>
            <w:top w:val="none" w:sz="0" w:space="0" w:color="auto"/>
            <w:left w:val="none" w:sz="0" w:space="0" w:color="auto"/>
            <w:bottom w:val="none" w:sz="0" w:space="0" w:color="auto"/>
            <w:right w:val="none" w:sz="0" w:space="0" w:color="auto"/>
          </w:divBdr>
        </w:div>
        <w:div w:id="1497380893">
          <w:marLeft w:val="0"/>
          <w:marRight w:val="0"/>
          <w:marTop w:val="0"/>
          <w:marBottom w:val="0"/>
          <w:divBdr>
            <w:top w:val="none" w:sz="0" w:space="0" w:color="auto"/>
            <w:left w:val="none" w:sz="0" w:space="0" w:color="auto"/>
            <w:bottom w:val="none" w:sz="0" w:space="0" w:color="auto"/>
            <w:right w:val="none" w:sz="0" w:space="0" w:color="auto"/>
          </w:divBdr>
        </w:div>
        <w:div w:id="1501385480">
          <w:marLeft w:val="0"/>
          <w:marRight w:val="0"/>
          <w:marTop w:val="0"/>
          <w:marBottom w:val="0"/>
          <w:divBdr>
            <w:top w:val="none" w:sz="0" w:space="0" w:color="auto"/>
            <w:left w:val="none" w:sz="0" w:space="0" w:color="auto"/>
            <w:bottom w:val="none" w:sz="0" w:space="0" w:color="auto"/>
            <w:right w:val="none" w:sz="0" w:space="0" w:color="auto"/>
          </w:divBdr>
        </w:div>
        <w:div w:id="1503428080">
          <w:marLeft w:val="0"/>
          <w:marRight w:val="0"/>
          <w:marTop w:val="0"/>
          <w:marBottom w:val="0"/>
          <w:divBdr>
            <w:top w:val="none" w:sz="0" w:space="0" w:color="auto"/>
            <w:left w:val="none" w:sz="0" w:space="0" w:color="auto"/>
            <w:bottom w:val="none" w:sz="0" w:space="0" w:color="auto"/>
            <w:right w:val="none" w:sz="0" w:space="0" w:color="auto"/>
          </w:divBdr>
        </w:div>
        <w:div w:id="1506091983">
          <w:marLeft w:val="0"/>
          <w:marRight w:val="0"/>
          <w:marTop w:val="0"/>
          <w:marBottom w:val="0"/>
          <w:divBdr>
            <w:top w:val="none" w:sz="0" w:space="0" w:color="auto"/>
            <w:left w:val="none" w:sz="0" w:space="0" w:color="auto"/>
            <w:bottom w:val="none" w:sz="0" w:space="0" w:color="auto"/>
            <w:right w:val="none" w:sz="0" w:space="0" w:color="auto"/>
          </w:divBdr>
        </w:div>
        <w:div w:id="1514951450">
          <w:marLeft w:val="0"/>
          <w:marRight w:val="0"/>
          <w:marTop w:val="0"/>
          <w:marBottom w:val="0"/>
          <w:divBdr>
            <w:top w:val="none" w:sz="0" w:space="0" w:color="auto"/>
            <w:left w:val="none" w:sz="0" w:space="0" w:color="auto"/>
            <w:bottom w:val="none" w:sz="0" w:space="0" w:color="auto"/>
            <w:right w:val="none" w:sz="0" w:space="0" w:color="auto"/>
          </w:divBdr>
        </w:div>
        <w:div w:id="1518884745">
          <w:marLeft w:val="0"/>
          <w:marRight w:val="0"/>
          <w:marTop w:val="0"/>
          <w:marBottom w:val="0"/>
          <w:divBdr>
            <w:top w:val="none" w:sz="0" w:space="0" w:color="auto"/>
            <w:left w:val="none" w:sz="0" w:space="0" w:color="auto"/>
            <w:bottom w:val="none" w:sz="0" w:space="0" w:color="auto"/>
            <w:right w:val="none" w:sz="0" w:space="0" w:color="auto"/>
          </w:divBdr>
        </w:div>
        <w:div w:id="1523712152">
          <w:marLeft w:val="0"/>
          <w:marRight w:val="0"/>
          <w:marTop w:val="0"/>
          <w:marBottom w:val="0"/>
          <w:divBdr>
            <w:top w:val="none" w:sz="0" w:space="0" w:color="auto"/>
            <w:left w:val="none" w:sz="0" w:space="0" w:color="auto"/>
            <w:bottom w:val="none" w:sz="0" w:space="0" w:color="auto"/>
            <w:right w:val="none" w:sz="0" w:space="0" w:color="auto"/>
          </w:divBdr>
        </w:div>
        <w:div w:id="1525946700">
          <w:marLeft w:val="0"/>
          <w:marRight w:val="0"/>
          <w:marTop w:val="0"/>
          <w:marBottom w:val="0"/>
          <w:divBdr>
            <w:top w:val="none" w:sz="0" w:space="0" w:color="auto"/>
            <w:left w:val="none" w:sz="0" w:space="0" w:color="auto"/>
            <w:bottom w:val="none" w:sz="0" w:space="0" w:color="auto"/>
            <w:right w:val="none" w:sz="0" w:space="0" w:color="auto"/>
          </w:divBdr>
        </w:div>
        <w:div w:id="1539662805">
          <w:marLeft w:val="0"/>
          <w:marRight w:val="0"/>
          <w:marTop w:val="0"/>
          <w:marBottom w:val="0"/>
          <w:divBdr>
            <w:top w:val="none" w:sz="0" w:space="0" w:color="auto"/>
            <w:left w:val="none" w:sz="0" w:space="0" w:color="auto"/>
            <w:bottom w:val="none" w:sz="0" w:space="0" w:color="auto"/>
            <w:right w:val="none" w:sz="0" w:space="0" w:color="auto"/>
          </w:divBdr>
        </w:div>
        <w:div w:id="1560441601">
          <w:marLeft w:val="0"/>
          <w:marRight w:val="0"/>
          <w:marTop w:val="0"/>
          <w:marBottom w:val="0"/>
          <w:divBdr>
            <w:top w:val="none" w:sz="0" w:space="0" w:color="auto"/>
            <w:left w:val="none" w:sz="0" w:space="0" w:color="auto"/>
            <w:bottom w:val="none" w:sz="0" w:space="0" w:color="auto"/>
            <w:right w:val="none" w:sz="0" w:space="0" w:color="auto"/>
          </w:divBdr>
        </w:div>
        <w:div w:id="1561089161">
          <w:marLeft w:val="0"/>
          <w:marRight w:val="0"/>
          <w:marTop w:val="0"/>
          <w:marBottom w:val="0"/>
          <w:divBdr>
            <w:top w:val="none" w:sz="0" w:space="0" w:color="auto"/>
            <w:left w:val="none" w:sz="0" w:space="0" w:color="auto"/>
            <w:bottom w:val="none" w:sz="0" w:space="0" w:color="auto"/>
            <w:right w:val="none" w:sz="0" w:space="0" w:color="auto"/>
          </w:divBdr>
        </w:div>
        <w:div w:id="1563983094">
          <w:marLeft w:val="0"/>
          <w:marRight w:val="0"/>
          <w:marTop w:val="0"/>
          <w:marBottom w:val="0"/>
          <w:divBdr>
            <w:top w:val="none" w:sz="0" w:space="0" w:color="auto"/>
            <w:left w:val="none" w:sz="0" w:space="0" w:color="auto"/>
            <w:bottom w:val="none" w:sz="0" w:space="0" w:color="auto"/>
            <w:right w:val="none" w:sz="0" w:space="0" w:color="auto"/>
          </w:divBdr>
        </w:div>
        <w:div w:id="1570923043">
          <w:marLeft w:val="0"/>
          <w:marRight w:val="0"/>
          <w:marTop w:val="0"/>
          <w:marBottom w:val="0"/>
          <w:divBdr>
            <w:top w:val="none" w:sz="0" w:space="0" w:color="auto"/>
            <w:left w:val="none" w:sz="0" w:space="0" w:color="auto"/>
            <w:bottom w:val="none" w:sz="0" w:space="0" w:color="auto"/>
            <w:right w:val="none" w:sz="0" w:space="0" w:color="auto"/>
          </w:divBdr>
        </w:div>
        <w:div w:id="1583754824">
          <w:marLeft w:val="0"/>
          <w:marRight w:val="0"/>
          <w:marTop w:val="0"/>
          <w:marBottom w:val="0"/>
          <w:divBdr>
            <w:top w:val="none" w:sz="0" w:space="0" w:color="auto"/>
            <w:left w:val="none" w:sz="0" w:space="0" w:color="auto"/>
            <w:bottom w:val="none" w:sz="0" w:space="0" w:color="auto"/>
            <w:right w:val="none" w:sz="0" w:space="0" w:color="auto"/>
          </w:divBdr>
        </w:div>
        <w:div w:id="1585411729">
          <w:marLeft w:val="0"/>
          <w:marRight w:val="0"/>
          <w:marTop w:val="0"/>
          <w:marBottom w:val="0"/>
          <w:divBdr>
            <w:top w:val="none" w:sz="0" w:space="0" w:color="auto"/>
            <w:left w:val="none" w:sz="0" w:space="0" w:color="auto"/>
            <w:bottom w:val="none" w:sz="0" w:space="0" w:color="auto"/>
            <w:right w:val="none" w:sz="0" w:space="0" w:color="auto"/>
          </w:divBdr>
        </w:div>
        <w:div w:id="1592157113">
          <w:marLeft w:val="0"/>
          <w:marRight w:val="0"/>
          <w:marTop w:val="0"/>
          <w:marBottom w:val="0"/>
          <w:divBdr>
            <w:top w:val="none" w:sz="0" w:space="0" w:color="auto"/>
            <w:left w:val="none" w:sz="0" w:space="0" w:color="auto"/>
            <w:bottom w:val="none" w:sz="0" w:space="0" w:color="auto"/>
            <w:right w:val="none" w:sz="0" w:space="0" w:color="auto"/>
          </w:divBdr>
        </w:div>
        <w:div w:id="1593659875">
          <w:marLeft w:val="0"/>
          <w:marRight w:val="0"/>
          <w:marTop w:val="0"/>
          <w:marBottom w:val="0"/>
          <w:divBdr>
            <w:top w:val="none" w:sz="0" w:space="0" w:color="auto"/>
            <w:left w:val="none" w:sz="0" w:space="0" w:color="auto"/>
            <w:bottom w:val="none" w:sz="0" w:space="0" w:color="auto"/>
            <w:right w:val="none" w:sz="0" w:space="0" w:color="auto"/>
          </w:divBdr>
        </w:div>
        <w:div w:id="1609653767">
          <w:marLeft w:val="0"/>
          <w:marRight w:val="0"/>
          <w:marTop w:val="0"/>
          <w:marBottom w:val="0"/>
          <w:divBdr>
            <w:top w:val="none" w:sz="0" w:space="0" w:color="auto"/>
            <w:left w:val="none" w:sz="0" w:space="0" w:color="auto"/>
            <w:bottom w:val="none" w:sz="0" w:space="0" w:color="auto"/>
            <w:right w:val="none" w:sz="0" w:space="0" w:color="auto"/>
          </w:divBdr>
        </w:div>
        <w:div w:id="1610119529">
          <w:marLeft w:val="0"/>
          <w:marRight w:val="0"/>
          <w:marTop w:val="0"/>
          <w:marBottom w:val="0"/>
          <w:divBdr>
            <w:top w:val="none" w:sz="0" w:space="0" w:color="auto"/>
            <w:left w:val="none" w:sz="0" w:space="0" w:color="auto"/>
            <w:bottom w:val="none" w:sz="0" w:space="0" w:color="auto"/>
            <w:right w:val="none" w:sz="0" w:space="0" w:color="auto"/>
          </w:divBdr>
        </w:div>
        <w:div w:id="1612471384">
          <w:marLeft w:val="0"/>
          <w:marRight w:val="0"/>
          <w:marTop w:val="0"/>
          <w:marBottom w:val="0"/>
          <w:divBdr>
            <w:top w:val="none" w:sz="0" w:space="0" w:color="auto"/>
            <w:left w:val="none" w:sz="0" w:space="0" w:color="auto"/>
            <w:bottom w:val="none" w:sz="0" w:space="0" w:color="auto"/>
            <w:right w:val="none" w:sz="0" w:space="0" w:color="auto"/>
          </w:divBdr>
        </w:div>
        <w:div w:id="1615944951">
          <w:marLeft w:val="0"/>
          <w:marRight w:val="0"/>
          <w:marTop w:val="0"/>
          <w:marBottom w:val="0"/>
          <w:divBdr>
            <w:top w:val="none" w:sz="0" w:space="0" w:color="auto"/>
            <w:left w:val="none" w:sz="0" w:space="0" w:color="auto"/>
            <w:bottom w:val="none" w:sz="0" w:space="0" w:color="auto"/>
            <w:right w:val="none" w:sz="0" w:space="0" w:color="auto"/>
          </w:divBdr>
        </w:div>
        <w:div w:id="1627274511">
          <w:marLeft w:val="0"/>
          <w:marRight w:val="0"/>
          <w:marTop w:val="0"/>
          <w:marBottom w:val="0"/>
          <w:divBdr>
            <w:top w:val="none" w:sz="0" w:space="0" w:color="auto"/>
            <w:left w:val="none" w:sz="0" w:space="0" w:color="auto"/>
            <w:bottom w:val="none" w:sz="0" w:space="0" w:color="auto"/>
            <w:right w:val="none" w:sz="0" w:space="0" w:color="auto"/>
          </w:divBdr>
        </w:div>
        <w:div w:id="1627656573">
          <w:marLeft w:val="0"/>
          <w:marRight w:val="0"/>
          <w:marTop w:val="0"/>
          <w:marBottom w:val="0"/>
          <w:divBdr>
            <w:top w:val="none" w:sz="0" w:space="0" w:color="auto"/>
            <w:left w:val="none" w:sz="0" w:space="0" w:color="auto"/>
            <w:bottom w:val="none" w:sz="0" w:space="0" w:color="auto"/>
            <w:right w:val="none" w:sz="0" w:space="0" w:color="auto"/>
          </w:divBdr>
        </w:div>
        <w:div w:id="1630357986">
          <w:marLeft w:val="0"/>
          <w:marRight w:val="0"/>
          <w:marTop w:val="0"/>
          <w:marBottom w:val="0"/>
          <w:divBdr>
            <w:top w:val="none" w:sz="0" w:space="0" w:color="auto"/>
            <w:left w:val="none" w:sz="0" w:space="0" w:color="auto"/>
            <w:bottom w:val="none" w:sz="0" w:space="0" w:color="auto"/>
            <w:right w:val="none" w:sz="0" w:space="0" w:color="auto"/>
          </w:divBdr>
        </w:div>
        <w:div w:id="1633057110">
          <w:marLeft w:val="0"/>
          <w:marRight w:val="0"/>
          <w:marTop w:val="0"/>
          <w:marBottom w:val="0"/>
          <w:divBdr>
            <w:top w:val="none" w:sz="0" w:space="0" w:color="auto"/>
            <w:left w:val="none" w:sz="0" w:space="0" w:color="auto"/>
            <w:bottom w:val="none" w:sz="0" w:space="0" w:color="auto"/>
            <w:right w:val="none" w:sz="0" w:space="0" w:color="auto"/>
          </w:divBdr>
        </w:div>
        <w:div w:id="1642466427">
          <w:marLeft w:val="0"/>
          <w:marRight w:val="0"/>
          <w:marTop w:val="0"/>
          <w:marBottom w:val="0"/>
          <w:divBdr>
            <w:top w:val="none" w:sz="0" w:space="0" w:color="auto"/>
            <w:left w:val="none" w:sz="0" w:space="0" w:color="auto"/>
            <w:bottom w:val="none" w:sz="0" w:space="0" w:color="auto"/>
            <w:right w:val="none" w:sz="0" w:space="0" w:color="auto"/>
          </w:divBdr>
        </w:div>
        <w:div w:id="1644850593">
          <w:marLeft w:val="0"/>
          <w:marRight w:val="0"/>
          <w:marTop w:val="0"/>
          <w:marBottom w:val="0"/>
          <w:divBdr>
            <w:top w:val="none" w:sz="0" w:space="0" w:color="auto"/>
            <w:left w:val="none" w:sz="0" w:space="0" w:color="auto"/>
            <w:bottom w:val="none" w:sz="0" w:space="0" w:color="auto"/>
            <w:right w:val="none" w:sz="0" w:space="0" w:color="auto"/>
          </w:divBdr>
        </w:div>
        <w:div w:id="1663043951">
          <w:marLeft w:val="0"/>
          <w:marRight w:val="0"/>
          <w:marTop w:val="0"/>
          <w:marBottom w:val="0"/>
          <w:divBdr>
            <w:top w:val="none" w:sz="0" w:space="0" w:color="auto"/>
            <w:left w:val="none" w:sz="0" w:space="0" w:color="auto"/>
            <w:bottom w:val="none" w:sz="0" w:space="0" w:color="auto"/>
            <w:right w:val="none" w:sz="0" w:space="0" w:color="auto"/>
          </w:divBdr>
        </w:div>
        <w:div w:id="1694770774">
          <w:marLeft w:val="0"/>
          <w:marRight w:val="0"/>
          <w:marTop w:val="0"/>
          <w:marBottom w:val="0"/>
          <w:divBdr>
            <w:top w:val="none" w:sz="0" w:space="0" w:color="auto"/>
            <w:left w:val="none" w:sz="0" w:space="0" w:color="auto"/>
            <w:bottom w:val="none" w:sz="0" w:space="0" w:color="auto"/>
            <w:right w:val="none" w:sz="0" w:space="0" w:color="auto"/>
          </w:divBdr>
        </w:div>
        <w:div w:id="1696887166">
          <w:marLeft w:val="0"/>
          <w:marRight w:val="0"/>
          <w:marTop w:val="0"/>
          <w:marBottom w:val="0"/>
          <w:divBdr>
            <w:top w:val="none" w:sz="0" w:space="0" w:color="auto"/>
            <w:left w:val="none" w:sz="0" w:space="0" w:color="auto"/>
            <w:bottom w:val="none" w:sz="0" w:space="0" w:color="auto"/>
            <w:right w:val="none" w:sz="0" w:space="0" w:color="auto"/>
          </w:divBdr>
        </w:div>
        <w:div w:id="1702391629">
          <w:marLeft w:val="0"/>
          <w:marRight w:val="0"/>
          <w:marTop w:val="0"/>
          <w:marBottom w:val="0"/>
          <w:divBdr>
            <w:top w:val="none" w:sz="0" w:space="0" w:color="auto"/>
            <w:left w:val="none" w:sz="0" w:space="0" w:color="auto"/>
            <w:bottom w:val="none" w:sz="0" w:space="0" w:color="auto"/>
            <w:right w:val="none" w:sz="0" w:space="0" w:color="auto"/>
          </w:divBdr>
        </w:div>
        <w:div w:id="1713993416">
          <w:marLeft w:val="0"/>
          <w:marRight w:val="0"/>
          <w:marTop w:val="0"/>
          <w:marBottom w:val="0"/>
          <w:divBdr>
            <w:top w:val="none" w:sz="0" w:space="0" w:color="auto"/>
            <w:left w:val="none" w:sz="0" w:space="0" w:color="auto"/>
            <w:bottom w:val="none" w:sz="0" w:space="0" w:color="auto"/>
            <w:right w:val="none" w:sz="0" w:space="0" w:color="auto"/>
          </w:divBdr>
        </w:div>
        <w:div w:id="1736005535">
          <w:marLeft w:val="0"/>
          <w:marRight w:val="0"/>
          <w:marTop w:val="0"/>
          <w:marBottom w:val="0"/>
          <w:divBdr>
            <w:top w:val="none" w:sz="0" w:space="0" w:color="auto"/>
            <w:left w:val="none" w:sz="0" w:space="0" w:color="auto"/>
            <w:bottom w:val="none" w:sz="0" w:space="0" w:color="auto"/>
            <w:right w:val="none" w:sz="0" w:space="0" w:color="auto"/>
          </w:divBdr>
        </w:div>
        <w:div w:id="1743284739">
          <w:marLeft w:val="0"/>
          <w:marRight w:val="0"/>
          <w:marTop w:val="0"/>
          <w:marBottom w:val="0"/>
          <w:divBdr>
            <w:top w:val="none" w:sz="0" w:space="0" w:color="auto"/>
            <w:left w:val="none" w:sz="0" w:space="0" w:color="auto"/>
            <w:bottom w:val="none" w:sz="0" w:space="0" w:color="auto"/>
            <w:right w:val="none" w:sz="0" w:space="0" w:color="auto"/>
          </w:divBdr>
        </w:div>
        <w:div w:id="1766262297">
          <w:marLeft w:val="0"/>
          <w:marRight w:val="0"/>
          <w:marTop w:val="0"/>
          <w:marBottom w:val="0"/>
          <w:divBdr>
            <w:top w:val="none" w:sz="0" w:space="0" w:color="auto"/>
            <w:left w:val="none" w:sz="0" w:space="0" w:color="auto"/>
            <w:bottom w:val="none" w:sz="0" w:space="0" w:color="auto"/>
            <w:right w:val="none" w:sz="0" w:space="0" w:color="auto"/>
          </w:divBdr>
        </w:div>
        <w:div w:id="1773282681">
          <w:marLeft w:val="0"/>
          <w:marRight w:val="0"/>
          <w:marTop w:val="0"/>
          <w:marBottom w:val="0"/>
          <w:divBdr>
            <w:top w:val="none" w:sz="0" w:space="0" w:color="auto"/>
            <w:left w:val="none" w:sz="0" w:space="0" w:color="auto"/>
            <w:bottom w:val="none" w:sz="0" w:space="0" w:color="auto"/>
            <w:right w:val="none" w:sz="0" w:space="0" w:color="auto"/>
          </w:divBdr>
        </w:div>
        <w:div w:id="1774668990">
          <w:marLeft w:val="0"/>
          <w:marRight w:val="0"/>
          <w:marTop w:val="0"/>
          <w:marBottom w:val="0"/>
          <w:divBdr>
            <w:top w:val="none" w:sz="0" w:space="0" w:color="auto"/>
            <w:left w:val="none" w:sz="0" w:space="0" w:color="auto"/>
            <w:bottom w:val="none" w:sz="0" w:space="0" w:color="auto"/>
            <w:right w:val="none" w:sz="0" w:space="0" w:color="auto"/>
          </w:divBdr>
        </w:div>
        <w:div w:id="1838306382">
          <w:marLeft w:val="0"/>
          <w:marRight w:val="0"/>
          <w:marTop w:val="0"/>
          <w:marBottom w:val="0"/>
          <w:divBdr>
            <w:top w:val="none" w:sz="0" w:space="0" w:color="auto"/>
            <w:left w:val="none" w:sz="0" w:space="0" w:color="auto"/>
            <w:bottom w:val="none" w:sz="0" w:space="0" w:color="auto"/>
            <w:right w:val="none" w:sz="0" w:space="0" w:color="auto"/>
          </w:divBdr>
        </w:div>
        <w:div w:id="1844933688">
          <w:marLeft w:val="0"/>
          <w:marRight w:val="0"/>
          <w:marTop w:val="0"/>
          <w:marBottom w:val="0"/>
          <w:divBdr>
            <w:top w:val="none" w:sz="0" w:space="0" w:color="auto"/>
            <w:left w:val="none" w:sz="0" w:space="0" w:color="auto"/>
            <w:bottom w:val="none" w:sz="0" w:space="0" w:color="auto"/>
            <w:right w:val="none" w:sz="0" w:space="0" w:color="auto"/>
          </w:divBdr>
        </w:div>
        <w:div w:id="1849826172">
          <w:marLeft w:val="0"/>
          <w:marRight w:val="0"/>
          <w:marTop w:val="0"/>
          <w:marBottom w:val="0"/>
          <w:divBdr>
            <w:top w:val="none" w:sz="0" w:space="0" w:color="auto"/>
            <w:left w:val="none" w:sz="0" w:space="0" w:color="auto"/>
            <w:bottom w:val="none" w:sz="0" w:space="0" w:color="auto"/>
            <w:right w:val="none" w:sz="0" w:space="0" w:color="auto"/>
          </w:divBdr>
        </w:div>
        <w:div w:id="1851485814">
          <w:marLeft w:val="0"/>
          <w:marRight w:val="0"/>
          <w:marTop w:val="0"/>
          <w:marBottom w:val="0"/>
          <w:divBdr>
            <w:top w:val="none" w:sz="0" w:space="0" w:color="auto"/>
            <w:left w:val="none" w:sz="0" w:space="0" w:color="auto"/>
            <w:bottom w:val="none" w:sz="0" w:space="0" w:color="auto"/>
            <w:right w:val="none" w:sz="0" w:space="0" w:color="auto"/>
          </w:divBdr>
        </w:div>
        <w:div w:id="1864786285">
          <w:marLeft w:val="0"/>
          <w:marRight w:val="0"/>
          <w:marTop w:val="0"/>
          <w:marBottom w:val="0"/>
          <w:divBdr>
            <w:top w:val="none" w:sz="0" w:space="0" w:color="auto"/>
            <w:left w:val="none" w:sz="0" w:space="0" w:color="auto"/>
            <w:bottom w:val="none" w:sz="0" w:space="0" w:color="auto"/>
            <w:right w:val="none" w:sz="0" w:space="0" w:color="auto"/>
          </w:divBdr>
        </w:div>
        <w:div w:id="1866480103">
          <w:marLeft w:val="0"/>
          <w:marRight w:val="0"/>
          <w:marTop w:val="0"/>
          <w:marBottom w:val="0"/>
          <w:divBdr>
            <w:top w:val="none" w:sz="0" w:space="0" w:color="auto"/>
            <w:left w:val="none" w:sz="0" w:space="0" w:color="auto"/>
            <w:bottom w:val="none" w:sz="0" w:space="0" w:color="auto"/>
            <w:right w:val="none" w:sz="0" w:space="0" w:color="auto"/>
          </w:divBdr>
        </w:div>
        <w:div w:id="1870482885">
          <w:marLeft w:val="0"/>
          <w:marRight w:val="0"/>
          <w:marTop w:val="0"/>
          <w:marBottom w:val="0"/>
          <w:divBdr>
            <w:top w:val="none" w:sz="0" w:space="0" w:color="auto"/>
            <w:left w:val="none" w:sz="0" w:space="0" w:color="auto"/>
            <w:bottom w:val="none" w:sz="0" w:space="0" w:color="auto"/>
            <w:right w:val="none" w:sz="0" w:space="0" w:color="auto"/>
          </w:divBdr>
        </w:div>
        <w:div w:id="1884170397">
          <w:marLeft w:val="0"/>
          <w:marRight w:val="0"/>
          <w:marTop w:val="0"/>
          <w:marBottom w:val="0"/>
          <w:divBdr>
            <w:top w:val="none" w:sz="0" w:space="0" w:color="auto"/>
            <w:left w:val="none" w:sz="0" w:space="0" w:color="auto"/>
            <w:bottom w:val="none" w:sz="0" w:space="0" w:color="auto"/>
            <w:right w:val="none" w:sz="0" w:space="0" w:color="auto"/>
          </w:divBdr>
        </w:div>
        <w:div w:id="1897282510">
          <w:marLeft w:val="0"/>
          <w:marRight w:val="0"/>
          <w:marTop w:val="0"/>
          <w:marBottom w:val="0"/>
          <w:divBdr>
            <w:top w:val="none" w:sz="0" w:space="0" w:color="auto"/>
            <w:left w:val="none" w:sz="0" w:space="0" w:color="auto"/>
            <w:bottom w:val="none" w:sz="0" w:space="0" w:color="auto"/>
            <w:right w:val="none" w:sz="0" w:space="0" w:color="auto"/>
          </w:divBdr>
        </w:div>
        <w:div w:id="1943146564">
          <w:marLeft w:val="0"/>
          <w:marRight w:val="0"/>
          <w:marTop w:val="0"/>
          <w:marBottom w:val="0"/>
          <w:divBdr>
            <w:top w:val="none" w:sz="0" w:space="0" w:color="auto"/>
            <w:left w:val="none" w:sz="0" w:space="0" w:color="auto"/>
            <w:bottom w:val="none" w:sz="0" w:space="0" w:color="auto"/>
            <w:right w:val="none" w:sz="0" w:space="0" w:color="auto"/>
          </w:divBdr>
        </w:div>
        <w:div w:id="1946227532">
          <w:marLeft w:val="0"/>
          <w:marRight w:val="0"/>
          <w:marTop w:val="0"/>
          <w:marBottom w:val="0"/>
          <w:divBdr>
            <w:top w:val="none" w:sz="0" w:space="0" w:color="auto"/>
            <w:left w:val="none" w:sz="0" w:space="0" w:color="auto"/>
            <w:bottom w:val="none" w:sz="0" w:space="0" w:color="auto"/>
            <w:right w:val="none" w:sz="0" w:space="0" w:color="auto"/>
          </w:divBdr>
        </w:div>
        <w:div w:id="1955864499">
          <w:marLeft w:val="0"/>
          <w:marRight w:val="0"/>
          <w:marTop w:val="0"/>
          <w:marBottom w:val="0"/>
          <w:divBdr>
            <w:top w:val="none" w:sz="0" w:space="0" w:color="auto"/>
            <w:left w:val="none" w:sz="0" w:space="0" w:color="auto"/>
            <w:bottom w:val="none" w:sz="0" w:space="0" w:color="auto"/>
            <w:right w:val="none" w:sz="0" w:space="0" w:color="auto"/>
          </w:divBdr>
        </w:div>
        <w:div w:id="1960407632">
          <w:marLeft w:val="0"/>
          <w:marRight w:val="0"/>
          <w:marTop w:val="0"/>
          <w:marBottom w:val="0"/>
          <w:divBdr>
            <w:top w:val="none" w:sz="0" w:space="0" w:color="auto"/>
            <w:left w:val="none" w:sz="0" w:space="0" w:color="auto"/>
            <w:bottom w:val="none" w:sz="0" w:space="0" w:color="auto"/>
            <w:right w:val="none" w:sz="0" w:space="0" w:color="auto"/>
          </w:divBdr>
        </w:div>
        <w:div w:id="1967084491">
          <w:marLeft w:val="0"/>
          <w:marRight w:val="0"/>
          <w:marTop w:val="0"/>
          <w:marBottom w:val="0"/>
          <w:divBdr>
            <w:top w:val="none" w:sz="0" w:space="0" w:color="auto"/>
            <w:left w:val="none" w:sz="0" w:space="0" w:color="auto"/>
            <w:bottom w:val="none" w:sz="0" w:space="0" w:color="auto"/>
            <w:right w:val="none" w:sz="0" w:space="0" w:color="auto"/>
          </w:divBdr>
        </w:div>
        <w:div w:id="1971353220">
          <w:marLeft w:val="0"/>
          <w:marRight w:val="0"/>
          <w:marTop w:val="0"/>
          <w:marBottom w:val="0"/>
          <w:divBdr>
            <w:top w:val="none" w:sz="0" w:space="0" w:color="auto"/>
            <w:left w:val="none" w:sz="0" w:space="0" w:color="auto"/>
            <w:bottom w:val="none" w:sz="0" w:space="0" w:color="auto"/>
            <w:right w:val="none" w:sz="0" w:space="0" w:color="auto"/>
          </w:divBdr>
        </w:div>
        <w:div w:id="1998535342">
          <w:marLeft w:val="0"/>
          <w:marRight w:val="0"/>
          <w:marTop w:val="0"/>
          <w:marBottom w:val="0"/>
          <w:divBdr>
            <w:top w:val="none" w:sz="0" w:space="0" w:color="auto"/>
            <w:left w:val="none" w:sz="0" w:space="0" w:color="auto"/>
            <w:bottom w:val="none" w:sz="0" w:space="0" w:color="auto"/>
            <w:right w:val="none" w:sz="0" w:space="0" w:color="auto"/>
          </w:divBdr>
        </w:div>
        <w:div w:id="2004964115">
          <w:marLeft w:val="0"/>
          <w:marRight w:val="0"/>
          <w:marTop w:val="0"/>
          <w:marBottom w:val="0"/>
          <w:divBdr>
            <w:top w:val="none" w:sz="0" w:space="0" w:color="auto"/>
            <w:left w:val="none" w:sz="0" w:space="0" w:color="auto"/>
            <w:bottom w:val="none" w:sz="0" w:space="0" w:color="auto"/>
            <w:right w:val="none" w:sz="0" w:space="0" w:color="auto"/>
          </w:divBdr>
        </w:div>
        <w:div w:id="2028174043">
          <w:marLeft w:val="0"/>
          <w:marRight w:val="0"/>
          <w:marTop w:val="0"/>
          <w:marBottom w:val="0"/>
          <w:divBdr>
            <w:top w:val="none" w:sz="0" w:space="0" w:color="auto"/>
            <w:left w:val="none" w:sz="0" w:space="0" w:color="auto"/>
            <w:bottom w:val="none" w:sz="0" w:space="0" w:color="auto"/>
            <w:right w:val="none" w:sz="0" w:space="0" w:color="auto"/>
          </w:divBdr>
        </w:div>
        <w:div w:id="2029521292">
          <w:marLeft w:val="0"/>
          <w:marRight w:val="0"/>
          <w:marTop w:val="0"/>
          <w:marBottom w:val="0"/>
          <w:divBdr>
            <w:top w:val="none" w:sz="0" w:space="0" w:color="auto"/>
            <w:left w:val="none" w:sz="0" w:space="0" w:color="auto"/>
            <w:bottom w:val="none" w:sz="0" w:space="0" w:color="auto"/>
            <w:right w:val="none" w:sz="0" w:space="0" w:color="auto"/>
          </w:divBdr>
        </w:div>
        <w:div w:id="2038122598">
          <w:marLeft w:val="0"/>
          <w:marRight w:val="0"/>
          <w:marTop w:val="0"/>
          <w:marBottom w:val="0"/>
          <w:divBdr>
            <w:top w:val="none" w:sz="0" w:space="0" w:color="auto"/>
            <w:left w:val="none" w:sz="0" w:space="0" w:color="auto"/>
            <w:bottom w:val="none" w:sz="0" w:space="0" w:color="auto"/>
            <w:right w:val="none" w:sz="0" w:space="0" w:color="auto"/>
          </w:divBdr>
        </w:div>
        <w:div w:id="2042440520">
          <w:marLeft w:val="0"/>
          <w:marRight w:val="0"/>
          <w:marTop w:val="0"/>
          <w:marBottom w:val="0"/>
          <w:divBdr>
            <w:top w:val="none" w:sz="0" w:space="0" w:color="auto"/>
            <w:left w:val="none" w:sz="0" w:space="0" w:color="auto"/>
            <w:bottom w:val="none" w:sz="0" w:space="0" w:color="auto"/>
            <w:right w:val="none" w:sz="0" w:space="0" w:color="auto"/>
          </w:divBdr>
        </w:div>
        <w:div w:id="2046370248">
          <w:marLeft w:val="0"/>
          <w:marRight w:val="0"/>
          <w:marTop w:val="0"/>
          <w:marBottom w:val="0"/>
          <w:divBdr>
            <w:top w:val="none" w:sz="0" w:space="0" w:color="auto"/>
            <w:left w:val="none" w:sz="0" w:space="0" w:color="auto"/>
            <w:bottom w:val="none" w:sz="0" w:space="0" w:color="auto"/>
            <w:right w:val="none" w:sz="0" w:space="0" w:color="auto"/>
          </w:divBdr>
        </w:div>
        <w:div w:id="2053454475">
          <w:marLeft w:val="0"/>
          <w:marRight w:val="0"/>
          <w:marTop w:val="0"/>
          <w:marBottom w:val="0"/>
          <w:divBdr>
            <w:top w:val="none" w:sz="0" w:space="0" w:color="auto"/>
            <w:left w:val="none" w:sz="0" w:space="0" w:color="auto"/>
            <w:bottom w:val="none" w:sz="0" w:space="0" w:color="auto"/>
            <w:right w:val="none" w:sz="0" w:space="0" w:color="auto"/>
          </w:divBdr>
        </w:div>
        <w:div w:id="2055303540">
          <w:marLeft w:val="0"/>
          <w:marRight w:val="0"/>
          <w:marTop w:val="0"/>
          <w:marBottom w:val="0"/>
          <w:divBdr>
            <w:top w:val="none" w:sz="0" w:space="0" w:color="auto"/>
            <w:left w:val="none" w:sz="0" w:space="0" w:color="auto"/>
            <w:bottom w:val="none" w:sz="0" w:space="0" w:color="auto"/>
            <w:right w:val="none" w:sz="0" w:space="0" w:color="auto"/>
          </w:divBdr>
        </w:div>
        <w:div w:id="2060202779">
          <w:marLeft w:val="0"/>
          <w:marRight w:val="0"/>
          <w:marTop w:val="0"/>
          <w:marBottom w:val="0"/>
          <w:divBdr>
            <w:top w:val="none" w:sz="0" w:space="0" w:color="auto"/>
            <w:left w:val="none" w:sz="0" w:space="0" w:color="auto"/>
            <w:bottom w:val="none" w:sz="0" w:space="0" w:color="auto"/>
            <w:right w:val="none" w:sz="0" w:space="0" w:color="auto"/>
          </w:divBdr>
        </w:div>
        <w:div w:id="2074237448">
          <w:marLeft w:val="0"/>
          <w:marRight w:val="0"/>
          <w:marTop w:val="0"/>
          <w:marBottom w:val="0"/>
          <w:divBdr>
            <w:top w:val="none" w:sz="0" w:space="0" w:color="auto"/>
            <w:left w:val="none" w:sz="0" w:space="0" w:color="auto"/>
            <w:bottom w:val="none" w:sz="0" w:space="0" w:color="auto"/>
            <w:right w:val="none" w:sz="0" w:space="0" w:color="auto"/>
          </w:divBdr>
        </w:div>
        <w:div w:id="2078044591">
          <w:marLeft w:val="0"/>
          <w:marRight w:val="0"/>
          <w:marTop w:val="0"/>
          <w:marBottom w:val="0"/>
          <w:divBdr>
            <w:top w:val="none" w:sz="0" w:space="0" w:color="auto"/>
            <w:left w:val="none" w:sz="0" w:space="0" w:color="auto"/>
            <w:bottom w:val="none" w:sz="0" w:space="0" w:color="auto"/>
            <w:right w:val="none" w:sz="0" w:space="0" w:color="auto"/>
          </w:divBdr>
        </w:div>
        <w:div w:id="2078164805">
          <w:marLeft w:val="0"/>
          <w:marRight w:val="0"/>
          <w:marTop w:val="0"/>
          <w:marBottom w:val="0"/>
          <w:divBdr>
            <w:top w:val="none" w:sz="0" w:space="0" w:color="auto"/>
            <w:left w:val="none" w:sz="0" w:space="0" w:color="auto"/>
            <w:bottom w:val="none" w:sz="0" w:space="0" w:color="auto"/>
            <w:right w:val="none" w:sz="0" w:space="0" w:color="auto"/>
          </w:divBdr>
        </w:div>
        <w:div w:id="2081058095">
          <w:marLeft w:val="0"/>
          <w:marRight w:val="0"/>
          <w:marTop w:val="0"/>
          <w:marBottom w:val="0"/>
          <w:divBdr>
            <w:top w:val="none" w:sz="0" w:space="0" w:color="auto"/>
            <w:left w:val="none" w:sz="0" w:space="0" w:color="auto"/>
            <w:bottom w:val="none" w:sz="0" w:space="0" w:color="auto"/>
            <w:right w:val="none" w:sz="0" w:space="0" w:color="auto"/>
          </w:divBdr>
        </w:div>
        <w:div w:id="2082020978">
          <w:marLeft w:val="0"/>
          <w:marRight w:val="0"/>
          <w:marTop w:val="0"/>
          <w:marBottom w:val="0"/>
          <w:divBdr>
            <w:top w:val="none" w:sz="0" w:space="0" w:color="auto"/>
            <w:left w:val="none" w:sz="0" w:space="0" w:color="auto"/>
            <w:bottom w:val="none" w:sz="0" w:space="0" w:color="auto"/>
            <w:right w:val="none" w:sz="0" w:space="0" w:color="auto"/>
          </w:divBdr>
        </w:div>
        <w:div w:id="2083480342">
          <w:marLeft w:val="0"/>
          <w:marRight w:val="0"/>
          <w:marTop w:val="0"/>
          <w:marBottom w:val="0"/>
          <w:divBdr>
            <w:top w:val="none" w:sz="0" w:space="0" w:color="auto"/>
            <w:left w:val="none" w:sz="0" w:space="0" w:color="auto"/>
            <w:bottom w:val="none" w:sz="0" w:space="0" w:color="auto"/>
            <w:right w:val="none" w:sz="0" w:space="0" w:color="auto"/>
          </w:divBdr>
        </w:div>
        <w:div w:id="2092004216">
          <w:marLeft w:val="0"/>
          <w:marRight w:val="0"/>
          <w:marTop w:val="0"/>
          <w:marBottom w:val="0"/>
          <w:divBdr>
            <w:top w:val="none" w:sz="0" w:space="0" w:color="auto"/>
            <w:left w:val="none" w:sz="0" w:space="0" w:color="auto"/>
            <w:bottom w:val="none" w:sz="0" w:space="0" w:color="auto"/>
            <w:right w:val="none" w:sz="0" w:space="0" w:color="auto"/>
          </w:divBdr>
        </w:div>
        <w:div w:id="2101876962">
          <w:marLeft w:val="0"/>
          <w:marRight w:val="0"/>
          <w:marTop w:val="0"/>
          <w:marBottom w:val="0"/>
          <w:divBdr>
            <w:top w:val="none" w:sz="0" w:space="0" w:color="auto"/>
            <w:left w:val="none" w:sz="0" w:space="0" w:color="auto"/>
            <w:bottom w:val="none" w:sz="0" w:space="0" w:color="auto"/>
            <w:right w:val="none" w:sz="0" w:space="0" w:color="auto"/>
          </w:divBdr>
        </w:div>
        <w:div w:id="2102943235">
          <w:marLeft w:val="0"/>
          <w:marRight w:val="0"/>
          <w:marTop w:val="0"/>
          <w:marBottom w:val="0"/>
          <w:divBdr>
            <w:top w:val="none" w:sz="0" w:space="0" w:color="auto"/>
            <w:left w:val="none" w:sz="0" w:space="0" w:color="auto"/>
            <w:bottom w:val="none" w:sz="0" w:space="0" w:color="auto"/>
            <w:right w:val="none" w:sz="0" w:space="0" w:color="auto"/>
          </w:divBdr>
        </w:div>
        <w:div w:id="2111123511">
          <w:marLeft w:val="0"/>
          <w:marRight w:val="0"/>
          <w:marTop w:val="0"/>
          <w:marBottom w:val="0"/>
          <w:divBdr>
            <w:top w:val="none" w:sz="0" w:space="0" w:color="auto"/>
            <w:left w:val="none" w:sz="0" w:space="0" w:color="auto"/>
            <w:bottom w:val="none" w:sz="0" w:space="0" w:color="auto"/>
            <w:right w:val="none" w:sz="0" w:space="0" w:color="auto"/>
          </w:divBdr>
        </w:div>
        <w:div w:id="2115899196">
          <w:marLeft w:val="0"/>
          <w:marRight w:val="0"/>
          <w:marTop w:val="0"/>
          <w:marBottom w:val="0"/>
          <w:divBdr>
            <w:top w:val="none" w:sz="0" w:space="0" w:color="auto"/>
            <w:left w:val="none" w:sz="0" w:space="0" w:color="auto"/>
            <w:bottom w:val="none" w:sz="0" w:space="0" w:color="auto"/>
            <w:right w:val="none" w:sz="0" w:space="0" w:color="auto"/>
          </w:divBdr>
        </w:div>
        <w:div w:id="2123643539">
          <w:marLeft w:val="0"/>
          <w:marRight w:val="0"/>
          <w:marTop w:val="0"/>
          <w:marBottom w:val="0"/>
          <w:divBdr>
            <w:top w:val="none" w:sz="0" w:space="0" w:color="auto"/>
            <w:left w:val="none" w:sz="0" w:space="0" w:color="auto"/>
            <w:bottom w:val="none" w:sz="0" w:space="0" w:color="auto"/>
            <w:right w:val="none" w:sz="0" w:space="0" w:color="auto"/>
          </w:divBdr>
        </w:div>
        <w:div w:id="2126532557">
          <w:marLeft w:val="0"/>
          <w:marRight w:val="0"/>
          <w:marTop w:val="0"/>
          <w:marBottom w:val="0"/>
          <w:divBdr>
            <w:top w:val="none" w:sz="0" w:space="0" w:color="auto"/>
            <w:left w:val="none" w:sz="0" w:space="0" w:color="auto"/>
            <w:bottom w:val="none" w:sz="0" w:space="0" w:color="auto"/>
            <w:right w:val="none" w:sz="0" w:space="0" w:color="auto"/>
          </w:divBdr>
        </w:div>
        <w:div w:id="2131165676">
          <w:marLeft w:val="0"/>
          <w:marRight w:val="0"/>
          <w:marTop w:val="0"/>
          <w:marBottom w:val="0"/>
          <w:divBdr>
            <w:top w:val="none" w:sz="0" w:space="0" w:color="auto"/>
            <w:left w:val="none" w:sz="0" w:space="0" w:color="auto"/>
            <w:bottom w:val="none" w:sz="0" w:space="0" w:color="auto"/>
            <w:right w:val="none" w:sz="0" w:space="0" w:color="auto"/>
          </w:divBdr>
        </w:div>
      </w:divsChild>
    </w:div>
    <w:div w:id="1205482567">
      <w:bodyDiv w:val="1"/>
      <w:marLeft w:val="0"/>
      <w:marRight w:val="0"/>
      <w:marTop w:val="0"/>
      <w:marBottom w:val="0"/>
      <w:divBdr>
        <w:top w:val="none" w:sz="0" w:space="0" w:color="auto"/>
        <w:left w:val="none" w:sz="0" w:space="0" w:color="auto"/>
        <w:bottom w:val="none" w:sz="0" w:space="0" w:color="auto"/>
        <w:right w:val="none" w:sz="0" w:space="0" w:color="auto"/>
      </w:divBdr>
    </w:div>
    <w:div w:id="1584337808">
      <w:bodyDiv w:val="1"/>
      <w:marLeft w:val="0"/>
      <w:marRight w:val="0"/>
      <w:marTop w:val="0"/>
      <w:marBottom w:val="0"/>
      <w:divBdr>
        <w:top w:val="none" w:sz="0" w:space="0" w:color="auto"/>
        <w:left w:val="none" w:sz="0" w:space="0" w:color="auto"/>
        <w:bottom w:val="none" w:sz="0" w:space="0" w:color="auto"/>
        <w:right w:val="none" w:sz="0" w:space="0" w:color="auto"/>
      </w:divBdr>
    </w:div>
    <w:div w:id="1637906281">
      <w:bodyDiv w:val="1"/>
      <w:marLeft w:val="0"/>
      <w:marRight w:val="0"/>
      <w:marTop w:val="0"/>
      <w:marBottom w:val="0"/>
      <w:divBdr>
        <w:top w:val="none" w:sz="0" w:space="0" w:color="auto"/>
        <w:left w:val="none" w:sz="0" w:space="0" w:color="auto"/>
        <w:bottom w:val="none" w:sz="0" w:space="0" w:color="auto"/>
        <w:right w:val="none" w:sz="0" w:space="0" w:color="auto"/>
      </w:divBdr>
      <w:divsChild>
        <w:div w:id="109714488">
          <w:marLeft w:val="0"/>
          <w:marRight w:val="0"/>
          <w:marTop w:val="0"/>
          <w:marBottom w:val="0"/>
          <w:divBdr>
            <w:top w:val="none" w:sz="0" w:space="0" w:color="auto"/>
            <w:left w:val="none" w:sz="0" w:space="0" w:color="auto"/>
            <w:bottom w:val="none" w:sz="0" w:space="0" w:color="auto"/>
            <w:right w:val="none" w:sz="0" w:space="0" w:color="auto"/>
          </w:divBdr>
        </w:div>
        <w:div w:id="120156911">
          <w:marLeft w:val="0"/>
          <w:marRight w:val="0"/>
          <w:marTop w:val="0"/>
          <w:marBottom w:val="0"/>
          <w:divBdr>
            <w:top w:val="none" w:sz="0" w:space="0" w:color="auto"/>
            <w:left w:val="none" w:sz="0" w:space="0" w:color="auto"/>
            <w:bottom w:val="none" w:sz="0" w:space="0" w:color="auto"/>
            <w:right w:val="none" w:sz="0" w:space="0" w:color="auto"/>
          </w:divBdr>
        </w:div>
        <w:div w:id="132337640">
          <w:marLeft w:val="0"/>
          <w:marRight w:val="0"/>
          <w:marTop w:val="0"/>
          <w:marBottom w:val="0"/>
          <w:divBdr>
            <w:top w:val="none" w:sz="0" w:space="0" w:color="auto"/>
            <w:left w:val="none" w:sz="0" w:space="0" w:color="auto"/>
            <w:bottom w:val="none" w:sz="0" w:space="0" w:color="auto"/>
            <w:right w:val="none" w:sz="0" w:space="0" w:color="auto"/>
          </w:divBdr>
        </w:div>
        <w:div w:id="188954961">
          <w:marLeft w:val="0"/>
          <w:marRight w:val="0"/>
          <w:marTop w:val="0"/>
          <w:marBottom w:val="0"/>
          <w:divBdr>
            <w:top w:val="none" w:sz="0" w:space="0" w:color="auto"/>
            <w:left w:val="none" w:sz="0" w:space="0" w:color="auto"/>
            <w:bottom w:val="none" w:sz="0" w:space="0" w:color="auto"/>
            <w:right w:val="none" w:sz="0" w:space="0" w:color="auto"/>
          </w:divBdr>
        </w:div>
        <w:div w:id="199439421">
          <w:marLeft w:val="0"/>
          <w:marRight w:val="0"/>
          <w:marTop w:val="0"/>
          <w:marBottom w:val="0"/>
          <w:divBdr>
            <w:top w:val="none" w:sz="0" w:space="0" w:color="auto"/>
            <w:left w:val="none" w:sz="0" w:space="0" w:color="auto"/>
            <w:bottom w:val="none" w:sz="0" w:space="0" w:color="auto"/>
            <w:right w:val="none" w:sz="0" w:space="0" w:color="auto"/>
          </w:divBdr>
        </w:div>
        <w:div w:id="209415500">
          <w:marLeft w:val="0"/>
          <w:marRight w:val="0"/>
          <w:marTop w:val="0"/>
          <w:marBottom w:val="0"/>
          <w:divBdr>
            <w:top w:val="none" w:sz="0" w:space="0" w:color="auto"/>
            <w:left w:val="none" w:sz="0" w:space="0" w:color="auto"/>
            <w:bottom w:val="none" w:sz="0" w:space="0" w:color="auto"/>
            <w:right w:val="none" w:sz="0" w:space="0" w:color="auto"/>
          </w:divBdr>
        </w:div>
        <w:div w:id="220987421">
          <w:marLeft w:val="0"/>
          <w:marRight w:val="0"/>
          <w:marTop w:val="0"/>
          <w:marBottom w:val="0"/>
          <w:divBdr>
            <w:top w:val="none" w:sz="0" w:space="0" w:color="auto"/>
            <w:left w:val="none" w:sz="0" w:space="0" w:color="auto"/>
            <w:bottom w:val="none" w:sz="0" w:space="0" w:color="auto"/>
            <w:right w:val="none" w:sz="0" w:space="0" w:color="auto"/>
          </w:divBdr>
        </w:div>
        <w:div w:id="407847093">
          <w:marLeft w:val="0"/>
          <w:marRight w:val="0"/>
          <w:marTop w:val="0"/>
          <w:marBottom w:val="0"/>
          <w:divBdr>
            <w:top w:val="none" w:sz="0" w:space="0" w:color="auto"/>
            <w:left w:val="none" w:sz="0" w:space="0" w:color="auto"/>
            <w:bottom w:val="none" w:sz="0" w:space="0" w:color="auto"/>
            <w:right w:val="none" w:sz="0" w:space="0" w:color="auto"/>
          </w:divBdr>
        </w:div>
        <w:div w:id="428235710">
          <w:marLeft w:val="0"/>
          <w:marRight w:val="0"/>
          <w:marTop w:val="0"/>
          <w:marBottom w:val="0"/>
          <w:divBdr>
            <w:top w:val="none" w:sz="0" w:space="0" w:color="auto"/>
            <w:left w:val="none" w:sz="0" w:space="0" w:color="auto"/>
            <w:bottom w:val="none" w:sz="0" w:space="0" w:color="auto"/>
            <w:right w:val="none" w:sz="0" w:space="0" w:color="auto"/>
          </w:divBdr>
        </w:div>
        <w:div w:id="475806992">
          <w:marLeft w:val="0"/>
          <w:marRight w:val="0"/>
          <w:marTop w:val="0"/>
          <w:marBottom w:val="0"/>
          <w:divBdr>
            <w:top w:val="none" w:sz="0" w:space="0" w:color="auto"/>
            <w:left w:val="none" w:sz="0" w:space="0" w:color="auto"/>
            <w:bottom w:val="none" w:sz="0" w:space="0" w:color="auto"/>
            <w:right w:val="none" w:sz="0" w:space="0" w:color="auto"/>
          </w:divBdr>
        </w:div>
        <w:div w:id="490564405">
          <w:marLeft w:val="0"/>
          <w:marRight w:val="0"/>
          <w:marTop w:val="0"/>
          <w:marBottom w:val="0"/>
          <w:divBdr>
            <w:top w:val="none" w:sz="0" w:space="0" w:color="auto"/>
            <w:left w:val="none" w:sz="0" w:space="0" w:color="auto"/>
            <w:bottom w:val="none" w:sz="0" w:space="0" w:color="auto"/>
            <w:right w:val="none" w:sz="0" w:space="0" w:color="auto"/>
          </w:divBdr>
        </w:div>
        <w:div w:id="501941885">
          <w:marLeft w:val="0"/>
          <w:marRight w:val="0"/>
          <w:marTop w:val="0"/>
          <w:marBottom w:val="0"/>
          <w:divBdr>
            <w:top w:val="none" w:sz="0" w:space="0" w:color="auto"/>
            <w:left w:val="none" w:sz="0" w:space="0" w:color="auto"/>
            <w:bottom w:val="none" w:sz="0" w:space="0" w:color="auto"/>
            <w:right w:val="none" w:sz="0" w:space="0" w:color="auto"/>
          </w:divBdr>
        </w:div>
        <w:div w:id="510027809">
          <w:marLeft w:val="0"/>
          <w:marRight w:val="0"/>
          <w:marTop w:val="0"/>
          <w:marBottom w:val="0"/>
          <w:divBdr>
            <w:top w:val="none" w:sz="0" w:space="0" w:color="auto"/>
            <w:left w:val="none" w:sz="0" w:space="0" w:color="auto"/>
            <w:bottom w:val="none" w:sz="0" w:space="0" w:color="auto"/>
            <w:right w:val="none" w:sz="0" w:space="0" w:color="auto"/>
          </w:divBdr>
        </w:div>
        <w:div w:id="514930063">
          <w:marLeft w:val="0"/>
          <w:marRight w:val="0"/>
          <w:marTop w:val="0"/>
          <w:marBottom w:val="0"/>
          <w:divBdr>
            <w:top w:val="none" w:sz="0" w:space="0" w:color="auto"/>
            <w:left w:val="none" w:sz="0" w:space="0" w:color="auto"/>
            <w:bottom w:val="none" w:sz="0" w:space="0" w:color="auto"/>
            <w:right w:val="none" w:sz="0" w:space="0" w:color="auto"/>
          </w:divBdr>
        </w:div>
        <w:div w:id="525294855">
          <w:marLeft w:val="0"/>
          <w:marRight w:val="0"/>
          <w:marTop w:val="0"/>
          <w:marBottom w:val="0"/>
          <w:divBdr>
            <w:top w:val="none" w:sz="0" w:space="0" w:color="auto"/>
            <w:left w:val="none" w:sz="0" w:space="0" w:color="auto"/>
            <w:bottom w:val="none" w:sz="0" w:space="0" w:color="auto"/>
            <w:right w:val="none" w:sz="0" w:space="0" w:color="auto"/>
          </w:divBdr>
        </w:div>
        <w:div w:id="529688086">
          <w:marLeft w:val="0"/>
          <w:marRight w:val="0"/>
          <w:marTop w:val="0"/>
          <w:marBottom w:val="0"/>
          <w:divBdr>
            <w:top w:val="none" w:sz="0" w:space="0" w:color="auto"/>
            <w:left w:val="none" w:sz="0" w:space="0" w:color="auto"/>
            <w:bottom w:val="none" w:sz="0" w:space="0" w:color="auto"/>
            <w:right w:val="none" w:sz="0" w:space="0" w:color="auto"/>
          </w:divBdr>
        </w:div>
        <w:div w:id="573972222">
          <w:marLeft w:val="0"/>
          <w:marRight w:val="0"/>
          <w:marTop w:val="0"/>
          <w:marBottom w:val="0"/>
          <w:divBdr>
            <w:top w:val="none" w:sz="0" w:space="0" w:color="auto"/>
            <w:left w:val="none" w:sz="0" w:space="0" w:color="auto"/>
            <w:bottom w:val="none" w:sz="0" w:space="0" w:color="auto"/>
            <w:right w:val="none" w:sz="0" w:space="0" w:color="auto"/>
          </w:divBdr>
        </w:div>
        <w:div w:id="607616326">
          <w:marLeft w:val="0"/>
          <w:marRight w:val="0"/>
          <w:marTop w:val="0"/>
          <w:marBottom w:val="0"/>
          <w:divBdr>
            <w:top w:val="none" w:sz="0" w:space="0" w:color="auto"/>
            <w:left w:val="none" w:sz="0" w:space="0" w:color="auto"/>
            <w:bottom w:val="none" w:sz="0" w:space="0" w:color="auto"/>
            <w:right w:val="none" w:sz="0" w:space="0" w:color="auto"/>
          </w:divBdr>
        </w:div>
        <w:div w:id="760371766">
          <w:marLeft w:val="0"/>
          <w:marRight w:val="0"/>
          <w:marTop w:val="0"/>
          <w:marBottom w:val="0"/>
          <w:divBdr>
            <w:top w:val="none" w:sz="0" w:space="0" w:color="auto"/>
            <w:left w:val="none" w:sz="0" w:space="0" w:color="auto"/>
            <w:bottom w:val="none" w:sz="0" w:space="0" w:color="auto"/>
            <w:right w:val="none" w:sz="0" w:space="0" w:color="auto"/>
          </w:divBdr>
        </w:div>
        <w:div w:id="760490646">
          <w:marLeft w:val="0"/>
          <w:marRight w:val="0"/>
          <w:marTop w:val="0"/>
          <w:marBottom w:val="0"/>
          <w:divBdr>
            <w:top w:val="none" w:sz="0" w:space="0" w:color="auto"/>
            <w:left w:val="none" w:sz="0" w:space="0" w:color="auto"/>
            <w:bottom w:val="none" w:sz="0" w:space="0" w:color="auto"/>
            <w:right w:val="none" w:sz="0" w:space="0" w:color="auto"/>
          </w:divBdr>
        </w:div>
        <w:div w:id="790630460">
          <w:marLeft w:val="0"/>
          <w:marRight w:val="0"/>
          <w:marTop w:val="0"/>
          <w:marBottom w:val="0"/>
          <w:divBdr>
            <w:top w:val="none" w:sz="0" w:space="0" w:color="auto"/>
            <w:left w:val="none" w:sz="0" w:space="0" w:color="auto"/>
            <w:bottom w:val="none" w:sz="0" w:space="0" w:color="auto"/>
            <w:right w:val="none" w:sz="0" w:space="0" w:color="auto"/>
          </w:divBdr>
        </w:div>
        <w:div w:id="806167003">
          <w:marLeft w:val="0"/>
          <w:marRight w:val="0"/>
          <w:marTop w:val="0"/>
          <w:marBottom w:val="0"/>
          <w:divBdr>
            <w:top w:val="none" w:sz="0" w:space="0" w:color="auto"/>
            <w:left w:val="none" w:sz="0" w:space="0" w:color="auto"/>
            <w:bottom w:val="none" w:sz="0" w:space="0" w:color="auto"/>
            <w:right w:val="none" w:sz="0" w:space="0" w:color="auto"/>
          </w:divBdr>
        </w:div>
        <w:div w:id="809441109">
          <w:marLeft w:val="0"/>
          <w:marRight w:val="0"/>
          <w:marTop w:val="0"/>
          <w:marBottom w:val="0"/>
          <w:divBdr>
            <w:top w:val="none" w:sz="0" w:space="0" w:color="auto"/>
            <w:left w:val="none" w:sz="0" w:space="0" w:color="auto"/>
            <w:bottom w:val="none" w:sz="0" w:space="0" w:color="auto"/>
            <w:right w:val="none" w:sz="0" w:space="0" w:color="auto"/>
          </w:divBdr>
        </w:div>
        <w:div w:id="853691366">
          <w:marLeft w:val="0"/>
          <w:marRight w:val="0"/>
          <w:marTop w:val="0"/>
          <w:marBottom w:val="0"/>
          <w:divBdr>
            <w:top w:val="none" w:sz="0" w:space="0" w:color="auto"/>
            <w:left w:val="none" w:sz="0" w:space="0" w:color="auto"/>
            <w:bottom w:val="none" w:sz="0" w:space="0" w:color="auto"/>
            <w:right w:val="none" w:sz="0" w:space="0" w:color="auto"/>
          </w:divBdr>
        </w:div>
        <w:div w:id="858080069">
          <w:marLeft w:val="0"/>
          <w:marRight w:val="0"/>
          <w:marTop w:val="0"/>
          <w:marBottom w:val="0"/>
          <w:divBdr>
            <w:top w:val="none" w:sz="0" w:space="0" w:color="auto"/>
            <w:left w:val="none" w:sz="0" w:space="0" w:color="auto"/>
            <w:bottom w:val="none" w:sz="0" w:space="0" w:color="auto"/>
            <w:right w:val="none" w:sz="0" w:space="0" w:color="auto"/>
          </w:divBdr>
        </w:div>
        <w:div w:id="901722105">
          <w:marLeft w:val="0"/>
          <w:marRight w:val="0"/>
          <w:marTop w:val="0"/>
          <w:marBottom w:val="0"/>
          <w:divBdr>
            <w:top w:val="none" w:sz="0" w:space="0" w:color="auto"/>
            <w:left w:val="none" w:sz="0" w:space="0" w:color="auto"/>
            <w:bottom w:val="none" w:sz="0" w:space="0" w:color="auto"/>
            <w:right w:val="none" w:sz="0" w:space="0" w:color="auto"/>
          </w:divBdr>
        </w:div>
        <w:div w:id="913317650">
          <w:marLeft w:val="0"/>
          <w:marRight w:val="0"/>
          <w:marTop w:val="0"/>
          <w:marBottom w:val="0"/>
          <w:divBdr>
            <w:top w:val="none" w:sz="0" w:space="0" w:color="auto"/>
            <w:left w:val="none" w:sz="0" w:space="0" w:color="auto"/>
            <w:bottom w:val="none" w:sz="0" w:space="0" w:color="auto"/>
            <w:right w:val="none" w:sz="0" w:space="0" w:color="auto"/>
          </w:divBdr>
        </w:div>
        <w:div w:id="917982337">
          <w:marLeft w:val="0"/>
          <w:marRight w:val="0"/>
          <w:marTop w:val="0"/>
          <w:marBottom w:val="0"/>
          <w:divBdr>
            <w:top w:val="none" w:sz="0" w:space="0" w:color="auto"/>
            <w:left w:val="none" w:sz="0" w:space="0" w:color="auto"/>
            <w:bottom w:val="none" w:sz="0" w:space="0" w:color="auto"/>
            <w:right w:val="none" w:sz="0" w:space="0" w:color="auto"/>
          </w:divBdr>
        </w:div>
        <w:div w:id="927880979">
          <w:marLeft w:val="0"/>
          <w:marRight w:val="0"/>
          <w:marTop w:val="0"/>
          <w:marBottom w:val="0"/>
          <w:divBdr>
            <w:top w:val="none" w:sz="0" w:space="0" w:color="auto"/>
            <w:left w:val="none" w:sz="0" w:space="0" w:color="auto"/>
            <w:bottom w:val="none" w:sz="0" w:space="0" w:color="auto"/>
            <w:right w:val="none" w:sz="0" w:space="0" w:color="auto"/>
          </w:divBdr>
        </w:div>
        <w:div w:id="1231693721">
          <w:marLeft w:val="0"/>
          <w:marRight w:val="0"/>
          <w:marTop w:val="0"/>
          <w:marBottom w:val="0"/>
          <w:divBdr>
            <w:top w:val="none" w:sz="0" w:space="0" w:color="auto"/>
            <w:left w:val="none" w:sz="0" w:space="0" w:color="auto"/>
            <w:bottom w:val="none" w:sz="0" w:space="0" w:color="auto"/>
            <w:right w:val="none" w:sz="0" w:space="0" w:color="auto"/>
          </w:divBdr>
        </w:div>
        <w:div w:id="1307513444">
          <w:marLeft w:val="0"/>
          <w:marRight w:val="0"/>
          <w:marTop w:val="0"/>
          <w:marBottom w:val="0"/>
          <w:divBdr>
            <w:top w:val="none" w:sz="0" w:space="0" w:color="auto"/>
            <w:left w:val="none" w:sz="0" w:space="0" w:color="auto"/>
            <w:bottom w:val="none" w:sz="0" w:space="0" w:color="auto"/>
            <w:right w:val="none" w:sz="0" w:space="0" w:color="auto"/>
          </w:divBdr>
        </w:div>
        <w:div w:id="1331566847">
          <w:marLeft w:val="0"/>
          <w:marRight w:val="0"/>
          <w:marTop w:val="0"/>
          <w:marBottom w:val="0"/>
          <w:divBdr>
            <w:top w:val="none" w:sz="0" w:space="0" w:color="auto"/>
            <w:left w:val="none" w:sz="0" w:space="0" w:color="auto"/>
            <w:bottom w:val="none" w:sz="0" w:space="0" w:color="auto"/>
            <w:right w:val="none" w:sz="0" w:space="0" w:color="auto"/>
          </w:divBdr>
        </w:div>
        <w:div w:id="1384251693">
          <w:marLeft w:val="0"/>
          <w:marRight w:val="0"/>
          <w:marTop w:val="0"/>
          <w:marBottom w:val="0"/>
          <w:divBdr>
            <w:top w:val="none" w:sz="0" w:space="0" w:color="auto"/>
            <w:left w:val="none" w:sz="0" w:space="0" w:color="auto"/>
            <w:bottom w:val="none" w:sz="0" w:space="0" w:color="auto"/>
            <w:right w:val="none" w:sz="0" w:space="0" w:color="auto"/>
          </w:divBdr>
        </w:div>
        <w:div w:id="1466007407">
          <w:marLeft w:val="0"/>
          <w:marRight w:val="0"/>
          <w:marTop w:val="0"/>
          <w:marBottom w:val="0"/>
          <w:divBdr>
            <w:top w:val="none" w:sz="0" w:space="0" w:color="auto"/>
            <w:left w:val="none" w:sz="0" w:space="0" w:color="auto"/>
            <w:bottom w:val="none" w:sz="0" w:space="0" w:color="auto"/>
            <w:right w:val="none" w:sz="0" w:space="0" w:color="auto"/>
          </w:divBdr>
        </w:div>
        <w:div w:id="1519612418">
          <w:marLeft w:val="0"/>
          <w:marRight w:val="0"/>
          <w:marTop w:val="0"/>
          <w:marBottom w:val="0"/>
          <w:divBdr>
            <w:top w:val="none" w:sz="0" w:space="0" w:color="auto"/>
            <w:left w:val="none" w:sz="0" w:space="0" w:color="auto"/>
            <w:bottom w:val="none" w:sz="0" w:space="0" w:color="auto"/>
            <w:right w:val="none" w:sz="0" w:space="0" w:color="auto"/>
          </w:divBdr>
        </w:div>
        <w:div w:id="1697465330">
          <w:marLeft w:val="0"/>
          <w:marRight w:val="0"/>
          <w:marTop w:val="0"/>
          <w:marBottom w:val="0"/>
          <w:divBdr>
            <w:top w:val="none" w:sz="0" w:space="0" w:color="auto"/>
            <w:left w:val="none" w:sz="0" w:space="0" w:color="auto"/>
            <w:bottom w:val="none" w:sz="0" w:space="0" w:color="auto"/>
            <w:right w:val="none" w:sz="0" w:space="0" w:color="auto"/>
          </w:divBdr>
        </w:div>
        <w:div w:id="1765613788">
          <w:marLeft w:val="0"/>
          <w:marRight w:val="0"/>
          <w:marTop w:val="0"/>
          <w:marBottom w:val="0"/>
          <w:divBdr>
            <w:top w:val="none" w:sz="0" w:space="0" w:color="auto"/>
            <w:left w:val="none" w:sz="0" w:space="0" w:color="auto"/>
            <w:bottom w:val="none" w:sz="0" w:space="0" w:color="auto"/>
            <w:right w:val="none" w:sz="0" w:space="0" w:color="auto"/>
          </w:divBdr>
        </w:div>
        <w:div w:id="1777476582">
          <w:marLeft w:val="0"/>
          <w:marRight w:val="0"/>
          <w:marTop w:val="0"/>
          <w:marBottom w:val="0"/>
          <w:divBdr>
            <w:top w:val="none" w:sz="0" w:space="0" w:color="auto"/>
            <w:left w:val="none" w:sz="0" w:space="0" w:color="auto"/>
            <w:bottom w:val="none" w:sz="0" w:space="0" w:color="auto"/>
            <w:right w:val="none" w:sz="0" w:space="0" w:color="auto"/>
          </w:divBdr>
        </w:div>
        <w:div w:id="1777866514">
          <w:marLeft w:val="0"/>
          <w:marRight w:val="0"/>
          <w:marTop w:val="0"/>
          <w:marBottom w:val="0"/>
          <w:divBdr>
            <w:top w:val="none" w:sz="0" w:space="0" w:color="auto"/>
            <w:left w:val="none" w:sz="0" w:space="0" w:color="auto"/>
            <w:bottom w:val="none" w:sz="0" w:space="0" w:color="auto"/>
            <w:right w:val="none" w:sz="0" w:space="0" w:color="auto"/>
          </w:divBdr>
        </w:div>
        <w:div w:id="1833330633">
          <w:marLeft w:val="0"/>
          <w:marRight w:val="0"/>
          <w:marTop w:val="0"/>
          <w:marBottom w:val="0"/>
          <w:divBdr>
            <w:top w:val="none" w:sz="0" w:space="0" w:color="auto"/>
            <w:left w:val="none" w:sz="0" w:space="0" w:color="auto"/>
            <w:bottom w:val="none" w:sz="0" w:space="0" w:color="auto"/>
            <w:right w:val="none" w:sz="0" w:space="0" w:color="auto"/>
          </w:divBdr>
        </w:div>
        <w:div w:id="1853717940">
          <w:marLeft w:val="0"/>
          <w:marRight w:val="0"/>
          <w:marTop w:val="0"/>
          <w:marBottom w:val="0"/>
          <w:divBdr>
            <w:top w:val="none" w:sz="0" w:space="0" w:color="auto"/>
            <w:left w:val="none" w:sz="0" w:space="0" w:color="auto"/>
            <w:bottom w:val="none" w:sz="0" w:space="0" w:color="auto"/>
            <w:right w:val="none" w:sz="0" w:space="0" w:color="auto"/>
          </w:divBdr>
        </w:div>
        <w:div w:id="1863668608">
          <w:marLeft w:val="0"/>
          <w:marRight w:val="0"/>
          <w:marTop w:val="0"/>
          <w:marBottom w:val="0"/>
          <w:divBdr>
            <w:top w:val="none" w:sz="0" w:space="0" w:color="auto"/>
            <w:left w:val="none" w:sz="0" w:space="0" w:color="auto"/>
            <w:bottom w:val="none" w:sz="0" w:space="0" w:color="auto"/>
            <w:right w:val="none" w:sz="0" w:space="0" w:color="auto"/>
          </w:divBdr>
        </w:div>
        <w:div w:id="1871601812">
          <w:marLeft w:val="0"/>
          <w:marRight w:val="0"/>
          <w:marTop w:val="0"/>
          <w:marBottom w:val="0"/>
          <w:divBdr>
            <w:top w:val="none" w:sz="0" w:space="0" w:color="auto"/>
            <w:left w:val="none" w:sz="0" w:space="0" w:color="auto"/>
            <w:bottom w:val="none" w:sz="0" w:space="0" w:color="auto"/>
            <w:right w:val="none" w:sz="0" w:space="0" w:color="auto"/>
          </w:divBdr>
        </w:div>
        <w:div w:id="1917788555">
          <w:marLeft w:val="0"/>
          <w:marRight w:val="0"/>
          <w:marTop w:val="0"/>
          <w:marBottom w:val="0"/>
          <w:divBdr>
            <w:top w:val="none" w:sz="0" w:space="0" w:color="auto"/>
            <w:left w:val="none" w:sz="0" w:space="0" w:color="auto"/>
            <w:bottom w:val="none" w:sz="0" w:space="0" w:color="auto"/>
            <w:right w:val="none" w:sz="0" w:space="0" w:color="auto"/>
          </w:divBdr>
        </w:div>
        <w:div w:id="1936667516">
          <w:marLeft w:val="0"/>
          <w:marRight w:val="0"/>
          <w:marTop w:val="0"/>
          <w:marBottom w:val="0"/>
          <w:divBdr>
            <w:top w:val="none" w:sz="0" w:space="0" w:color="auto"/>
            <w:left w:val="none" w:sz="0" w:space="0" w:color="auto"/>
            <w:bottom w:val="none" w:sz="0" w:space="0" w:color="auto"/>
            <w:right w:val="none" w:sz="0" w:space="0" w:color="auto"/>
          </w:divBdr>
        </w:div>
        <w:div w:id="2016758021">
          <w:marLeft w:val="0"/>
          <w:marRight w:val="0"/>
          <w:marTop w:val="0"/>
          <w:marBottom w:val="0"/>
          <w:divBdr>
            <w:top w:val="none" w:sz="0" w:space="0" w:color="auto"/>
            <w:left w:val="none" w:sz="0" w:space="0" w:color="auto"/>
            <w:bottom w:val="none" w:sz="0" w:space="0" w:color="auto"/>
            <w:right w:val="none" w:sz="0" w:space="0" w:color="auto"/>
          </w:divBdr>
        </w:div>
        <w:div w:id="2079087269">
          <w:marLeft w:val="0"/>
          <w:marRight w:val="0"/>
          <w:marTop w:val="0"/>
          <w:marBottom w:val="0"/>
          <w:divBdr>
            <w:top w:val="none" w:sz="0" w:space="0" w:color="auto"/>
            <w:left w:val="none" w:sz="0" w:space="0" w:color="auto"/>
            <w:bottom w:val="none" w:sz="0" w:space="0" w:color="auto"/>
            <w:right w:val="none" w:sz="0" w:space="0" w:color="auto"/>
          </w:divBdr>
        </w:div>
        <w:div w:id="2095273648">
          <w:marLeft w:val="0"/>
          <w:marRight w:val="0"/>
          <w:marTop w:val="0"/>
          <w:marBottom w:val="0"/>
          <w:divBdr>
            <w:top w:val="none" w:sz="0" w:space="0" w:color="auto"/>
            <w:left w:val="none" w:sz="0" w:space="0" w:color="auto"/>
            <w:bottom w:val="none" w:sz="0" w:space="0" w:color="auto"/>
            <w:right w:val="none" w:sz="0" w:space="0" w:color="auto"/>
          </w:divBdr>
        </w:div>
      </w:divsChild>
    </w:div>
    <w:div w:id="1671330862">
      <w:bodyDiv w:val="1"/>
      <w:marLeft w:val="0"/>
      <w:marRight w:val="0"/>
      <w:marTop w:val="0"/>
      <w:marBottom w:val="0"/>
      <w:divBdr>
        <w:top w:val="none" w:sz="0" w:space="0" w:color="auto"/>
        <w:left w:val="none" w:sz="0" w:space="0" w:color="auto"/>
        <w:bottom w:val="none" w:sz="0" w:space="0" w:color="auto"/>
        <w:right w:val="none" w:sz="0" w:space="0" w:color="auto"/>
      </w:divBdr>
      <w:divsChild>
        <w:div w:id="61949938">
          <w:marLeft w:val="0"/>
          <w:marRight w:val="0"/>
          <w:marTop w:val="0"/>
          <w:marBottom w:val="0"/>
          <w:divBdr>
            <w:top w:val="none" w:sz="0" w:space="0" w:color="auto"/>
            <w:left w:val="none" w:sz="0" w:space="0" w:color="auto"/>
            <w:bottom w:val="none" w:sz="0" w:space="0" w:color="auto"/>
            <w:right w:val="none" w:sz="0" w:space="0" w:color="auto"/>
          </w:divBdr>
        </w:div>
        <w:div w:id="101458538">
          <w:marLeft w:val="0"/>
          <w:marRight w:val="0"/>
          <w:marTop w:val="0"/>
          <w:marBottom w:val="0"/>
          <w:divBdr>
            <w:top w:val="none" w:sz="0" w:space="0" w:color="auto"/>
            <w:left w:val="none" w:sz="0" w:space="0" w:color="auto"/>
            <w:bottom w:val="none" w:sz="0" w:space="0" w:color="auto"/>
            <w:right w:val="none" w:sz="0" w:space="0" w:color="auto"/>
          </w:divBdr>
        </w:div>
        <w:div w:id="244925019">
          <w:marLeft w:val="0"/>
          <w:marRight w:val="0"/>
          <w:marTop w:val="0"/>
          <w:marBottom w:val="0"/>
          <w:divBdr>
            <w:top w:val="none" w:sz="0" w:space="0" w:color="auto"/>
            <w:left w:val="none" w:sz="0" w:space="0" w:color="auto"/>
            <w:bottom w:val="none" w:sz="0" w:space="0" w:color="auto"/>
            <w:right w:val="none" w:sz="0" w:space="0" w:color="auto"/>
          </w:divBdr>
        </w:div>
        <w:div w:id="374739590">
          <w:marLeft w:val="0"/>
          <w:marRight w:val="0"/>
          <w:marTop w:val="0"/>
          <w:marBottom w:val="0"/>
          <w:divBdr>
            <w:top w:val="none" w:sz="0" w:space="0" w:color="auto"/>
            <w:left w:val="none" w:sz="0" w:space="0" w:color="auto"/>
            <w:bottom w:val="none" w:sz="0" w:space="0" w:color="auto"/>
            <w:right w:val="none" w:sz="0" w:space="0" w:color="auto"/>
          </w:divBdr>
        </w:div>
        <w:div w:id="422189085">
          <w:marLeft w:val="0"/>
          <w:marRight w:val="0"/>
          <w:marTop w:val="0"/>
          <w:marBottom w:val="0"/>
          <w:divBdr>
            <w:top w:val="none" w:sz="0" w:space="0" w:color="auto"/>
            <w:left w:val="none" w:sz="0" w:space="0" w:color="auto"/>
            <w:bottom w:val="none" w:sz="0" w:space="0" w:color="auto"/>
            <w:right w:val="none" w:sz="0" w:space="0" w:color="auto"/>
          </w:divBdr>
        </w:div>
        <w:div w:id="422994433">
          <w:marLeft w:val="0"/>
          <w:marRight w:val="0"/>
          <w:marTop w:val="0"/>
          <w:marBottom w:val="0"/>
          <w:divBdr>
            <w:top w:val="none" w:sz="0" w:space="0" w:color="auto"/>
            <w:left w:val="none" w:sz="0" w:space="0" w:color="auto"/>
            <w:bottom w:val="none" w:sz="0" w:space="0" w:color="auto"/>
            <w:right w:val="none" w:sz="0" w:space="0" w:color="auto"/>
          </w:divBdr>
        </w:div>
        <w:div w:id="937251730">
          <w:marLeft w:val="0"/>
          <w:marRight w:val="0"/>
          <w:marTop w:val="0"/>
          <w:marBottom w:val="0"/>
          <w:divBdr>
            <w:top w:val="none" w:sz="0" w:space="0" w:color="auto"/>
            <w:left w:val="none" w:sz="0" w:space="0" w:color="auto"/>
            <w:bottom w:val="none" w:sz="0" w:space="0" w:color="auto"/>
            <w:right w:val="none" w:sz="0" w:space="0" w:color="auto"/>
          </w:divBdr>
        </w:div>
        <w:div w:id="1019743436">
          <w:marLeft w:val="0"/>
          <w:marRight w:val="0"/>
          <w:marTop w:val="0"/>
          <w:marBottom w:val="0"/>
          <w:divBdr>
            <w:top w:val="none" w:sz="0" w:space="0" w:color="auto"/>
            <w:left w:val="none" w:sz="0" w:space="0" w:color="auto"/>
            <w:bottom w:val="none" w:sz="0" w:space="0" w:color="auto"/>
            <w:right w:val="none" w:sz="0" w:space="0" w:color="auto"/>
          </w:divBdr>
        </w:div>
        <w:div w:id="1318730235">
          <w:marLeft w:val="0"/>
          <w:marRight w:val="0"/>
          <w:marTop w:val="0"/>
          <w:marBottom w:val="0"/>
          <w:divBdr>
            <w:top w:val="none" w:sz="0" w:space="0" w:color="auto"/>
            <w:left w:val="none" w:sz="0" w:space="0" w:color="auto"/>
            <w:bottom w:val="none" w:sz="0" w:space="0" w:color="auto"/>
            <w:right w:val="none" w:sz="0" w:space="0" w:color="auto"/>
          </w:divBdr>
        </w:div>
        <w:div w:id="1482502741">
          <w:marLeft w:val="0"/>
          <w:marRight w:val="0"/>
          <w:marTop w:val="0"/>
          <w:marBottom w:val="0"/>
          <w:divBdr>
            <w:top w:val="none" w:sz="0" w:space="0" w:color="auto"/>
            <w:left w:val="none" w:sz="0" w:space="0" w:color="auto"/>
            <w:bottom w:val="none" w:sz="0" w:space="0" w:color="auto"/>
            <w:right w:val="none" w:sz="0" w:space="0" w:color="auto"/>
          </w:divBdr>
        </w:div>
        <w:div w:id="1770731070">
          <w:marLeft w:val="0"/>
          <w:marRight w:val="0"/>
          <w:marTop w:val="0"/>
          <w:marBottom w:val="0"/>
          <w:divBdr>
            <w:top w:val="none" w:sz="0" w:space="0" w:color="auto"/>
            <w:left w:val="none" w:sz="0" w:space="0" w:color="auto"/>
            <w:bottom w:val="none" w:sz="0" w:space="0" w:color="auto"/>
            <w:right w:val="none" w:sz="0" w:space="0" w:color="auto"/>
          </w:divBdr>
        </w:div>
        <w:div w:id="1833790614">
          <w:marLeft w:val="0"/>
          <w:marRight w:val="0"/>
          <w:marTop w:val="0"/>
          <w:marBottom w:val="0"/>
          <w:divBdr>
            <w:top w:val="none" w:sz="0" w:space="0" w:color="auto"/>
            <w:left w:val="none" w:sz="0" w:space="0" w:color="auto"/>
            <w:bottom w:val="none" w:sz="0" w:space="0" w:color="auto"/>
            <w:right w:val="none" w:sz="0" w:space="0" w:color="auto"/>
          </w:divBdr>
        </w:div>
      </w:divsChild>
    </w:div>
    <w:div w:id="1769154886">
      <w:bodyDiv w:val="1"/>
      <w:marLeft w:val="0"/>
      <w:marRight w:val="0"/>
      <w:marTop w:val="0"/>
      <w:marBottom w:val="0"/>
      <w:divBdr>
        <w:top w:val="none" w:sz="0" w:space="0" w:color="auto"/>
        <w:left w:val="none" w:sz="0" w:space="0" w:color="auto"/>
        <w:bottom w:val="none" w:sz="0" w:space="0" w:color="auto"/>
        <w:right w:val="none" w:sz="0" w:space="0" w:color="auto"/>
      </w:divBdr>
    </w:div>
    <w:div w:id="1792356728">
      <w:bodyDiv w:val="1"/>
      <w:marLeft w:val="0"/>
      <w:marRight w:val="0"/>
      <w:marTop w:val="0"/>
      <w:marBottom w:val="0"/>
      <w:divBdr>
        <w:top w:val="none" w:sz="0" w:space="0" w:color="auto"/>
        <w:left w:val="none" w:sz="0" w:space="0" w:color="auto"/>
        <w:bottom w:val="none" w:sz="0" w:space="0" w:color="auto"/>
        <w:right w:val="none" w:sz="0" w:space="0" w:color="auto"/>
      </w:divBdr>
    </w:div>
    <w:div w:id="1828131178">
      <w:bodyDiv w:val="1"/>
      <w:marLeft w:val="0"/>
      <w:marRight w:val="0"/>
      <w:marTop w:val="0"/>
      <w:marBottom w:val="0"/>
      <w:divBdr>
        <w:top w:val="none" w:sz="0" w:space="0" w:color="auto"/>
        <w:left w:val="none" w:sz="0" w:space="0" w:color="auto"/>
        <w:bottom w:val="none" w:sz="0" w:space="0" w:color="auto"/>
        <w:right w:val="none" w:sz="0" w:space="0" w:color="auto"/>
      </w:divBdr>
    </w:div>
    <w:div w:id="2026863597">
      <w:bodyDiv w:val="1"/>
      <w:marLeft w:val="0"/>
      <w:marRight w:val="0"/>
      <w:marTop w:val="0"/>
      <w:marBottom w:val="0"/>
      <w:divBdr>
        <w:top w:val="none" w:sz="0" w:space="0" w:color="auto"/>
        <w:left w:val="none" w:sz="0" w:space="0" w:color="auto"/>
        <w:bottom w:val="none" w:sz="0" w:space="0" w:color="auto"/>
        <w:right w:val="none" w:sz="0" w:space="0" w:color="auto"/>
      </w:divBdr>
      <w:divsChild>
        <w:div w:id="1105537217">
          <w:marLeft w:val="0"/>
          <w:marRight w:val="0"/>
          <w:marTop w:val="0"/>
          <w:marBottom w:val="0"/>
          <w:divBdr>
            <w:top w:val="none" w:sz="0" w:space="0" w:color="auto"/>
            <w:left w:val="none" w:sz="0" w:space="0" w:color="auto"/>
            <w:bottom w:val="none" w:sz="0" w:space="0" w:color="auto"/>
            <w:right w:val="none" w:sz="0" w:space="0" w:color="auto"/>
          </w:divBdr>
        </w:div>
        <w:div w:id="1477406573">
          <w:marLeft w:val="0"/>
          <w:marRight w:val="0"/>
          <w:marTop w:val="0"/>
          <w:marBottom w:val="0"/>
          <w:divBdr>
            <w:top w:val="none" w:sz="0" w:space="0" w:color="auto"/>
            <w:left w:val="none" w:sz="0" w:space="0" w:color="auto"/>
            <w:bottom w:val="none" w:sz="0" w:space="0" w:color="auto"/>
            <w:right w:val="none" w:sz="0" w:space="0" w:color="auto"/>
          </w:divBdr>
        </w:div>
        <w:div w:id="1562444666">
          <w:marLeft w:val="0"/>
          <w:marRight w:val="0"/>
          <w:marTop w:val="0"/>
          <w:marBottom w:val="0"/>
          <w:divBdr>
            <w:top w:val="none" w:sz="0" w:space="0" w:color="auto"/>
            <w:left w:val="none" w:sz="0" w:space="0" w:color="auto"/>
            <w:bottom w:val="none" w:sz="0" w:space="0" w:color="auto"/>
            <w:right w:val="none" w:sz="0" w:space="0" w:color="auto"/>
          </w:divBdr>
        </w:div>
      </w:divsChild>
    </w:div>
    <w:div w:id="2026904134">
      <w:bodyDiv w:val="1"/>
      <w:marLeft w:val="0"/>
      <w:marRight w:val="0"/>
      <w:marTop w:val="0"/>
      <w:marBottom w:val="0"/>
      <w:divBdr>
        <w:top w:val="none" w:sz="0" w:space="0" w:color="auto"/>
        <w:left w:val="none" w:sz="0" w:space="0" w:color="auto"/>
        <w:bottom w:val="none" w:sz="0" w:space="0" w:color="auto"/>
        <w:right w:val="none" w:sz="0" w:space="0" w:color="auto"/>
      </w:divBdr>
      <w:divsChild>
        <w:div w:id="1720394297">
          <w:marLeft w:val="0"/>
          <w:marRight w:val="0"/>
          <w:marTop w:val="0"/>
          <w:marBottom w:val="0"/>
          <w:divBdr>
            <w:top w:val="none" w:sz="0" w:space="0" w:color="auto"/>
            <w:left w:val="none" w:sz="0" w:space="0" w:color="auto"/>
            <w:bottom w:val="none" w:sz="0" w:space="0" w:color="auto"/>
            <w:right w:val="none" w:sz="0" w:space="0" w:color="auto"/>
          </w:divBdr>
          <w:divsChild>
            <w:div w:id="8339328">
              <w:marLeft w:val="0"/>
              <w:marRight w:val="0"/>
              <w:marTop w:val="0"/>
              <w:marBottom w:val="0"/>
              <w:divBdr>
                <w:top w:val="none" w:sz="0" w:space="0" w:color="auto"/>
                <w:left w:val="none" w:sz="0" w:space="0" w:color="auto"/>
                <w:bottom w:val="none" w:sz="0" w:space="0" w:color="auto"/>
                <w:right w:val="none" w:sz="0" w:space="0" w:color="auto"/>
              </w:divBdr>
            </w:div>
            <w:div w:id="476142718">
              <w:marLeft w:val="0"/>
              <w:marRight w:val="0"/>
              <w:marTop w:val="0"/>
              <w:marBottom w:val="0"/>
              <w:divBdr>
                <w:top w:val="none" w:sz="0" w:space="0" w:color="auto"/>
                <w:left w:val="none" w:sz="0" w:space="0" w:color="auto"/>
                <w:bottom w:val="none" w:sz="0" w:space="0" w:color="auto"/>
                <w:right w:val="none" w:sz="0" w:space="0" w:color="auto"/>
              </w:divBdr>
            </w:div>
            <w:div w:id="523634000">
              <w:marLeft w:val="0"/>
              <w:marRight w:val="0"/>
              <w:marTop w:val="0"/>
              <w:marBottom w:val="0"/>
              <w:divBdr>
                <w:top w:val="none" w:sz="0" w:space="0" w:color="auto"/>
                <w:left w:val="none" w:sz="0" w:space="0" w:color="auto"/>
                <w:bottom w:val="none" w:sz="0" w:space="0" w:color="auto"/>
                <w:right w:val="none" w:sz="0" w:space="0" w:color="auto"/>
              </w:divBdr>
            </w:div>
            <w:div w:id="550465044">
              <w:marLeft w:val="0"/>
              <w:marRight w:val="0"/>
              <w:marTop w:val="0"/>
              <w:marBottom w:val="0"/>
              <w:divBdr>
                <w:top w:val="none" w:sz="0" w:space="0" w:color="auto"/>
                <w:left w:val="none" w:sz="0" w:space="0" w:color="auto"/>
                <w:bottom w:val="none" w:sz="0" w:space="0" w:color="auto"/>
                <w:right w:val="none" w:sz="0" w:space="0" w:color="auto"/>
              </w:divBdr>
            </w:div>
            <w:div w:id="613942643">
              <w:marLeft w:val="0"/>
              <w:marRight w:val="0"/>
              <w:marTop w:val="0"/>
              <w:marBottom w:val="0"/>
              <w:divBdr>
                <w:top w:val="none" w:sz="0" w:space="0" w:color="auto"/>
                <w:left w:val="none" w:sz="0" w:space="0" w:color="auto"/>
                <w:bottom w:val="none" w:sz="0" w:space="0" w:color="auto"/>
                <w:right w:val="none" w:sz="0" w:space="0" w:color="auto"/>
              </w:divBdr>
            </w:div>
            <w:div w:id="839736654">
              <w:marLeft w:val="0"/>
              <w:marRight w:val="0"/>
              <w:marTop w:val="0"/>
              <w:marBottom w:val="0"/>
              <w:divBdr>
                <w:top w:val="none" w:sz="0" w:space="0" w:color="auto"/>
                <w:left w:val="none" w:sz="0" w:space="0" w:color="auto"/>
                <w:bottom w:val="none" w:sz="0" w:space="0" w:color="auto"/>
                <w:right w:val="none" w:sz="0" w:space="0" w:color="auto"/>
              </w:divBdr>
            </w:div>
            <w:div w:id="909657803">
              <w:marLeft w:val="0"/>
              <w:marRight w:val="0"/>
              <w:marTop w:val="0"/>
              <w:marBottom w:val="0"/>
              <w:divBdr>
                <w:top w:val="none" w:sz="0" w:space="0" w:color="auto"/>
                <w:left w:val="none" w:sz="0" w:space="0" w:color="auto"/>
                <w:bottom w:val="none" w:sz="0" w:space="0" w:color="auto"/>
                <w:right w:val="none" w:sz="0" w:space="0" w:color="auto"/>
              </w:divBdr>
            </w:div>
            <w:div w:id="977874948">
              <w:marLeft w:val="0"/>
              <w:marRight w:val="0"/>
              <w:marTop w:val="0"/>
              <w:marBottom w:val="0"/>
              <w:divBdr>
                <w:top w:val="none" w:sz="0" w:space="0" w:color="auto"/>
                <w:left w:val="none" w:sz="0" w:space="0" w:color="auto"/>
                <w:bottom w:val="none" w:sz="0" w:space="0" w:color="auto"/>
                <w:right w:val="none" w:sz="0" w:space="0" w:color="auto"/>
              </w:divBdr>
            </w:div>
            <w:div w:id="1251693593">
              <w:marLeft w:val="0"/>
              <w:marRight w:val="0"/>
              <w:marTop w:val="0"/>
              <w:marBottom w:val="0"/>
              <w:divBdr>
                <w:top w:val="none" w:sz="0" w:space="0" w:color="auto"/>
                <w:left w:val="none" w:sz="0" w:space="0" w:color="auto"/>
                <w:bottom w:val="none" w:sz="0" w:space="0" w:color="auto"/>
                <w:right w:val="none" w:sz="0" w:space="0" w:color="auto"/>
              </w:divBdr>
            </w:div>
            <w:div w:id="1478449492">
              <w:marLeft w:val="0"/>
              <w:marRight w:val="0"/>
              <w:marTop w:val="0"/>
              <w:marBottom w:val="0"/>
              <w:divBdr>
                <w:top w:val="none" w:sz="0" w:space="0" w:color="auto"/>
                <w:left w:val="none" w:sz="0" w:space="0" w:color="auto"/>
                <w:bottom w:val="none" w:sz="0" w:space="0" w:color="auto"/>
                <w:right w:val="none" w:sz="0" w:space="0" w:color="auto"/>
              </w:divBdr>
            </w:div>
            <w:div w:id="178546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emf"/><Relationship Id="rId39" Type="http://schemas.openxmlformats.org/officeDocument/2006/relationships/fontTable" Target="fontTable.xml"/><Relationship Id="rId21" Type="http://schemas.openxmlformats.org/officeDocument/2006/relationships/image" Target="media/image14.emf"/><Relationship Id="rId34" Type="http://schemas.openxmlformats.org/officeDocument/2006/relationships/image" Target="media/image27.jpe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jpe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ettings" Target="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238</TotalTime>
  <Pages>1</Pages>
  <Words>24044</Words>
  <Characters>168069</Characters>
  <Application>Microsoft Office Word</Application>
  <DocSecurity>0</DocSecurity>
  <Lines>7639</Lines>
  <Paragraphs>4176</Paragraphs>
  <ScaleCrop>false</ScaleCrop>
  <HeadingPairs>
    <vt:vector size="2" baseType="variant">
      <vt:variant>
        <vt:lpstr>Tytuł</vt:lpstr>
      </vt:variant>
      <vt:variant>
        <vt:i4>1</vt:i4>
      </vt:variant>
    </vt:vector>
  </HeadingPairs>
  <TitlesOfParts>
    <vt:vector size="1" baseType="lpstr">
      <vt:lpstr>SPIS   TREŚCI</vt:lpstr>
    </vt:vector>
  </TitlesOfParts>
  <Company>Biuro Projektów i Usług Inwestycyjnych</Company>
  <LinksUpToDate>false</LinksUpToDate>
  <CharactersWithSpaces>187937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TREŚCI</dc:title>
  <dc:subject/>
  <dc:creator>MZ</dc:creator>
  <cp:keywords/>
  <cp:lastModifiedBy>Mariusz Tomczuk</cp:lastModifiedBy>
  <cp:revision>7</cp:revision>
  <cp:lastPrinted>2025-12-18T06:28:00Z</cp:lastPrinted>
  <dcterms:created xsi:type="dcterms:W3CDTF">2025-12-18T05:45:00Z</dcterms:created>
  <dcterms:modified xsi:type="dcterms:W3CDTF">2025-12-18T13:19:00Z</dcterms:modified>
</cp:coreProperties>
</file>